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7E763E" w14:textId="32407100" w:rsidR="00356589" w:rsidRDefault="00356589" w:rsidP="00F532F4">
      <w:pPr>
        <w:pStyle w:val="Header"/>
        <w:tabs>
          <w:tab w:val="clear" w:pos="4320"/>
          <w:tab w:val="clear" w:pos="8640"/>
        </w:tabs>
        <w:jc w:val="center"/>
        <w:rPr>
          <w:b/>
          <w:sz w:val="30"/>
          <w:szCs w:val="30"/>
        </w:rPr>
      </w:pPr>
      <w:r>
        <w:rPr>
          <w:b/>
          <w:sz w:val="30"/>
          <w:szCs w:val="30"/>
        </w:rPr>
        <w:t>INTRO INTO ENDOCRINOLOGY</w:t>
      </w:r>
    </w:p>
    <w:p w14:paraId="738AE357" w14:textId="77777777" w:rsidR="00356589" w:rsidRDefault="00356589" w:rsidP="00F532F4">
      <w:pPr>
        <w:pStyle w:val="Header"/>
        <w:tabs>
          <w:tab w:val="clear" w:pos="4320"/>
          <w:tab w:val="clear" w:pos="8640"/>
        </w:tabs>
        <w:rPr>
          <w:b/>
        </w:rPr>
      </w:pPr>
    </w:p>
    <w:p w14:paraId="58407999" w14:textId="77777777" w:rsidR="00356589" w:rsidRPr="00356589" w:rsidRDefault="00356589" w:rsidP="00F532F4">
      <w:pPr>
        <w:pStyle w:val="Header"/>
        <w:tabs>
          <w:tab w:val="clear" w:pos="4320"/>
          <w:tab w:val="clear" w:pos="8640"/>
        </w:tabs>
        <w:jc w:val="center"/>
        <w:rPr>
          <w:b/>
          <w:u w:val="single"/>
        </w:rPr>
      </w:pPr>
      <w:r w:rsidRPr="00356589">
        <w:rPr>
          <w:b/>
          <w:bCs/>
          <w:u w:val="single"/>
        </w:rPr>
        <w:t>HOMEOSTASIS</w:t>
      </w:r>
    </w:p>
    <w:p w14:paraId="712001F1" w14:textId="17EA2AE5" w:rsidR="00356589" w:rsidRDefault="00356589" w:rsidP="00F532F4">
      <w:pPr>
        <w:pStyle w:val="Header"/>
        <w:tabs>
          <w:tab w:val="clear" w:pos="4320"/>
          <w:tab w:val="clear" w:pos="8640"/>
        </w:tabs>
      </w:pPr>
      <w:r w:rsidRPr="00356589">
        <w:rPr>
          <w:bCs/>
        </w:rPr>
        <w:t xml:space="preserve">DEFINITION: </w:t>
      </w:r>
      <w:r w:rsidRPr="00356589">
        <w:t xml:space="preserve">The state of equilibrium in body functions due to dynamic </w:t>
      </w:r>
      <w:r w:rsidR="00E876EE">
        <w:t xml:space="preserve">balance of opposing influences—working </w:t>
      </w:r>
      <w:r w:rsidR="00E876EE" w:rsidRPr="00E876EE">
        <w:t xml:space="preserve">with and against </w:t>
      </w:r>
      <w:proofErr w:type="spellStart"/>
      <w:r w:rsidR="00E876EE" w:rsidRPr="00E876EE">
        <w:t>eachother</w:t>
      </w:r>
      <w:proofErr w:type="spellEnd"/>
    </w:p>
    <w:p w14:paraId="3C85B9A6" w14:textId="73F77FC5" w:rsidR="00356589" w:rsidRPr="00356589" w:rsidRDefault="00356589" w:rsidP="001C7009">
      <w:pPr>
        <w:pStyle w:val="Header"/>
        <w:numPr>
          <w:ilvl w:val="0"/>
          <w:numId w:val="9"/>
        </w:numPr>
        <w:tabs>
          <w:tab w:val="clear" w:pos="4320"/>
          <w:tab w:val="clear" w:pos="8640"/>
        </w:tabs>
      </w:pPr>
      <w:r w:rsidRPr="00356589">
        <w:t>Corollary 1: Implies return to equilibrium after a perturbation.</w:t>
      </w:r>
    </w:p>
    <w:p w14:paraId="712FF1B0" w14:textId="77777777" w:rsidR="00356589" w:rsidRDefault="00356589" w:rsidP="001C7009">
      <w:pPr>
        <w:pStyle w:val="Header"/>
        <w:numPr>
          <w:ilvl w:val="0"/>
          <w:numId w:val="9"/>
        </w:numPr>
        <w:tabs>
          <w:tab w:val="clear" w:pos="4320"/>
          <w:tab w:val="clear" w:pos="8640"/>
        </w:tabs>
      </w:pPr>
      <w:r w:rsidRPr="00356589">
        <w:t>Corollary 2: Requires interactive coordination of body systems.</w:t>
      </w:r>
    </w:p>
    <w:p w14:paraId="7672FFFA" w14:textId="1F1646E6" w:rsidR="00E876EE" w:rsidRPr="00356589" w:rsidRDefault="00E876EE" w:rsidP="001C7009">
      <w:pPr>
        <w:pStyle w:val="Header"/>
        <w:numPr>
          <w:ilvl w:val="1"/>
          <w:numId w:val="9"/>
        </w:numPr>
        <w:tabs>
          <w:tab w:val="clear" w:pos="4320"/>
          <w:tab w:val="clear" w:pos="8640"/>
        </w:tabs>
      </w:pPr>
      <w:proofErr w:type="gramStart"/>
      <w:r w:rsidRPr="00E876EE">
        <w:t>endocrine</w:t>
      </w:r>
      <w:proofErr w:type="gramEnd"/>
      <w:r w:rsidRPr="00E876EE">
        <w:t xml:space="preserve"> system regulates how all the organ systems interact</w:t>
      </w:r>
    </w:p>
    <w:p w14:paraId="6FE9AAAB" w14:textId="77777777" w:rsidR="00356589" w:rsidRDefault="00356589" w:rsidP="00F532F4">
      <w:pPr>
        <w:pStyle w:val="Header"/>
        <w:tabs>
          <w:tab w:val="clear" w:pos="4320"/>
          <w:tab w:val="clear" w:pos="8640"/>
        </w:tabs>
        <w:rPr>
          <w:b/>
          <w:bCs/>
          <w:u w:val="single"/>
        </w:rPr>
      </w:pPr>
    </w:p>
    <w:p w14:paraId="5757EBB7" w14:textId="77777777" w:rsidR="00356589" w:rsidRPr="00356589" w:rsidRDefault="00356589" w:rsidP="00F532F4">
      <w:pPr>
        <w:pStyle w:val="Header"/>
        <w:tabs>
          <w:tab w:val="clear" w:pos="4320"/>
          <w:tab w:val="clear" w:pos="8640"/>
        </w:tabs>
        <w:jc w:val="center"/>
        <w:rPr>
          <w:b/>
          <w:u w:val="single"/>
        </w:rPr>
      </w:pPr>
      <w:r w:rsidRPr="00356589">
        <w:rPr>
          <w:b/>
          <w:bCs/>
          <w:u w:val="single"/>
        </w:rPr>
        <w:t>PRINCIPLES OF BODY SYSTEMS REGULATION</w:t>
      </w:r>
    </w:p>
    <w:p w14:paraId="62FAB235" w14:textId="77777777" w:rsidR="00356589" w:rsidRPr="00356589" w:rsidRDefault="00356589" w:rsidP="001C7009">
      <w:pPr>
        <w:pStyle w:val="Header"/>
        <w:numPr>
          <w:ilvl w:val="0"/>
          <w:numId w:val="10"/>
        </w:numPr>
        <w:tabs>
          <w:tab w:val="clear" w:pos="4320"/>
          <w:tab w:val="clear" w:pos="8640"/>
        </w:tabs>
      </w:pPr>
      <w:r w:rsidRPr="00356589">
        <w:t xml:space="preserve">Major integrators are the nervous system and the endocrine system. </w:t>
      </w:r>
    </w:p>
    <w:p w14:paraId="46937637" w14:textId="77777777" w:rsidR="00356589" w:rsidRPr="00356589" w:rsidRDefault="00356589" w:rsidP="001C7009">
      <w:pPr>
        <w:pStyle w:val="Header"/>
        <w:numPr>
          <w:ilvl w:val="0"/>
          <w:numId w:val="10"/>
        </w:numPr>
        <w:tabs>
          <w:tab w:val="clear" w:pos="4320"/>
          <w:tab w:val="clear" w:pos="8640"/>
        </w:tabs>
      </w:pPr>
      <w:r w:rsidRPr="00356589">
        <w:t xml:space="preserve">The effector for the nervous system is the nerve impulse. The effector for the endocrine system is the hormone. </w:t>
      </w:r>
    </w:p>
    <w:p w14:paraId="222B0974" w14:textId="77777777" w:rsidR="00356589" w:rsidRPr="00356589" w:rsidRDefault="00356589" w:rsidP="001C7009">
      <w:pPr>
        <w:pStyle w:val="Header"/>
        <w:numPr>
          <w:ilvl w:val="0"/>
          <w:numId w:val="10"/>
        </w:numPr>
        <w:tabs>
          <w:tab w:val="clear" w:pos="4320"/>
          <w:tab w:val="clear" w:pos="8640"/>
        </w:tabs>
      </w:pPr>
      <w:r w:rsidRPr="00356589">
        <w:t xml:space="preserve">Both systems generate effects at a site distant from their action, i.e., remote control. </w:t>
      </w:r>
    </w:p>
    <w:p w14:paraId="68166913" w14:textId="77777777" w:rsidR="00356589" w:rsidRPr="00356589" w:rsidRDefault="00356589" w:rsidP="001C7009">
      <w:pPr>
        <w:pStyle w:val="Header"/>
        <w:numPr>
          <w:ilvl w:val="0"/>
          <w:numId w:val="10"/>
        </w:numPr>
        <w:tabs>
          <w:tab w:val="clear" w:pos="4320"/>
          <w:tab w:val="clear" w:pos="8640"/>
        </w:tabs>
      </w:pPr>
      <w:r w:rsidRPr="00356589">
        <w:t xml:space="preserve">Effects are brought about by minutely graded degrees of stimulation or inhibition. </w:t>
      </w:r>
    </w:p>
    <w:p w14:paraId="3EC9F81C" w14:textId="77777777" w:rsidR="00356589" w:rsidRPr="00356589" w:rsidRDefault="00356589" w:rsidP="001C7009">
      <w:pPr>
        <w:pStyle w:val="Header"/>
        <w:numPr>
          <w:ilvl w:val="0"/>
          <w:numId w:val="10"/>
        </w:numPr>
        <w:tabs>
          <w:tab w:val="clear" w:pos="4320"/>
          <w:tab w:val="clear" w:pos="8640"/>
        </w:tabs>
      </w:pPr>
      <w:r w:rsidRPr="00356589">
        <w:t xml:space="preserve">Neural regulation is characterized by rapid onset and short duration. Endocrine regulation is characterized by gradual onset and sustained action. </w:t>
      </w:r>
    </w:p>
    <w:p w14:paraId="65402DD3" w14:textId="77777777" w:rsidR="00356589" w:rsidRPr="00356589" w:rsidRDefault="00356589" w:rsidP="001C7009">
      <w:pPr>
        <w:pStyle w:val="Header"/>
        <w:numPr>
          <w:ilvl w:val="0"/>
          <w:numId w:val="10"/>
        </w:numPr>
        <w:tabs>
          <w:tab w:val="clear" w:pos="4320"/>
          <w:tab w:val="clear" w:pos="8640"/>
        </w:tabs>
      </w:pPr>
      <w:r w:rsidRPr="00356589">
        <w:t xml:space="preserve">Regulation within and between systems is maintained within confidence limits by feedback loops. </w:t>
      </w:r>
    </w:p>
    <w:p w14:paraId="121080C0" w14:textId="77777777" w:rsidR="00356589" w:rsidRDefault="00356589" w:rsidP="001C7009">
      <w:pPr>
        <w:pStyle w:val="Header"/>
        <w:numPr>
          <w:ilvl w:val="0"/>
          <w:numId w:val="10"/>
        </w:numPr>
        <w:tabs>
          <w:tab w:val="clear" w:pos="4320"/>
          <w:tab w:val="clear" w:pos="8640"/>
        </w:tabs>
      </w:pPr>
      <w:r w:rsidRPr="00356589">
        <w:t>No regulatory unit is independent of all others, so all units operate with priorities and compromises: that's integration.  </w:t>
      </w:r>
    </w:p>
    <w:p w14:paraId="25E665CC" w14:textId="77777777" w:rsidR="00356589" w:rsidRDefault="00356589" w:rsidP="00F532F4">
      <w:pPr>
        <w:pStyle w:val="Header"/>
        <w:tabs>
          <w:tab w:val="clear" w:pos="4320"/>
          <w:tab w:val="clear" w:pos="8640"/>
        </w:tabs>
      </w:pPr>
    </w:p>
    <w:p w14:paraId="6A2AE7D1" w14:textId="12DC1589" w:rsidR="00356589" w:rsidRPr="00356589" w:rsidRDefault="00356589" w:rsidP="00F532F4">
      <w:pPr>
        <w:pStyle w:val="Header"/>
        <w:tabs>
          <w:tab w:val="clear" w:pos="4320"/>
          <w:tab w:val="clear" w:pos="8640"/>
        </w:tabs>
        <w:jc w:val="center"/>
        <w:rPr>
          <w:b/>
          <w:u w:val="single"/>
        </w:rPr>
      </w:pPr>
      <w:r w:rsidRPr="00356589">
        <w:rPr>
          <w:b/>
          <w:bCs/>
          <w:u w:val="single"/>
        </w:rPr>
        <w:t>ENDOCRINOLOGICAL THINKING</w:t>
      </w:r>
    </w:p>
    <w:p w14:paraId="0B0C39E9" w14:textId="77777777" w:rsidR="00356589" w:rsidRDefault="00356589" w:rsidP="001C7009">
      <w:pPr>
        <w:pStyle w:val="Header"/>
        <w:numPr>
          <w:ilvl w:val="0"/>
          <w:numId w:val="10"/>
        </w:numPr>
        <w:tabs>
          <w:tab w:val="clear" w:pos="4320"/>
          <w:tab w:val="clear" w:pos="8640"/>
        </w:tabs>
      </w:pPr>
      <w:r w:rsidRPr="00356589">
        <w:t xml:space="preserve">ACTION VS. FEEDBACK </w:t>
      </w:r>
    </w:p>
    <w:p w14:paraId="5AE9BF51" w14:textId="1DE3DB23" w:rsidR="0044726F" w:rsidRPr="00356589" w:rsidRDefault="0044726F" w:rsidP="001C7009">
      <w:pPr>
        <w:pStyle w:val="Header"/>
        <w:numPr>
          <w:ilvl w:val="1"/>
          <w:numId w:val="10"/>
        </w:numPr>
        <w:tabs>
          <w:tab w:val="clear" w:pos="4320"/>
          <w:tab w:val="clear" w:pos="8640"/>
        </w:tabs>
      </w:pPr>
      <w:proofErr w:type="gramStart"/>
      <w:r w:rsidRPr="0044726F">
        <w:t>look</w:t>
      </w:r>
      <w:proofErr w:type="gramEnd"/>
      <w:r w:rsidRPr="0044726F">
        <w:t xml:space="preserve"> at the action that a hormone has and the consequences of it's feedback that effects it's release</w:t>
      </w:r>
    </w:p>
    <w:p w14:paraId="6F165238" w14:textId="77777777" w:rsidR="00356589" w:rsidRDefault="00356589" w:rsidP="001C7009">
      <w:pPr>
        <w:pStyle w:val="Header"/>
        <w:numPr>
          <w:ilvl w:val="0"/>
          <w:numId w:val="10"/>
        </w:numPr>
        <w:tabs>
          <w:tab w:val="clear" w:pos="4320"/>
          <w:tab w:val="clear" w:pos="8640"/>
        </w:tabs>
      </w:pPr>
      <w:r w:rsidRPr="00356589">
        <w:t xml:space="preserve">HORMONE VS. RECEPTOR </w:t>
      </w:r>
    </w:p>
    <w:p w14:paraId="2FF2C849" w14:textId="1316A6B9" w:rsidR="0044726F" w:rsidRDefault="0044726F" w:rsidP="001C7009">
      <w:pPr>
        <w:pStyle w:val="Header"/>
        <w:numPr>
          <w:ilvl w:val="1"/>
          <w:numId w:val="10"/>
        </w:numPr>
        <w:tabs>
          <w:tab w:val="clear" w:pos="4320"/>
          <w:tab w:val="clear" w:pos="8640"/>
        </w:tabs>
      </w:pPr>
      <w:r w:rsidRPr="0044726F">
        <w:t>What the hormone is and what receptor it uses to act</w:t>
      </w:r>
    </w:p>
    <w:p w14:paraId="752DC339" w14:textId="22468D49" w:rsidR="0044726F" w:rsidRPr="00356589" w:rsidRDefault="0044726F" w:rsidP="001C7009">
      <w:pPr>
        <w:pStyle w:val="Header"/>
        <w:numPr>
          <w:ilvl w:val="1"/>
          <w:numId w:val="10"/>
        </w:numPr>
        <w:tabs>
          <w:tab w:val="clear" w:pos="4320"/>
          <w:tab w:val="clear" w:pos="8640"/>
        </w:tabs>
      </w:pPr>
      <w:r>
        <w:t>H</w:t>
      </w:r>
      <w:r w:rsidRPr="0044726F">
        <w:t>ormones activating other hormones</w:t>
      </w:r>
    </w:p>
    <w:p w14:paraId="465D1F7C" w14:textId="77777777" w:rsidR="00356589" w:rsidRDefault="00356589" w:rsidP="001C7009">
      <w:pPr>
        <w:pStyle w:val="Header"/>
        <w:numPr>
          <w:ilvl w:val="0"/>
          <w:numId w:val="10"/>
        </w:numPr>
        <w:tabs>
          <w:tab w:val="clear" w:pos="4320"/>
          <w:tab w:val="clear" w:pos="8640"/>
        </w:tabs>
      </w:pPr>
      <w:r w:rsidRPr="00356589">
        <w:t xml:space="preserve">POTENTIATION VS. PERMISSION </w:t>
      </w:r>
    </w:p>
    <w:p w14:paraId="07BBE2AE" w14:textId="72075B64" w:rsidR="0044726F" w:rsidRDefault="0044726F" w:rsidP="001C7009">
      <w:pPr>
        <w:pStyle w:val="Header"/>
        <w:numPr>
          <w:ilvl w:val="1"/>
          <w:numId w:val="10"/>
        </w:numPr>
        <w:tabs>
          <w:tab w:val="clear" w:pos="4320"/>
          <w:tab w:val="clear" w:pos="8640"/>
        </w:tabs>
      </w:pPr>
      <w:r>
        <w:t xml:space="preserve">Potentiation—augmentation </w:t>
      </w:r>
      <w:r w:rsidRPr="0044726F">
        <w:t>of the effect</w:t>
      </w:r>
    </w:p>
    <w:p w14:paraId="281FACCF" w14:textId="4325F912" w:rsidR="0044726F" w:rsidRDefault="0044726F" w:rsidP="001C7009">
      <w:pPr>
        <w:pStyle w:val="Header"/>
        <w:numPr>
          <w:ilvl w:val="1"/>
          <w:numId w:val="10"/>
        </w:numPr>
        <w:tabs>
          <w:tab w:val="clear" w:pos="4320"/>
          <w:tab w:val="clear" w:pos="8640"/>
        </w:tabs>
      </w:pPr>
      <w:r>
        <w:t xml:space="preserve">Permission—allowing </w:t>
      </w:r>
      <w:r w:rsidRPr="0044726F">
        <w:t>an effect</w:t>
      </w:r>
    </w:p>
    <w:p w14:paraId="45E426C8" w14:textId="0101032E" w:rsidR="0044726F" w:rsidRPr="00356589" w:rsidRDefault="0044726F" w:rsidP="001C7009">
      <w:pPr>
        <w:pStyle w:val="Header"/>
        <w:numPr>
          <w:ilvl w:val="2"/>
          <w:numId w:val="10"/>
        </w:numPr>
        <w:tabs>
          <w:tab w:val="clear" w:pos="4320"/>
          <w:tab w:val="clear" w:pos="8640"/>
        </w:tabs>
      </w:pPr>
      <w:proofErr w:type="gramStart"/>
      <w:r w:rsidRPr="0044726F">
        <w:t>hormones</w:t>
      </w:r>
      <w:proofErr w:type="gramEnd"/>
      <w:r w:rsidRPr="0044726F">
        <w:t xml:space="preserve"> that does something in a cell to make it respond to the other hormones</w:t>
      </w:r>
    </w:p>
    <w:p w14:paraId="7D8DBCAC" w14:textId="77777777" w:rsidR="00356589" w:rsidRDefault="00356589" w:rsidP="001C7009">
      <w:pPr>
        <w:pStyle w:val="Header"/>
        <w:numPr>
          <w:ilvl w:val="0"/>
          <w:numId w:val="10"/>
        </w:numPr>
        <w:tabs>
          <w:tab w:val="clear" w:pos="4320"/>
          <w:tab w:val="clear" w:pos="8640"/>
        </w:tabs>
      </w:pPr>
      <w:r w:rsidRPr="00356589">
        <w:t xml:space="preserve">ACUTE VS. CHRONIC </w:t>
      </w:r>
    </w:p>
    <w:p w14:paraId="20DB6991" w14:textId="13DCBDE6" w:rsidR="0044726F" w:rsidRPr="00356589" w:rsidRDefault="0044726F" w:rsidP="001C7009">
      <w:pPr>
        <w:pStyle w:val="Header"/>
        <w:numPr>
          <w:ilvl w:val="1"/>
          <w:numId w:val="10"/>
        </w:numPr>
        <w:tabs>
          <w:tab w:val="clear" w:pos="4320"/>
          <w:tab w:val="clear" w:pos="8640"/>
        </w:tabs>
      </w:pPr>
      <w:r>
        <w:t xml:space="preserve">Chronic </w:t>
      </w:r>
      <w:r w:rsidRPr="0044726F">
        <w:t>usually causes problems</w:t>
      </w:r>
    </w:p>
    <w:p w14:paraId="3DBA5DF8" w14:textId="77777777" w:rsidR="00356589" w:rsidRDefault="00356589" w:rsidP="001C7009">
      <w:pPr>
        <w:pStyle w:val="Header"/>
        <w:numPr>
          <w:ilvl w:val="0"/>
          <w:numId w:val="10"/>
        </w:numPr>
        <w:tabs>
          <w:tab w:val="clear" w:pos="4320"/>
          <w:tab w:val="clear" w:pos="8640"/>
        </w:tabs>
      </w:pPr>
      <w:r w:rsidRPr="00356589">
        <w:t>PH</w:t>
      </w:r>
      <w:r>
        <w:t>YSIOLOGICAL VS. PHARMACOLOGICAL</w:t>
      </w:r>
    </w:p>
    <w:p w14:paraId="0EA2A620" w14:textId="753A939B" w:rsidR="0044726F" w:rsidRDefault="0044726F" w:rsidP="001C7009">
      <w:pPr>
        <w:pStyle w:val="Header"/>
        <w:numPr>
          <w:ilvl w:val="1"/>
          <w:numId w:val="10"/>
        </w:numPr>
        <w:tabs>
          <w:tab w:val="clear" w:pos="4320"/>
          <w:tab w:val="clear" w:pos="8640"/>
        </w:tabs>
      </w:pPr>
      <w:r w:rsidRPr="0044726F">
        <w:t>Many hormones are used to treat disorders. Usually at higher levels than are in the body</w:t>
      </w:r>
    </w:p>
    <w:p w14:paraId="295D79D9" w14:textId="77777777" w:rsidR="00356589" w:rsidRDefault="00356589" w:rsidP="00F532F4">
      <w:pPr>
        <w:pStyle w:val="Header"/>
        <w:tabs>
          <w:tab w:val="clear" w:pos="4320"/>
          <w:tab w:val="clear" w:pos="8640"/>
        </w:tabs>
      </w:pPr>
    </w:p>
    <w:p w14:paraId="418C1084" w14:textId="0218401E" w:rsidR="00356589" w:rsidRPr="00356589" w:rsidRDefault="00356589" w:rsidP="00F532F4">
      <w:pPr>
        <w:pStyle w:val="Header"/>
        <w:tabs>
          <w:tab w:val="clear" w:pos="4320"/>
          <w:tab w:val="clear" w:pos="8640"/>
        </w:tabs>
        <w:jc w:val="center"/>
        <w:rPr>
          <w:b/>
          <w:u w:val="single"/>
        </w:rPr>
      </w:pPr>
      <w:r w:rsidRPr="00356589">
        <w:rPr>
          <w:b/>
          <w:bCs/>
          <w:u w:val="single"/>
        </w:rPr>
        <w:t>ENDOCRINOLOGY AND SIGNALING</w:t>
      </w:r>
    </w:p>
    <w:p w14:paraId="35625F83" w14:textId="77777777" w:rsidR="00356589" w:rsidRPr="00356589" w:rsidRDefault="00356589" w:rsidP="001C7009">
      <w:pPr>
        <w:pStyle w:val="Header"/>
        <w:numPr>
          <w:ilvl w:val="0"/>
          <w:numId w:val="10"/>
        </w:numPr>
        <w:tabs>
          <w:tab w:val="clear" w:pos="4320"/>
          <w:tab w:val="clear" w:pos="8640"/>
        </w:tabs>
      </w:pPr>
      <w:r w:rsidRPr="00356589">
        <w:t xml:space="preserve">Endocrinology is the study of hormones and their regulation of cells, tissues and organ systems. </w:t>
      </w:r>
    </w:p>
    <w:p w14:paraId="19F6E9FA" w14:textId="77777777" w:rsidR="00356589" w:rsidRPr="00356589" w:rsidRDefault="00356589" w:rsidP="001C7009">
      <w:pPr>
        <w:pStyle w:val="Header"/>
        <w:numPr>
          <w:ilvl w:val="0"/>
          <w:numId w:val="10"/>
        </w:numPr>
        <w:tabs>
          <w:tab w:val="clear" w:pos="4320"/>
          <w:tab w:val="clear" w:pos="8640"/>
        </w:tabs>
      </w:pPr>
      <w:r w:rsidRPr="00356589">
        <w:t xml:space="preserve">Signaling is the study of chemical communication within and between cells. </w:t>
      </w:r>
    </w:p>
    <w:p w14:paraId="28338A2F" w14:textId="77777777" w:rsidR="00356589" w:rsidRDefault="00356589" w:rsidP="001C7009">
      <w:pPr>
        <w:pStyle w:val="Header"/>
        <w:numPr>
          <w:ilvl w:val="0"/>
          <w:numId w:val="10"/>
        </w:numPr>
        <w:tabs>
          <w:tab w:val="clear" w:pos="4320"/>
          <w:tab w:val="clear" w:pos="8640"/>
        </w:tabs>
      </w:pPr>
      <w:r w:rsidRPr="00356589">
        <w:t xml:space="preserve">Signaling plays an important role </w:t>
      </w:r>
      <w:r>
        <w:t>in endocrinology in terms of</w:t>
      </w:r>
    </w:p>
    <w:p w14:paraId="50F10726" w14:textId="77777777" w:rsidR="00356589" w:rsidRDefault="00356589" w:rsidP="001C7009">
      <w:pPr>
        <w:pStyle w:val="Header"/>
        <w:numPr>
          <w:ilvl w:val="1"/>
          <w:numId w:val="10"/>
        </w:numPr>
        <w:tabs>
          <w:tab w:val="clear" w:pos="4320"/>
          <w:tab w:val="clear" w:pos="8640"/>
        </w:tabs>
      </w:pPr>
      <w:proofErr w:type="gramStart"/>
      <w:r>
        <w:t>receptor</w:t>
      </w:r>
      <w:proofErr w:type="gramEnd"/>
      <w:r>
        <w:t xml:space="preserve"> systems</w:t>
      </w:r>
    </w:p>
    <w:p w14:paraId="7FD47C35" w14:textId="77777777" w:rsidR="00356589" w:rsidRDefault="00356589" w:rsidP="001C7009">
      <w:pPr>
        <w:pStyle w:val="Header"/>
        <w:numPr>
          <w:ilvl w:val="1"/>
          <w:numId w:val="10"/>
        </w:numPr>
        <w:tabs>
          <w:tab w:val="clear" w:pos="4320"/>
          <w:tab w:val="clear" w:pos="8640"/>
        </w:tabs>
      </w:pPr>
      <w:proofErr w:type="gramStart"/>
      <w:r>
        <w:t>mechanism</w:t>
      </w:r>
      <w:proofErr w:type="gramEnd"/>
      <w:r>
        <w:t xml:space="preserve"> of hormone action</w:t>
      </w:r>
    </w:p>
    <w:p w14:paraId="4DC617C8" w14:textId="5017B362" w:rsidR="0044726F" w:rsidRDefault="0044726F" w:rsidP="001C7009">
      <w:pPr>
        <w:pStyle w:val="Header"/>
        <w:numPr>
          <w:ilvl w:val="2"/>
          <w:numId w:val="10"/>
        </w:numPr>
        <w:tabs>
          <w:tab w:val="clear" w:pos="4320"/>
          <w:tab w:val="clear" w:pos="8640"/>
        </w:tabs>
      </w:pPr>
      <w:proofErr w:type="gramStart"/>
      <w:r w:rsidRPr="0044726F">
        <w:t>acting</w:t>
      </w:r>
      <w:proofErr w:type="gramEnd"/>
      <w:r w:rsidRPr="0044726F">
        <w:t xml:space="preserve"> on the cell surface/nucleus/wherever</w:t>
      </w:r>
    </w:p>
    <w:p w14:paraId="776080E8" w14:textId="33701778" w:rsidR="00356589" w:rsidRDefault="00356589" w:rsidP="001C7009">
      <w:pPr>
        <w:pStyle w:val="Header"/>
        <w:numPr>
          <w:ilvl w:val="1"/>
          <w:numId w:val="10"/>
        </w:numPr>
        <w:tabs>
          <w:tab w:val="clear" w:pos="4320"/>
          <w:tab w:val="clear" w:pos="8640"/>
        </w:tabs>
      </w:pPr>
      <w:proofErr w:type="gramStart"/>
      <w:r>
        <w:t>feedback</w:t>
      </w:r>
      <w:proofErr w:type="gramEnd"/>
      <w:r>
        <w:t xml:space="preserve"> r</w:t>
      </w:r>
      <w:r w:rsidRPr="00356589">
        <w:t>egulation  </w:t>
      </w:r>
    </w:p>
    <w:p w14:paraId="0BFB901E" w14:textId="42191AB8" w:rsidR="00356589" w:rsidRDefault="00356589" w:rsidP="00F532F4">
      <w:pPr>
        <w:pStyle w:val="Header"/>
        <w:tabs>
          <w:tab w:val="clear" w:pos="4320"/>
          <w:tab w:val="clear" w:pos="8640"/>
        </w:tabs>
      </w:pPr>
    </w:p>
    <w:p w14:paraId="307AD6F1" w14:textId="311C5405" w:rsidR="00356589" w:rsidRPr="00356589" w:rsidRDefault="00356589" w:rsidP="00F532F4">
      <w:pPr>
        <w:pStyle w:val="Header"/>
        <w:tabs>
          <w:tab w:val="clear" w:pos="4320"/>
          <w:tab w:val="clear" w:pos="8640"/>
        </w:tabs>
        <w:jc w:val="center"/>
        <w:rPr>
          <w:b/>
          <w:u w:val="single"/>
        </w:rPr>
      </w:pPr>
      <w:r w:rsidRPr="00356589">
        <w:rPr>
          <w:b/>
          <w:bCs/>
          <w:u w:val="single"/>
        </w:rPr>
        <w:t>HORMONE CHARACTERISTICS</w:t>
      </w:r>
    </w:p>
    <w:p w14:paraId="73949B16" w14:textId="116A5730" w:rsidR="00356589" w:rsidRPr="00356589" w:rsidRDefault="00356589" w:rsidP="001C7009">
      <w:pPr>
        <w:pStyle w:val="Header"/>
        <w:numPr>
          <w:ilvl w:val="0"/>
          <w:numId w:val="10"/>
        </w:numPr>
        <w:tabs>
          <w:tab w:val="clear" w:pos="4320"/>
          <w:tab w:val="clear" w:pos="8640"/>
        </w:tabs>
      </w:pPr>
      <w:r w:rsidRPr="00356589">
        <w:t xml:space="preserve">Produced at site distant from action </w:t>
      </w:r>
    </w:p>
    <w:p w14:paraId="270E9C65" w14:textId="03522537" w:rsidR="00356589" w:rsidRPr="00356589" w:rsidRDefault="00356589" w:rsidP="001C7009">
      <w:pPr>
        <w:pStyle w:val="Header"/>
        <w:numPr>
          <w:ilvl w:val="0"/>
          <w:numId w:val="10"/>
        </w:numPr>
        <w:tabs>
          <w:tab w:val="clear" w:pos="4320"/>
          <w:tab w:val="clear" w:pos="8640"/>
        </w:tabs>
      </w:pPr>
      <w:r w:rsidRPr="00356589">
        <w:t xml:space="preserve">Transport via the blood </w:t>
      </w:r>
    </w:p>
    <w:p w14:paraId="76929CD7" w14:textId="33CB1869" w:rsidR="00356589" w:rsidRPr="00356589" w:rsidRDefault="00356589" w:rsidP="001C7009">
      <w:pPr>
        <w:pStyle w:val="Header"/>
        <w:numPr>
          <w:ilvl w:val="0"/>
          <w:numId w:val="10"/>
        </w:numPr>
        <w:tabs>
          <w:tab w:val="clear" w:pos="4320"/>
          <w:tab w:val="clear" w:pos="8640"/>
        </w:tabs>
      </w:pPr>
      <w:r w:rsidRPr="00356589">
        <w:t xml:space="preserve">Show specific effects in specific cells </w:t>
      </w:r>
    </w:p>
    <w:p w14:paraId="7197CF40" w14:textId="77777777" w:rsidR="00356589" w:rsidRPr="00356589" w:rsidRDefault="00356589" w:rsidP="001C7009">
      <w:pPr>
        <w:pStyle w:val="Header"/>
        <w:numPr>
          <w:ilvl w:val="0"/>
          <w:numId w:val="10"/>
        </w:numPr>
        <w:tabs>
          <w:tab w:val="clear" w:pos="4320"/>
          <w:tab w:val="clear" w:pos="8640"/>
        </w:tabs>
      </w:pPr>
      <w:r w:rsidRPr="00356589">
        <w:t xml:space="preserve">Not altered during action (regulator rather than participant) </w:t>
      </w:r>
    </w:p>
    <w:p w14:paraId="67F6C0DC" w14:textId="6627CE97" w:rsidR="00356589" w:rsidRDefault="00356589" w:rsidP="001C7009">
      <w:pPr>
        <w:pStyle w:val="Header"/>
        <w:numPr>
          <w:ilvl w:val="0"/>
          <w:numId w:val="10"/>
        </w:numPr>
        <w:tabs>
          <w:tab w:val="clear" w:pos="4320"/>
          <w:tab w:val="clear" w:pos="8640"/>
        </w:tabs>
      </w:pPr>
      <w:r w:rsidRPr="00356589">
        <w:t xml:space="preserve">Very small amounts produce great effect (amplification) </w:t>
      </w:r>
    </w:p>
    <w:p w14:paraId="1BBBE36D" w14:textId="38F244C9" w:rsidR="00356589" w:rsidRPr="00356589" w:rsidRDefault="00356589" w:rsidP="00F532F4">
      <w:pPr>
        <w:pStyle w:val="Header"/>
        <w:tabs>
          <w:tab w:val="clear" w:pos="4320"/>
          <w:tab w:val="clear" w:pos="8640"/>
        </w:tabs>
        <w:ind w:left="360"/>
      </w:pPr>
    </w:p>
    <w:p w14:paraId="3DEE1132" w14:textId="77777777" w:rsidR="0044726F" w:rsidRDefault="0044726F" w:rsidP="00F532F4">
      <w:pPr>
        <w:pStyle w:val="Header"/>
        <w:tabs>
          <w:tab w:val="clear" w:pos="4320"/>
          <w:tab w:val="clear" w:pos="8640"/>
        </w:tabs>
        <w:jc w:val="center"/>
        <w:rPr>
          <w:b/>
          <w:u w:val="single"/>
        </w:rPr>
      </w:pPr>
    </w:p>
    <w:p w14:paraId="71169017" w14:textId="77777777" w:rsidR="0044726F" w:rsidRDefault="0044726F" w:rsidP="00F532F4">
      <w:pPr>
        <w:pStyle w:val="Header"/>
        <w:tabs>
          <w:tab w:val="clear" w:pos="4320"/>
          <w:tab w:val="clear" w:pos="8640"/>
        </w:tabs>
        <w:jc w:val="center"/>
        <w:rPr>
          <w:b/>
          <w:u w:val="single"/>
        </w:rPr>
      </w:pPr>
    </w:p>
    <w:p w14:paraId="09A2B5E6" w14:textId="77777777" w:rsidR="0044726F" w:rsidRDefault="0044726F" w:rsidP="00F532F4">
      <w:pPr>
        <w:pStyle w:val="Header"/>
        <w:tabs>
          <w:tab w:val="clear" w:pos="4320"/>
          <w:tab w:val="clear" w:pos="8640"/>
        </w:tabs>
        <w:jc w:val="center"/>
        <w:rPr>
          <w:b/>
          <w:u w:val="single"/>
        </w:rPr>
      </w:pPr>
    </w:p>
    <w:p w14:paraId="4228EFA1" w14:textId="77777777" w:rsidR="0044726F" w:rsidRDefault="0044726F" w:rsidP="00F532F4">
      <w:pPr>
        <w:pStyle w:val="Header"/>
        <w:tabs>
          <w:tab w:val="clear" w:pos="4320"/>
          <w:tab w:val="clear" w:pos="8640"/>
        </w:tabs>
        <w:jc w:val="center"/>
        <w:rPr>
          <w:b/>
          <w:u w:val="single"/>
        </w:rPr>
      </w:pPr>
    </w:p>
    <w:p w14:paraId="377DBA5F" w14:textId="77777777" w:rsidR="0044726F" w:rsidRDefault="0044726F" w:rsidP="00F532F4">
      <w:pPr>
        <w:pStyle w:val="Header"/>
        <w:tabs>
          <w:tab w:val="clear" w:pos="4320"/>
          <w:tab w:val="clear" w:pos="8640"/>
        </w:tabs>
        <w:jc w:val="center"/>
        <w:rPr>
          <w:b/>
          <w:u w:val="single"/>
        </w:rPr>
      </w:pPr>
    </w:p>
    <w:p w14:paraId="6D63A1E8" w14:textId="77777777" w:rsidR="0044726F" w:rsidRDefault="0044726F" w:rsidP="00F532F4">
      <w:pPr>
        <w:pStyle w:val="Header"/>
        <w:tabs>
          <w:tab w:val="clear" w:pos="4320"/>
          <w:tab w:val="clear" w:pos="8640"/>
        </w:tabs>
        <w:jc w:val="center"/>
        <w:rPr>
          <w:b/>
          <w:u w:val="single"/>
        </w:rPr>
      </w:pPr>
    </w:p>
    <w:p w14:paraId="2247217E" w14:textId="77777777" w:rsidR="0044726F" w:rsidRDefault="0044726F" w:rsidP="00F532F4">
      <w:pPr>
        <w:pStyle w:val="Header"/>
        <w:tabs>
          <w:tab w:val="clear" w:pos="4320"/>
          <w:tab w:val="clear" w:pos="8640"/>
        </w:tabs>
        <w:jc w:val="center"/>
        <w:rPr>
          <w:b/>
          <w:u w:val="single"/>
        </w:rPr>
      </w:pPr>
    </w:p>
    <w:p w14:paraId="576B13D1" w14:textId="086F438B" w:rsidR="00356589" w:rsidRDefault="0044726F" w:rsidP="0044726F">
      <w:pPr>
        <w:pStyle w:val="Header"/>
        <w:tabs>
          <w:tab w:val="clear" w:pos="4320"/>
          <w:tab w:val="clear" w:pos="8640"/>
        </w:tabs>
        <w:jc w:val="center"/>
        <w:rPr>
          <w:b/>
          <w:bCs/>
          <w:u w:val="single"/>
        </w:rPr>
      </w:pPr>
      <w:r>
        <w:rPr>
          <w:b/>
          <w:noProof/>
          <w:lang w:eastAsia="en-US"/>
        </w:rPr>
        <w:lastRenderedPageBreak/>
        <mc:AlternateContent>
          <mc:Choice Requires="wps">
            <w:drawing>
              <wp:anchor distT="0" distB="0" distL="114300" distR="114300" simplePos="0" relativeHeight="251681792" behindDoc="0" locked="0" layoutInCell="1" allowOverlap="1" wp14:anchorId="46177D36" wp14:editId="35436354">
                <wp:simplePos x="0" y="0"/>
                <wp:positionH relativeFrom="column">
                  <wp:posOffset>4572000</wp:posOffset>
                </wp:positionH>
                <wp:positionV relativeFrom="paragraph">
                  <wp:posOffset>114300</wp:posOffset>
                </wp:positionV>
                <wp:extent cx="2171700" cy="2400300"/>
                <wp:effectExtent l="0" t="0" r="0" b="12700"/>
                <wp:wrapSquare wrapText="bothSides"/>
                <wp:docPr id="111" name="Text Box 111"/>
                <wp:cNvGraphicFramePr/>
                <a:graphic xmlns:a="http://schemas.openxmlformats.org/drawingml/2006/main">
                  <a:graphicData uri="http://schemas.microsoft.com/office/word/2010/wordprocessingShape">
                    <wps:wsp>
                      <wps:cNvSpPr txBox="1"/>
                      <wps:spPr>
                        <a:xfrm>
                          <a:off x="0" y="0"/>
                          <a:ext cx="2171700" cy="2400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77792E" w14:textId="77777777" w:rsidR="00E656EF" w:rsidRDefault="00E656EF" w:rsidP="0044726F">
                            <w:r>
                              <w:rPr>
                                <w:b/>
                                <w:u w:val="single"/>
                              </w:rPr>
                              <w:t xml:space="preserve">1. </w:t>
                            </w:r>
                            <w:r w:rsidRPr="00356589">
                              <w:rPr>
                                <w:b/>
                                <w:u w:val="single"/>
                              </w:rPr>
                              <w:t>Endocrine signaling</w:t>
                            </w:r>
                            <w:r>
                              <w:t>: hormone is released from the endocrine gland/parent tissue and travels from the blood vessels</w:t>
                            </w:r>
                          </w:p>
                          <w:p w14:paraId="5D7085FE" w14:textId="77777777" w:rsidR="00E656EF" w:rsidRDefault="00E656EF" w:rsidP="0044726F"/>
                          <w:p w14:paraId="40D14886" w14:textId="77777777" w:rsidR="00E656EF" w:rsidRDefault="00E656EF" w:rsidP="0044726F">
                            <w:r>
                              <w:rPr>
                                <w:b/>
                                <w:u w:val="single"/>
                              </w:rPr>
                              <w:t xml:space="preserve">2. </w:t>
                            </w:r>
                            <w:r w:rsidRPr="00356589">
                              <w:rPr>
                                <w:b/>
                                <w:u w:val="single"/>
                              </w:rPr>
                              <w:t>Paracrine</w:t>
                            </w:r>
                            <w:r>
                              <w:t>: one cell</w:t>
                            </w:r>
                          </w:p>
                          <w:p w14:paraId="37D8220F" w14:textId="77777777" w:rsidR="00E656EF" w:rsidRDefault="00E656EF" w:rsidP="0044726F">
                            <w:proofErr w:type="gramStart"/>
                            <w:r>
                              <w:t>produces</w:t>
                            </w:r>
                            <w:proofErr w:type="gramEnd"/>
                            <w:r>
                              <w:t xml:space="preserve"> a molecule that has an effect on neighboring cells.</w:t>
                            </w:r>
                          </w:p>
                          <w:p w14:paraId="799F6A12" w14:textId="77777777" w:rsidR="00E656EF" w:rsidRDefault="00E656EF" w:rsidP="0044726F">
                            <w:r>
                              <w:t xml:space="preserve"> </w:t>
                            </w:r>
                          </w:p>
                          <w:p w14:paraId="73B51F75" w14:textId="77777777" w:rsidR="00E656EF" w:rsidRDefault="00E656EF" w:rsidP="0044726F">
                            <w:r>
                              <w:rPr>
                                <w:b/>
                                <w:u w:val="single"/>
                              </w:rPr>
                              <w:t xml:space="preserve">3. </w:t>
                            </w:r>
                            <w:proofErr w:type="spellStart"/>
                            <w:r w:rsidRPr="00356589">
                              <w:rPr>
                                <w:b/>
                                <w:u w:val="single"/>
                              </w:rPr>
                              <w:t>Autocrine</w:t>
                            </w:r>
                            <w:proofErr w:type="spellEnd"/>
                            <w:r w:rsidRPr="00356589">
                              <w:rPr>
                                <w:b/>
                                <w:u w:val="single"/>
                              </w:rPr>
                              <w:t xml:space="preserve"> signaling</w:t>
                            </w:r>
                            <w:r>
                              <w:t xml:space="preserve">: Cell produces a hormone that acts upon the cell. </w:t>
                            </w:r>
                          </w:p>
                          <w:p w14:paraId="0684D381" w14:textId="77777777" w:rsidR="00E656EF" w:rsidRDefault="00E656EF" w:rsidP="0044726F"/>
                          <w:p w14:paraId="30B2A30D" w14:textId="77777777" w:rsidR="00E656EF" w:rsidRDefault="00E656EF" w:rsidP="0044726F">
                            <w:r>
                              <w:rPr>
                                <w:b/>
                                <w:u w:val="single"/>
                              </w:rPr>
                              <w:t xml:space="preserve">4. </w:t>
                            </w:r>
                            <w:r w:rsidRPr="00356589">
                              <w:rPr>
                                <w:b/>
                                <w:u w:val="single"/>
                              </w:rPr>
                              <w:t>Neuroendocrine signaling</w:t>
                            </w:r>
                            <w:r>
                              <w:t xml:space="preserve">: </w:t>
                            </w:r>
                            <w:proofErr w:type="spellStart"/>
                            <w:r>
                              <w:t>Neurosecretory</w:t>
                            </w:r>
                            <w:proofErr w:type="spellEnd"/>
                            <w:r>
                              <w:t xml:space="preserve"> products that effect post-synaptic function</w:t>
                            </w:r>
                          </w:p>
                          <w:p w14:paraId="5026037C" w14:textId="77777777" w:rsidR="00E656EF" w:rsidRDefault="00E656EF" w:rsidP="0044726F"/>
                          <w:p w14:paraId="5D609D1D" w14:textId="77777777" w:rsidR="00E656EF" w:rsidRDefault="00E656EF" w:rsidP="0044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11" o:spid="_x0000_s1026" type="#_x0000_t202" style="position:absolute;left:0;text-align:left;margin-left:5in;margin-top:9pt;width:171pt;height:18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" filled="f" stroked="f">
                <v:textbox>
                  <w:txbxContent>
                    <w:p w14:paraId="1777792E" w14:textId="77777777" w:rsidR="00E656EF" w:rsidRDefault="00E656EF" w:rsidP="0044726F">
                      <w:r>
                        <w:rPr>
                          <w:b/>
                          <w:u w:val="single"/>
                        </w:rPr>
                        <w:t xml:space="preserve">1. </w:t>
                      </w:r>
                      <w:r w:rsidRPr="00356589">
                        <w:rPr>
                          <w:b/>
                          <w:u w:val="single"/>
                        </w:rPr>
                        <w:t>Endocrine signaling</w:t>
                      </w:r>
                      <w:r>
                        <w:t>: hormone is released from the endocrine gland/parent tissue and travels from the blood vessels</w:t>
                      </w:r>
                    </w:p>
                    <w:p w14:paraId="5D7085FE" w14:textId="77777777" w:rsidR="00E656EF" w:rsidRDefault="00E656EF" w:rsidP="0044726F"/>
                    <w:p w14:paraId="40D14886" w14:textId="77777777" w:rsidR="00E656EF" w:rsidRDefault="00E656EF" w:rsidP="0044726F">
                      <w:r>
                        <w:rPr>
                          <w:b/>
                          <w:u w:val="single"/>
                        </w:rPr>
                        <w:t xml:space="preserve">2. </w:t>
                      </w:r>
                      <w:r w:rsidRPr="00356589">
                        <w:rPr>
                          <w:b/>
                          <w:u w:val="single"/>
                        </w:rPr>
                        <w:t>Paracrine</w:t>
                      </w:r>
                      <w:r>
                        <w:t>: one cell</w:t>
                      </w:r>
                    </w:p>
                    <w:p w14:paraId="37D8220F" w14:textId="77777777" w:rsidR="00E656EF" w:rsidRDefault="00E656EF" w:rsidP="0044726F">
                      <w:proofErr w:type="gramStart"/>
                      <w:r>
                        <w:t>produces</w:t>
                      </w:r>
                      <w:proofErr w:type="gramEnd"/>
                      <w:r>
                        <w:t xml:space="preserve"> a molecule that has an effect on neighboring cells.</w:t>
                      </w:r>
                    </w:p>
                    <w:p w14:paraId="799F6A12" w14:textId="77777777" w:rsidR="00E656EF" w:rsidRDefault="00E656EF" w:rsidP="0044726F">
                      <w:r>
                        <w:t xml:space="preserve"> </w:t>
                      </w:r>
                    </w:p>
                    <w:p w14:paraId="73B51F75" w14:textId="77777777" w:rsidR="00E656EF" w:rsidRDefault="00E656EF" w:rsidP="0044726F">
                      <w:r>
                        <w:rPr>
                          <w:b/>
                          <w:u w:val="single"/>
                        </w:rPr>
                        <w:t xml:space="preserve">3. </w:t>
                      </w:r>
                      <w:proofErr w:type="spellStart"/>
                      <w:r w:rsidRPr="00356589">
                        <w:rPr>
                          <w:b/>
                          <w:u w:val="single"/>
                        </w:rPr>
                        <w:t>Autocrine</w:t>
                      </w:r>
                      <w:proofErr w:type="spellEnd"/>
                      <w:r w:rsidRPr="00356589">
                        <w:rPr>
                          <w:b/>
                          <w:u w:val="single"/>
                        </w:rPr>
                        <w:t xml:space="preserve"> signaling</w:t>
                      </w:r>
                      <w:r>
                        <w:t xml:space="preserve">: Cell produces a hormone that acts upon the cell. </w:t>
                      </w:r>
                    </w:p>
                    <w:p w14:paraId="0684D381" w14:textId="77777777" w:rsidR="00E656EF" w:rsidRDefault="00E656EF" w:rsidP="0044726F"/>
                    <w:p w14:paraId="30B2A30D" w14:textId="77777777" w:rsidR="00E656EF" w:rsidRDefault="00E656EF" w:rsidP="0044726F">
                      <w:r>
                        <w:rPr>
                          <w:b/>
                          <w:u w:val="single"/>
                        </w:rPr>
                        <w:t xml:space="preserve">4. </w:t>
                      </w:r>
                      <w:r w:rsidRPr="00356589">
                        <w:rPr>
                          <w:b/>
                          <w:u w:val="single"/>
                        </w:rPr>
                        <w:t>Neuroendocrine signaling</w:t>
                      </w:r>
                      <w:r>
                        <w:t xml:space="preserve">: </w:t>
                      </w:r>
                      <w:proofErr w:type="spellStart"/>
                      <w:r>
                        <w:t>Neurosecretory</w:t>
                      </w:r>
                      <w:proofErr w:type="spellEnd"/>
                      <w:r>
                        <w:t xml:space="preserve"> products that effect post-synaptic function</w:t>
                      </w:r>
                    </w:p>
                    <w:p w14:paraId="5026037C" w14:textId="77777777" w:rsidR="00E656EF" w:rsidRDefault="00E656EF" w:rsidP="0044726F"/>
                    <w:p w14:paraId="5D609D1D" w14:textId="77777777" w:rsidR="00E656EF" w:rsidRDefault="00E656EF" w:rsidP="0044726F"/>
                  </w:txbxContent>
                </v:textbox>
                <w10:wrap type="square"/>
              </v:shape>
            </w:pict>
          </mc:Fallback>
        </mc:AlternateContent>
      </w:r>
      <w:r>
        <w:rPr>
          <w:b/>
          <w:u w:val="single"/>
        </w:rPr>
        <w:t>T</w:t>
      </w:r>
      <w:r w:rsidR="00356589" w:rsidRPr="00356589">
        <w:rPr>
          <w:b/>
          <w:bCs/>
          <w:u w:val="single"/>
        </w:rPr>
        <w:t>YPES OF HORMONE ACTION</w:t>
      </w:r>
    </w:p>
    <w:p w14:paraId="7E38BCBB" w14:textId="30F37F81" w:rsidR="00356589" w:rsidRDefault="00356589" w:rsidP="00F532F4">
      <w:pPr>
        <w:pStyle w:val="Header"/>
        <w:tabs>
          <w:tab w:val="clear" w:pos="4320"/>
          <w:tab w:val="clear" w:pos="8640"/>
        </w:tabs>
        <w:rPr>
          <w:noProof/>
          <w:lang w:eastAsia="en-US"/>
        </w:rPr>
      </w:pPr>
      <w:r w:rsidRPr="00356589">
        <w:rPr>
          <w:b/>
          <w:noProof/>
          <w:lang w:eastAsia="en-US"/>
        </w:rPr>
        <w:drawing>
          <wp:inline distT="0" distB="0" distL="0" distR="0" wp14:anchorId="6667402F" wp14:editId="7DA79C30">
            <wp:extent cx="2628900" cy="1799763"/>
            <wp:effectExtent l="0" t="0" r="0" b="3810"/>
            <wp:docPr id="13314" name="Picture 4" descr="turner signa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4" descr="turner signali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0310" cy="1800728"/>
                    </a:xfrm>
                    <a:prstGeom prst="rect">
                      <a:avLst/>
                    </a:prstGeom>
                    <a:noFill/>
                    <a:ln>
                      <a:noFill/>
                    </a:ln>
                    <a:extLst/>
                  </pic:spPr>
                </pic:pic>
              </a:graphicData>
            </a:graphic>
          </wp:inline>
        </w:drawing>
      </w:r>
      <w:r w:rsidRPr="00356589">
        <w:rPr>
          <w:noProof/>
          <w:lang w:eastAsia="en-US"/>
        </w:rPr>
        <w:t xml:space="preserve"> </w:t>
      </w:r>
      <w:r w:rsidRPr="00356589">
        <w:rPr>
          <w:b/>
          <w:noProof/>
          <w:lang w:eastAsia="en-US"/>
        </w:rPr>
        <w:drawing>
          <wp:inline distT="0" distB="0" distL="0" distR="0" wp14:anchorId="7718CF59" wp14:editId="4C7B9D00">
            <wp:extent cx="1521734" cy="1708604"/>
            <wp:effectExtent l="0" t="0" r="2540" b="0"/>
            <wp:docPr id="15362" name="Picture 5" descr="amp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5" descr="amplific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2578" cy="1709552"/>
                    </a:xfrm>
                    <a:prstGeom prst="rect">
                      <a:avLst/>
                    </a:prstGeom>
                    <a:noFill/>
                    <a:ln>
                      <a:noFill/>
                    </a:ln>
                    <a:extLst/>
                  </pic:spPr>
                </pic:pic>
              </a:graphicData>
            </a:graphic>
          </wp:inline>
        </w:drawing>
      </w:r>
    </w:p>
    <w:p w14:paraId="4DEEA2B7" w14:textId="77777777" w:rsidR="00356589" w:rsidRDefault="00356589" w:rsidP="001C7009">
      <w:pPr>
        <w:pStyle w:val="ListParagraph"/>
        <w:numPr>
          <w:ilvl w:val="0"/>
          <w:numId w:val="11"/>
        </w:numPr>
      </w:pPr>
      <w:r>
        <w:t xml:space="preserve">Hormone made in low concentration in the hypothalamus. </w:t>
      </w:r>
    </w:p>
    <w:p w14:paraId="31128492" w14:textId="4EAB9F3A" w:rsidR="00356589" w:rsidRDefault="00356589" w:rsidP="001C7009">
      <w:pPr>
        <w:pStyle w:val="ListParagraph"/>
        <w:numPr>
          <w:ilvl w:val="0"/>
          <w:numId w:val="11"/>
        </w:numPr>
      </w:pPr>
      <w:r>
        <w:t>It moves on to the anterior pituitary to stimulate ACTH (the hormone that works on the Adrenal cortex)</w:t>
      </w:r>
    </w:p>
    <w:p w14:paraId="016A6229" w14:textId="172A2893" w:rsidR="00356589" w:rsidRDefault="00356589" w:rsidP="001C7009">
      <w:pPr>
        <w:pStyle w:val="ListParagraph"/>
        <w:numPr>
          <w:ilvl w:val="0"/>
          <w:numId w:val="11"/>
        </w:numPr>
      </w:pPr>
      <w:r>
        <w:t>Release of the product, cortisol from the adr</w:t>
      </w:r>
      <w:r w:rsidR="0044726F">
        <w:t xml:space="preserve">enal cortex is a way higher </w:t>
      </w:r>
      <w:proofErr w:type="gramStart"/>
      <w:r w:rsidR="0044726F">
        <w:t xml:space="preserve">concentration </w:t>
      </w:r>
      <w:r>
        <w:t xml:space="preserve"> than</w:t>
      </w:r>
      <w:proofErr w:type="gramEnd"/>
      <w:r>
        <w:t xml:space="preserve"> the hormones that signaled its release. 1 million x's amplification</w:t>
      </w:r>
    </w:p>
    <w:p w14:paraId="29084691" w14:textId="77777777" w:rsidR="0044726F" w:rsidRDefault="0044726F" w:rsidP="00F532F4">
      <w:pPr>
        <w:pStyle w:val="Header"/>
        <w:tabs>
          <w:tab w:val="clear" w:pos="4320"/>
          <w:tab w:val="clear" w:pos="8640"/>
        </w:tabs>
        <w:jc w:val="center"/>
        <w:rPr>
          <w:b/>
          <w:bCs/>
          <w:u w:val="single"/>
        </w:rPr>
      </w:pPr>
    </w:p>
    <w:p w14:paraId="67A4F2C2" w14:textId="77777777" w:rsidR="00356589" w:rsidRDefault="00356589" w:rsidP="00F532F4">
      <w:pPr>
        <w:pStyle w:val="Header"/>
        <w:tabs>
          <w:tab w:val="clear" w:pos="4320"/>
          <w:tab w:val="clear" w:pos="8640"/>
        </w:tabs>
        <w:jc w:val="center"/>
        <w:rPr>
          <w:b/>
          <w:bCs/>
          <w:u w:val="single"/>
        </w:rPr>
      </w:pPr>
      <w:r w:rsidRPr="00356589">
        <w:rPr>
          <w:b/>
          <w:bCs/>
          <w:u w:val="single"/>
        </w:rPr>
        <w:t>COMPARISON OF MAJOR TYPES OF HORMONE</w:t>
      </w:r>
    </w:p>
    <w:p w14:paraId="14D9F7C2" w14:textId="77777777" w:rsidR="00F532F4" w:rsidRPr="00356589" w:rsidRDefault="00F532F4" w:rsidP="00F532F4">
      <w:pPr>
        <w:pStyle w:val="Header"/>
        <w:tabs>
          <w:tab w:val="clear" w:pos="4320"/>
          <w:tab w:val="clear" w:pos="8640"/>
        </w:tabs>
        <w:jc w:val="center"/>
        <w:rPr>
          <w:b/>
          <w:u w:val="single"/>
        </w:rPr>
      </w:pPr>
    </w:p>
    <w:tbl>
      <w:tblPr>
        <w:tblStyle w:val="TableGrid"/>
        <w:tblW w:w="0" w:type="auto"/>
        <w:tblLook w:val="0000" w:firstRow="0" w:lastRow="0" w:firstColumn="0" w:lastColumn="0" w:noHBand="0" w:noVBand="0"/>
      </w:tblPr>
      <w:tblGrid>
        <w:gridCol w:w="5944"/>
        <w:gridCol w:w="5072"/>
      </w:tblGrid>
      <w:tr w:rsidR="00D6598C" w:rsidRPr="00356589" w14:paraId="4EF8E64C" w14:textId="77777777" w:rsidTr="00D6598C">
        <w:tc>
          <w:tcPr>
            <w:tcW w:w="0" w:type="auto"/>
            <w:shd w:val="clear" w:color="auto" w:fill="A6A6A6" w:themeFill="background1" w:themeFillShade="A6"/>
          </w:tcPr>
          <w:p w14:paraId="6884A7B7" w14:textId="3C80ABD4" w:rsidR="00356589" w:rsidRPr="00D6598C" w:rsidRDefault="00356589" w:rsidP="00F532F4">
            <w:pPr>
              <w:pStyle w:val="Header"/>
              <w:tabs>
                <w:tab w:val="clear" w:pos="4320"/>
                <w:tab w:val="clear" w:pos="8640"/>
              </w:tabs>
              <w:rPr>
                <w:b/>
              </w:rPr>
            </w:pPr>
            <w:r w:rsidRPr="00D6598C">
              <w:rPr>
                <w:b/>
              </w:rPr>
              <w:t>PEPTIDE</w:t>
            </w:r>
          </w:p>
        </w:tc>
        <w:tc>
          <w:tcPr>
            <w:tcW w:w="0" w:type="auto"/>
            <w:shd w:val="clear" w:color="auto" w:fill="A6A6A6" w:themeFill="background1" w:themeFillShade="A6"/>
          </w:tcPr>
          <w:p w14:paraId="0EA44507" w14:textId="2F4CC98B" w:rsidR="00356589" w:rsidRPr="00D6598C" w:rsidRDefault="00356589" w:rsidP="00F532F4">
            <w:pPr>
              <w:pStyle w:val="Header"/>
              <w:tabs>
                <w:tab w:val="clear" w:pos="4320"/>
                <w:tab w:val="clear" w:pos="8640"/>
              </w:tabs>
              <w:rPr>
                <w:b/>
              </w:rPr>
            </w:pPr>
            <w:r w:rsidRPr="00D6598C">
              <w:rPr>
                <w:b/>
              </w:rPr>
              <w:t>STEROID</w:t>
            </w:r>
          </w:p>
        </w:tc>
      </w:tr>
      <w:tr w:rsidR="00D6598C" w:rsidRPr="00356589" w14:paraId="2A948D79" w14:textId="77777777" w:rsidTr="00D6598C">
        <w:tc>
          <w:tcPr>
            <w:tcW w:w="0" w:type="auto"/>
          </w:tcPr>
          <w:p w14:paraId="3DA7D9C3" w14:textId="77777777" w:rsidR="00356589" w:rsidRPr="00356589" w:rsidRDefault="00356589" w:rsidP="001C7009">
            <w:pPr>
              <w:pStyle w:val="Header"/>
              <w:numPr>
                <w:ilvl w:val="0"/>
                <w:numId w:val="11"/>
              </w:numPr>
              <w:tabs>
                <w:tab w:val="clear" w:pos="4320"/>
                <w:tab w:val="clear" w:pos="8640"/>
              </w:tabs>
            </w:pPr>
            <w:r w:rsidRPr="00356589">
              <w:t>Derived from Amino Acids</w:t>
            </w:r>
          </w:p>
          <w:p w14:paraId="326BA756" w14:textId="77777777" w:rsidR="00D6598C" w:rsidRDefault="00356589" w:rsidP="001C7009">
            <w:pPr>
              <w:pStyle w:val="Header"/>
              <w:numPr>
                <w:ilvl w:val="1"/>
                <w:numId w:val="11"/>
              </w:numPr>
              <w:tabs>
                <w:tab w:val="clear" w:pos="4320"/>
                <w:tab w:val="clear" w:pos="8640"/>
              </w:tabs>
            </w:pPr>
            <w:r w:rsidRPr="00356589">
              <w:t xml:space="preserve">Polypeptides </w:t>
            </w:r>
          </w:p>
          <w:p w14:paraId="70261557" w14:textId="77777777" w:rsidR="00D6598C" w:rsidRDefault="00356589" w:rsidP="001C7009">
            <w:pPr>
              <w:pStyle w:val="Header"/>
              <w:numPr>
                <w:ilvl w:val="1"/>
                <w:numId w:val="11"/>
              </w:numPr>
              <w:tabs>
                <w:tab w:val="clear" w:pos="4320"/>
                <w:tab w:val="clear" w:pos="8640"/>
              </w:tabs>
            </w:pPr>
            <w:r w:rsidRPr="00356589">
              <w:t xml:space="preserve">Proteins </w:t>
            </w:r>
          </w:p>
          <w:p w14:paraId="6B59D3BF" w14:textId="000D9FF3" w:rsidR="00356589" w:rsidRPr="00356589" w:rsidRDefault="00356589" w:rsidP="001C7009">
            <w:pPr>
              <w:pStyle w:val="Header"/>
              <w:numPr>
                <w:ilvl w:val="1"/>
                <w:numId w:val="11"/>
              </w:numPr>
              <w:tabs>
                <w:tab w:val="clear" w:pos="4320"/>
                <w:tab w:val="clear" w:pos="8640"/>
              </w:tabs>
            </w:pPr>
            <w:r w:rsidRPr="00356589">
              <w:t>Amines</w:t>
            </w:r>
          </w:p>
          <w:p w14:paraId="5A2A5A9C" w14:textId="77777777" w:rsidR="00D6598C" w:rsidRDefault="00356589" w:rsidP="001C7009">
            <w:pPr>
              <w:pStyle w:val="Header"/>
              <w:numPr>
                <w:ilvl w:val="0"/>
                <w:numId w:val="11"/>
              </w:numPr>
              <w:tabs>
                <w:tab w:val="clear" w:pos="4320"/>
                <w:tab w:val="clear" w:pos="8640"/>
              </w:tabs>
            </w:pPr>
            <w:r w:rsidRPr="00356589">
              <w:t>Water Soluble</w:t>
            </w:r>
          </w:p>
          <w:p w14:paraId="3B32A8AB" w14:textId="77777777" w:rsidR="00D6598C" w:rsidRDefault="00356589" w:rsidP="001C7009">
            <w:pPr>
              <w:pStyle w:val="Header"/>
              <w:numPr>
                <w:ilvl w:val="0"/>
                <w:numId w:val="11"/>
              </w:numPr>
              <w:tabs>
                <w:tab w:val="clear" w:pos="4320"/>
                <w:tab w:val="clear" w:pos="8640"/>
              </w:tabs>
            </w:pPr>
            <w:r w:rsidRPr="00356589">
              <w:t xml:space="preserve">Not very stable in solution </w:t>
            </w:r>
          </w:p>
          <w:p w14:paraId="64D3245A" w14:textId="77777777" w:rsidR="00D6598C" w:rsidRDefault="00356589" w:rsidP="001C7009">
            <w:pPr>
              <w:pStyle w:val="Header"/>
              <w:numPr>
                <w:ilvl w:val="0"/>
                <w:numId w:val="11"/>
              </w:numPr>
              <w:tabs>
                <w:tab w:val="clear" w:pos="4320"/>
                <w:tab w:val="clear" w:pos="8640"/>
              </w:tabs>
            </w:pPr>
            <w:r w:rsidRPr="00356589">
              <w:t xml:space="preserve">Usually short half-life (min) </w:t>
            </w:r>
          </w:p>
          <w:p w14:paraId="5C9D83FD" w14:textId="77777777" w:rsidR="00356589" w:rsidRDefault="00356589" w:rsidP="001C7009">
            <w:pPr>
              <w:pStyle w:val="Header"/>
              <w:numPr>
                <w:ilvl w:val="0"/>
                <w:numId w:val="11"/>
              </w:numPr>
              <w:tabs>
                <w:tab w:val="clear" w:pos="4320"/>
                <w:tab w:val="clear" w:pos="8640"/>
              </w:tabs>
            </w:pPr>
            <w:r w:rsidRPr="00356589">
              <w:t>Usually stored in gland</w:t>
            </w:r>
            <w:r w:rsidR="00D6598C">
              <w:t xml:space="preserve"> </w:t>
            </w:r>
            <w:r w:rsidR="00D6598C" w:rsidRPr="00D6598C">
              <w:t>in large quantities</w:t>
            </w:r>
          </w:p>
          <w:p w14:paraId="701D3248" w14:textId="4816D992" w:rsidR="00D6598C" w:rsidRPr="00356589" w:rsidRDefault="00D6598C" w:rsidP="001C7009">
            <w:pPr>
              <w:pStyle w:val="Header"/>
              <w:numPr>
                <w:ilvl w:val="1"/>
                <w:numId w:val="11"/>
              </w:numPr>
              <w:tabs>
                <w:tab w:val="clear" w:pos="4320"/>
                <w:tab w:val="clear" w:pos="8640"/>
              </w:tabs>
            </w:pPr>
            <w:proofErr w:type="gramStart"/>
            <w:r w:rsidRPr="00D6598C">
              <w:t>synthesis</w:t>
            </w:r>
            <w:proofErr w:type="gramEnd"/>
            <w:r w:rsidRPr="00D6598C">
              <w:t xml:space="preserve"> is not as much of an acute issue as it's release</w:t>
            </w:r>
          </w:p>
        </w:tc>
        <w:tc>
          <w:tcPr>
            <w:tcW w:w="0" w:type="auto"/>
          </w:tcPr>
          <w:p w14:paraId="2B1EE394" w14:textId="1C1FD723" w:rsidR="00356589" w:rsidRDefault="00356589" w:rsidP="001C7009">
            <w:pPr>
              <w:pStyle w:val="Header"/>
              <w:numPr>
                <w:ilvl w:val="0"/>
                <w:numId w:val="11"/>
              </w:numPr>
              <w:tabs>
                <w:tab w:val="clear" w:pos="4320"/>
                <w:tab w:val="clear" w:pos="8640"/>
              </w:tabs>
              <w:ind w:left="720"/>
            </w:pPr>
            <w:r w:rsidRPr="00356589">
              <w:t>Derived from cholesterol</w:t>
            </w:r>
            <w:r w:rsidR="00D6598C">
              <w:t>/lipids</w:t>
            </w:r>
          </w:p>
          <w:p w14:paraId="25BDCBC6" w14:textId="77777777" w:rsidR="00D6598C" w:rsidRDefault="00D6598C" w:rsidP="00F532F4">
            <w:pPr>
              <w:pStyle w:val="Header"/>
              <w:tabs>
                <w:tab w:val="clear" w:pos="4320"/>
                <w:tab w:val="clear" w:pos="8640"/>
              </w:tabs>
              <w:ind w:left="720"/>
            </w:pPr>
          </w:p>
          <w:p w14:paraId="7D3F41FF" w14:textId="77777777" w:rsidR="00D6598C" w:rsidRDefault="00D6598C" w:rsidP="00F532F4">
            <w:pPr>
              <w:pStyle w:val="Header"/>
              <w:tabs>
                <w:tab w:val="clear" w:pos="4320"/>
                <w:tab w:val="clear" w:pos="8640"/>
              </w:tabs>
              <w:ind w:left="720"/>
            </w:pPr>
          </w:p>
          <w:p w14:paraId="7ED3BDA8" w14:textId="77777777" w:rsidR="00D6598C" w:rsidRPr="00356589" w:rsidRDefault="00D6598C" w:rsidP="00F532F4">
            <w:pPr>
              <w:pStyle w:val="Header"/>
              <w:tabs>
                <w:tab w:val="clear" w:pos="4320"/>
                <w:tab w:val="clear" w:pos="8640"/>
              </w:tabs>
              <w:ind w:left="720"/>
            </w:pPr>
          </w:p>
          <w:p w14:paraId="46FF523B" w14:textId="61DF10B9" w:rsidR="00D6598C" w:rsidRDefault="00D6598C" w:rsidP="001C7009">
            <w:pPr>
              <w:pStyle w:val="Header"/>
              <w:numPr>
                <w:ilvl w:val="0"/>
                <w:numId w:val="11"/>
              </w:numPr>
              <w:tabs>
                <w:tab w:val="clear" w:pos="4320"/>
                <w:tab w:val="clear" w:pos="8640"/>
              </w:tabs>
              <w:ind w:left="720"/>
            </w:pPr>
            <w:r>
              <w:t>Lipid soluble—c</w:t>
            </w:r>
            <w:r w:rsidRPr="00D6598C">
              <w:t>an easily penetrate the PM</w:t>
            </w:r>
          </w:p>
          <w:p w14:paraId="16261F45" w14:textId="77777777" w:rsidR="00D6598C" w:rsidRDefault="00356589" w:rsidP="001C7009">
            <w:pPr>
              <w:pStyle w:val="Header"/>
              <w:numPr>
                <w:ilvl w:val="0"/>
                <w:numId w:val="11"/>
              </w:numPr>
              <w:tabs>
                <w:tab w:val="clear" w:pos="4320"/>
                <w:tab w:val="clear" w:pos="8640"/>
              </w:tabs>
              <w:ind w:left="720"/>
            </w:pPr>
            <w:r w:rsidRPr="00356589">
              <w:t>Stable in solution </w:t>
            </w:r>
          </w:p>
          <w:p w14:paraId="078B8225" w14:textId="77777777" w:rsidR="00D6598C" w:rsidRDefault="00356589" w:rsidP="001C7009">
            <w:pPr>
              <w:pStyle w:val="Header"/>
              <w:numPr>
                <w:ilvl w:val="0"/>
                <w:numId w:val="11"/>
              </w:numPr>
              <w:tabs>
                <w:tab w:val="clear" w:pos="4320"/>
                <w:tab w:val="clear" w:pos="8640"/>
              </w:tabs>
              <w:ind w:left="720"/>
            </w:pPr>
            <w:r w:rsidRPr="00356589">
              <w:t>Usually long half-life (</w:t>
            </w:r>
            <w:proofErr w:type="spellStart"/>
            <w:r w:rsidRPr="00356589">
              <w:t>hr</w:t>
            </w:r>
            <w:proofErr w:type="spellEnd"/>
            <w:r w:rsidRPr="00356589">
              <w:t xml:space="preserve">) </w:t>
            </w:r>
          </w:p>
          <w:p w14:paraId="7EF1EC5F" w14:textId="77777777" w:rsidR="00356589" w:rsidRDefault="00356589" w:rsidP="001C7009">
            <w:pPr>
              <w:pStyle w:val="Header"/>
              <w:numPr>
                <w:ilvl w:val="0"/>
                <w:numId w:val="11"/>
              </w:numPr>
              <w:tabs>
                <w:tab w:val="clear" w:pos="4320"/>
                <w:tab w:val="clear" w:pos="8640"/>
              </w:tabs>
              <w:ind w:left="720"/>
            </w:pPr>
            <w:r w:rsidRPr="00356589">
              <w:t>Usually made on demand</w:t>
            </w:r>
          </w:p>
          <w:p w14:paraId="56774665" w14:textId="6F51A29B" w:rsidR="00D6598C" w:rsidRDefault="00D6598C" w:rsidP="001C7009">
            <w:pPr>
              <w:pStyle w:val="Header"/>
              <w:numPr>
                <w:ilvl w:val="1"/>
                <w:numId w:val="11"/>
              </w:numPr>
              <w:tabs>
                <w:tab w:val="clear" w:pos="4320"/>
                <w:tab w:val="clear" w:pos="8640"/>
              </w:tabs>
            </w:pPr>
            <w:r>
              <w:t>Synthesis and release occur together</w:t>
            </w:r>
          </w:p>
          <w:p w14:paraId="5B0D5C23" w14:textId="21966F7F" w:rsidR="00D6598C" w:rsidRPr="00356589" w:rsidRDefault="00D6598C" w:rsidP="001C7009">
            <w:pPr>
              <w:pStyle w:val="Header"/>
              <w:numPr>
                <w:ilvl w:val="1"/>
                <w:numId w:val="11"/>
              </w:numPr>
              <w:tabs>
                <w:tab w:val="clear" w:pos="4320"/>
                <w:tab w:val="clear" w:pos="8640"/>
              </w:tabs>
            </w:pPr>
            <w:proofErr w:type="gramStart"/>
            <w:r>
              <w:t>the</w:t>
            </w:r>
            <w:proofErr w:type="gramEnd"/>
            <w:r>
              <w:t xml:space="preserve"> response and release is usually slower</w:t>
            </w:r>
          </w:p>
        </w:tc>
      </w:tr>
    </w:tbl>
    <w:p w14:paraId="5DE601F5" w14:textId="32828DE9" w:rsidR="00D6598C" w:rsidRDefault="00D6598C" w:rsidP="001C7009">
      <w:pPr>
        <w:pStyle w:val="Header"/>
        <w:numPr>
          <w:ilvl w:val="0"/>
          <w:numId w:val="12"/>
        </w:numPr>
        <w:tabs>
          <w:tab w:val="clear" w:pos="4320"/>
          <w:tab w:val="clear" w:pos="8640"/>
        </w:tabs>
        <w:rPr>
          <w:bCs/>
        </w:rPr>
      </w:pPr>
      <w:r w:rsidRPr="00D6598C">
        <w:rPr>
          <w:bCs/>
        </w:rPr>
        <w:t xml:space="preserve">So if you want to use protein or peptide hormones as drugs, you can manipulate their structure and the same goes for steroids. </w:t>
      </w:r>
      <w:proofErr w:type="spellStart"/>
      <w:proofErr w:type="gramStart"/>
      <w:r w:rsidRPr="00D6598C">
        <w:rPr>
          <w:bCs/>
        </w:rPr>
        <w:t>ie</w:t>
      </w:r>
      <w:proofErr w:type="spellEnd"/>
      <w:proofErr w:type="gramEnd"/>
      <w:r w:rsidRPr="00D6598C">
        <w:rPr>
          <w:bCs/>
        </w:rPr>
        <w:t xml:space="preserve"> birth control pills that contain estrogen --&gt; estradiol can last for months without being biodegraded!</w:t>
      </w:r>
    </w:p>
    <w:p w14:paraId="558AF8E9" w14:textId="77777777" w:rsidR="00D6598C" w:rsidRDefault="00D6598C" w:rsidP="00F532F4">
      <w:pPr>
        <w:pStyle w:val="Header"/>
        <w:tabs>
          <w:tab w:val="clear" w:pos="4320"/>
          <w:tab w:val="clear" w:pos="8640"/>
        </w:tabs>
        <w:rPr>
          <w:bCs/>
        </w:rPr>
      </w:pPr>
    </w:p>
    <w:p w14:paraId="20041DDF" w14:textId="77777777" w:rsidR="00356589" w:rsidRDefault="00356589" w:rsidP="00F532F4">
      <w:pPr>
        <w:pStyle w:val="Header"/>
        <w:tabs>
          <w:tab w:val="clear" w:pos="4320"/>
          <w:tab w:val="clear" w:pos="8640"/>
        </w:tabs>
        <w:jc w:val="center"/>
        <w:rPr>
          <w:b/>
          <w:bCs/>
          <w:u w:val="single"/>
        </w:rPr>
      </w:pPr>
      <w:r w:rsidRPr="00D6598C">
        <w:rPr>
          <w:b/>
          <w:bCs/>
          <w:u w:val="single"/>
        </w:rPr>
        <w:t>GENERAL HORMONE DYNAMICS</w:t>
      </w:r>
    </w:p>
    <w:p w14:paraId="4F7BF79B" w14:textId="5F266B6B" w:rsidR="00D6598C" w:rsidRPr="00D6598C" w:rsidRDefault="00CE0751" w:rsidP="00F532F4">
      <w:pPr>
        <w:pStyle w:val="Header"/>
        <w:tabs>
          <w:tab w:val="clear" w:pos="4320"/>
          <w:tab w:val="clear" w:pos="8640"/>
        </w:tabs>
        <w:rPr>
          <w:b/>
          <w:u w:val="single"/>
        </w:rPr>
      </w:pPr>
      <w:r>
        <w:rPr>
          <w:b/>
          <w:noProof/>
          <w:u w:val="single"/>
          <w:lang w:eastAsia="en-US"/>
        </w:rPr>
        <mc:AlternateContent>
          <mc:Choice Requires="wps">
            <w:drawing>
              <wp:anchor distT="0" distB="0" distL="114300" distR="114300" simplePos="0" relativeHeight="251661312" behindDoc="0" locked="0" layoutInCell="1" allowOverlap="1" wp14:anchorId="40970AEF" wp14:editId="28198179">
                <wp:simplePos x="0" y="0"/>
                <wp:positionH relativeFrom="column">
                  <wp:posOffset>4343400</wp:posOffset>
                </wp:positionH>
                <wp:positionV relativeFrom="paragraph">
                  <wp:posOffset>40005</wp:posOffset>
                </wp:positionV>
                <wp:extent cx="2286000" cy="2286000"/>
                <wp:effectExtent l="0" t="0" r="0" b="0"/>
                <wp:wrapSquare wrapText="bothSides"/>
                <wp:docPr id="113" name="Text Box 113"/>
                <wp:cNvGraphicFramePr/>
                <a:graphic xmlns:a="http://schemas.openxmlformats.org/drawingml/2006/main">
                  <a:graphicData uri="http://schemas.microsoft.com/office/word/2010/wordprocessingShape">
                    <wps:wsp>
                      <wps:cNvSpPr txBox="1"/>
                      <wps:spPr>
                        <a:xfrm>
                          <a:off x="0" y="0"/>
                          <a:ext cx="2286000" cy="2286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84565B" w14:textId="31CBB93D" w:rsidR="00E656EF" w:rsidRDefault="00E656EF">
                            <w:proofErr w:type="gramStart"/>
                            <w:r w:rsidRPr="00CE0751">
                              <w:t>In terms of level of hormone in the blood, because you can have specific binding proteins present in the blood in a large quantity.</w:t>
                            </w:r>
                            <w:proofErr w:type="gramEnd"/>
                            <w:r w:rsidRPr="00CE0751">
                              <w:t xml:space="preserve"> But if there is a lot of binding protein the amount of hormone present in the blood regardless of it's concentration is going to be limited in terms of availability to get out of the bloodstream </w:t>
                            </w:r>
                            <w:proofErr w:type="spellStart"/>
                            <w:r w:rsidRPr="00CE0751">
                              <w:t>bc</w:t>
                            </w:r>
                            <w:proofErr w:type="spellEnd"/>
                            <w:r w:rsidRPr="00CE0751">
                              <w:t xml:space="preserve"> that requires that it not be attached to the binding protein. On average most binding protein relationships are such that 2-5% of hormone is free and 95% is bound to the binding protein.</w:t>
                            </w:r>
                          </w:p>
                          <w:p w14:paraId="3D5B77C4" w14:textId="77777777" w:rsidR="00E656EF" w:rsidRDefault="00E656EF"/>
                          <w:p w14:paraId="790E7D2E"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13" o:spid="_x0000_s1027" type="#_x0000_t202" style="position:absolute;margin-left:342pt;margin-top:3.15pt;width:180pt;height:180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" filled="f" stroked="f">
                <v:textbox>
                  <w:txbxContent>
                    <w:p w14:paraId="6584565B" w14:textId="31CBB93D" w:rsidR="00E656EF" w:rsidRDefault="00E656EF">
                      <w:proofErr w:type="gramStart"/>
                      <w:r w:rsidRPr="00CE0751">
                        <w:t>In terms of level of hormone in the blood, because you can have specific binding proteins present in the blood in a large quantity.</w:t>
                      </w:r>
                      <w:proofErr w:type="gramEnd"/>
                      <w:r w:rsidRPr="00CE0751">
                        <w:t xml:space="preserve"> But if there is a lot of binding protein the amount of hormone present in the blood regardless of it's concentration is going to be limited in terms of availability to get out of the bloodstream </w:t>
                      </w:r>
                      <w:proofErr w:type="spellStart"/>
                      <w:r w:rsidRPr="00CE0751">
                        <w:t>bc</w:t>
                      </w:r>
                      <w:proofErr w:type="spellEnd"/>
                      <w:r w:rsidRPr="00CE0751">
                        <w:t xml:space="preserve"> that requires that it not be attached to the binding protein. On average most binding protein relationships are such that 2-5% of hormone is free and 95% is bound to the binding protein.</w:t>
                      </w:r>
                    </w:p>
                    <w:p w14:paraId="3D5B77C4" w14:textId="77777777" w:rsidR="00E656EF" w:rsidRDefault="00E656EF"/>
                    <w:p w14:paraId="790E7D2E" w14:textId="77777777" w:rsidR="00E656EF" w:rsidRDefault="00E656EF"/>
                  </w:txbxContent>
                </v:textbox>
                <w10:wrap type="square"/>
              </v:shape>
            </w:pict>
          </mc:Fallback>
        </mc:AlternateContent>
      </w:r>
      <w:r w:rsidR="00D6598C" w:rsidRPr="00CE0751">
        <w:rPr>
          <w:b/>
          <w:noProof/>
          <w:lang w:eastAsia="en-US"/>
        </w:rPr>
        <w:drawing>
          <wp:inline distT="0" distB="0" distL="0" distR="0" wp14:anchorId="31283231" wp14:editId="57D9F44C">
            <wp:extent cx="4229100" cy="2589345"/>
            <wp:effectExtent l="0" t="0" r="0" b="1905"/>
            <wp:docPr id="17411" name="Picture 35" descr="general hormone dynam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35" descr="general hormone dynamics"/>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229100" cy="2589345"/>
                    </a:xfrm>
                    <a:prstGeom prst="rect">
                      <a:avLst/>
                    </a:prstGeom>
                    <a:noFill/>
                    <a:ln>
                      <a:noFill/>
                    </a:ln>
                    <a:extLst/>
                  </pic:spPr>
                </pic:pic>
              </a:graphicData>
            </a:graphic>
          </wp:inline>
        </w:drawing>
      </w:r>
    </w:p>
    <w:p w14:paraId="6D91B7C9" w14:textId="1D4571EE" w:rsidR="00CE0751" w:rsidRDefault="00CE0751" w:rsidP="001C7009">
      <w:pPr>
        <w:pStyle w:val="Header"/>
        <w:numPr>
          <w:ilvl w:val="0"/>
          <w:numId w:val="12"/>
        </w:numPr>
        <w:tabs>
          <w:tab w:val="clear" w:pos="4320"/>
          <w:tab w:val="clear" w:pos="8640"/>
        </w:tabs>
      </w:pPr>
      <w:r>
        <w:t>Some hormones have binding proteins and some do not. Binding proteins can be regulated to affect the release of a particular hormone. Many that aren't carried w/ binding proteins are released into the blood as inactive = pro-hormones. When they are in the periphery of the blood or the site of action it is activated.</w:t>
      </w:r>
    </w:p>
    <w:p w14:paraId="11C6FF64" w14:textId="332DDE0F" w:rsidR="00CE0751" w:rsidRDefault="00CE0751" w:rsidP="001C7009">
      <w:pPr>
        <w:pStyle w:val="Header"/>
        <w:numPr>
          <w:ilvl w:val="0"/>
          <w:numId w:val="12"/>
        </w:numPr>
        <w:tabs>
          <w:tab w:val="clear" w:pos="4320"/>
          <w:tab w:val="clear" w:pos="8640"/>
        </w:tabs>
      </w:pPr>
      <w:r w:rsidRPr="00CE0751">
        <w:t>In the liver and kidney, the hormones can be biologically changed</w:t>
      </w:r>
    </w:p>
    <w:p w14:paraId="577EB63B" w14:textId="20687B58" w:rsidR="00CE0751" w:rsidRDefault="00CE0751" w:rsidP="001C7009">
      <w:pPr>
        <w:pStyle w:val="Header"/>
        <w:numPr>
          <w:ilvl w:val="0"/>
          <w:numId w:val="12"/>
        </w:numPr>
        <w:tabs>
          <w:tab w:val="clear" w:pos="4320"/>
          <w:tab w:val="clear" w:pos="8640"/>
        </w:tabs>
      </w:pPr>
      <w:r>
        <w:t>Physiological state of a person can affect this process.</w:t>
      </w:r>
    </w:p>
    <w:p w14:paraId="2639E3A3" w14:textId="1C1FBCEB" w:rsidR="00CE0751" w:rsidRDefault="00CE0751" w:rsidP="001C7009">
      <w:pPr>
        <w:pStyle w:val="Header"/>
        <w:numPr>
          <w:ilvl w:val="0"/>
          <w:numId w:val="12"/>
        </w:numPr>
        <w:tabs>
          <w:tab w:val="clear" w:pos="4320"/>
          <w:tab w:val="clear" w:pos="8640"/>
        </w:tabs>
      </w:pPr>
      <w:r w:rsidRPr="00CE0751">
        <w:t>Normally the hormone is biologically unchanged in the active site.</w:t>
      </w:r>
    </w:p>
    <w:p w14:paraId="5F866ED0" w14:textId="77777777" w:rsidR="00CE0751" w:rsidRDefault="00CE0751" w:rsidP="00F532F4">
      <w:pPr>
        <w:pStyle w:val="Header"/>
        <w:tabs>
          <w:tab w:val="clear" w:pos="4320"/>
          <w:tab w:val="clear" w:pos="8640"/>
        </w:tabs>
      </w:pPr>
    </w:p>
    <w:p w14:paraId="450F1EB9" w14:textId="77777777" w:rsidR="00356589" w:rsidRPr="00CE0751" w:rsidRDefault="00356589" w:rsidP="00F532F4">
      <w:pPr>
        <w:pStyle w:val="Header"/>
        <w:tabs>
          <w:tab w:val="clear" w:pos="4320"/>
          <w:tab w:val="clear" w:pos="8640"/>
        </w:tabs>
        <w:jc w:val="center"/>
        <w:rPr>
          <w:b/>
          <w:u w:val="single"/>
        </w:rPr>
      </w:pPr>
      <w:r w:rsidRPr="00CE0751">
        <w:rPr>
          <w:b/>
          <w:bCs/>
          <w:u w:val="single"/>
        </w:rPr>
        <w:t>CONSIDERATIONS IN HORMONE DYNAMICS</w:t>
      </w:r>
    </w:p>
    <w:p w14:paraId="701A8867" w14:textId="0DBB71D8" w:rsidR="00356589" w:rsidRPr="00356589" w:rsidRDefault="00356589" w:rsidP="001C7009">
      <w:pPr>
        <w:pStyle w:val="Header"/>
        <w:numPr>
          <w:ilvl w:val="0"/>
          <w:numId w:val="1"/>
        </w:numPr>
        <w:tabs>
          <w:tab w:val="clear" w:pos="4320"/>
          <w:tab w:val="clear" w:pos="8640"/>
        </w:tabs>
      </w:pPr>
      <w:r w:rsidRPr="00356589">
        <w:t>Need</w:t>
      </w:r>
      <w:r w:rsidR="00B56899">
        <w:t xml:space="preserve"> </w:t>
      </w:r>
      <w:r w:rsidRPr="00356589">
        <w:t>to</w:t>
      </w:r>
      <w:r w:rsidR="00B56899">
        <w:t xml:space="preserve"> </w:t>
      </w:r>
      <w:r w:rsidRPr="00356589">
        <w:t>know</w:t>
      </w:r>
      <w:r w:rsidR="00B56899">
        <w:t xml:space="preserve"> </w:t>
      </w:r>
      <w:r w:rsidRPr="00356589">
        <w:t>because</w:t>
      </w:r>
      <w:r w:rsidR="00B56899">
        <w:t xml:space="preserve"> </w:t>
      </w:r>
      <w:r w:rsidRPr="00356589">
        <w:t>blood</w:t>
      </w:r>
      <w:r w:rsidR="00B56899">
        <w:t xml:space="preserve"> </w:t>
      </w:r>
      <w:proofErr w:type="gramStart"/>
      <w:r w:rsidRPr="00356589">
        <w:t>levels</w:t>
      </w:r>
      <w:proofErr w:type="gramEnd"/>
      <w:r w:rsidR="00B56899">
        <w:t xml:space="preserve"> </w:t>
      </w:r>
      <w:r w:rsidRPr="00356589">
        <w:t>are</w:t>
      </w:r>
      <w:r w:rsidR="00B56899">
        <w:t xml:space="preserve"> </w:t>
      </w:r>
      <w:proofErr w:type="gramStart"/>
      <w:r w:rsidRPr="00356589">
        <w:t>a</w:t>
      </w:r>
      <w:r w:rsidR="00B56899">
        <w:t xml:space="preserve"> </w:t>
      </w:r>
      <w:r w:rsidRPr="00356589">
        <w:t>diagnostic</w:t>
      </w:r>
      <w:r w:rsidR="00B56899">
        <w:t xml:space="preserve"> </w:t>
      </w:r>
      <w:r w:rsidRPr="00356589">
        <w:t>tool</w:t>
      </w:r>
      <w:proofErr w:type="gramEnd"/>
      <w:r w:rsidRPr="00356589">
        <w:t xml:space="preserve">. </w:t>
      </w:r>
    </w:p>
    <w:p w14:paraId="44EFD885" w14:textId="41DC76E3" w:rsidR="00356589" w:rsidRPr="00356589" w:rsidRDefault="00356589" w:rsidP="001C7009">
      <w:pPr>
        <w:pStyle w:val="Header"/>
        <w:numPr>
          <w:ilvl w:val="0"/>
          <w:numId w:val="1"/>
        </w:numPr>
        <w:tabs>
          <w:tab w:val="clear" w:pos="4320"/>
          <w:tab w:val="clear" w:pos="8640"/>
        </w:tabs>
      </w:pPr>
      <w:r w:rsidRPr="00356589">
        <w:t>In</w:t>
      </w:r>
      <w:r w:rsidR="00B56899">
        <w:t xml:space="preserve"> </w:t>
      </w:r>
      <w:r w:rsidRPr="00356589">
        <w:t>normal</w:t>
      </w:r>
      <w:r w:rsidR="00B56899">
        <w:t xml:space="preserve"> </w:t>
      </w:r>
      <w:r w:rsidRPr="00356589">
        <w:t>physiology</w:t>
      </w:r>
      <w:r w:rsidR="00B56899">
        <w:t xml:space="preserve"> </w:t>
      </w:r>
      <w:r w:rsidRPr="00356589">
        <w:t>most</w:t>
      </w:r>
      <w:r w:rsidR="00B56899">
        <w:t xml:space="preserve"> </w:t>
      </w:r>
      <w:r w:rsidRPr="00356589">
        <w:t>controls</w:t>
      </w:r>
      <w:r w:rsidR="00B56899">
        <w:t xml:space="preserve"> </w:t>
      </w:r>
      <w:r w:rsidRPr="00356589">
        <w:t>focus</w:t>
      </w:r>
      <w:r w:rsidR="00B56899">
        <w:t xml:space="preserve"> </w:t>
      </w:r>
      <w:r w:rsidRPr="00356589">
        <w:t>on</w:t>
      </w:r>
      <w:r w:rsidR="00B56899">
        <w:t xml:space="preserve"> </w:t>
      </w:r>
      <w:r w:rsidRPr="00356589">
        <w:t>synthesis</w:t>
      </w:r>
      <w:r w:rsidR="00B56899">
        <w:t xml:space="preserve"> </w:t>
      </w:r>
      <w:r w:rsidRPr="00356589">
        <w:t>and</w:t>
      </w:r>
      <w:r w:rsidR="00B56899">
        <w:t xml:space="preserve"> </w:t>
      </w:r>
      <w:r w:rsidRPr="00356589">
        <w:t xml:space="preserve">release. </w:t>
      </w:r>
    </w:p>
    <w:p w14:paraId="40523EF5" w14:textId="7BE20F46" w:rsidR="00356589" w:rsidRPr="00356589" w:rsidRDefault="00356589" w:rsidP="001C7009">
      <w:pPr>
        <w:pStyle w:val="Header"/>
        <w:numPr>
          <w:ilvl w:val="0"/>
          <w:numId w:val="1"/>
        </w:numPr>
        <w:tabs>
          <w:tab w:val="clear" w:pos="4320"/>
          <w:tab w:val="clear" w:pos="8640"/>
        </w:tabs>
      </w:pPr>
      <w:r w:rsidRPr="00356589">
        <w:t>Transport</w:t>
      </w:r>
      <w:r w:rsidR="00B56899">
        <w:t xml:space="preserve"> </w:t>
      </w:r>
      <w:r w:rsidRPr="00356589">
        <w:t>proteins</w:t>
      </w:r>
      <w:r w:rsidR="00B56899">
        <w:t xml:space="preserve"> </w:t>
      </w:r>
      <w:r w:rsidRPr="00356589">
        <w:t>mostly</w:t>
      </w:r>
      <w:r w:rsidR="00B56899">
        <w:t xml:space="preserve"> </w:t>
      </w:r>
      <w:r w:rsidRPr="00356589">
        <w:t>for</w:t>
      </w:r>
      <w:r w:rsidR="00B56899">
        <w:t xml:space="preserve"> </w:t>
      </w:r>
      <w:r w:rsidRPr="00356589">
        <w:t>lipid-soluble</w:t>
      </w:r>
      <w:r w:rsidR="00B56899">
        <w:t xml:space="preserve"> </w:t>
      </w:r>
      <w:r w:rsidRPr="00356589">
        <w:t>hormones</w:t>
      </w:r>
      <w:r w:rsidR="00B56899">
        <w:t xml:space="preserve"> </w:t>
      </w:r>
      <w:r w:rsidRPr="00356589">
        <w:t>(2-5%</w:t>
      </w:r>
      <w:r w:rsidR="00941F42">
        <w:t xml:space="preserve"> </w:t>
      </w:r>
      <w:r w:rsidRPr="00356589">
        <w:t>of</w:t>
      </w:r>
      <w:r w:rsidR="00941F42">
        <w:t xml:space="preserve"> </w:t>
      </w:r>
      <w:r w:rsidRPr="00356589">
        <w:t>hormone</w:t>
      </w:r>
      <w:r w:rsidR="00941F42">
        <w:t xml:space="preserve"> is </w:t>
      </w:r>
      <w:r w:rsidRPr="00356589">
        <w:t xml:space="preserve">unbound). </w:t>
      </w:r>
    </w:p>
    <w:p w14:paraId="2E461246" w14:textId="5A3BD271" w:rsidR="00356589" w:rsidRPr="00356589" w:rsidRDefault="00356589" w:rsidP="001C7009">
      <w:pPr>
        <w:pStyle w:val="Header"/>
        <w:numPr>
          <w:ilvl w:val="0"/>
          <w:numId w:val="1"/>
        </w:numPr>
        <w:tabs>
          <w:tab w:val="clear" w:pos="4320"/>
          <w:tab w:val="clear" w:pos="8640"/>
        </w:tabs>
      </w:pPr>
      <w:r w:rsidRPr="00356589">
        <w:t>Some</w:t>
      </w:r>
      <w:r w:rsidR="00941F42">
        <w:t xml:space="preserve"> </w:t>
      </w:r>
      <w:r w:rsidRPr="00356589">
        <w:t>protein/peptide</w:t>
      </w:r>
      <w:r w:rsidR="00941F42">
        <w:t xml:space="preserve"> </w:t>
      </w:r>
      <w:r w:rsidRPr="00356589">
        <w:t>hormones</w:t>
      </w:r>
      <w:r w:rsidR="00941F42">
        <w:t xml:space="preserve"> </w:t>
      </w:r>
      <w:r w:rsidRPr="00356589">
        <w:t>travel</w:t>
      </w:r>
      <w:r w:rsidR="00941F42">
        <w:t xml:space="preserve"> </w:t>
      </w:r>
      <w:r w:rsidRPr="00356589">
        <w:t>in</w:t>
      </w:r>
      <w:r w:rsidR="00941F42">
        <w:t xml:space="preserve"> </w:t>
      </w:r>
      <w:r w:rsidRPr="00356589">
        <w:t>blood</w:t>
      </w:r>
      <w:r w:rsidR="00941F42">
        <w:t xml:space="preserve"> </w:t>
      </w:r>
      <w:r w:rsidRPr="00356589">
        <w:t>as</w:t>
      </w:r>
      <w:r w:rsidR="00941F42">
        <w:t xml:space="preserve"> </w:t>
      </w:r>
      <w:r w:rsidRPr="00356589">
        <w:t>inactive</w:t>
      </w:r>
      <w:r w:rsidR="00941F42">
        <w:t xml:space="preserve"> </w:t>
      </w:r>
      <w:proofErr w:type="spellStart"/>
      <w:r w:rsidR="00941F42">
        <w:t>prohormone</w:t>
      </w:r>
      <w:proofErr w:type="spellEnd"/>
      <w:r w:rsidR="00941F42">
        <w:t xml:space="preserve">, </w:t>
      </w:r>
      <w:r w:rsidRPr="00356589">
        <w:t>or</w:t>
      </w:r>
      <w:r w:rsidR="00941F42">
        <w:t xml:space="preserve"> </w:t>
      </w:r>
      <w:r w:rsidRPr="00356589">
        <w:t>may</w:t>
      </w:r>
      <w:r w:rsidR="00941F42">
        <w:t xml:space="preserve"> </w:t>
      </w:r>
      <w:r w:rsidR="0014422D">
        <w:t xml:space="preserve">bind </w:t>
      </w:r>
      <w:r w:rsidRPr="00356589">
        <w:t xml:space="preserve">loosely to albumin. </w:t>
      </w:r>
    </w:p>
    <w:p w14:paraId="5137D607" w14:textId="674927FA" w:rsidR="00356589" w:rsidRPr="00356589" w:rsidRDefault="00356589" w:rsidP="001C7009">
      <w:pPr>
        <w:pStyle w:val="Header"/>
        <w:numPr>
          <w:ilvl w:val="0"/>
          <w:numId w:val="1"/>
        </w:numPr>
        <w:tabs>
          <w:tab w:val="clear" w:pos="4320"/>
          <w:tab w:val="clear" w:pos="8640"/>
        </w:tabs>
      </w:pPr>
      <w:r w:rsidRPr="00356589">
        <w:t>Other</w:t>
      </w:r>
      <w:r w:rsidR="00B56899">
        <w:t xml:space="preserve"> </w:t>
      </w:r>
      <w:r w:rsidRPr="00356589">
        <w:t>hormones</w:t>
      </w:r>
      <w:r w:rsidR="00B56899">
        <w:t xml:space="preserve"> </w:t>
      </w:r>
      <w:r w:rsidRPr="00356589">
        <w:t>and</w:t>
      </w:r>
      <w:r w:rsidR="00B56899">
        <w:t xml:space="preserve"> </w:t>
      </w:r>
      <w:r w:rsidRPr="00356589">
        <w:t>conditions</w:t>
      </w:r>
      <w:r w:rsidR="00B56899">
        <w:t xml:space="preserve"> </w:t>
      </w:r>
      <w:r w:rsidRPr="00356589">
        <w:t>can</w:t>
      </w:r>
      <w:r w:rsidR="00B56899">
        <w:t xml:space="preserve"> </w:t>
      </w:r>
      <w:r w:rsidRPr="00356589">
        <w:t>alter</w:t>
      </w:r>
      <w:r w:rsidR="00B56899">
        <w:t xml:space="preserve"> </w:t>
      </w:r>
      <w:r w:rsidRPr="00356589">
        <w:t>binding</w:t>
      </w:r>
      <w:r w:rsidR="00B56899">
        <w:t xml:space="preserve"> </w:t>
      </w:r>
      <w:r w:rsidRPr="00356589">
        <w:t>protein</w:t>
      </w:r>
      <w:r w:rsidR="00B56899">
        <w:t xml:space="preserve"> </w:t>
      </w:r>
      <w:r w:rsidRPr="00356589">
        <w:t>and</w:t>
      </w:r>
      <w:r w:rsidR="00B56899">
        <w:t xml:space="preserve"> </w:t>
      </w:r>
      <w:proofErr w:type="spellStart"/>
      <w:r w:rsidRPr="00356589">
        <w:t>prohormone</w:t>
      </w:r>
      <w:proofErr w:type="spellEnd"/>
      <w:r w:rsidR="00B56899">
        <w:t xml:space="preserve"> </w:t>
      </w:r>
      <w:r w:rsidRPr="00356589">
        <w:t xml:space="preserve">levels. </w:t>
      </w:r>
    </w:p>
    <w:p w14:paraId="661AB923" w14:textId="43560571" w:rsidR="00356589" w:rsidRPr="00356589" w:rsidRDefault="00356589" w:rsidP="00F532F4">
      <w:pPr>
        <w:pStyle w:val="Header"/>
        <w:tabs>
          <w:tab w:val="clear" w:pos="4320"/>
          <w:tab w:val="clear" w:pos="8640"/>
        </w:tabs>
      </w:pPr>
    </w:p>
    <w:p w14:paraId="2A3D5174" w14:textId="77777777" w:rsidR="00356589" w:rsidRDefault="00356589" w:rsidP="00F532F4">
      <w:pPr>
        <w:pStyle w:val="Header"/>
        <w:tabs>
          <w:tab w:val="clear" w:pos="4320"/>
          <w:tab w:val="clear" w:pos="8640"/>
        </w:tabs>
        <w:jc w:val="center"/>
        <w:rPr>
          <w:b/>
          <w:bCs/>
          <w:u w:val="single"/>
        </w:rPr>
      </w:pPr>
      <w:r w:rsidRPr="00CE0751">
        <w:rPr>
          <w:b/>
          <w:bCs/>
          <w:u w:val="single"/>
        </w:rPr>
        <w:t>FEEDBACK REGULATION EXAMPLE AFFERENT STIMULI</w:t>
      </w:r>
    </w:p>
    <w:p w14:paraId="7CA66917" w14:textId="5D7A93A1" w:rsidR="00CE0751" w:rsidRDefault="00CE0751" w:rsidP="00F532F4">
      <w:pPr>
        <w:pStyle w:val="Header"/>
        <w:tabs>
          <w:tab w:val="clear" w:pos="4320"/>
          <w:tab w:val="clear" w:pos="8640"/>
        </w:tabs>
        <w:jc w:val="center"/>
        <w:rPr>
          <w:b/>
        </w:rPr>
      </w:pPr>
      <w:r w:rsidRPr="00CE0751">
        <w:rPr>
          <w:b/>
          <w:bCs/>
          <w:noProof/>
          <w:lang w:eastAsia="en-US"/>
        </w:rPr>
        <w:drawing>
          <wp:inline distT="0" distB="0" distL="0" distR="0" wp14:anchorId="427E6BF8" wp14:editId="1324AA5A">
            <wp:extent cx="3537857" cy="1494172"/>
            <wp:effectExtent l="0" t="0" r="0" b="4445"/>
            <wp:docPr id="18435" name="Picture 6" descr="Feedback Reg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6" descr="Feedback Regulat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9075" cy="1494686"/>
                    </a:xfrm>
                    <a:prstGeom prst="rect">
                      <a:avLst/>
                    </a:prstGeom>
                    <a:noFill/>
                    <a:ln>
                      <a:noFill/>
                    </a:ln>
                    <a:extLst/>
                  </pic:spPr>
                </pic:pic>
              </a:graphicData>
            </a:graphic>
          </wp:inline>
        </w:drawing>
      </w:r>
    </w:p>
    <w:p w14:paraId="38DD979C" w14:textId="77777777" w:rsidR="0044726F" w:rsidRPr="0044726F" w:rsidRDefault="0044726F" w:rsidP="001C7009">
      <w:pPr>
        <w:pStyle w:val="Header"/>
        <w:numPr>
          <w:ilvl w:val="0"/>
          <w:numId w:val="31"/>
        </w:numPr>
      </w:pPr>
      <w:r w:rsidRPr="0044726F">
        <w:t xml:space="preserve">CRH moves to the anterior </w:t>
      </w:r>
      <w:proofErr w:type="gramStart"/>
      <w:r w:rsidRPr="0044726F">
        <w:t>pituitary which</w:t>
      </w:r>
      <w:proofErr w:type="gramEnd"/>
      <w:r w:rsidRPr="0044726F">
        <w:t xml:space="preserve"> stimulates it to make ACTH. That travels through the blood to the adrenal cortex. The adrenal cortex produces cortisol that is released into the blood and provides negative feedback either to the pituitary cell or the </w:t>
      </w:r>
      <w:proofErr w:type="spellStart"/>
      <w:r w:rsidRPr="0044726F">
        <w:t>neurosecretory</w:t>
      </w:r>
      <w:proofErr w:type="spellEnd"/>
      <w:r w:rsidRPr="0044726F">
        <w:t xml:space="preserve"> cells in the hypothalamus. </w:t>
      </w:r>
    </w:p>
    <w:p w14:paraId="0C3076EE" w14:textId="1D6D6A16" w:rsidR="0044726F" w:rsidRPr="0044726F" w:rsidRDefault="0044726F" w:rsidP="001C7009">
      <w:pPr>
        <w:pStyle w:val="Header"/>
        <w:numPr>
          <w:ilvl w:val="0"/>
          <w:numId w:val="31"/>
        </w:numPr>
        <w:tabs>
          <w:tab w:val="clear" w:pos="4320"/>
          <w:tab w:val="clear" w:pos="8640"/>
        </w:tabs>
      </w:pPr>
      <w:r w:rsidRPr="0044726F">
        <w:t xml:space="preserve">The normal feedback is the long loop where the cortisol inhibits the hypothalamus/CRH. But it also can affect the sensitivity of the pituitary gland to the CRH. There are also 2 short loops present. One where cortisol affects ACTH in inhibitory fashion. The other is the ACTH feeding back in inhibitory fashion to limit CRH. The ultra short loop is where the </w:t>
      </w:r>
      <w:proofErr w:type="spellStart"/>
      <w:r w:rsidRPr="0044726F">
        <w:t>neurosecretory</w:t>
      </w:r>
      <w:proofErr w:type="spellEnd"/>
      <w:r w:rsidRPr="0044726F">
        <w:t xml:space="preserve"> cells making the CRH going into the blood in endocrine/paracrine/or </w:t>
      </w:r>
      <w:proofErr w:type="spellStart"/>
      <w:r w:rsidRPr="0044726F">
        <w:t>autocrine</w:t>
      </w:r>
      <w:proofErr w:type="spellEnd"/>
      <w:r w:rsidRPr="0044726F">
        <w:t xml:space="preserve"> fashion and influencing it's own secretion by </w:t>
      </w:r>
      <w:proofErr w:type="spellStart"/>
      <w:r w:rsidRPr="0044726F">
        <w:t>neurosecretory</w:t>
      </w:r>
      <w:proofErr w:type="spellEnd"/>
      <w:r w:rsidRPr="0044726F">
        <w:t xml:space="preserve"> cells or the cells that stimulate them.</w:t>
      </w:r>
    </w:p>
    <w:p w14:paraId="098B9840" w14:textId="77777777" w:rsidR="0044726F" w:rsidRDefault="0044726F" w:rsidP="00F532F4">
      <w:pPr>
        <w:pStyle w:val="Header"/>
        <w:tabs>
          <w:tab w:val="clear" w:pos="4320"/>
          <w:tab w:val="clear" w:pos="8640"/>
        </w:tabs>
        <w:jc w:val="center"/>
        <w:rPr>
          <w:b/>
          <w:bCs/>
          <w:u w:val="single"/>
        </w:rPr>
      </w:pPr>
    </w:p>
    <w:p w14:paraId="381247A8" w14:textId="77777777" w:rsidR="00356589" w:rsidRDefault="00356589" w:rsidP="00F532F4">
      <w:pPr>
        <w:pStyle w:val="Header"/>
        <w:tabs>
          <w:tab w:val="clear" w:pos="4320"/>
          <w:tab w:val="clear" w:pos="8640"/>
        </w:tabs>
        <w:jc w:val="center"/>
        <w:rPr>
          <w:b/>
          <w:bCs/>
        </w:rPr>
      </w:pPr>
      <w:r w:rsidRPr="00CE0751">
        <w:rPr>
          <w:b/>
          <w:bCs/>
          <w:u w:val="single"/>
        </w:rPr>
        <w:t>THE FEEDBACK LOOP AND DISEASE</w:t>
      </w:r>
    </w:p>
    <w:p w14:paraId="3BB84169" w14:textId="62E5F9EB" w:rsidR="00CE0751" w:rsidRPr="00CE0751" w:rsidRDefault="00CE0751" w:rsidP="00F532F4">
      <w:pPr>
        <w:pStyle w:val="Header"/>
        <w:tabs>
          <w:tab w:val="clear" w:pos="4320"/>
          <w:tab w:val="clear" w:pos="8640"/>
        </w:tabs>
        <w:jc w:val="center"/>
        <w:rPr>
          <w:b/>
        </w:rPr>
      </w:pPr>
    </w:p>
    <w:p w14:paraId="3053C9A1" w14:textId="77777777" w:rsidR="00356589" w:rsidRPr="00356589" w:rsidRDefault="00356589" w:rsidP="00F532F4">
      <w:pPr>
        <w:pStyle w:val="Header"/>
        <w:tabs>
          <w:tab w:val="clear" w:pos="4320"/>
          <w:tab w:val="clear" w:pos="8640"/>
        </w:tabs>
      </w:pPr>
      <w:r w:rsidRPr="00356589">
        <w:t>There are several types of feedback dysfunction, which can be focused on specific aspects of the feedback loop.</w:t>
      </w:r>
    </w:p>
    <w:p w14:paraId="4393C096" w14:textId="22CC5A1B" w:rsidR="0044726F" w:rsidRDefault="00356589" w:rsidP="001C7009">
      <w:pPr>
        <w:pStyle w:val="Header"/>
        <w:numPr>
          <w:ilvl w:val="0"/>
          <w:numId w:val="13"/>
        </w:numPr>
        <w:tabs>
          <w:tab w:val="clear" w:pos="4320"/>
          <w:tab w:val="clear" w:pos="8640"/>
        </w:tabs>
      </w:pPr>
      <w:r w:rsidRPr="00356589">
        <w:t>Feedb</w:t>
      </w:r>
      <w:r w:rsidR="0044726F">
        <w:t xml:space="preserve">ack failure/by-product excess—The </w:t>
      </w:r>
      <w:r w:rsidR="0044726F" w:rsidRPr="0044726F">
        <w:t>primary hormone does not feedback so you now have an excess by-product.</w:t>
      </w:r>
    </w:p>
    <w:p w14:paraId="61DC55C6" w14:textId="77777777" w:rsidR="0044726F" w:rsidRPr="0044726F" w:rsidRDefault="00356589" w:rsidP="001C7009">
      <w:pPr>
        <w:pStyle w:val="Header"/>
        <w:numPr>
          <w:ilvl w:val="1"/>
          <w:numId w:val="13"/>
        </w:numPr>
        <w:tabs>
          <w:tab w:val="clear" w:pos="4320"/>
          <w:tab w:val="clear" w:pos="8640"/>
        </w:tabs>
      </w:pPr>
      <w:r w:rsidRPr="00356589">
        <w:rPr>
          <w:i/>
          <w:iCs/>
        </w:rPr>
        <w:t xml:space="preserve">Example: congenital adrenal hyperplasia </w:t>
      </w:r>
    </w:p>
    <w:p w14:paraId="196AF7E9" w14:textId="5CD3674B" w:rsidR="00356589" w:rsidRPr="0044726F" w:rsidRDefault="0044726F" w:rsidP="0044726F">
      <w:pPr>
        <w:pStyle w:val="Header"/>
        <w:tabs>
          <w:tab w:val="clear" w:pos="4320"/>
          <w:tab w:val="clear" w:pos="8640"/>
        </w:tabs>
        <w:ind w:left="2160"/>
      </w:pPr>
      <w:r w:rsidRPr="0044726F">
        <w:rPr>
          <w:i/>
          <w:iCs/>
          <w:noProof/>
          <w:lang w:eastAsia="en-US"/>
        </w:rPr>
        <w:drawing>
          <wp:inline distT="0" distB="0" distL="0" distR="0" wp14:anchorId="7D3D8187" wp14:editId="3B9F1B05">
            <wp:extent cx="2448276" cy="1099457"/>
            <wp:effectExtent l="0" t="0" r="0" b="0"/>
            <wp:docPr id="20482" name="Picture 5" descr="adrenogenital syndrom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5" descr="adrenogenital syndrom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48807" cy="1099695"/>
                    </a:xfrm>
                    <a:prstGeom prst="rect">
                      <a:avLst/>
                    </a:prstGeom>
                    <a:noFill/>
                    <a:ln>
                      <a:noFill/>
                    </a:ln>
                    <a:extLst/>
                  </pic:spPr>
                </pic:pic>
              </a:graphicData>
            </a:graphic>
          </wp:inline>
        </w:drawing>
      </w:r>
    </w:p>
    <w:p w14:paraId="48BE51E4" w14:textId="3A8FBF32" w:rsidR="0044726F" w:rsidRDefault="0044726F" w:rsidP="001C7009">
      <w:pPr>
        <w:pStyle w:val="Header"/>
        <w:numPr>
          <w:ilvl w:val="2"/>
          <w:numId w:val="13"/>
        </w:numPr>
      </w:pPr>
      <w:r>
        <w:t xml:space="preserve">In this disease there are enzyme defects in the steroid synthesis </w:t>
      </w:r>
      <w:proofErr w:type="gramStart"/>
      <w:r>
        <w:t>pathway which</w:t>
      </w:r>
      <w:proofErr w:type="gramEnd"/>
      <w:r>
        <w:t xml:space="preserve"> lead to cortisol and aldosterone. This enzyme problem leads to insufficient cortisol being produced when there is a ton of precursor available. Eventually this means that the negative feedback to CRH and hypothalamus will not occur properly. CRH will continue to be produced and stimulated ACTH which will stimulate the steroid synthetic pathway</w:t>
      </w:r>
    </w:p>
    <w:p w14:paraId="10F3D776" w14:textId="658C319E" w:rsidR="0044726F" w:rsidRPr="00356589" w:rsidRDefault="0044726F" w:rsidP="001C7009">
      <w:pPr>
        <w:pStyle w:val="Header"/>
        <w:numPr>
          <w:ilvl w:val="2"/>
          <w:numId w:val="13"/>
        </w:numPr>
      </w:pPr>
      <w:r w:rsidRPr="0044726F">
        <w:t xml:space="preserve">If this goes on long enough there will be a significant amount of precursors formed such as progesterone and 17-a-hydroxyprogesterone that will then be cascaded off to produce androgens. When you have this enzyme defect </w:t>
      </w:r>
      <w:proofErr w:type="gramStart"/>
      <w:r w:rsidRPr="0044726F">
        <w:t>In</w:t>
      </w:r>
      <w:proofErr w:type="gramEnd"/>
      <w:r w:rsidRPr="0044726F">
        <w:t xml:space="preserve"> a female during embryonic development, you'll end up with excess androgens (which would norma</w:t>
      </w:r>
      <w:r>
        <w:t xml:space="preserve">lly be low in a normal female) </w:t>
      </w:r>
      <w:r w:rsidRPr="0044726F">
        <w:t>and the person will become more masculinized.</w:t>
      </w:r>
    </w:p>
    <w:p w14:paraId="7FA05BEA" w14:textId="77777777" w:rsidR="0044726F" w:rsidRDefault="0044726F" w:rsidP="001C7009">
      <w:pPr>
        <w:pStyle w:val="Header"/>
        <w:numPr>
          <w:ilvl w:val="0"/>
          <w:numId w:val="13"/>
        </w:numPr>
        <w:tabs>
          <w:tab w:val="clear" w:pos="4320"/>
          <w:tab w:val="clear" w:pos="8640"/>
        </w:tabs>
      </w:pPr>
      <w:r>
        <w:t>Receptor deficiency </w:t>
      </w:r>
    </w:p>
    <w:p w14:paraId="37B577FE" w14:textId="45F32CDF" w:rsidR="00356589" w:rsidRPr="0044726F" w:rsidRDefault="00356589" w:rsidP="001C7009">
      <w:pPr>
        <w:pStyle w:val="Header"/>
        <w:numPr>
          <w:ilvl w:val="1"/>
          <w:numId w:val="13"/>
        </w:numPr>
        <w:tabs>
          <w:tab w:val="clear" w:pos="4320"/>
          <w:tab w:val="clear" w:pos="8640"/>
        </w:tabs>
      </w:pPr>
      <w:r w:rsidRPr="00356589">
        <w:rPr>
          <w:i/>
          <w:iCs/>
        </w:rPr>
        <w:t xml:space="preserve">Example: androgen insensitivity syndrome </w:t>
      </w:r>
    </w:p>
    <w:p w14:paraId="6DBBE6E7" w14:textId="77777777" w:rsidR="0044726F" w:rsidRDefault="0044726F" w:rsidP="001C7009">
      <w:pPr>
        <w:pStyle w:val="Header"/>
        <w:numPr>
          <w:ilvl w:val="2"/>
          <w:numId w:val="13"/>
        </w:numPr>
      </w:pPr>
      <w:r>
        <w:t xml:space="preserve">In this disorder a genetic male produces normal testosterone levels but the target tissues don't have receptors for testosterone. When the baby is born they will look like a female. They will have testes but they will be internal and will not descend into the scrotum </w:t>
      </w:r>
      <w:proofErr w:type="spellStart"/>
      <w:proofErr w:type="gramStart"/>
      <w:r>
        <w:t>bc</w:t>
      </w:r>
      <w:proofErr w:type="spellEnd"/>
      <w:proofErr w:type="gramEnd"/>
      <w:r>
        <w:t xml:space="preserve"> that requires testosterone. </w:t>
      </w:r>
    </w:p>
    <w:p w14:paraId="549793C9" w14:textId="6148D5EA" w:rsidR="0044726F" w:rsidRDefault="0044726F" w:rsidP="001C7009">
      <w:pPr>
        <w:pStyle w:val="Header"/>
        <w:numPr>
          <w:ilvl w:val="2"/>
          <w:numId w:val="13"/>
        </w:numPr>
        <w:tabs>
          <w:tab w:val="clear" w:pos="4320"/>
          <w:tab w:val="clear" w:pos="8640"/>
        </w:tabs>
      </w:pPr>
      <w:r>
        <w:t>They will also have delayed puberty and they've been raised as a girl and they will never get a menses.</w:t>
      </w:r>
    </w:p>
    <w:p w14:paraId="0B0ED83E" w14:textId="77777777" w:rsidR="0044726F" w:rsidRDefault="0044726F" w:rsidP="001C7009">
      <w:pPr>
        <w:pStyle w:val="Header"/>
        <w:numPr>
          <w:ilvl w:val="2"/>
          <w:numId w:val="13"/>
        </w:numPr>
      </w:pPr>
      <w:r>
        <w:t>Eventually, there will be damage to microcirculation &amp; the capillaries will be damaged therefore damaging the tissues.</w:t>
      </w:r>
    </w:p>
    <w:p w14:paraId="538A7CAB" w14:textId="77777777" w:rsidR="0044726F" w:rsidRDefault="0044726F" w:rsidP="001C7009">
      <w:pPr>
        <w:pStyle w:val="Header"/>
        <w:numPr>
          <w:ilvl w:val="3"/>
          <w:numId w:val="13"/>
        </w:numPr>
      </w:pPr>
      <w:r>
        <w:t xml:space="preserve">It's a long and slow process with debilitating consequences. </w:t>
      </w:r>
    </w:p>
    <w:p w14:paraId="1CBDEE82" w14:textId="07240326" w:rsidR="0044726F" w:rsidRPr="00356589" w:rsidRDefault="0044726F" w:rsidP="001C7009">
      <w:pPr>
        <w:pStyle w:val="Header"/>
        <w:numPr>
          <w:ilvl w:val="2"/>
          <w:numId w:val="13"/>
        </w:numPr>
        <w:tabs>
          <w:tab w:val="clear" w:pos="4320"/>
          <w:tab w:val="clear" w:pos="8640"/>
        </w:tabs>
      </w:pPr>
      <w:r>
        <w:t>There are a lot of tissues that have insulin receptors. If the receptors are present and the insulin isn't there, the glucose won't be taken up properly in the cells.</w:t>
      </w:r>
    </w:p>
    <w:p w14:paraId="47C916A7" w14:textId="4EFE8210" w:rsidR="00356589" w:rsidRPr="00356589" w:rsidRDefault="0044726F" w:rsidP="001C7009">
      <w:pPr>
        <w:pStyle w:val="Header"/>
        <w:numPr>
          <w:ilvl w:val="2"/>
          <w:numId w:val="13"/>
        </w:numPr>
        <w:tabs>
          <w:tab w:val="clear" w:pos="4320"/>
          <w:tab w:val="clear" w:pos="8640"/>
        </w:tabs>
      </w:pPr>
      <w:r>
        <w:t>Genetic male</w:t>
      </w:r>
      <w:r w:rsidR="00356589" w:rsidRPr="00356589">
        <w:t xml:space="preserve"> producing normal testosterone levels </w:t>
      </w:r>
    </w:p>
    <w:p w14:paraId="0876D42C" w14:textId="77777777" w:rsidR="00356589" w:rsidRPr="00356589" w:rsidRDefault="00356589" w:rsidP="001C7009">
      <w:pPr>
        <w:pStyle w:val="Header"/>
        <w:numPr>
          <w:ilvl w:val="2"/>
          <w:numId w:val="13"/>
        </w:numPr>
        <w:tabs>
          <w:tab w:val="clear" w:pos="4320"/>
          <w:tab w:val="clear" w:pos="8640"/>
        </w:tabs>
      </w:pPr>
      <w:r w:rsidRPr="00356589">
        <w:t xml:space="preserve">Target tissues lack receptors for testosterone  Result: </w:t>
      </w:r>
    </w:p>
    <w:p w14:paraId="51B644BF" w14:textId="584465B5" w:rsidR="00356589" w:rsidRPr="00356589" w:rsidRDefault="0044726F" w:rsidP="001C7009">
      <w:pPr>
        <w:pStyle w:val="Header"/>
        <w:numPr>
          <w:ilvl w:val="3"/>
          <w:numId w:val="13"/>
        </w:numPr>
        <w:tabs>
          <w:tab w:val="clear" w:pos="4320"/>
          <w:tab w:val="clear" w:pos="8640"/>
        </w:tabs>
      </w:pPr>
      <w:r>
        <w:t>Female</w:t>
      </w:r>
      <w:r w:rsidR="00356589" w:rsidRPr="00356589">
        <w:t xml:space="preserve"> phenotype (testes internal) and gender delayed puberty </w:t>
      </w:r>
    </w:p>
    <w:p w14:paraId="58782608" w14:textId="1283D11F" w:rsidR="00356589" w:rsidRPr="00356589" w:rsidRDefault="0044726F" w:rsidP="001C7009">
      <w:pPr>
        <w:pStyle w:val="Header"/>
        <w:numPr>
          <w:ilvl w:val="3"/>
          <w:numId w:val="13"/>
        </w:numPr>
        <w:tabs>
          <w:tab w:val="clear" w:pos="4320"/>
          <w:tab w:val="clear" w:pos="8640"/>
        </w:tabs>
      </w:pPr>
      <w:r>
        <w:t>Female</w:t>
      </w:r>
      <w:r w:rsidR="00356589" w:rsidRPr="00356589">
        <w:t xml:space="preserve"> gender (psychosexual female) </w:t>
      </w:r>
    </w:p>
    <w:p w14:paraId="1457E829" w14:textId="63B4066B" w:rsidR="00356589" w:rsidRPr="00356589" w:rsidRDefault="00356589" w:rsidP="001C7009">
      <w:pPr>
        <w:pStyle w:val="Header"/>
        <w:numPr>
          <w:ilvl w:val="3"/>
          <w:numId w:val="13"/>
        </w:numPr>
        <w:tabs>
          <w:tab w:val="clear" w:pos="4320"/>
          <w:tab w:val="clear" w:pos="8640"/>
        </w:tabs>
      </w:pPr>
      <w:proofErr w:type="gramStart"/>
      <w:r w:rsidRPr="00356589">
        <w:t>delayed</w:t>
      </w:r>
      <w:proofErr w:type="gramEnd"/>
      <w:r w:rsidRPr="00356589">
        <w:t xml:space="preserve"> puberty </w:t>
      </w:r>
    </w:p>
    <w:p w14:paraId="0B722BEA" w14:textId="0C67319B" w:rsidR="00356589" w:rsidRPr="00356589" w:rsidRDefault="00356589" w:rsidP="001C7009">
      <w:pPr>
        <w:pStyle w:val="Header"/>
        <w:numPr>
          <w:ilvl w:val="3"/>
          <w:numId w:val="13"/>
        </w:numPr>
        <w:tabs>
          <w:tab w:val="clear" w:pos="4320"/>
          <w:tab w:val="clear" w:pos="8640"/>
        </w:tabs>
      </w:pPr>
      <w:proofErr w:type="gramStart"/>
      <w:r w:rsidRPr="00356589">
        <w:t>no</w:t>
      </w:r>
      <w:proofErr w:type="gramEnd"/>
      <w:r w:rsidRPr="00356589">
        <w:t xml:space="preserve"> menses (no uterus) </w:t>
      </w:r>
    </w:p>
    <w:p w14:paraId="23469CCC" w14:textId="2B43F9C5" w:rsidR="0044726F" w:rsidRDefault="0044726F" w:rsidP="001C7009">
      <w:pPr>
        <w:pStyle w:val="Header"/>
        <w:numPr>
          <w:ilvl w:val="0"/>
          <w:numId w:val="13"/>
        </w:numPr>
        <w:tabs>
          <w:tab w:val="clear" w:pos="4320"/>
          <w:tab w:val="clear" w:pos="8640"/>
        </w:tabs>
      </w:pPr>
      <w:r>
        <w:t xml:space="preserve">Hormone deficiency—Not enough hormone to do the job </w:t>
      </w:r>
    </w:p>
    <w:p w14:paraId="360B5A45" w14:textId="66F9FEEC" w:rsidR="00356589" w:rsidRPr="00356589" w:rsidRDefault="00356589" w:rsidP="001C7009">
      <w:pPr>
        <w:pStyle w:val="Header"/>
        <w:numPr>
          <w:ilvl w:val="1"/>
          <w:numId w:val="13"/>
        </w:numPr>
        <w:tabs>
          <w:tab w:val="clear" w:pos="4320"/>
          <w:tab w:val="clear" w:pos="8640"/>
        </w:tabs>
      </w:pPr>
      <w:r w:rsidRPr="00356589">
        <w:rPr>
          <w:i/>
          <w:iCs/>
        </w:rPr>
        <w:t xml:space="preserve">Example: diabetes (Type I) </w:t>
      </w:r>
    </w:p>
    <w:p w14:paraId="6C92CDA0" w14:textId="77777777" w:rsidR="00356589" w:rsidRDefault="00356589" w:rsidP="001C7009">
      <w:pPr>
        <w:pStyle w:val="Header"/>
        <w:numPr>
          <w:ilvl w:val="2"/>
          <w:numId w:val="13"/>
        </w:numPr>
        <w:tabs>
          <w:tab w:val="clear" w:pos="4320"/>
          <w:tab w:val="clear" w:pos="8640"/>
        </w:tabs>
      </w:pPr>
      <w:r w:rsidRPr="00356589">
        <w:t xml:space="preserve">Insulin is the only hormone that lowers blood glucose. </w:t>
      </w:r>
    </w:p>
    <w:p w14:paraId="69D1D707" w14:textId="6A9D94B3" w:rsidR="0044726F" w:rsidRPr="00356589" w:rsidRDefault="0044726F" w:rsidP="001C7009">
      <w:pPr>
        <w:pStyle w:val="Header"/>
        <w:numPr>
          <w:ilvl w:val="3"/>
          <w:numId w:val="13"/>
        </w:numPr>
        <w:tabs>
          <w:tab w:val="clear" w:pos="4320"/>
          <w:tab w:val="clear" w:pos="8640"/>
        </w:tabs>
      </w:pPr>
      <w:r w:rsidRPr="0044726F">
        <w:t>Other hormones can influence insulin's activity so they can affect blood glucose but not directly.</w:t>
      </w:r>
    </w:p>
    <w:p w14:paraId="56E754AE" w14:textId="12E69C7D" w:rsidR="00356589" w:rsidRPr="00356589" w:rsidRDefault="00356589" w:rsidP="001C7009">
      <w:pPr>
        <w:pStyle w:val="Header"/>
        <w:numPr>
          <w:ilvl w:val="2"/>
          <w:numId w:val="13"/>
        </w:numPr>
        <w:tabs>
          <w:tab w:val="clear" w:pos="4320"/>
          <w:tab w:val="clear" w:pos="8640"/>
        </w:tabs>
      </w:pPr>
      <w:r w:rsidRPr="00356589">
        <w:t>Insulin deficiency leads to: a. persistently elevated blood glucose, b. aberrant intermediary metabolism, and damaging consequences to most tissues. (</w:t>
      </w:r>
      <w:proofErr w:type="gramStart"/>
      <w:r w:rsidRPr="00356589">
        <w:t>due</w:t>
      </w:r>
      <w:proofErr w:type="gramEnd"/>
      <w:r w:rsidRPr="00356589">
        <w:t xml:space="preserve"> their to dependence on insulin for normal function)</w:t>
      </w:r>
      <w:r w:rsidR="0044726F">
        <w:t>—</w:t>
      </w:r>
      <w:r w:rsidR="0044726F" w:rsidRPr="0044726F">
        <w:t>most tissues have receptors for insulin</w:t>
      </w:r>
      <w:r w:rsidRPr="00356589">
        <w:t xml:space="preserve">. </w:t>
      </w:r>
    </w:p>
    <w:p w14:paraId="114E9A30" w14:textId="46177A32" w:rsidR="0044726F" w:rsidRDefault="0044726F" w:rsidP="001C7009">
      <w:pPr>
        <w:pStyle w:val="Header"/>
        <w:numPr>
          <w:ilvl w:val="0"/>
          <w:numId w:val="13"/>
        </w:numPr>
        <w:tabs>
          <w:tab w:val="clear" w:pos="4320"/>
          <w:tab w:val="clear" w:pos="8640"/>
        </w:tabs>
      </w:pPr>
      <w:r>
        <w:t>Non-loop mimic</w:t>
      </w:r>
    </w:p>
    <w:p w14:paraId="03A8843C" w14:textId="0F7DE7A0" w:rsidR="00356589" w:rsidRPr="00CE0751" w:rsidRDefault="00356589" w:rsidP="001C7009">
      <w:pPr>
        <w:pStyle w:val="Header"/>
        <w:numPr>
          <w:ilvl w:val="1"/>
          <w:numId w:val="13"/>
        </w:numPr>
        <w:tabs>
          <w:tab w:val="clear" w:pos="4320"/>
          <w:tab w:val="clear" w:pos="8640"/>
        </w:tabs>
      </w:pPr>
      <w:r w:rsidRPr="00356589">
        <w:rPr>
          <w:i/>
          <w:iCs/>
        </w:rPr>
        <w:t xml:space="preserve">Example: Grave’s disease </w:t>
      </w:r>
    </w:p>
    <w:p w14:paraId="635D3ACE" w14:textId="730ECBA3" w:rsidR="00CE0751" w:rsidRPr="00356589" w:rsidRDefault="00CE0751" w:rsidP="00F532F4">
      <w:pPr>
        <w:pStyle w:val="Header"/>
        <w:tabs>
          <w:tab w:val="clear" w:pos="4320"/>
          <w:tab w:val="clear" w:pos="8640"/>
        </w:tabs>
        <w:ind w:left="1440"/>
      </w:pPr>
      <w:r w:rsidRPr="00CE0751">
        <w:rPr>
          <w:i/>
          <w:iCs/>
          <w:noProof/>
          <w:lang w:eastAsia="en-US"/>
        </w:rPr>
        <w:drawing>
          <wp:inline distT="0" distB="0" distL="0" distR="0" wp14:anchorId="19A7144B" wp14:editId="7885664C">
            <wp:extent cx="4572000" cy="974725"/>
            <wp:effectExtent l="0" t="0" r="0" b="0"/>
            <wp:docPr id="24582" name="Picture 5" descr="Grave dis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 name="Picture 5" descr="Grave diseas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974725"/>
                    </a:xfrm>
                    <a:prstGeom prst="rect">
                      <a:avLst/>
                    </a:prstGeom>
                    <a:noFill/>
                    <a:ln>
                      <a:noFill/>
                    </a:ln>
                    <a:extLst/>
                  </pic:spPr>
                </pic:pic>
              </a:graphicData>
            </a:graphic>
          </wp:inline>
        </w:drawing>
      </w:r>
    </w:p>
    <w:p w14:paraId="5C887CEF" w14:textId="77777777" w:rsidR="0044726F" w:rsidRDefault="0044726F" w:rsidP="001C7009">
      <w:pPr>
        <w:pStyle w:val="Header"/>
        <w:numPr>
          <w:ilvl w:val="2"/>
          <w:numId w:val="13"/>
        </w:numPr>
        <w:tabs>
          <w:tab w:val="clear" w:pos="4320"/>
          <w:tab w:val="clear" w:pos="8640"/>
        </w:tabs>
      </w:pPr>
      <w:r w:rsidRPr="0044726F">
        <w:t>A hormone normally involved in a feedback but somehow another molecule is being produced that actually mimics the hormone but does not affect the feedback loop so it continually stimulates the thyroid.</w:t>
      </w:r>
    </w:p>
    <w:p w14:paraId="72E5B049" w14:textId="7B2DD60E" w:rsidR="00356589" w:rsidRPr="00356589" w:rsidRDefault="00356589" w:rsidP="001C7009">
      <w:pPr>
        <w:pStyle w:val="Header"/>
        <w:numPr>
          <w:ilvl w:val="2"/>
          <w:numId w:val="13"/>
        </w:numPr>
        <w:tabs>
          <w:tab w:val="clear" w:pos="4320"/>
          <w:tab w:val="clear" w:pos="8640"/>
        </w:tabs>
      </w:pPr>
      <w:r w:rsidRPr="00356589">
        <w:t xml:space="preserve">Immune system produces a rogue protein (human thyroid stimulating immunoglobulin = HTSI) that acts like Thyroid Stimulating Hormone (TSH) from the pituitary. </w:t>
      </w:r>
    </w:p>
    <w:p w14:paraId="08E94C4A" w14:textId="77777777" w:rsidR="00CE0751" w:rsidRDefault="00356589" w:rsidP="001C7009">
      <w:pPr>
        <w:pStyle w:val="Header"/>
        <w:numPr>
          <w:ilvl w:val="2"/>
          <w:numId w:val="13"/>
        </w:numPr>
        <w:tabs>
          <w:tab w:val="clear" w:pos="4320"/>
          <w:tab w:val="clear" w:pos="8640"/>
        </w:tabs>
      </w:pPr>
      <w:r w:rsidRPr="00356589">
        <w:t>Unlike TSH, HTSI not responsive to negative feedback of thyroid hormone. (</w:t>
      </w:r>
      <w:r w:rsidRPr="00356589">
        <w:rPr>
          <w:bCs/>
        </w:rPr>
        <w:t>T3</w:t>
      </w:r>
      <w:proofErr w:type="gramStart"/>
      <w:r w:rsidRPr="00356589">
        <w:rPr>
          <w:bCs/>
        </w:rPr>
        <w:t>,T4</w:t>
      </w:r>
      <w:proofErr w:type="gramEnd"/>
      <w:r w:rsidRPr="00356589">
        <w:t xml:space="preserve">) </w:t>
      </w:r>
    </w:p>
    <w:p w14:paraId="634F13B8" w14:textId="79206A67" w:rsidR="00356589" w:rsidRPr="00356589" w:rsidRDefault="00356589" w:rsidP="001C7009">
      <w:pPr>
        <w:pStyle w:val="Header"/>
        <w:numPr>
          <w:ilvl w:val="2"/>
          <w:numId w:val="13"/>
        </w:numPr>
        <w:tabs>
          <w:tab w:val="clear" w:pos="4320"/>
          <w:tab w:val="clear" w:pos="8640"/>
        </w:tabs>
      </w:pPr>
      <w:r w:rsidRPr="00356589">
        <w:t xml:space="preserve"> Result is hyperthyroid condition with major tissue and metabolic consequences.</w:t>
      </w:r>
    </w:p>
    <w:p w14:paraId="6BB45BD9" w14:textId="0F1E482C" w:rsidR="00356589" w:rsidRPr="00356589" w:rsidRDefault="00356589" w:rsidP="00F532F4">
      <w:pPr>
        <w:pStyle w:val="Header"/>
        <w:tabs>
          <w:tab w:val="clear" w:pos="4320"/>
          <w:tab w:val="clear" w:pos="8640"/>
        </w:tabs>
      </w:pPr>
      <w:r w:rsidRPr="00356589">
        <w:t xml:space="preserve"> </w:t>
      </w:r>
    </w:p>
    <w:p w14:paraId="01348427" w14:textId="77777777" w:rsidR="00356589" w:rsidRPr="00CE0751" w:rsidRDefault="00356589" w:rsidP="00F532F4">
      <w:pPr>
        <w:pStyle w:val="Header"/>
        <w:tabs>
          <w:tab w:val="clear" w:pos="4320"/>
          <w:tab w:val="clear" w:pos="8640"/>
        </w:tabs>
        <w:jc w:val="center"/>
        <w:rPr>
          <w:b/>
          <w:u w:val="single"/>
        </w:rPr>
      </w:pPr>
      <w:r w:rsidRPr="00CE0751">
        <w:rPr>
          <w:b/>
          <w:bCs/>
          <w:u w:val="single"/>
        </w:rPr>
        <w:t>SIGNAL TRANSDUCTION IN ENDOCRINOLOGY</w:t>
      </w:r>
    </w:p>
    <w:p w14:paraId="56BE8A6F" w14:textId="4D0ABA63" w:rsidR="00356589" w:rsidRPr="00356589" w:rsidRDefault="00356589" w:rsidP="001C7009">
      <w:pPr>
        <w:pStyle w:val="Header"/>
        <w:numPr>
          <w:ilvl w:val="0"/>
          <w:numId w:val="14"/>
        </w:numPr>
        <w:tabs>
          <w:tab w:val="clear" w:pos="4320"/>
          <w:tab w:val="clear" w:pos="8640"/>
        </w:tabs>
      </w:pPr>
      <w:r w:rsidRPr="00356589">
        <w:t xml:space="preserve">It is about managing hormones in storage and in circulation </w:t>
      </w:r>
      <w:r w:rsidR="0044726F">
        <w:t>–FOR ALL THESE EX THERE ARE EXCEPTIONS</w:t>
      </w:r>
    </w:p>
    <w:p w14:paraId="250163F5" w14:textId="77777777" w:rsidR="00CE0751" w:rsidRDefault="00356589" w:rsidP="001C7009">
      <w:pPr>
        <w:pStyle w:val="Header"/>
        <w:numPr>
          <w:ilvl w:val="1"/>
          <w:numId w:val="14"/>
        </w:numPr>
        <w:tabs>
          <w:tab w:val="clear" w:pos="4320"/>
          <w:tab w:val="clear" w:pos="8640"/>
        </w:tabs>
      </w:pPr>
      <w:r w:rsidRPr="00356589">
        <w:t>F</w:t>
      </w:r>
      <w:r w:rsidR="00CE0751">
        <w:t>or peptide/protein hormones</w:t>
      </w:r>
    </w:p>
    <w:p w14:paraId="66D19BFD" w14:textId="416484C5" w:rsidR="00356589" w:rsidRPr="00356589" w:rsidRDefault="00356589" w:rsidP="001C7009">
      <w:pPr>
        <w:pStyle w:val="Header"/>
        <w:numPr>
          <w:ilvl w:val="2"/>
          <w:numId w:val="14"/>
        </w:numPr>
        <w:tabs>
          <w:tab w:val="clear" w:pos="4320"/>
          <w:tab w:val="clear" w:pos="8640"/>
        </w:tabs>
      </w:pPr>
      <w:proofErr w:type="spellStart"/>
      <w:r w:rsidRPr="00356589">
        <w:t>Prehormones</w:t>
      </w:r>
      <w:proofErr w:type="spellEnd"/>
      <w:r w:rsidRPr="00356589">
        <w:t xml:space="preserve"> and </w:t>
      </w:r>
      <w:proofErr w:type="spellStart"/>
      <w:r w:rsidRPr="00356589">
        <w:t>preprohormones</w:t>
      </w:r>
      <w:proofErr w:type="spellEnd"/>
      <w:r w:rsidRPr="00356589">
        <w:t xml:space="preserve"> (condition to facilitate intracellular storage and transport of hormone </w:t>
      </w:r>
      <w:r w:rsidRPr="00356589">
        <w:rPr>
          <w:bCs/>
        </w:rPr>
        <w:t xml:space="preserve">inside </w:t>
      </w:r>
      <w:r w:rsidRPr="00356589">
        <w:t xml:space="preserve">gland) </w:t>
      </w:r>
    </w:p>
    <w:p w14:paraId="125A3226" w14:textId="47BB6225" w:rsidR="00356589" w:rsidRDefault="00B56899" w:rsidP="001C7009">
      <w:pPr>
        <w:pStyle w:val="Header"/>
        <w:numPr>
          <w:ilvl w:val="3"/>
          <w:numId w:val="14"/>
        </w:numPr>
        <w:tabs>
          <w:tab w:val="clear" w:pos="4320"/>
          <w:tab w:val="clear" w:pos="8640"/>
        </w:tabs>
      </w:pPr>
      <w:r w:rsidRPr="00CE0751">
        <w:rPr>
          <w:noProof/>
          <w:lang w:eastAsia="en-US"/>
        </w:rPr>
        <w:drawing>
          <wp:anchor distT="0" distB="0" distL="114300" distR="114300" simplePos="0" relativeHeight="251663360" behindDoc="0" locked="0" layoutInCell="1" allowOverlap="1" wp14:anchorId="6345800A" wp14:editId="65629466">
            <wp:simplePos x="0" y="0"/>
            <wp:positionH relativeFrom="column">
              <wp:posOffset>4572000</wp:posOffset>
            </wp:positionH>
            <wp:positionV relativeFrom="paragraph">
              <wp:posOffset>17780</wp:posOffset>
            </wp:positionV>
            <wp:extent cx="2171700" cy="1384300"/>
            <wp:effectExtent l="0" t="0" r="12700" b="12700"/>
            <wp:wrapSquare wrapText="bothSides"/>
            <wp:docPr id="27650" name="Picture 4" descr="pre prohorm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4" descr="pre prohormon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1700" cy="1384300"/>
                    </a:xfrm>
                    <a:prstGeom prst="rect">
                      <a:avLst/>
                    </a:prstGeom>
                    <a:noFill/>
                    <a:ln>
                      <a:noFill/>
                    </a:ln>
                    <a:extLst/>
                  </pic:spPr>
                </pic:pic>
              </a:graphicData>
            </a:graphic>
            <wp14:sizeRelH relativeFrom="page">
              <wp14:pctWidth>0</wp14:pctWidth>
            </wp14:sizeRelH>
            <wp14:sizeRelV relativeFrom="page">
              <wp14:pctHeight>0</wp14:pctHeight>
            </wp14:sizeRelV>
          </wp:anchor>
        </w:drawing>
      </w:r>
      <w:proofErr w:type="spellStart"/>
      <w:r w:rsidR="00356589" w:rsidRPr="00356589">
        <w:t>Prehormones</w:t>
      </w:r>
      <w:proofErr w:type="spellEnd"/>
      <w:r w:rsidR="00356589" w:rsidRPr="00356589">
        <w:t xml:space="preserve"> have amino-terminal signal peptides (usually removed when mobilized for  release) </w:t>
      </w:r>
    </w:p>
    <w:p w14:paraId="7388FB76" w14:textId="441DEC8F" w:rsidR="0044726F" w:rsidRPr="00356589" w:rsidRDefault="0044726F" w:rsidP="001C7009">
      <w:pPr>
        <w:pStyle w:val="Header"/>
        <w:numPr>
          <w:ilvl w:val="4"/>
          <w:numId w:val="14"/>
        </w:numPr>
        <w:tabs>
          <w:tab w:val="clear" w:pos="4320"/>
          <w:tab w:val="clear" w:pos="8640"/>
        </w:tabs>
      </w:pPr>
      <w:proofErr w:type="gramStart"/>
      <w:r w:rsidRPr="0044726F">
        <w:t>before</w:t>
      </w:r>
      <w:proofErr w:type="gramEnd"/>
      <w:r w:rsidRPr="0044726F">
        <w:t xml:space="preserve"> they are released the </w:t>
      </w:r>
      <w:proofErr w:type="spellStart"/>
      <w:r w:rsidRPr="0044726F">
        <w:t>preseq</w:t>
      </w:r>
      <w:proofErr w:type="spellEnd"/>
      <w:r w:rsidRPr="0044726F">
        <w:t xml:space="preserve">. </w:t>
      </w:r>
      <w:proofErr w:type="gramStart"/>
      <w:r w:rsidRPr="0044726F">
        <w:t>is</w:t>
      </w:r>
      <w:proofErr w:type="gramEnd"/>
      <w:r w:rsidRPr="0044726F">
        <w:t xml:space="preserve"> removed and after they are released at some po</w:t>
      </w:r>
      <w:r>
        <w:t>int the pro sequence is removed so they are a</w:t>
      </w:r>
      <w:r w:rsidRPr="0044726F">
        <w:t>ctive in the blood</w:t>
      </w:r>
    </w:p>
    <w:p w14:paraId="29428B3C" w14:textId="77777777" w:rsidR="00356589" w:rsidRDefault="00356589" w:rsidP="001C7009">
      <w:pPr>
        <w:pStyle w:val="Header"/>
        <w:numPr>
          <w:ilvl w:val="3"/>
          <w:numId w:val="14"/>
        </w:numPr>
        <w:tabs>
          <w:tab w:val="clear" w:pos="4320"/>
          <w:tab w:val="clear" w:pos="8640"/>
        </w:tabs>
      </w:pPr>
      <w:proofErr w:type="spellStart"/>
      <w:r w:rsidRPr="00356589">
        <w:t>Preprohormones</w:t>
      </w:r>
      <w:proofErr w:type="spellEnd"/>
      <w:r w:rsidRPr="00356589">
        <w:t xml:space="preserve"> have signal peptides and internal cleavage sites </w:t>
      </w:r>
    </w:p>
    <w:p w14:paraId="53FB666C" w14:textId="77777777" w:rsidR="0044726F" w:rsidRDefault="0044726F" w:rsidP="001C7009">
      <w:pPr>
        <w:pStyle w:val="Header"/>
        <w:numPr>
          <w:ilvl w:val="4"/>
          <w:numId w:val="14"/>
        </w:numPr>
      </w:pPr>
      <w:r>
        <w:t>Pro-hormone = inactive</w:t>
      </w:r>
    </w:p>
    <w:p w14:paraId="6E95308C" w14:textId="77777777" w:rsidR="0044726F" w:rsidRDefault="0044726F" w:rsidP="001C7009">
      <w:pPr>
        <w:pStyle w:val="Header"/>
        <w:numPr>
          <w:ilvl w:val="4"/>
          <w:numId w:val="14"/>
        </w:numPr>
        <w:tabs>
          <w:tab w:val="clear" w:pos="4320"/>
          <w:tab w:val="clear" w:pos="8640"/>
        </w:tabs>
      </w:pPr>
      <w:proofErr w:type="spellStart"/>
      <w:r>
        <w:t>Preprohormone</w:t>
      </w:r>
      <w:proofErr w:type="spellEnd"/>
      <w:r>
        <w:t xml:space="preserve">= inactive until there is cleavage of the pre-sequence (the </w:t>
      </w:r>
      <w:proofErr w:type="spellStart"/>
      <w:r>
        <w:t>presequence</w:t>
      </w:r>
      <w:proofErr w:type="spellEnd"/>
      <w:r>
        <w:t xml:space="preserve"> is to facilitate intracellular function) </w:t>
      </w:r>
    </w:p>
    <w:p w14:paraId="18E1B983" w14:textId="28B2E5FB" w:rsidR="00CE0751" w:rsidRPr="00356589" w:rsidRDefault="00356589" w:rsidP="001C7009">
      <w:pPr>
        <w:pStyle w:val="Header"/>
        <w:numPr>
          <w:ilvl w:val="2"/>
          <w:numId w:val="14"/>
        </w:numPr>
        <w:tabs>
          <w:tab w:val="clear" w:pos="4320"/>
          <w:tab w:val="clear" w:pos="8640"/>
        </w:tabs>
      </w:pPr>
      <w:r w:rsidRPr="00356589">
        <w:t>Hormone released from endocrine gland by exocytosis 3) Released hormone not attached to specific plasma binding proteins (may circulate as inactive  </w:t>
      </w:r>
      <w:proofErr w:type="spellStart"/>
      <w:r w:rsidRPr="00356589">
        <w:t>prohorm</w:t>
      </w:r>
      <w:r w:rsidR="00B56899">
        <w:t>one</w:t>
      </w:r>
      <w:proofErr w:type="spellEnd"/>
      <w:r w:rsidR="00B56899">
        <w:t>)</w:t>
      </w:r>
      <w:r w:rsidR="00CE0751">
        <w:tab/>
      </w:r>
    </w:p>
    <w:p w14:paraId="0D4C9FEB" w14:textId="77777777" w:rsidR="00CE0751" w:rsidRDefault="00CE0751" w:rsidP="001C7009">
      <w:pPr>
        <w:pStyle w:val="Header"/>
        <w:numPr>
          <w:ilvl w:val="1"/>
          <w:numId w:val="14"/>
        </w:numPr>
        <w:tabs>
          <w:tab w:val="clear" w:pos="4320"/>
          <w:tab w:val="clear" w:pos="8640"/>
        </w:tabs>
      </w:pPr>
      <w:r>
        <w:t>For steroids</w:t>
      </w:r>
    </w:p>
    <w:p w14:paraId="3B984847" w14:textId="7E5D6BA9" w:rsidR="00CE0751" w:rsidRDefault="00356589" w:rsidP="001C7009">
      <w:pPr>
        <w:pStyle w:val="Header"/>
        <w:numPr>
          <w:ilvl w:val="2"/>
          <w:numId w:val="14"/>
        </w:numPr>
        <w:tabs>
          <w:tab w:val="clear" w:pos="4320"/>
          <w:tab w:val="clear" w:pos="8640"/>
        </w:tabs>
      </w:pPr>
      <w:r w:rsidRPr="00356589">
        <w:t>Not stored (made</w:t>
      </w:r>
      <w:r w:rsidR="00CE0751">
        <w:t xml:space="preserve"> on demand from cholesterol)</w:t>
      </w:r>
      <w:r w:rsidR="0044726F">
        <w:t>—</w:t>
      </w:r>
      <w:r w:rsidR="0044726F" w:rsidRPr="0044726F">
        <w:t>as soon as the stimulus comes in</w:t>
      </w:r>
    </w:p>
    <w:p w14:paraId="64D7C92D" w14:textId="17BBF6C1" w:rsidR="00CE0751" w:rsidRDefault="00356589" w:rsidP="001C7009">
      <w:pPr>
        <w:pStyle w:val="Header"/>
        <w:numPr>
          <w:ilvl w:val="2"/>
          <w:numId w:val="14"/>
        </w:numPr>
        <w:tabs>
          <w:tab w:val="clear" w:pos="4320"/>
          <w:tab w:val="clear" w:pos="8640"/>
        </w:tabs>
      </w:pPr>
      <w:r w:rsidRPr="00356589">
        <w:t>Released by dire</w:t>
      </w:r>
      <w:r w:rsidR="00CE0751">
        <w:t>ct transport across membrane</w:t>
      </w:r>
      <w:r w:rsidR="0044726F">
        <w:t xml:space="preserve">—different </w:t>
      </w:r>
      <w:r w:rsidR="0044726F" w:rsidRPr="0044726F">
        <w:t>signaling than exocytosis</w:t>
      </w:r>
    </w:p>
    <w:p w14:paraId="6ABCDE4F" w14:textId="42A6EC6C" w:rsidR="00356589" w:rsidRPr="00356589" w:rsidRDefault="00356589" w:rsidP="001C7009">
      <w:pPr>
        <w:pStyle w:val="Header"/>
        <w:numPr>
          <w:ilvl w:val="2"/>
          <w:numId w:val="14"/>
        </w:numPr>
        <w:tabs>
          <w:tab w:val="clear" w:pos="4320"/>
          <w:tab w:val="clear" w:pos="8640"/>
        </w:tabs>
      </w:pPr>
      <w:r w:rsidRPr="00356589">
        <w:t xml:space="preserve">Attached to specific plasma </w:t>
      </w:r>
      <w:r w:rsidR="0044726F">
        <w:t>binding proteins in circulation—</w:t>
      </w:r>
      <w:r w:rsidR="0044726F" w:rsidRPr="0044726F">
        <w:t>The binding proteins are specific for each hormone.</w:t>
      </w:r>
    </w:p>
    <w:p w14:paraId="5B8B57BD" w14:textId="77777777" w:rsidR="00187D67" w:rsidRDefault="00356589" w:rsidP="001C7009">
      <w:pPr>
        <w:pStyle w:val="Header"/>
        <w:numPr>
          <w:ilvl w:val="0"/>
          <w:numId w:val="14"/>
        </w:numPr>
        <w:tabs>
          <w:tab w:val="clear" w:pos="4320"/>
          <w:tab w:val="clear" w:pos="8640"/>
        </w:tabs>
      </w:pPr>
      <w:r w:rsidRPr="00356589">
        <w:t>Primary limiting facto</w:t>
      </w:r>
      <w:r w:rsidR="0044726F">
        <w:t>rs in dictating hormone effects—</w:t>
      </w:r>
      <w:r w:rsidR="0044726F" w:rsidRPr="0044726F">
        <w:t>These factors can limit how effective a hormone is:</w:t>
      </w:r>
    </w:p>
    <w:p w14:paraId="6D07EC89" w14:textId="0BB1DEE1" w:rsidR="00187D67" w:rsidRPr="00187D67" w:rsidRDefault="00187D67" w:rsidP="001C7009">
      <w:pPr>
        <w:pStyle w:val="Header"/>
        <w:numPr>
          <w:ilvl w:val="1"/>
          <w:numId w:val="14"/>
        </w:numPr>
        <w:tabs>
          <w:tab w:val="clear" w:pos="4320"/>
          <w:tab w:val="clear" w:pos="8640"/>
        </w:tabs>
      </w:pPr>
      <w:r w:rsidRPr="00187D67">
        <w:t xml:space="preserve">Signaling plays a role in all 3 of these factors. </w:t>
      </w:r>
    </w:p>
    <w:p w14:paraId="7E66B26C" w14:textId="77777777" w:rsidR="00356589" w:rsidRPr="00356589" w:rsidRDefault="00356589" w:rsidP="001C7009">
      <w:pPr>
        <w:pStyle w:val="Header"/>
        <w:numPr>
          <w:ilvl w:val="2"/>
          <w:numId w:val="14"/>
        </w:numPr>
        <w:tabs>
          <w:tab w:val="clear" w:pos="4320"/>
          <w:tab w:val="clear" w:pos="8640"/>
        </w:tabs>
      </w:pPr>
      <w:r w:rsidRPr="00356589">
        <w:t xml:space="preserve">Hormone concentration at target </w:t>
      </w:r>
    </w:p>
    <w:p w14:paraId="44D7C79B" w14:textId="77777777" w:rsidR="00356589" w:rsidRPr="00356589" w:rsidRDefault="00356589" w:rsidP="001C7009">
      <w:pPr>
        <w:pStyle w:val="Header"/>
        <w:numPr>
          <w:ilvl w:val="2"/>
          <w:numId w:val="14"/>
        </w:numPr>
        <w:tabs>
          <w:tab w:val="clear" w:pos="4320"/>
          <w:tab w:val="clear" w:pos="8640"/>
        </w:tabs>
      </w:pPr>
      <w:r w:rsidRPr="00356589">
        <w:t xml:space="preserve">Receptor concentration at target </w:t>
      </w:r>
    </w:p>
    <w:p w14:paraId="25114E37" w14:textId="77777777" w:rsidR="00356589" w:rsidRPr="00356589" w:rsidRDefault="00356589" w:rsidP="001C7009">
      <w:pPr>
        <w:pStyle w:val="Header"/>
        <w:numPr>
          <w:ilvl w:val="2"/>
          <w:numId w:val="14"/>
        </w:numPr>
        <w:tabs>
          <w:tab w:val="clear" w:pos="4320"/>
          <w:tab w:val="clear" w:pos="8640"/>
        </w:tabs>
      </w:pPr>
      <w:r w:rsidRPr="00356589">
        <w:t xml:space="preserve">Receptor affinity for hormone </w:t>
      </w:r>
    </w:p>
    <w:p w14:paraId="23F263B5" w14:textId="77777777" w:rsidR="00356589" w:rsidRPr="00356589" w:rsidRDefault="00356589" w:rsidP="001C7009">
      <w:pPr>
        <w:pStyle w:val="Header"/>
        <w:numPr>
          <w:ilvl w:val="0"/>
          <w:numId w:val="14"/>
        </w:numPr>
        <w:tabs>
          <w:tab w:val="clear" w:pos="4320"/>
          <w:tab w:val="clear" w:pos="8640"/>
        </w:tabs>
      </w:pPr>
      <w:r w:rsidRPr="00356589">
        <w:t xml:space="preserve">Peptide/protein receptors are in cell membrane </w:t>
      </w:r>
    </w:p>
    <w:p w14:paraId="24E7D46C" w14:textId="77777777" w:rsidR="00356589" w:rsidRPr="00356589" w:rsidRDefault="00356589" w:rsidP="001C7009">
      <w:pPr>
        <w:pStyle w:val="Header"/>
        <w:numPr>
          <w:ilvl w:val="1"/>
          <w:numId w:val="14"/>
        </w:numPr>
        <w:tabs>
          <w:tab w:val="clear" w:pos="4320"/>
          <w:tab w:val="clear" w:pos="8640"/>
        </w:tabs>
      </w:pPr>
      <w:r w:rsidRPr="00356589">
        <w:t xml:space="preserve">Membrane receptor (example: </w:t>
      </w:r>
      <w:proofErr w:type="spellStart"/>
      <w:r w:rsidRPr="00356589">
        <w:t>adenyly</w:t>
      </w:r>
      <w:proofErr w:type="spellEnd"/>
      <w:r w:rsidRPr="00356589">
        <w:t xml:space="preserve"> </w:t>
      </w:r>
      <w:proofErr w:type="spellStart"/>
      <w:r w:rsidRPr="00356589">
        <w:t>cyclase</w:t>
      </w:r>
      <w:proofErr w:type="spellEnd"/>
      <w:r w:rsidRPr="00356589">
        <w:t xml:space="preserve">) regulates intracellular messenger (example:  cyclic AMP) </w:t>
      </w:r>
    </w:p>
    <w:p w14:paraId="6CCCF984" w14:textId="77C32953" w:rsidR="00356589" w:rsidRPr="00356589" w:rsidRDefault="00356589" w:rsidP="001C7009">
      <w:pPr>
        <w:pStyle w:val="Header"/>
        <w:numPr>
          <w:ilvl w:val="1"/>
          <w:numId w:val="14"/>
        </w:numPr>
        <w:tabs>
          <w:tab w:val="clear" w:pos="4320"/>
          <w:tab w:val="clear" w:pos="8640"/>
        </w:tabs>
      </w:pPr>
      <w:r w:rsidRPr="00356589">
        <w:t xml:space="preserve">Transduction system for protein hormones consists of </w:t>
      </w:r>
      <w:r w:rsidR="00187D67">
        <w:t>(</w:t>
      </w:r>
      <w:r w:rsidR="00187D67" w:rsidRPr="00187D67">
        <w:t>THIS IS A GENERALIZATION</w:t>
      </w:r>
      <w:r w:rsidR="00187D67">
        <w:t>)</w:t>
      </w:r>
    </w:p>
    <w:p w14:paraId="7CC42BE5" w14:textId="6F70CE4D" w:rsidR="00187D67" w:rsidRDefault="00356589" w:rsidP="001C7009">
      <w:pPr>
        <w:pStyle w:val="Header"/>
        <w:numPr>
          <w:ilvl w:val="2"/>
          <w:numId w:val="14"/>
        </w:numPr>
      </w:pPr>
      <w:r w:rsidRPr="00356589">
        <w:t xml:space="preserve">Receptor in membrane (5 separate families) </w:t>
      </w:r>
    </w:p>
    <w:p w14:paraId="57DDE267" w14:textId="1836CA8F" w:rsidR="00356589" w:rsidRPr="00356589" w:rsidRDefault="00187D67" w:rsidP="001C7009">
      <w:pPr>
        <w:pStyle w:val="Header"/>
        <w:numPr>
          <w:ilvl w:val="2"/>
          <w:numId w:val="14"/>
        </w:numPr>
        <w:tabs>
          <w:tab w:val="clear" w:pos="4320"/>
          <w:tab w:val="clear" w:pos="8640"/>
        </w:tabs>
      </w:pPr>
      <w:r>
        <w:t>Associated membrane enzymes—</w:t>
      </w:r>
      <w:r w:rsidRPr="00187D67">
        <w:t>either activate or inhibit the receptor by number of receptors or activity</w:t>
      </w:r>
    </w:p>
    <w:p w14:paraId="76436FEB" w14:textId="2AFD14EA" w:rsidR="00356589" w:rsidRPr="00356589" w:rsidRDefault="00356589" w:rsidP="001C7009">
      <w:pPr>
        <w:pStyle w:val="Header"/>
        <w:numPr>
          <w:ilvl w:val="2"/>
          <w:numId w:val="14"/>
        </w:numPr>
        <w:tabs>
          <w:tab w:val="clear" w:pos="4320"/>
          <w:tab w:val="clear" w:pos="8640"/>
        </w:tabs>
      </w:pPr>
      <w:r w:rsidRPr="00356589">
        <w:t xml:space="preserve">Intracellular messenger (7 separate families) </w:t>
      </w:r>
    </w:p>
    <w:p w14:paraId="142976CC" w14:textId="77777777" w:rsidR="00356589" w:rsidRPr="00356589" w:rsidRDefault="00356589" w:rsidP="001C7009">
      <w:pPr>
        <w:pStyle w:val="Header"/>
        <w:numPr>
          <w:ilvl w:val="0"/>
          <w:numId w:val="14"/>
        </w:numPr>
        <w:tabs>
          <w:tab w:val="clear" w:pos="4320"/>
          <w:tab w:val="clear" w:pos="8640"/>
        </w:tabs>
      </w:pPr>
      <w:r w:rsidRPr="00356589">
        <w:t xml:space="preserve">Steroid hormone receptors are in cell cytoplasm/nucleus (&gt;100 types) </w:t>
      </w:r>
    </w:p>
    <w:p w14:paraId="15BF1D4B" w14:textId="621291EF" w:rsidR="00356589" w:rsidRDefault="00356589" w:rsidP="001C7009">
      <w:pPr>
        <w:pStyle w:val="Header"/>
        <w:numPr>
          <w:ilvl w:val="1"/>
          <w:numId w:val="14"/>
        </w:numPr>
        <w:tabs>
          <w:tab w:val="clear" w:pos="4320"/>
          <w:tab w:val="clear" w:pos="8640"/>
        </w:tabs>
      </w:pPr>
      <w:r w:rsidRPr="00356589">
        <w:t>Steroid-receptor complex enters cell nucleus and regulates genes</w:t>
      </w:r>
    </w:p>
    <w:p w14:paraId="33815EEB" w14:textId="304F63B7" w:rsidR="00187D67" w:rsidRPr="00356589" w:rsidRDefault="00187D67" w:rsidP="001C7009">
      <w:pPr>
        <w:pStyle w:val="Header"/>
        <w:numPr>
          <w:ilvl w:val="2"/>
          <w:numId w:val="14"/>
        </w:numPr>
        <w:tabs>
          <w:tab w:val="clear" w:pos="4320"/>
          <w:tab w:val="clear" w:pos="8640"/>
        </w:tabs>
      </w:pPr>
      <w:r w:rsidRPr="00187D67">
        <w:t>Some bind to a cytoplasmic receptor and some just go straight into the nucleus.</w:t>
      </w:r>
    </w:p>
    <w:p w14:paraId="5FD38E07" w14:textId="49F00394" w:rsidR="00356589" w:rsidRDefault="00356589" w:rsidP="001C7009">
      <w:pPr>
        <w:pStyle w:val="Header"/>
        <w:numPr>
          <w:ilvl w:val="0"/>
          <w:numId w:val="14"/>
        </w:numPr>
        <w:tabs>
          <w:tab w:val="clear" w:pos="4320"/>
          <w:tab w:val="clear" w:pos="8640"/>
        </w:tabs>
      </w:pPr>
      <w:r w:rsidRPr="00356589">
        <w:t>Generalized Mechanism of Hormone Action</w:t>
      </w:r>
    </w:p>
    <w:p w14:paraId="7C7B5894" w14:textId="3976B8AF" w:rsidR="00CE0751" w:rsidRPr="00356589" w:rsidRDefault="00CE0751" w:rsidP="00187D67">
      <w:pPr>
        <w:pStyle w:val="Header"/>
      </w:pPr>
      <w:r w:rsidRPr="00CE0751">
        <w:rPr>
          <w:noProof/>
          <w:lang w:eastAsia="en-US"/>
        </w:rPr>
        <w:drawing>
          <wp:inline distT="0" distB="0" distL="0" distR="0" wp14:anchorId="2E7B5A49" wp14:editId="22F2E87D">
            <wp:extent cx="2857500" cy="3145234"/>
            <wp:effectExtent l="0" t="0" r="0" b="4445"/>
            <wp:docPr id="32770" name="Picture 6" descr="Mechanism of hormone a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0" name="Picture 6" descr="Mechanism of hormone action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992" cy="3145775"/>
                    </a:xfrm>
                    <a:prstGeom prst="rect">
                      <a:avLst/>
                    </a:prstGeom>
                    <a:noFill/>
                    <a:ln>
                      <a:noFill/>
                    </a:ln>
                    <a:extLst/>
                  </pic:spPr>
                </pic:pic>
              </a:graphicData>
            </a:graphic>
          </wp:inline>
        </w:drawing>
      </w:r>
      <w:r w:rsidR="00187D67">
        <w:sym w:font="Wingdings" w:char="F0DF"/>
      </w:r>
      <w:r w:rsidR="00187D67">
        <w:t>Bottom line is you're altering the activity of enzymes.</w:t>
      </w:r>
    </w:p>
    <w:p w14:paraId="4A1814C6" w14:textId="77777777" w:rsidR="00CE0751" w:rsidRDefault="00CE0751" w:rsidP="00F532F4">
      <w:pPr>
        <w:pStyle w:val="Header"/>
        <w:tabs>
          <w:tab w:val="clear" w:pos="4320"/>
          <w:tab w:val="clear" w:pos="8640"/>
        </w:tabs>
      </w:pPr>
    </w:p>
    <w:p w14:paraId="5E4DCC7F" w14:textId="77777777" w:rsidR="00356589" w:rsidRPr="00CE0751" w:rsidRDefault="00356589" w:rsidP="00F532F4">
      <w:pPr>
        <w:pStyle w:val="Header"/>
        <w:tabs>
          <w:tab w:val="clear" w:pos="4320"/>
          <w:tab w:val="clear" w:pos="8640"/>
        </w:tabs>
        <w:jc w:val="center"/>
        <w:rPr>
          <w:b/>
          <w:u w:val="single"/>
        </w:rPr>
      </w:pPr>
      <w:r w:rsidRPr="00CE0751">
        <w:rPr>
          <w:b/>
          <w:bCs/>
          <w:u w:val="single"/>
        </w:rPr>
        <w:t>EXAMPLES OF OUTCOMES OF HORMONAL REGULATION OF ENZYME ACTIVITY IN CELLULAR PROCESSES</w:t>
      </w:r>
    </w:p>
    <w:p w14:paraId="69AB0B29" w14:textId="77777777" w:rsidR="00356589" w:rsidRPr="00356589" w:rsidRDefault="00356589" w:rsidP="001C7009">
      <w:pPr>
        <w:pStyle w:val="Header"/>
        <w:numPr>
          <w:ilvl w:val="0"/>
          <w:numId w:val="32"/>
        </w:numPr>
        <w:tabs>
          <w:tab w:val="clear" w:pos="4320"/>
          <w:tab w:val="clear" w:pos="8640"/>
        </w:tabs>
      </w:pPr>
      <w:r w:rsidRPr="00356589">
        <w:t xml:space="preserve">Synthesis/release/removal of other hormones </w:t>
      </w:r>
    </w:p>
    <w:p w14:paraId="61D81ABB" w14:textId="77777777" w:rsidR="00356589" w:rsidRPr="00356589" w:rsidRDefault="00356589" w:rsidP="001C7009">
      <w:pPr>
        <w:pStyle w:val="Header"/>
        <w:numPr>
          <w:ilvl w:val="0"/>
          <w:numId w:val="32"/>
        </w:numPr>
        <w:tabs>
          <w:tab w:val="clear" w:pos="4320"/>
          <w:tab w:val="clear" w:pos="8640"/>
        </w:tabs>
      </w:pPr>
      <w:r w:rsidRPr="00356589">
        <w:t xml:space="preserve">Synthesis/degradation of structural proteins </w:t>
      </w:r>
    </w:p>
    <w:p w14:paraId="29B3AA4E" w14:textId="59E65DB6" w:rsidR="00187D67" w:rsidRDefault="00356589" w:rsidP="001C7009">
      <w:pPr>
        <w:pStyle w:val="Header"/>
        <w:numPr>
          <w:ilvl w:val="0"/>
          <w:numId w:val="32"/>
        </w:numPr>
        <w:tabs>
          <w:tab w:val="clear" w:pos="4320"/>
          <w:tab w:val="clear" w:pos="8640"/>
        </w:tabs>
      </w:pPr>
      <w:r w:rsidRPr="00356589">
        <w:t xml:space="preserve">Synthesis/degradation of activator proteins and inhibitor proteins </w:t>
      </w:r>
    </w:p>
    <w:p w14:paraId="526E24D3" w14:textId="46DAD64F" w:rsidR="00187D67" w:rsidRPr="00356589" w:rsidRDefault="00187D67" w:rsidP="001C7009">
      <w:pPr>
        <w:pStyle w:val="Header"/>
        <w:numPr>
          <w:ilvl w:val="1"/>
          <w:numId w:val="32"/>
        </w:numPr>
        <w:tabs>
          <w:tab w:val="clear" w:pos="4320"/>
          <w:tab w:val="clear" w:pos="8640"/>
        </w:tabs>
      </w:pPr>
      <w:proofErr w:type="gramStart"/>
      <w:r w:rsidRPr="00187D67">
        <w:t>that</w:t>
      </w:r>
      <w:proofErr w:type="gramEnd"/>
      <w:r w:rsidRPr="00187D67">
        <w:t xml:space="preserve"> can influence the hormone itself or other hormones associated with it</w:t>
      </w:r>
    </w:p>
    <w:p w14:paraId="4E74A52B" w14:textId="77777777" w:rsidR="00356589" w:rsidRPr="00356589" w:rsidRDefault="00356589" w:rsidP="001C7009">
      <w:pPr>
        <w:pStyle w:val="Header"/>
        <w:numPr>
          <w:ilvl w:val="0"/>
          <w:numId w:val="32"/>
        </w:numPr>
        <w:tabs>
          <w:tab w:val="clear" w:pos="4320"/>
          <w:tab w:val="clear" w:pos="8640"/>
        </w:tabs>
      </w:pPr>
      <w:r w:rsidRPr="00356589">
        <w:t xml:space="preserve">Genomic activation/inhibition </w:t>
      </w:r>
    </w:p>
    <w:p w14:paraId="6BF14EBE" w14:textId="77777777" w:rsidR="00356589" w:rsidRPr="00356589" w:rsidRDefault="00356589" w:rsidP="001C7009">
      <w:pPr>
        <w:pStyle w:val="Header"/>
        <w:numPr>
          <w:ilvl w:val="0"/>
          <w:numId w:val="32"/>
        </w:numPr>
        <w:tabs>
          <w:tab w:val="clear" w:pos="4320"/>
          <w:tab w:val="clear" w:pos="8640"/>
        </w:tabs>
      </w:pPr>
      <w:proofErr w:type="gramStart"/>
      <w:r w:rsidRPr="00356589">
        <w:t>mRNA</w:t>
      </w:r>
      <w:proofErr w:type="gramEnd"/>
      <w:r w:rsidRPr="00356589">
        <w:t xml:space="preserve"> transcription </w:t>
      </w:r>
    </w:p>
    <w:p w14:paraId="2366ACFC" w14:textId="77777777" w:rsidR="00356589" w:rsidRPr="00356589" w:rsidRDefault="00356589" w:rsidP="001C7009">
      <w:pPr>
        <w:pStyle w:val="Header"/>
        <w:numPr>
          <w:ilvl w:val="0"/>
          <w:numId w:val="32"/>
        </w:numPr>
        <w:tabs>
          <w:tab w:val="clear" w:pos="4320"/>
          <w:tab w:val="clear" w:pos="8640"/>
        </w:tabs>
      </w:pPr>
      <w:r w:rsidRPr="00356589">
        <w:t xml:space="preserve">Intracellular vesicle trafficking </w:t>
      </w:r>
    </w:p>
    <w:p w14:paraId="2B574A20" w14:textId="77777777" w:rsidR="00CE0751" w:rsidRDefault="00356589" w:rsidP="001C7009">
      <w:pPr>
        <w:pStyle w:val="Header"/>
        <w:numPr>
          <w:ilvl w:val="0"/>
          <w:numId w:val="32"/>
        </w:numPr>
        <w:tabs>
          <w:tab w:val="clear" w:pos="4320"/>
          <w:tab w:val="clear" w:pos="8640"/>
        </w:tabs>
      </w:pPr>
      <w:r w:rsidRPr="00356589">
        <w:t>Membrane channel regulation  </w:t>
      </w:r>
    </w:p>
    <w:p w14:paraId="2733A851" w14:textId="77777777" w:rsidR="00CE0751" w:rsidRDefault="00CE0751" w:rsidP="00F532F4">
      <w:pPr>
        <w:pStyle w:val="Header"/>
        <w:tabs>
          <w:tab w:val="clear" w:pos="4320"/>
          <w:tab w:val="clear" w:pos="8640"/>
        </w:tabs>
      </w:pPr>
    </w:p>
    <w:p w14:paraId="350710FF" w14:textId="03CCFEFA" w:rsidR="00356589" w:rsidRPr="00CE0751" w:rsidRDefault="00356589" w:rsidP="00F532F4">
      <w:pPr>
        <w:pStyle w:val="Header"/>
        <w:tabs>
          <w:tab w:val="clear" w:pos="4320"/>
          <w:tab w:val="clear" w:pos="8640"/>
        </w:tabs>
        <w:jc w:val="center"/>
        <w:rPr>
          <w:b/>
          <w:u w:val="single"/>
        </w:rPr>
      </w:pPr>
      <w:r w:rsidRPr="00CE0751">
        <w:rPr>
          <w:b/>
          <w:bCs/>
          <w:u w:val="single"/>
        </w:rPr>
        <w:t>SUMMARY OF MEANS OF HORMONE MANAGEMENT (listed in order from synthesis to removal)</w:t>
      </w:r>
    </w:p>
    <w:p w14:paraId="6B23CB1E" w14:textId="77777777" w:rsidR="00356589" w:rsidRPr="00356589" w:rsidRDefault="00356589" w:rsidP="001C7009">
      <w:pPr>
        <w:pStyle w:val="Header"/>
        <w:numPr>
          <w:ilvl w:val="0"/>
          <w:numId w:val="33"/>
        </w:numPr>
        <w:tabs>
          <w:tab w:val="clear" w:pos="4320"/>
          <w:tab w:val="clear" w:pos="8640"/>
        </w:tabs>
        <w:ind w:left="360"/>
      </w:pPr>
      <w:r w:rsidRPr="00356589">
        <w:t xml:space="preserve">Synthesis </w:t>
      </w:r>
    </w:p>
    <w:p w14:paraId="57343ED9" w14:textId="77777777" w:rsidR="00356589" w:rsidRPr="00356589" w:rsidRDefault="00356589" w:rsidP="001C7009">
      <w:pPr>
        <w:pStyle w:val="Header"/>
        <w:numPr>
          <w:ilvl w:val="0"/>
          <w:numId w:val="33"/>
        </w:numPr>
        <w:tabs>
          <w:tab w:val="clear" w:pos="4320"/>
          <w:tab w:val="clear" w:pos="8640"/>
        </w:tabs>
        <w:ind w:left="360"/>
      </w:pPr>
      <w:r w:rsidRPr="00356589">
        <w:t xml:space="preserve">Release </w:t>
      </w:r>
    </w:p>
    <w:p w14:paraId="0A5BFBE7" w14:textId="77777777" w:rsidR="00356589" w:rsidRPr="00356589" w:rsidRDefault="00356589" w:rsidP="001C7009">
      <w:pPr>
        <w:pStyle w:val="Header"/>
        <w:numPr>
          <w:ilvl w:val="0"/>
          <w:numId w:val="33"/>
        </w:numPr>
        <w:tabs>
          <w:tab w:val="clear" w:pos="4320"/>
          <w:tab w:val="clear" w:pos="8640"/>
        </w:tabs>
        <w:ind w:left="360"/>
      </w:pPr>
      <w:r w:rsidRPr="00356589">
        <w:t xml:space="preserve">Binding proteins </w:t>
      </w:r>
    </w:p>
    <w:p w14:paraId="05DB8412" w14:textId="77777777" w:rsidR="00356589" w:rsidRPr="00356589" w:rsidRDefault="00356589" w:rsidP="001C7009">
      <w:pPr>
        <w:pStyle w:val="Header"/>
        <w:numPr>
          <w:ilvl w:val="0"/>
          <w:numId w:val="33"/>
        </w:numPr>
        <w:tabs>
          <w:tab w:val="clear" w:pos="4320"/>
          <w:tab w:val="clear" w:pos="8640"/>
        </w:tabs>
        <w:ind w:left="360"/>
      </w:pPr>
      <w:r w:rsidRPr="00356589">
        <w:t xml:space="preserve">Pre/Pro forms </w:t>
      </w:r>
    </w:p>
    <w:p w14:paraId="51664E07" w14:textId="77777777" w:rsidR="00356589" w:rsidRPr="00356589" w:rsidRDefault="00356589" w:rsidP="001C7009">
      <w:pPr>
        <w:pStyle w:val="Header"/>
        <w:numPr>
          <w:ilvl w:val="0"/>
          <w:numId w:val="33"/>
        </w:numPr>
        <w:tabs>
          <w:tab w:val="clear" w:pos="4320"/>
          <w:tab w:val="clear" w:pos="8640"/>
        </w:tabs>
        <w:ind w:left="360"/>
      </w:pPr>
      <w:r w:rsidRPr="00356589">
        <w:t xml:space="preserve">Receptor concentration </w:t>
      </w:r>
    </w:p>
    <w:p w14:paraId="5CCC31D1" w14:textId="77777777" w:rsidR="00356589" w:rsidRPr="00356589" w:rsidRDefault="00356589" w:rsidP="001C7009">
      <w:pPr>
        <w:pStyle w:val="Header"/>
        <w:numPr>
          <w:ilvl w:val="0"/>
          <w:numId w:val="33"/>
        </w:numPr>
        <w:tabs>
          <w:tab w:val="clear" w:pos="4320"/>
          <w:tab w:val="clear" w:pos="8640"/>
        </w:tabs>
        <w:ind w:left="360"/>
      </w:pPr>
      <w:r w:rsidRPr="00356589">
        <w:t xml:space="preserve">Receptor affinity </w:t>
      </w:r>
    </w:p>
    <w:p w14:paraId="209FFF83" w14:textId="77777777" w:rsidR="00356589" w:rsidRPr="00356589" w:rsidRDefault="00356589" w:rsidP="001C7009">
      <w:pPr>
        <w:pStyle w:val="Header"/>
        <w:numPr>
          <w:ilvl w:val="0"/>
          <w:numId w:val="33"/>
        </w:numPr>
        <w:tabs>
          <w:tab w:val="clear" w:pos="4320"/>
          <w:tab w:val="clear" w:pos="8640"/>
        </w:tabs>
        <w:ind w:left="360"/>
      </w:pPr>
      <w:r w:rsidRPr="00356589">
        <w:t xml:space="preserve">Messenger cascades </w:t>
      </w:r>
    </w:p>
    <w:p w14:paraId="3519FD3D" w14:textId="229CB170" w:rsidR="00356589" w:rsidRPr="00356589" w:rsidRDefault="00187D67" w:rsidP="001C7009">
      <w:pPr>
        <w:pStyle w:val="Header"/>
        <w:numPr>
          <w:ilvl w:val="0"/>
          <w:numId w:val="33"/>
        </w:numPr>
        <w:tabs>
          <w:tab w:val="clear" w:pos="4320"/>
          <w:tab w:val="clear" w:pos="8640"/>
        </w:tabs>
        <w:ind w:left="360"/>
      </w:pPr>
      <w:r>
        <w:t>Other-hormone interactions—</w:t>
      </w:r>
      <w:r w:rsidRPr="00187D67">
        <w:t xml:space="preserve">some hormones </w:t>
      </w:r>
      <w:proofErr w:type="spellStart"/>
      <w:r w:rsidRPr="00187D67">
        <w:t>fxn</w:t>
      </w:r>
      <w:proofErr w:type="spellEnd"/>
      <w:r w:rsidRPr="00187D67">
        <w:t xml:space="preserve"> to affect release of other hormones</w:t>
      </w:r>
    </w:p>
    <w:p w14:paraId="4114CCED" w14:textId="51FA98D1" w:rsidR="00356589" w:rsidRPr="00356589" w:rsidRDefault="00187D67" w:rsidP="001C7009">
      <w:pPr>
        <w:pStyle w:val="Header"/>
        <w:numPr>
          <w:ilvl w:val="0"/>
          <w:numId w:val="33"/>
        </w:numPr>
        <w:tabs>
          <w:tab w:val="clear" w:pos="4320"/>
          <w:tab w:val="clear" w:pos="8640"/>
        </w:tabs>
        <w:ind w:left="360"/>
      </w:pPr>
      <w:r>
        <w:t>Peripheral conversion—</w:t>
      </w:r>
      <w:r w:rsidRPr="00187D67">
        <w:t>you can convert it to a more/less active form in the periphery</w:t>
      </w:r>
    </w:p>
    <w:p w14:paraId="560669AD" w14:textId="178817E1" w:rsidR="00356589" w:rsidRPr="00356589" w:rsidRDefault="00187D67" w:rsidP="001C7009">
      <w:pPr>
        <w:pStyle w:val="Header"/>
        <w:numPr>
          <w:ilvl w:val="0"/>
          <w:numId w:val="33"/>
        </w:numPr>
        <w:tabs>
          <w:tab w:val="clear" w:pos="4320"/>
          <w:tab w:val="clear" w:pos="8640"/>
        </w:tabs>
        <w:ind w:left="360"/>
      </w:pPr>
      <w:r>
        <w:t>Local catabolism—</w:t>
      </w:r>
      <w:r w:rsidRPr="00187D67">
        <w:t>might be made active or inactive at specific places/times</w:t>
      </w:r>
    </w:p>
    <w:p w14:paraId="08B1D0D2" w14:textId="77777777" w:rsidR="00CE0751" w:rsidRDefault="00356589" w:rsidP="001C7009">
      <w:pPr>
        <w:pStyle w:val="Header"/>
        <w:numPr>
          <w:ilvl w:val="0"/>
          <w:numId w:val="33"/>
        </w:numPr>
        <w:tabs>
          <w:tab w:val="clear" w:pos="4320"/>
          <w:tab w:val="clear" w:pos="8640"/>
        </w:tabs>
        <w:ind w:left="360"/>
      </w:pPr>
      <w:r w:rsidRPr="00356589">
        <w:t>Removal by liver/kidney  </w:t>
      </w:r>
    </w:p>
    <w:p w14:paraId="7E73EE32" w14:textId="77777777" w:rsidR="00CE0751" w:rsidRDefault="00CE0751" w:rsidP="00187D67">
      <w:pPr>
        <w:pStyle w:val="Header"/>
        <w:tabs>
          <w:tab w:val="clear" w:pos="4320"/>
          <w:tab w:val="clear" w:pos="8640"/>
        </w:tabs>
      </w:pPr>
    </w:p>
    <w:p w14:paraId="4F10F9EC" w14:textId="4085EF59" w:rsidR="00356589" w:rsidRPr="00CE0751" w:rsidRDefault="00356589" w:rsidP="00F532F4">
      <w:pPr>
        <w:pStyle w:val="Header"/>
        <w:tabs>
          <w:tab w:val="clear" w:pos="4320"/>
          <w:tab w:val="clear" w:pos="8640"/>
        </w:tabs>
        <w:jc w:val="center"/>
        <w:rPr>
          <w:b/>
          <w:u w:val="single"/>
        </w:rPr>
      </w:pPr>
      <w:r w:rsidRPr="00CE0751">
        <w:rPr>
          <w:b/>
          <w:bCs/>
          <w:u w:val="single"/>
        </w:rPr>
        <w:t>REGULATION OF RECEPTOR CONCENTRATION</w:t>
      </w:r>
    </w:p>
    <w:p w14:paraId="7A6E702E" w14:textId="77777777" w:rsidR="00CE0751" w:rsidRDefault="00356589" w:rsidP="001C7009">
      <w:pPr>
        <w:pStyle w:val="Header"/>
        <w:numPr>
          <w:ilvl w:val="0"/>
          <w:numId w:val="34"/>
        </w:numPr>
        <w:tabs>
          <w:tab w:val="clear" w:pos="4320"/>
          <w:tab w:val="clear" w:pos="8640"/>
        </w:tabs>
      </w:pPr>
      <w:proofErr w:type="spellStart"/>
      <w:r w:rsidRPr="00356589">
        <w:t>Upr</w:t>
      </w:r>
      <w:r w:rsidR="00CE0751">
        <w:t>egulation</w:t>
      </w:r>
      <w:proofErr w:type="spellEnd"/>
      <w:r w:rsidR="00CE0751">
        <w:t xml:space="preserve"> and </w:t>
      </w:r>
      <w:proofErr w:type="spellStart"/>
      <w:r w:rsidR="00CE0751">
        <w:t>Downregulation</w:t>
      </w:r>
      <w:proofErr w:type="spellEnd"/>
    </w:p>
    <w:p w14:paraId="5950B809" w14:textId="79D288FF" w:rsidR="00356589" w:rsidRPr="00356589" w:rsidRDefault="00356589" w:rsidP="001C7009">
      <w:pPr>
        <w:pStyle w:val="Header"/>
        <w:numPr>
          <w:ilvl w:val="1"/>
          <w:numId w:val="34"/>
        </w:numPr>
        <w:tabs>
          <w:tab w:val="clear" w:pos="4320"/>
          <w:tab w:val="clear" w:pos="8640"/>
        </w:tabs>
      </w:pPr>
      <w:r w:rsidRPr="00356589">
        <w:t>Via hormone action on enzymes governing receptor synthesis/breakdown</w:t>
      </w:r>
    </w:p>
    <w:p w14:paraId="22F67610" w14:textId="77777777" w:rsidR="00CE0751" w:rsidRDefault="00CE0751" w:rsidP="001C7009">
      <w:pPr>
        <w:pStyle w:val="Header"/>
        <w:numPr>
          <w:ilvl w:val="0"/>
          <w:numId w:val="34"/>
        </w:numPr>
        <w:tabs>
          <w:tab w:val="clear" w:pos="4320"/>
          <w:tab w:val="clear" w:pos="8640"/>
        </w:tabs>
      </w:pPr>
      <w:r>
        <w:t>Homologous</w:t>
      </w:r>
    </w:p>
    <w:p w14:paraId="285C68B7" w14:textId="0E81BA17" w:rsidR="00CE0751" w:rsidRDefault="00356589" w:rsidP="001C7009">
      <w:pPr>
        <w:pStyle w:val="Header"/>
        <w:numPr>
          <w:ilvl w:val="1"/>
          <w:numId w:val="34"/>
        </w:numPr>
        <w:tabs>
          <w:tab w:val="clear" w:pos="4320"/>
          <w:tab w:val="clear" w:pos="8640"/>
        </w:tabs>
      </w:pPr>
      <w:r w:rsidRPr="00356589">
        <w:t>Example- homologous down</w:t>
      </w:r>
      <w:r w:rsidR="00187D67">
        <w:t xml:space="preserve"> </w:t>
      </w:r>
      <w:r w:rsidRPr="00356589">
        <w:t>regulation</w:t>
      </w:r>
    </w:p>
    <w:p w14:paraId="64AC7788" w14:textId="77777777" w:rsidR="00187D67" w:rsidRDefault="00187D67" w:rsidP="001C7009">
      <w:pPr>
        <w:pStyle w:val="Header"/>
        <w:numPr>
          <w:ilvl w:val="2"/>
          <w:numId w:val="34"/>
        </w:numPr>
      </w:pPr>
      <w:proofErr w:type="gramStart"/>
      <w:r>
        <w:t>homologous</w:t>
      </w:r>
      <w:proofErr w:type="gramEnd"/>
      <w:r>
        <w:t>: insulin on its own receptor</w:t>
      </w:r>
    </w:p>
    <w:p w14:paraId="4730916E" w14:textId="0601CF7E" w:rsidR="00187D67" w:rsidRDefault="00187D67" w:rsidP="001C7009">
      <w:pPr>
        <w:pStyle w:val="Header"/>
        <w:numPr>
          <w:ilvl w:val="2"/>
          <w:numId w:val="34"/>
        </w:numPr>
        <w:tabs>
          <w:tab w:val="clear" w:pos="4320"/>
          <w:tab w:val="clear" w:pos="8640"/>
        </w:tabs>
      </w:pPr>
      <w:proofErr w:type="gramStart"/>
      <w:r>
        <w:t>down</w:t>
      </w:r>
      <w:proofErr w:type="gramEnd"/>
      <w:r>
        <w:t xml:space="preserve"> regulation b/c the elevated insulin is decreasing receptor competency</w:t>
      </w:r>
    </w:p>
    <w:p w14:paraId="4E020B6C" w14:textId="3DDCCCF0" w:rsidR="00187D67" w:rsidRDefault="00187D67" w:rsidP="001C7009">
      <w:pPr>
        <w:pStyle w:val="Header"/>
        <w:numPr>
          <w:ilvl w:val="2"/>
          <w:numId w:val="34"/>
        </w:numPr>
        <w:tabs>
          <w:tab w:val="clear" w:pos="4320"/>
          <w:tab w:val="clear" w:pos="8640"/>
        </w:tabs>
      </w:pPr>
      <w:r>
        <w:t>I</w:t>
      </w:r>
      <w:r w:rsidRPr="00356589">
        <w:t>nsulin receptor decreases in obesity, due to chronically elevated insulin in obesity</w:t>
      </w:r>
    </w:p>
    <w:p w14:paraId="057723D2" w14:textId="77777777" w:rsidR="00187D67" w:rsidRPr="00356589" w:rsidRDefault="00187D67" w:rsidP="001C7009">
      <w:pPr>
        <w:pStyle w:val="Header"/>
        <w:numPr>
          <w:ilvl w:val="3"/>
          <w:numId w:val="34"/>
        </w:numPr>
        <w:tabs>
          <w:tab w:val="clear" w:pos="4320"/>
          <w:tab w:val="clear" w:pos="8640"/>
        </w:tabs>
      </w:pPr>
      <w:proofErr w:type="gramStart"/>
      <w:r w:rsidRPr="00187D67">
        <w:t>in</w:t>
      </w:r>
      <w:proofErr w:type="gramEnd"/>
      <w:r w:rsidRPr="00187D67">
        <w:t xml:space="preserve"> a chronically elevated state the presence of insulin will decrease the amount of insulin receptors  peripherally</w:t>
      </w:r>
    </w:p>
    <w:p w14:paraId="771D6725" w14:textId="77777777" w:rsidR="00CE0751" w:rsidRDefault="00CE0751" w:rsidP="001C7009">
      <w:pPr>
        <w:pStyle w:val="Header"/>
        <w:numPr>
          <w:ilvl w:val="0"/>
          <w:numId w:val="34"/>
        </w:numPr>
        <w:tabs>
          <w:tab w:val="clear" w:pos="4320"/>
          <w:tab w:val="clear" w:pos="8640"/>
        </w:tabs>
      </w:pPr>
      <w:r>
        <w:t>Heterologous</w:t>
      </w:r>
    </w:p>
    <w:p w14:paraId="4594F697" w14:textId="77777777" w:rsidR="00CE0751" w:rsidRDefault="00356589" w:rsidP="001C7009">
      <w:pPr>
        <w:pStyle w:val="Header"/>
        <w:numPr>
          <w:ilvl w:val="1"/>
          <w:numId w:val="34"/>
        </w:numPr>
        <w:tabs>
          <w:tab w:val="clear" w:pos="4320"/>
          <w:tab w:val="clear" w:pos="8640"/>
        </w:tabs>
      </w:pPr>
      <w:r w:rsidRPr="00356589">
        <w:t xml:space="preserve">Example - heterologous </w:t>
      </w:r>
      <w:proofErr w:type="spellStart"/>
      <w:r w:rsidRPr="00356589">
        <w:t>upregulation</w:t>
      </w:r>
      <w:proofErr w:type="spellEnd"/>
    </w:p>
    <w:p w14:paraId="4CB12A3C" w14:textId="08D5F8A2" w:rsidR="00356589" w:rsidRDefault="00356589" w:rsidP="001C7009">
      <w:pPr>
        <w:pStyle w:val="Header"/>
        <w:numPr>
          <w:ilvl w:val="2"/>
          <w:numId w:val="34"/>
        </w:numPr>
        <w:tabs>
          <w:tab w:val="clear" w:pos="4320"/>
          <w:tab w:val="clear" w:pos="8640"/>
        </w:tabs>
      </w:pPr>
      <w:r w:rsidRPr="00356589">
        <w:t xml:space="preserve">Thyroid hormone </w:t>
      </w:r>
      <w:r w:rsidR="00187D67">
        <w:t xml:space="preserve">(T3/T4) </w:t>
      </w:r>
      <w:r w:rsidRPr="00356589">
        <w:t xml:space="preserve">increases sensitivity to catecholamines, by increasing the number </w:t>
      </w:r>
      <w:r w:rsidR="00187D67">
        <w:t xml:space="preserve">or the activity </w:t>
      </w:r>
      <w:r w:rsidRPr="00356589">
        <w:t xml:space="preserve">of </w:t>
      </w:r>
      <w:r w:rsidR="00187D67">
        <w:sym w:font="Symbol" w:char="F061"/>
      </w:r>
      <w:r w:rsidRPr="00356589">
        <w:t>-adrenergic receptors</w:t>
      </w:r>
    </w:p>
    <w:p w14:paraId="0C5CD263" w14:textId="77777777" w:rsidR="00187D67" w:rsidRDefault="00187D67" w:rsidP="001C7009">
      <w:pPr>
        <w:pStyle w:val="Header"/>
        <w:numPr>
          <w:ilvl w:val="2"/>
          <w:numId w:val="34"/>
        </w:numPr>
        <w:tabs>
          <w:tab w:val="clear" w:pos="4320"/>
          <w:tab w:val="clear" w:pos="8640"/>
        </w:tabs>
      </w:pPr>
      <w:r>
        <w:t>H</w:t>
      </w:r>
      <w:r w:rsidRPr="00187D67">
        <w:t>etero: thyroid hormone</w:t>
      </w:r>
      <w:r>
        <w:t xml:space="preserve"> acting on adrenergic receptors</w:t>
      </w:r>
    </w:p>
    <w:p w14:paraId="13B00D29" w14:textId="21CCC95E" w:rsidR="00187D67" w:rsidRDefault="00187D67" w:rsidP="001C7009">
      <w:pPr>
        <w:pStyle w:val="Header"/>
        <w:numPr>
          <w:ilvl w:val="2"/>
          <w:numId w:val="34"/>
        </w:numPr>
        <w:tabs>
          <w:tab w:val="clear" w:pos="4320"/>
          <w:tab w:val="clear" w:pos="8640"/>
        </w:tabs>
      </w:pPr>
      <w:r>
        <w:t>U</w:t>
      </w:r>
      <w:r w:rsidRPr="00187D67">
        <w:t>p</w:t>
      </w:r>
      <w:r>
        <w:t xml:space="preserve"> </w:t>
      </w:r>
      <w:r w:rsidRPr="00187D67">
        <w:t>regulation</w:t>
      </w:r>
      <w:r>
        <w:t>:</w:t>
      </w:r>
      <w:r w:rsidRPr="00187D67">
        <w:t xml:space="preserve"> b/c it is increasing the receptor competency of adrenergic receptors</w:t>
      </w:r>
    </w:p>
    <w:p w14:paraId="64415326" w14:textId="150BBC74" w:rsidR="00187D67" w:rsidRDefault="00187D67" w:rsidP="001C7009">
      <w:pPr>
        <w:pStyle w:val="Header"/>
        <w:numPr>
          <w:ilvl w:val="2"/>
          <w:numId w:val="34"/>
        </w:numPr>
        <w:tabs>
          <w:tab w:val="clear" w:pos="4320"/>
          <w:tab w:val="clear" w:pos="8640"/>
        </w:tabs>
      </w:pPr>
      <w:r w:rsidRPr="00187D67">
        <w:t>Thyroid hormone actually increases adrenergic (EPI/NE) receptors.</w:t>
      </w:r>
    </w:p>
    <w:p w14:paraId="412246CC" w14:textId="77777777" w:rsidR="00CE0751" w:rsidRDefault="00CE0751" w:rsidP="00F532F4">
      <w:pPr>
        <w:pStyle w:val="Header"/>
        <w:tabs>
          <w:tab w:val="clear" w:pos="4320"/>
          <w:tab w:val="clear" w:pos="8640"/>
        </w:tabs>
        <w:rPr>
          <w:bCs/>
        </w:rPr>
      </w:pPr>
    </w:p>
    <w:p w14:paraId="0703ABF2" w14:textId="5B02D347" w:rsidR="00356589" w:rsidRPr="00CE0751" w:rsidRDefault="00356589" w:rsidP="00F532F4">
      <w:pPr>
        <w:pStyle w:val="Header"/>
        <w:tabs>
          <w:tab w:val="clear" w:pos="4320"/>
          <w:tab w:val="clear" w:pos="8640"/>
        </w:tabs>
        <w:jc w:val="center"/>
        <w:rPr>
          <w:b/>
          <w:u w:val="single"/>
        </w:rPr>
      </w:pPr>
      <w:r w:rsidRPr="00CE0751">
        <w:rPr>
          <w:b/>
          <w:bCs/>
          <w:u w:val="single"/>
        </w:rPr>
        <w:t>REGULATION OF RECEPTOR AFFINITY</w:t>
      </w:r>
    </w:p>
    <w:p w14:paraId="244D0AF3" w14:textId="77777777" w:rsidR="00CE0751" w:rsidRDefault="00CE0751" w:rsidP="001C7009">
      <w:pPr>
        <w:pStyle w:val="Header"/>
        <w:numPr>
          <w:ilvl w:val="0"/>
          <w:numId w:val="35"/>
        </w:numPr>
        <w:tabs>
          <w:tab w:val="clear" w:pos="4320"/>
          <w:tab w:val="clear" w:pos="8640"/>
        </w:tabs>
      </w:pPr>
      <w:r>
        <w:t>Receptor desensitization</w:t>
      </w:r>
    </w:p>
    <w:p w14:paraId="67F530CE" w14:textId="77777777" w:rsidR="00CE0751" w:rsidRDefault="00356589" w:rsidP="001C7009">
      <w:pPr>
        <w:pStyle w:val="Header"/>
        <w:numPr>
          <w:ilvl w:val="1"/>
          <w:numId w:val="35"/>
        </w:numPr>
        <w:tabs>
          <w:tab w:val="clear" w:pos="4320"/>
          <w:tab w:val="clear" w:pos="8640"/>
        </w:tabs>
      </w:pPr>
      <w:r w:rsidRPr="00356589">
        <w:t>Inhi</w:t>
      </w:r>
      <w:r w:rsidR="00CE0751">
        <w:t>bition of membrane G-protein</w:t>
      </w:r>
    </w:p>
    <w:p w14:paraId="32E81531" w14:textId="445E3304" w:rsidR="00356589" w:rsidRPr="00356589" w:rsidRDefault="00356589" w:rsidP="001C7009">
      <w:pPr>
        <w:pStyle w:val="Header"/>
        <w:numPr>
          <w:ilvl w:val="1"/>
          <w:numId w:val="35"/>
        </w:numPr>
        <w:tabs>
          <w:tab w:val="clear" w:pos="4320"/>
          <w:tab w:val="clear" w:pos="8640"/>
        </w:tabs>
      </w:pPr>
      <w:r w:rsidRPr="00356589">
        <w:t xml:space="preserve">Altered second-messenger enzyme activity </w:t>
      </w:r>
    </w:p>
    <w:p w14:paraId="0CD19011" w14:textId="4223E0C3" w:rsidR="00187D67" w:rsidRDefault="00356589" w:rsidP="001C7009">
      <w:pPr>
        <w:pStyle w:val="Header"/>
        <w:numPr>
          <w:ilvl w:val="0"/>
          <w:numId w:val="35"/>
        </w:numPr>
        <w:tabs>
          <w:tab w:val="clear" w:pos="4320"/>
          <w:tab w:val="clear" w:pos="8640"/>
        </w:tabs>
      </w:pPr>
      <w:r w:rsidRPr="00356589">
        <w:t>Structure/conformation changes in receptor protein</w:t>
      </w:r>
      <w:r w:rsidR="00187D67">
        <w:t>—t</w:t>
      </w:r>
      <w:r w:rsidR="00187D67" w:rsidRPr="00187D67">
        <w:t>hat alters the ability of the receptor to recognize the hormone</w:t>
      </w:r>
    </w:p>
    <w:p w14:paraId="0C81CE13" w14:textId="076BACCC" w:rsidR="00356589" w:rsidRPr="00356589" w:rsidRDefault="00187D67" w:rsidP="001C7009">
      <w:pPr>
        <w:pStyle w:val="Header"/>
        <w:numPr>
          <w:ilvl w:val="0"/>
          <w:numId w:val="35"/>
        </w:numPr>
        <w:tabs>
          <w:tab w:val="clear" w:pos="4320"/>
          <w:tab w:val="clear" w:pos="8640"/>
        </w:tabs>
      </w:pPr>
      <w:r>
        <w:t>**</w:t>
      </w:r>
      <w:r w:rsidRPr="00187D67">
        <w:t xml:space="preserve">You can just alter a receptor's affinity for it's effector by changing it's structure/willingness to accept a hormone by changing G-protein, or 2nd messenger pathways, or by changing its shape. </w:t>
      </w:r>
      <w:r w:rsidR="00356589" w:rsidRPr="00356589">
        <w:t xml:space="preserve"> </w:t>
      </w:r>
    </w:p>
    <w:p w14:paraId="25856B0A" w14:textId="77777777" w:rsidR="00D733D1" w:rsidRDefault="00D733D1" w:rsidP="00F532F4">
      <w:pPr>
        <w:pStyle w:val="Header"/>
        <w:tabs>
          <w:tab w:val="clear" w:pos="4320"/>
          <w:tab w:val="clear" w:pos="8640"/>
        </w:tabs>
        <w:rPr>
          <w:bCs/>
        </w:rPr>
      </w:pPr>
    </w:p>
    <w:p w14:paraId="6ACB5723" w14:textId="77777777" w:rsidR="00356589" w:rsidRPr="00D733D1" w:rsidRDefault="00356589" w:rsidP="00F532F4">
      <w:pPr>
        <w:pStyle w:val="Header"/>
        <w:tabs>
          <w:tab w:val="clear" w:pos="4320"/>
          <w:tab w:val="clear" w:pos="8640"/>
        </w:tabs>
        <w:jc w:val="center"/>
        <w:rPr>
          <w:b/>
          <w:u w:val="single"/>
        </w:rPr>
      </w:pPr>
      <w:r w:rsidRPr="00D733D1">
        <w:rPr>
          <w:b/>
          <w:bCs/>
          <w:u w:val="single"/>
        </w:rPr>
        <w:t>ENDOCRINOLOGY OF ENVIRONMENTAL POLLUTION (ENDOCRINE DISRUPTORS)</w:t>
      </w:r>
    </w:p>
    <w:p w14:paraId="15DAC850" w14:textId="77777777" w:rsidR="00356589" w:rsidRPr="00356589" w:rsidRDefault="00356589" w:rsidP="001C7009">
      <w:pPr>
        <w:pStyle w:val="Header"/>
        <w:numPr>
          <w:ilvl w:val="0"/>
          <w:numId w:val="15"/>
        </w:numPr>
        <w:tabs>
          <w:tab w:val="clear" w:pos="4320"/>
          <w:tab w:val="clear" w:pos="8640"/>
        </w:tabs>
      </w:pPr>
      <w:r w:rsidRPr="00356589">
        <w:t xml:space="preserve">Non-natural chemicals dumped into the environment and directly or indirectly ingested </w:t>
      </w:r>
    </w:p>
    <w:p w14:paraId="05435C70" w14:textId="77777777" w:rsidR="00356589" w:rsidRPr="00356589" w:rsidRDefault="00356589" w:rsidP="001C7009">
      <w:pPr>
        <w:pStyle w:val="Header"/>
        <w:numPr>
          <w:ilvl w:val="0"/>
          <w:numId w:val="15"/>
        </w:numPr>
        <w:tabs>
          <w:tab w:val="clear" w:pos="4320"/>
          <w:tab w:val="clear" w:pos="8640"/>
        </w:tabs>
      </w:pPr>
      <w:r w:rsidRPr="00356589">
        <w:t xml:space="preserve">Can influence </w:t>
      </w:r>
    </w:p>
    <w:p w14:paraId="56632425" w14:textId="77777777" w:rsidR="00D733D1" w:rsidRDefault="00D733D1" w:rsidP="001C7009">
      <w:pPr>
        <w:pStyle w:val="Header"/>
        <w:numPr>
          <w:ilvl w:val="1"/>
          <w:numId w:val="15"/>
        </w:numPr>
        <w:tabs>
          <w:tab w:val="clear" w:pos="4320"/>
          <w:tab w:val="clear" w:pos="8640"/>
        </w:tabs>
      </w:pPr>
      <w:r>
        <w:t>Reproduction</w:t>
      </w:r>
    </w:p>
    <w:p w14:paraId="6133743B" w14:textId="77777777" w:rsidR="00D733D1" w:rsidRDefault="00D733D1" w:rsidP="001C7009">
      <w:pPr>
        <w:pStyle w:val="Header"/>
        <w:numPr>
          <w:ilvl w:val="1"/>
          <w:numId w:val="15"/>
        </w:numPr>
        <w:tabs>
          <w:tab w:val="clear" w:pos="4320"/>
          <w:tab w:val="clear" w:pos="8640"/>
        </w:tabs>
      </w:pPr>
      <w:r>
        <w:t>Growth</w:t>
      </w:r>
    </w:p>
    <w:p w14:paraId="59A7F6EF" w14:textId="77777777" w:rsidR="00D733D1" w:rsidRDefault="00D733D1" w:rsidP="001C7009">
      <w:pPr>
        <w:pStyle w:val="Header"/>
        <w:numPr>
          <w:ilvl w:val="1"/>
          <w:numId w:val="15"/>
        </w:numPr>
        <w:tabs>
          <w:tab w:val="clear" w:pos="4320"/>
          <w:tab w:val="clear" w:pos="8640"/>
        </w:tabs>
      </w:pPr>
      <w:r>
        <w:t>Metabolism</w:t>
      </w:r>
    </w:p>
    <w:p w14:paraId="043DF115" w14:textId="1BB91AE0" w:rsidR="00356589" w:rsidRPr="00356589" w:rsidRDefault="00356589" w:rsidP="001C7009">
      <w:pPr>
        <w:pStyle w:val="Header"/>
        <w:numPr>
          <w:ilvl w:val="1"/>
          <w:numId w:val="15"/>
        </w:numPr>
        <w:tabs>
          <w:tab w:val="clear" w:pos="4320"/>
          <w:tab w:val="clear" w:pos="8640"/>
        </w:tabs>
      </w:pPr>
      <w:r w:rsidRPr="00356589">
        <w:t>Immunity</w:t>
      </w:r>
    </w:p>
    <w:p w14:paraId="5756758A" w14:textId="59CD3627" w:rsidR="00356589" w:rsidRDefault="00D733D1" w:rsidP="001C7009">
      <w:pPr>
        <w:pStyle w:val="Header"/>
        <w:numPr>
          <w:ilvl w:val="0"/>
          <w:numId w:val="15"/>
        </w:numPr>
        <w:tabs>
          <w:tab w:val="clear" w:pos="4320"/>
          <w:tab w:val="clear" w:pos="8640"/>
        </w:tabs>
      </w:pPr>
      <w:r>
        <w:t xml:space="preserve">Example 1—Direct </w:t>
      </w:r>
    </w:p>
    <w:p w14:paraId="2C4B4B50" w14:textId="060A9F6A" w:rsidR="00D733D1" w:rsidRDefault="00D733D1" w:rsidP="001C7009">
      <w:pPr>
        <w:pStyle w:val="Header"/>
        <w:numPr>
          <w:ilvl w:val="1"/>
          <w:numId w:val="15"/>
        </w:numPr>
        <w:tabs>
          <w:tab w:val="clear" w:pos="4320"/>
          <w:tab w:val="clear" w:pos="8640"/>
        </w:tabs>
      </w:pPr>
      <w:proofErr w:type="gramStart"/>
      <w:r w:rsidRPr="00356589">
        <w:t>disruption</w:t>
      </w:r>
      <w:proofErr w:type="gramEnd"/>
      <w:r w:rsidRPr="00356589">
        <w:t xml:space="preserve"> of reproductive h</w:t>
      </w:r>
      <w:r>
        <w:t xml:space="preserve">omeostasis by </w:t>
      </w:r>
      <w:proofErr w:type="spellStart"/>
      <w:r>
        <w:t>enviroestrogens</w:t>
      </w:r>
      <w:proofErr w:type="spellEnd"/>
      <w:r>
        <w:t xml:space="preserve"> </w:t>
      </w:r>
    </w:p>
    <w:p w14:paraId="242E9A79" w14:textId="77777777" w:rsidR="00187D67" w:rsidRDefault="00187D67" w:rsidP="001C7009">
      <w:pPr>
        <w:pStyle w:val="Header"/>
        <w:numPr>
          <w:ilvl w:val="1"/>
          <w:numId w:val="15"/>
        </w:numPr>
      </w:pPr>
      <w:r>
        <w:t xml:space="preserve">We've all heard of cities of "cancer clusters" due to things like this. </w:t>
      </w:r>
    </w:p>
    <w:p w14:paraId="632468CA" w14:textId="77777777" w:rsidR="00D733D1" w:rsidRDefault="00D733D1" w:rsidP="001C7009">
      <w:pPr>
        <w:pStyle w:val="Header"/>
        <w:numPr>
          <w:ilvl w:val="0"/>
          <w:numId w:val="15"/>
        </w:numPr>
        <w:tabs>
          <w:tab w:val="clear" w:pos="4320"/>
          <w:tab w:val="clear" w:pos="8640"/>
        </w:tabs>
      </w:pPr>
      <w:r>
        <w:t>Example 2—Indirect</w:t>
      </w:r>
    </w:p>
    <w:p w14:paraId="2AE810D7" w14:textId="06D505DF" w:rsidR="00356589" w:rsidRDefault="00D733D1" w:rsidP="001C7009">
      <w:pPr>
        <w:pStyle w:val="Header"/>
        <w:numPr>
          <w:ilvl w:val="1"/>
          <w:numId w:val="15"/>
        </w:numPr>
        <w:tabs>
          <w:tab w:val="clear" w:pos="4320"/>
          <w:tab w:val="clear" w:pos="8640"/>
        </w:tabs>
      </w:pPr>
      <w:proofErr w:type="spellStart"/>
      <w:proofErr w:type="gramStart"/>
      <w:r w:rsidRPr="00356589">
        <w:t>envirotoxins</w:t>
      </w:r>
      <w:proofErr w:type="spellEnd"/>
      <w:proofErr w:type="gramEnd"/>
      <w:r w:rsidRPr="00356589">
        <w:t xml:space="preserve"> (e.g., dioxin) disrupt endocrine function</w:t>
      </w:r>
    </w:p>
    <w:p w14:paraId="5502B2CE" w14:textId="4ECF0B9C" w:rsidR="00D733D1" w:rsidRDefault="00D733D1" w:rsidP="001C7009">
      <w:pPr>
        <w:pStyle w:val="Header"/>
        <w:numPr>
          <w:ilvl w:val="2"/>
          <w:numId w:val="15"/>
        </w:numPr>
        <w:tabs>
          <w:tab w:val="clear" w:pos="4320"/>
          <w:tab w:val="clear" w:pos="8640"/>
        </w:tabs>
      </w:pPr>
      <w:r>
        <w:t>Dioxin is a PCB by-product</w:t>
      </w:r>
      <w:r w:rsidR="00187D67" w:rsidRPr="00187D67">
        <w:t xml:space="preserve"> </w:t>
      </w:r>
      <w:r w:rsidR="00187D67">
        <w:t xml:space="preserve">by plastics, etc. </w:t>
      </w:r>
    </w:p>
    <w:p w14:paraId="693EAABD" w14:textId="77777777" w:rsidR="00D733D1" w:rsidRDefault="00D733D1" w:rsidP="001C7009">
      <w:pPr>
        <w:pStyle w:val="Header"/>
        <w:numPr>
          <w:ilvl w:val="2"/>
          <w:numId w:val="15"/>
        </w:numPr>
        <w:tabs>
          <w:tab w:val="clear" w:pos="4320"/>
          <w:tab w:val="clear" w:pos="8640"/>
        </w:tabs>
      </w:pPr>
      <w:r w:rsidRPr="00356589">
        <w:t xml:space="preserve">Leaches </w:t>
      </w:r>
      <w:r>
        <w:t>from dumps into ground water</w:t>
      </w:r>
    </w:p>
    <w:p w14:paraId="3F2241CA" w14:textId="77777777" w:rsidR="00D733D1" w:rsidRDefault="00D733D1" w:rsidP="001C7009">
      <w:pPr>
        <w:pStyle w:val="Header"/>
        <w:numPr>
          <w:ilvl w:val="2"/>
          <w:numId w:val="15"/>
        </w:numPr>
        <w:tabs>
          <w:tab w:val="clear" w:pos="4320"/>
          <w:tab w:val="clear" w:pos="8640"/>
        </w:tabs>
      </w:pPr>
      <w:r w:rsidRPr="00356589">
        <w:t>Binds to endogenous aromat</w:t>
      </w:r>
      <w:r>
        <w:t>ic hydrocarbon (ah) receptor</w:t>
      </w:r>
    </w:p>
    <w:p w14:paraId="3465EF02" w14:textId="2042C43E" w:rsidR="00D733D1" w:rsidRDefault="00D733D1" w:rsidP="001C7009">
      <w:pPr>
        <w:pStyle w:val="Header"/>
        <w:numPr>
          <w:ilvl w:val="2"/>
          <w:numId w:val="15"/>
        </w:numPr>
        <w:tabs>
          <w:tab w:val="clear" w:pos="4320"/>
          <w:tab w:val="clear" w:pos="8640"/>
        </w:tabs>
      </w:pPr>
      <w:r w:rsidRPr="00356589">
        <w:t>AHR-dioxin complex activates genes for T4, steroids, growth factors</w:t>
      </w:r>
    </w:p>
    <w:p w14:paraId="289CAE17" w14:textId="77777777" w:rsidR="00187D67" w:rsidRDefault="00187D67" w:rsidP="001C7009">
      <w:pPr>
        <w:pStyle w:val="Header"/>
        <w:numPr>
          <w:ilvl w:val="1"/>
          <w:numId w:val="15"/>
        </w:numPr>
      </w:pPr>
      <w:proofErr w:type="gramStart"/>
      <w:r w:rsidRPr="00187D67">
        <w:t>The immune system can be influenced by thyroid hormone, steroids, and growth factors</w:t>
      </w:r>
      <w:proofErr w:type="gramEnd"/>
      <w:r w:rsidRPr="00187D67">
        <w:t xml:space="preserve">. </w:t>
      </w:r>
    </w:p>
    <w:p w14:paraId="1DCF6CC4" w14:textId="77777777" w:rsidR="00187D67" w:rsidRDefault="00187D67" w:rsidP="001C7009">
      <w:pPr>
        <w:pStyle w:val="Header"/>
        <w:numPr>
          <w:ilvl w:val="1"/>
          <w:numId w:val="15"/>
        </w:numPr>
      </w:pPr>
      <w:r w:rsidRPr="00187D67">
        <w:t xml:space="preserve">Synthetic estrogen in BC lasts longer and when you urinate, there are synthetic estrogens in the water and environment. There are significant levels of bioactive estrogens in urban areas. </w:t>
      </w:r>
    </w:p>
    <w:p w14:paraId="165955A7" w14:textId="7C183E3E" w:rsidR="00187D67" w:rsidRDefault="00187D67" w:rsidP="001C7009">
      <w:pPr>
        <w:pStyle w:val="Header"/>
        <w:numPr>
          <w:ilvl w:val="2"/>
          <w:numId w:val="15"/>
        </w:numPr>
      </w:pPr>
      <w:r w:rsidRPr="00187D67">
        <w:t xml:space="preserve">What will be the </w:t>
      </w:r>
      <w:proofErr w:type="gramStart"/>
      <w:r w:rsidRPr="00187D67">
        <w:t>long term</w:t>
      </w:r>
      <w:proofErr w:type="gramEnd"/>
      <w:r w:rsidRPr="00187D67">
        <w:t xml:space="preserve"> consequences? In the last 40-50 years, girls have been hitting puberty earlier and earlier. Could this have been a cause?</w:t>
      </w:r>
    </w:p>
    <w:p w14:paraId="42B9D8F4" w14:textId="3F07DE2E" w:rsidR="00D733D1" w:rsidRPr="00D733D1" w:rsidRDefault="00D733D1" w:rsidP="001C7009">
      <w:pPr>
        <w:pStyle w:val="Header"/>
        <w:numPr>
          <w:ilvl w:val="0"/>
          <w:numId w:val="15"/>
        </w:numPr>
        <w:tabs>
          <w:tab w:val="clear" w:pos="4320"/>
          <w:tab w:val="clear" w:pos="8640"/>
        </w:tabs>
        <w:rPr>
          <w:b/>
          <w:u w:val="single"/>
        </w:rPr>
      </w:pPr>
      <w:r>
        <w:t xml:space="preserve">Example 3—Double Indirect: </w:t>
      </w:r>
      <w:r>
        <w:sym w:font="Symbol" w:char="F0AF"/>
      </w:r>
      <w:r>
        <w:t xml:space="preserve"> environmental quality</w:t>
      </w:r>
      <w:r>
        <w:sym w:font="Wingdings" w:char="F0E0"/>
      </w:r>
      <w:r>
        <w:t xml:space="preserve"> stress altered endocrine function </w:t>
      </w:r>
      <w:r w:rsidR="00356589" w:rsidRPr="00356589">
        <w:t xml:space="preserve">(see below) </w:t>
      </w:r>
    </w:p>
    <w:p w14:paraId="130610CA" w14:textId="77777777" w:rsidR="00D733D1" w:rsidRDefault="00D733D1" w:rsidP="00F532F4">
      <w:pPr>
        <w:pStyle w:val="Header"/>
        <w:tabs>
          <w:tab w:val="clear" w:pos="4320"/>
          <w:tab w:val="clear" w:pos="8640"/>
        </w:tabs>
        <w:jc w:val="center"/>
      </w:pPr>
    </w:p>
    <w:p w14:paraId="20ABADC3" w14:textId="6EC4E806" w:rsidR="00356589" w:rsidRDefault="00356589" w:rsidP="00F532F4">
      <w:pPr>
        <w:pStyle w:val="Header"/>
        <w:tabs>
          <w:tab w:val="clear" w:pos="4320"/>
          <w:tab w:val="clear" w:pos="8640"/>
        </w:tabs>
        <w:jc w:val="center"/>
        <w:rPr>
          <w:b/>
          <w:bCs/>
          <w:u w:val="single"/>
        </w:rPr>
      </w:pPr>
      <w:r w:rsidRPr="00D733D1">
        <w:rPr>
          <w:b/>
          <w:bCs/>
          <w:u w:val="single"/>
        </w:rPr>
        <w:t>STRESS AND CORTISOL RECEPTOR DISREGULATION</w:t>
      </w:r>
    </w:p>
    <w:p w14:paraId="68C75272" w14:textId="3154E641" w:rsidR="00356589" w:rsidRPr="00187D67" w:rsidRDefault="00187D67" w:rsidP="00187D67">
      <w:pPr>
        <w:pStyle w:val="Header"/>
        <w:tabs>
          <w:tab w:val="clear" w:pos="4320"/>
          <w:tab w:val="clear" w:pos="8640"/>
        </w:tabs>
        <w:rPr>
          <w:b/>
          <w:u w:val="single"/>
        </w:rPr>
      </w:pPr>
      <w:r>
        <w:rPr>
          <w:b/>
          <w:noProof/>
          <w:lang w:eastAsia="en-US"/>
        </w:rPr>
        <mc:AlternateContent>
          <mc:Choice Requires="wps">
            <w:drawing>
              <wp:anchor distT="0" distB="0" distL="114300" distR="114300" simplePos="0" relativeHeight="251682816" behindDoc="0" locked="0" layoutInCell="1" allowOverlap="1" wp14:anchorId="6B0441E5" wp14:editId="515B2986">
                <wp:simplePos x="0" y="0"/>
                <wp:positionH relativeFrom="column">
                  <wp:posOffset>3886200</wp:posOffset>
                </wp:positionH>
                <wp:positionV relativeFrom="paragraph">
                  <wp:posOffset>136525</wp:posOffset>
                </wp:positionV>
                <wp:extent cx="2286000" cy="1600200"/>
                <wp:effectExtent l="0" t="0" r="0" b="0"/>
                <wp:wrapSquare wrapText="bothSides"/>
                <wp:docPr id="39941" name="Text Box 39941"/>
                <wp:cNvGraphicFramePr/>
                <a:graphic xmlns:a="http://schemas.openxmlformats.org/drawingml/2006/main">
                  <a:graphicData uri="http://schemas.microsoft.com/office/word/2010/wordprocessingShape">
                    <wps:wsp>
                      <wps:cNvSpPr txBox="1"/>
                      <wps:spPr>
                        <a:xfrm>
                          <a:off x="0" y="0"/>
                          <a:ext cx="2286000" cy="1600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EC91E8" w14:textId="77777777" w:rsidR="00E656EF" w:rsidRDefault="00E656EF" w:rsidP="001C7009">
                            <w:pPr>
                              <w:pStyle w:val="Header"/>
                              <w:numPr>
                                <w:ilvl w:val="0"/>
                                <w:numId w:val="36"/>
                              </w:numPr>
                            </w:pPr>
                            <w:r>
                              <w:t>Stress causes accumulation of cortisol over time</w:t>
                            </w:r>
                          </w:p>
                          <w:p w14:paraId="1BA65D68" w14:textId="77777777" w:rsidR="00E656EF" w:rsidRPr="00187D67" w:rsidRDefault="00E656EF" w:rsidP="001C7009">
                            <w:pPr>
                              <w:pStyle w:val="Header"/>
                              <w:numPr>
                                <w:ilvl w:val="0"/>
                                <w:numId w:val="36"/>
                              </w:numPr>
                            </w:pPr>
                            <w:proofErr w:type="gramStart"/>
                            <w:r w:rsidRPr="00187D67">
                              <w:t>losing</w:t>
                            </w:r>
                            <w:proofErr w:type="gramEnd"/>
                            <w:r w:rsidRPr="00187D67">
                              <w:t xml:space="preserve"> receptors so you'll get less negative feedback so you'll release even more cortisol  which causes neurons to start dying which even further decreases the amount of receptors and increases the cortisol levels furthermore</w:t>
                            </w:r>
                          </w:p>
                          <w:p w14:paraId="29F73C11"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9941" o:spid="_x0000_s1028" type="#_x0000_t202" style="position:absolute;margin-left:306pt;margin-top:10.75pt;width:180pt;height:126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" filled="f" stroked="f">
                <v:textbox>
                  <w:txbxContent>
                    <w:p w14:paraId="71EC91E8" w14:textId="77777777" w:rsidR="00E656EF" w:rsidRDefault="00E656EF" w:rsidP="001C7009">
                      <w:pPr>
                        <w:pStyle w:val="Header"/>
                        <w:numPr>
                          <w:ilvl w:val="0"/>
                          <w:numId w:val="36"/>
                        </w:numPr>
                      </w:pPr>
                      <w:r>
                        <w:t>Stress causes accumulation of cortisol over time</w:t>
                      </w:r>
                    </w:p>
                    <w:p w14:paraId="1BA65D68" w14:textId="77777777" w:rsidR="00E656EF" w:rsidRPr="00187D67" w:rsidRDefault="00E656EF" w:rsidP="001C7009">
                      <w:pPr>
                        <w:pStyle w:val="Header"/>
                        <w:numPr>
                          <w:ilvl w:val="0"/>
                          <w:numId w:val="36"/>
                        </w:numPr>
                      </w:pPr>
                      <w:proofErr w:type="gramStart"/>
                      <w:r w:rsidRPr="00187D67">
                        <w:t>losing</w:t>
                      </w:r>
                      <w:proofErr w:type="gramEnd"/>
                      <w:r w:rsidRPr="00187D67">
                        <w:t xml:space="preserve"> receptors so you'll get less negative feedback so you'll release even more cortisol  which causes neurons to start dying which even further decreases the amount of receptors and increases the cortisol levels furthermore</w:t>
                      </w:r>
                    </w:p>
                    <w:p w14:paraId="29F73C11" w14:textId="77777777" w:rsidR="00E656EF" w:rsidRDefault="00E656EF"/>
                  </w:txbxContent>
                </v:textbox>
                <w10:wrap type="square"/>
              </v:shape>
            </w:pict>
          </mc:Fallback>
        </mc:AlternateContent>
      </w:r>
      <w:r w:rsidR="00D733D1" w:rsidRPr="00187D67">
        <w:rPr>
          <w:b/>
          <w:noProof/>
          <w:lang w:eastAsia="en-US"/>
        </w:rPr>
        <w:drawing>
          <wp:inline distT="0" distB="0" distL="0" distR="0" wp14:anchorId="301E2E27" wp14:editId="791CEF3B">
            <wp:extent cx="3771900" cy="1912329"/>
            <wp:effectExtent l="0" t="0" r="0" b="0"/>
            <wp:docPr id="39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8"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74049" cy="1913418"/>
                    </a:xfrm>
                    <a:prstGeom prst="rect">
                      <a:avLst/>
                    </a:prstGeom>
                    <a:noFill/>
                    <a:ln>
                      <a:noFill/>
                    </a:ln>
                    <a:extLst/>
                  </pic:spPr>
                </pic:pic>
              </a:graphicData>
            </a:graphic>
          </wp:inline>
        </w:drawing>
      </w:r>
    </w:p>
    <w:p w14:paraId="2151F2C2" w14:textId="5FDAB02D" w:rsidR="00D733D1" w:rsidRDefault="00D733D1" w:rsidP="00F532F4">
      <w:pPr>
        <w:pStyle w:val="Header"/>
        <w:tabs>
          <w:tab w:val="clear" w:pos="4320"/>
          <w:tab w:val="clear" w:pos="8640"/>
        </w:tabs>
        <w:jc w:val="center"/>
        <w:rPr>
          <w:b/>
          <w:u w:val="single"/>
        </w:rPr>
      </w:pPr>
      <w:r w:rsidRPr="00D733D1">
        <w:rPr>
          <w:b/>
          <w:bCs/>
          <w:u w:val="single"/>
        </w:rPr>
        <w:t>BASIC HORMONE INTERACTIONS</w:t>
      </w:r>
    </w:p>
    <w:p w14:paraId="63A594EC" w14:textId="225BEF31" w:rsidR="00D733D1" w:rsidRPr="00187D67" w:rsidRDefault="00D733D1" w:rsidP="001C7009">
      <w:pPr>
        <w:pStyle w:val="Header"/>
        <w:numPr>
          <w:ilvl w:val="0"/>
          <w:numId w:val="16"/>
        </w:numPr>
        <w:tabs>
          <w:tab w:val="clear" w:pos="4320"/>
          <w:tab w:val="clear" w:pos="8640"/>
        </w:tabs>
        <w:rPr>
          <w:b/>
          <w:u w:val="single"/>
        </w:rPr>
      </w:pPr>
      <w:r>
        <w:t>POTENTIATION</w:t>
      </w:r>
    </w:p>
    <w:p w14:paraId="211206A9" w14:textId="5D3A97E3" w:rsidR="00187D67" w:rsidRPr="00187D67" w:rsidRDefault="00187D67" w:rsidP="001C7009">
      <w:pPr>
        <w:pStyle w:val="Header"/>
        <w:numPr>
          <w:ilvl w:val="1"/>
          <w:numId w:val="16"/>
        </w:numPr>
        <w:tabs>
          <w:tab w:val="clear" w:pos="4320"/>
          <w:tab w:val="clear" w:pos="8640"/>
        </w:tabs>
      </w:pPr>
      <w:proofErr w:type="gramStart"/>
      <w:r w:rsidRPr="00187D67">
        <w:t>a</w:t>
      </w:r>
      <w:proofErr w:type="gramEnd"/>
      <w:r w:rsidRPr="00187D67">
        <w:t xml:space="preserve"> situation when you have 1 hormone that augments the activity of another hormone</w:t>
      </w:r>
    </w:p>
    <w:p w14:paraId="4ED7CE00" w14:textId="4806C079" w:rsidR="00D733D1" w:rsidRPr="00187D67" w:rsidRDefault="00D733D1" w:rsidP="001C7009">
      <w:pPr>
        <w:pStyle w:val="Header"/>
        <w:numPr>
          <w:ilvl w:val="1"/>
          <w:numId w:val="16"/>
        </w:numPr>
        <w:tabs>
          <w:tab w:val="clear" w:pos="4320"/>
          <w:tab w:val="clear" w:pos="8640"/>
        </w:tabs>
        <w:rPr>
          <w:b/>
          <w:u w:val="single"/>
        </w:rPr>
      </w:pPr>
      <w:r>
        <w:t>Ex: T4 augments EPI effects</w:t>
      </w:r>
    </w:p>
    <w:p w14:paraId="2BE1D388" w14:textId="7B5466D8" w:rsidR="00187D67" w:rsidRPr="00187D67" w:rsidRDefault="00187D67" w:rsidP="001C7009">
      <w:pPr>
        <w:pStyle w:val="Header"/>
        <w:numPr>
          <w:ilvl w:val="2"/>
          <w:numId w:val="16"/>
        </w:numPr>
        <w:tabs>
          <w:tab w:val="clear" w:pos="4320"/>
          <w:tab w:val="clear" w:pos="8640"/>
        </w:tabs>
      </w:pPr>
      <w:proofErr w:type="spellStart"/>
      <w:r w:rsidRPr="00187D67">
        <w:t>Bc</w:t>
      </w:r>
      <w:proofErr w:type="spellEnd"/>
      <w:r w:rsidRPr="00187D67">
        <w:t xml:space="preserve"> it creates an </w:t>
      </w:r>
      <w:proofErr w:type="spellStart"/>
      <w:r w:rsidRPr="00187D67">
        <w:t>upregulation</w:t>
      </w:r>
      <w:proofErr w:type="spellEnd"/>
      <w:r w:rsidRPr="00187D67">
        <w:t xml:space="preserve"> of its receptors.</w:t>
      </w:r>
    </w:p>
    <w:p w14:paraId="0226B78B" w14:textId="1A6E9B40" w:rsidR="00D733D1" w:rsidRPr="00187D67" w:rsidRDefault="00D733D1" w:rsidP="001C7009">
      <w:pPr>
        <w:pStyle w:val="Header"/>
        <w:numPr>
          <w:ilvl w:val="0"/>
          <w:numId w:val="16"/>
        </w:numPr>
        <w:tabs>
          <w:tab w:val="clear" w:pos="4320"/>
          <w:tab w:val="clear" w:pos="8640"/>
        </w:tabs>
        <w:rPr>
          <w:b/>
          <w:u w:val="single"/>
        </w:rPr>
      </w:pPr>
      <w:r>
        <w:t>COUNTERREGULATION</w:t>
      </w:r>
    </w:p>
    <w:p w14:paraId="2751947F" w14:textId="36645AA8" w:rsidR="00187D67" w:rsidRDefault="00187D67" w:rsidP="001C7009">
      <w:pPr>
        <w:pStyle w:val="Header"/>
        <w:numPr>
          <w:ilvl w:val="1"/>
          <w:numId w:val="16"/>
        </w:numPr>
        <w:tabs>
          <w:tab w:val="clear" w:pos="4320"/>
          <w:tab w:val="clear" w:pos="8640"/>
        </w:tabs>
      </w:pPr>
      <w:r w:rsidRPr="00187D67">
        <w:t>2 hormones normally have opposing effects</w:t>
      </w:r>
    </w:p>
    <w:p w14:paraId="75D16CAC" w14:textId="6BE1EAA6" w:rsidR="00187D67" w:rsidRPr="00187D67" w:rsidRDefault="00187D67" w:rsidP="001C7009">
      <w:pPr>
        <w:pStyle w:val="Header"/>
        <w:numPr>
          <w:ilvl w:val="1"/>
          <w:numId w:val="16"/>
        </w:numPr>
        <w:tabs>
          <w:tab w:val="clear" w:pos="4320"/>
          <w:tab w:val="clear" w:pos="8640"/>
        </w:tabs>
      </w:pPr>
      <w:r w:rsidRPr="00187D67">
        <w:t>Normally glucagon increases blood glucose and insulin decreases blood glucose but we've now learned that glucagon actually decreases the effects of insulin as well!</w:t>
      </w:r>
    </w:p>
    <w:p w14:paraId="56112FD0" w14:textId="6C642224" w:rsidR="00D733D1" w:rsidRPr="00D733D1" w:rsidRDefault="00D733D1" w:rsidP="001C7009">
      <w:pPr>
        <w:pStyle w:val="Header"/>
        <w:numPr>
          <w:ilvl w:val="1"/>
          <w:numId w:val="16"/>
        </w:numPr>
        <w:tabs>
          <w:tab w:val="clear" w:pos="4320"/>
          <w:tab w:val="clear" w:pos="8640"/>
        </w:tabs>
        <w:rPr>
          <w:b/>
          <w:u w:val="single"/>
        </w:rPr>
      </w:pPr>
      <w:r w:rsidRPr="00356589">
        <w:t>Example</w:t>
      </w:r>
      <w:proofErr w:type="gramStart"/>
      <w:r w:rsidRPr="00356589">
        <w:t>: </w:t>
      </w:r>
      <w:proofErr w:type="gramEnd"/>
      <w:r w:rsidRPr="00356589">
        <w:t>Glucagon limits insulin action</w:t>
      </w:r>
    </w:p>
    <w:p w14:paraId="3BF3FE46" w14:textId="2046953B" w:rsidR="00D733D1" w:rsidRPr="00187D67" w:rsidRDefault="00D733D1" w:rsidP="001C7009">
      <w:pPr>
        <w:pStyle w:val="Header"/>
        <w:numPr>
          <w:ilvl w:val="0"/>
          <w:numId w:val="16"/>
        </w:numPr>
        <w:tabs>
          <w:tab w:val="clear" w:pos="4320"/>
          <w:tab w:val="clear" w:pos="8640"/>
        </w:tabs>
        <w:rPr>
          <w:b/>
          <w:u w:val="single"/>
        </w:rPr>
      </w:pPr>
      <w:r>
        <w:t>PERMISSION</w:t>
      </w:r>
    </w:p>
    <w:p w14:paraId="19511F97" w14:textId="1CAA9628" w:rsidR="00187D67" w:rsidRPr="00187D67" w:rsidRDefault="00187D67" w:rsidP="001C7009">
      <w:pPr>
        <w:pStyle w:val="Header"/>
        <w:numPr>
          <w:ilvl w:val="1"/>
          <w:numId w:val="16"/>
        </w:numPr>
        <w:tabs>
          <w:tab w:val="clear" w:pos="4320"/>
          <w:tab w:val="clear" w:pos="8640"/>
        </w:tabs>
      </w:pPr>
      <w:r w:rsidRPr="00187D67">
        <w:t>Basically 1 hormone permits other hormones to do their job. They can do this in a few different ways.</w:t>
      </w:r>
    </w:p>
    <w:p w14:paraId="0DDFD788" w14:textId="133996AE" w:rsidR="00187D67" w:rsidRPr="00187D67" w:rsidRDefault="00187D67" w:rsidP="001C7009">
      <w:pPr>
        <w:pStyle w:val="Header"/>
        <w:numPr>
          <w:ilvl w:val="1"/>
          <w:numId w:val="16"/>
        </w:numPr>
        <w:tabs>
          <w:tab w:val="clear" w:pos="4320"/>
          <w:tab w:val="clear" w:pos="8640"/>
        </w:tabs>
      </w:pPr>
      <w:r>
        <w:t>I</w:t>
      </w:r>
      <w:r w:rsidRPr="00187D67">
        <w:t xml:space="preserve">nsulin is necessary for normal adrenal cortex metabolism. </w:t>
      </w:r>
      <w:proofErr w:type="spellStart"/>
      <w:r w:rsidRPr="00187D67">
        <w:t>Bc</w:t>
      </w:r>
      <w:proofErr w:type="spellEnd"/>
      <w:r w:rsidRPr="00187D67">
        <w:t xml:space="preserve"> it must be present for in the adrenal cortex for cortisol to be produced. It is having a permissive effect on cortisol</w:t>
      </w:r>
    </w:p>
    <w:p w14:paraId="38E22A33" w14:textId="77777777" w:rsidR="00D733D1" w:rsidRPr="00356589" w:rsidRDefault="00D733D1" w:rsidP="001C7009">
      <w:pPr>
        <w:pStyle w:val="Header"/>
        <w:numPr>
          <w:ilvl w:val="1"/>
          <w:numId w:val="16"/>
        </w:numPr>
        <w:tabs>
          <w:tab w:val="clear" w:pos="4320"/>
          <w:tab w:val="clear" w:pos="8640"/>
        </w:tabs>
      </w:pPr>
      <w:r w:rsidRPr="00356589">
        <w:t>Example</w:t>
      </w:r>
      <w:proofErr w:type="gramStart"/>
      <w:r w:rsidRPr="00356589">
        <w:t>: </w:t>
      </w:r>
      <w:proofErr w:type="gramEnd"/>
      <w:r w:rsidRPr="00356589">
        <w:t xml:space="preserve">Insulin enables normal adrenal-cortex cell metabolism, permitting normal cortisol production </w:t>
      </w:r>
    </w:p>
    <w:p w14:paraId="5779AE62" w14:textId="77777777" w:rsidR="00D733D1" w:rsidRPr="00356589" w:rsidRDefault="00D733D1" w:rsidP="001C7009">
      <w:pPr>
        <w:pStyle w:val="Header"/>
        <w:numPr>
          <w:ilvl w:val="1"/>
          <w:numId w:val="16"/>
        </w:numPr>
        <w:tabs>
          <w:tab w:val="clear" w:pos="4320"/>
          <w:tab w:val="clear" w:pos="8640"/>
        </w:tabs>
      </w:pPr>
      <w:r w:rsidRPr="00356589">
        <w:t>Example</w:t>
      </w:r>
      <w:proofErr w:type="gramStart"/>
      <w:r w:rsidRPr="00356589">
        <w:t>: </w:t>
      </w:r>
      <w:proofErr w:type="gramEnd"/>
      <w:r w:rsidRPr="00356589">
        <w:t xml:space="preserve">Insulin enables normal muscle cell metabolism, permitting normal response to cortisol </w:t>
      </w:r>
    </w:p>
    <w:p w14:paraId="7223C6DB" w14:textId="77777777" w:rsidR="00D733D1" w:rsidRDefault="00D733D1" w:rsidP="00F532F4">
      <w:pPr>
        <w:pStyle w:val="Header"/>
        <w:tabs>
          <w:tab w:val="clear" w:pos="4320"/>
          <w:tab w:val="clear" w:pos="8640"/>
        </w:tabs>
      </w:pPr>
    </w:p>
    <w:p w14:paraId="031C2BA5" w14:textId="77777777" w:rsidR="00356589" w:rsidRPr="00D733D1" w:rsidRDefault="00356589" w:rsidP="00F532F4">
      <w:pPr>
        <w:pStyle w:val="Header"/>
        <w:tabs>
          <w:tab w:val="clear" w:pos="4320"/>
          <w:tab w:val="clear" w:pos="8640"/>
        </w:tabs>
        <w:jc w:val="center"/>
        <w:rPr>
          <w:b/>
          <w:u w:val="single"/>
        </w:rPr>
      </w:pPr>
      <w:r w:rsidRPr="00D733D1">
        <w:rPr>
          <w:b/>
          <w:bCs/>
          <w:u w:val="single"/>
        </w:rPr>
        <w:t>MEASUREMENT OF HORMONES</w:t>
      </w:r>
    </w:p>
    <w:p w14:paraId="3ECCAEAA" w14:textId="3B2475B2" w:rsidR="00187D67" w:rsidRDefault="00187D67" w:rsidP="001C7009">
      <w:pPr>
        <w:pStyle w:val="Header"/>
        <w:numPr>
          <w:ilvl w:val="0"/>
          <w:numId w:val="17"/>
        </w:numPr>
        <w:contextualSpacing/>
      </w:pPr>
      <w:r>
        <w:t>Until the 1960s, measuring hormones was done by biological assays. To find out if they had growth hormone, you'd inject it into a rat and watch the epiphyseal closure and compare it to what normal levels did to it.</w:t>
      </w:r>
    </w:p>
    <w:p w14:paraId="6AC31987" w14:textId="77777777" w:rsidR="00356589" w:rsidRPr="00356589" w:rsidRDefault="00356589" w:rsidP="001C7009">
      <w:pPr>
        <w:pStyle w:val="Header"/>
        <w:numPr>
          <w:ilvl w:val="0"/>
          <w:numId w:val="17"/>
        </w:numPr>
        <w:tabs>
          <w:tab w:val="clear" w:pos="4320"/>
          <w:tab w:val="clear" w:pos="8640"/>
        </w:tabs>
        <w:contextualSpacing/>
      </w:pPr>
      <w:r w:rsidRPr="00356589">
        <w:t xml:space="preserve">Point-in-time (instantaneous) levels of a hormone in blood can vary considerably due to pulsatile hormone release. </w:t>
      </w:r>
    </w:p>
    <w:p w14:paraId="59B73FE9" w14:textId="6DB0A8A5" w:rsidR="00356589" w:rsidRDefault="00356589" w:rsidP="001C7009">
      <w:pPr>
        <w:pStyle w:val="Header"/>
        <w:numPr>
          <w:ilvl w:val="0"/>
          <w:numId w:val="17"/>
        </w:numPr>
        <w:tabs>
          <w:tab w:val="clear" w:pos="4320"/>
          <w:tab w:val="clear" w:pos="8640"/>
        </w:tabs>
        <w:contextualSpacing/>
      </w:pPr>
      <w:r w:rsidRPr="00356589">
        <w:t xml:space="preserve">However, all hormones exhibit a blood concentration range (average level </w:t>
      </w:r>
      <w:r w:rsidR="00D733D1">
        <w:t>+/-</w:t>
      </w:r>
      <w:r w:rsidR="00187D67">
        <w:t xml:space="preserve"> </w:t>
      </w:r>
      <w:r w:rsidR="00187D67" w:rsidRPr="00187D67">
        <w:t>some amount</w:t>
      </w:r>
      <w:r w:rsidRPr="00356589">
        <w:t xml:space="preserve">) considered “normal”, i.e., within which the functions that the hormones regulate are appropriate. </w:t>
      </w:r>
    </w:p>
    <w:p w14:paraId="788F31FE" w14:textId="7C4299C7" w:rsidR="00187D67" w:rsidRPr="00356589" w:rsidRDefault="00187D67" w:rsidP="001C7009">
      <w:pPr>
        <w:pStyle w:val="Header"/>
        <w:numPr>
          <w:ilvl w:val="1"/>
          <w:numId w:val="17"/>
        </w:numPr>
        <w:contextualSpacing/>
      </w:pPr>
      <w:r>
        <w:t xml:space="preserve">Once they established "normal" range they could create diagnostic indicators of physiologic state does vary according to where </w:t>
      </w:r>
      <w:proofErr w:type="spellStart"/>
      <w:r>
        <w:t>ppl</w:t>
      </w:r>
      <w:proofErr w:type="spellEnd"/>
      <w:r>
        <w:t xml:space="preserve"> live or race, etc.</w:t>
      </w:r>
    </w:p>
    <w:p w14:paraId="661BC5C1" w14:textId="77777777" w:rsidR="00356589" w:rsidRPr="00356589" w:rsidRDefault="00356589" w:rsidP="001C7009">
      <w:pPr>
        <w:pStyle w:val="Header"/>
        <w:numPr>
          <w:ilvl w:val="0"/>
          <w:numId w:val="17"/>
        </w:numPr>
        <w:tabs>
          <w:tab w:val="clear" w:pos="4320"/>
          <w:tab w:val="clear" w:pos="8640"/>
        </w:tabs>
        <w:contextualSpacing/>
      </w:pPr>
      <w:r w:rsidRPr="00356589">
        <w:t xml:space="preserve">Thus, blood levels of hormones can be valuable indicators of normal vs. abnormal physiology </w:t>
      </w:r>
    </w:p>
    <w:p w14:paraId="527E5D78" w14:textId="77777777" w:rsidR="00356589" w:rsidRPr="00356589" w:rsidRDefault="00356589" w:rsidP="001C7009">
      <w:pPr>
        <w:pStyle w:val="Header"/>
        <w:numPr>
          <w:ilvl w:val="0"/>
          <w:numId w:val="17"/>
        </w:numPr>
        <w:tabs>
          <w:tab w:val="clear" w:pos="4320"/>
          <w:tab w:val="clear" w:pos="8640"/>
        </w:tabs>
        <w:contextualSpacing/>
      </w:pPr>
      <w:r w:rsidRPr="00356589">
        <w:t xml:space="preserve">Huge industry has evolved around hormones as diagnostic indicators. </w:t>
      </w:r>
    </w:p>
    <w:p w14:paraId="54D4B50F" w14:textId="77777777" w:rsidR="00356589" w:rsidRPr="00356589" w:rsidRDefault="00356589" w:rsidP="001C7009">
      <w:pPr>
        <w:pStyle w:val="Header"/>
        <w:numPr>
          <w:ilvl w:val="0"/>
          <w:numId w:val="17"/>
        </w:numPr>
        <w:tabs>
          <w:tab w:val="clear" w:pos="4320"/>
          <w:tab w:val="clear" w:pos="8640"/>
        </w:tabs>
        <w:contextualSpacing/>
      </w:pPr>
      <w:r w:rsidRPr="00356589">
        <w:t xml:space="preserve">Important to understand the basics of hormone measurement. </w:t>
      </w:r>
    </w:p>
    <w:p w14:paraId="14F840E7" w14:textId="77777777" w:rsidR="00D733D1" w:rsidRDefault="00D733D1" w:rsidP="001C7009">
      <w:pPr>
        <w:pStyle w:val="Header"/>
        <w:numPr>
          <w:ilvl w:val="0"/>
          <w:numId w:val="17"/>
        </w:numPr>
        <w:tabs>
          <w:tab w:val="clear" w:pos="4320"/>
          <w:tab w:val="clear" w:pos="8640"/>
        </w:tabs>
        <w:contextualSpacing/>
        <w:sectPr w:rsidR="00D733D1" w:rsidSect="006174AA">
          <w:pgSz w:w="12240" w:h="15840"/>
          <w:pgMar w:top="720" w:right="720" w:bottom="720" w:left="720" w:header="720" w:footer="720" w:gutter="0"/>
          <w:cols w:space="720"/>
          <w:noEndnote/>
        </w:sectPr>
      </w:pPr>
    </w:p>
    <w:p w14:paraId="50DF50DF" w14:textId="77777777" w:rsidR="00D733D1" w:rsidRDefault="00356589" w:rsidP="001C7009">
      <w:pPr>
        <w:pStyle w:val="Header"/>
        <w:numPr>
          <w:ilvl w:val="0"/>
          <w:numId w:val="17"/>
        </w:numPr>
        <w:tabs>
          <w:tab w:val="clear" w:pos="4320"/>
          <w:tab w:val="clear" w:pos="8640"/>
        </w:tabs>
        <w:contextualSpacing/>
      </w:pPr>
      <w:r w:rsidRPr="00356589">
        <w:t>Desirable charac</w:t>
      </w:r>
      <w:r w:rsidR="00D733D1">
        <w:t>teristics of any hormone assay</w:t>
      </w:r>
    </w:p>
    <w:p w14:paraId="4F7C0C11" w14:textId="222E6CFB" w:rsidR="00D733D1" w:rsidRPr="00D733D1" w:rsidRDefault="00D733D1" w:rsidP="001C7009">
      <w:pPr>
        <w:pStyle w:val="Header"/>
        <w:numPr>
          <w:ilvl w:val="1"/>
          <w:numId w:val="17"/>
        </w:numPr>
        <w:tabs>
          <w:tab w:val="clear" w:pos="4320"/>
          <w:tab w:val="clear" w:pos="8640"/>
        </w:tabs>
        <w:contextualSpacing/>
      </w:pPr>
      <w:r w:rsidRPr="00D733D1">
        <w:t xml:space="preserve">Specificity for target hormone </w:t>
      </w:r>
    </w:p>
    <w:p w14:paraId="64E7C66F" w14:textId="77777777" w:rsidR="00D733D1" w:rsidRPr="00D733D1" w:rsidRDefault="00D733D1" w:rsidP="001C7009">
      <w:pPr>
        <w:pStyle w:val="Header"/>
        <w:numPr>
          <w:ilvl w:val="1"/>
          <w:numId w:val="17"/>
        </w:numPr>
        <w:tabs>
          <w:tab w:val="clear" w:pos="4320"/>
          <w:tab w:val="clear" w:pos="8640"/>
        </w:tabs>
        <w:contextualSpacing/>
      </w:pPr>
      <w:r w:rsidRPr="00D733D1">
        <w:t xml:space="preserve">High sensitivity </w:t>
      </w:r>
    </w:p>
    <w:p w14:paraId="6F8EC44C" w14:textId="77777777" w:rsidR="00F532F4" w:rsidRDefault="00D733D1" w:rsidP="001C7009">
      <w:pPr>
        <w:pStyle w:val="Header"/>
        <w:numPr>
          <w:ilvl w:val="1"/>
          <w:numId w:val="17"/>
        </w:numPr>
        <w:tabs>
          <w:tab w:val="clear" w:pos="4320"/>
          <w:tab w:val="clear" w:pos="8640"/>
        </w:tabs>
        <w:contextualSpacing/>
      </w:pPr>
      <w:r w:rsidRPr="00D733D1">
        <w:t>Low variability  </w:t>
      </w:r>
    </w:p>
    <w:p w14:paraId="758C1245" w14:textId="6AB1A312" w:rsidR="00187D67" w:rsidRDefault="00187D67" w:rsidP="001C7009">
      <w:pPr>
        <w:pStyle w:val="Header"/>
        <w:numPr>
          <w:ilvl w:val="1"/>
          <w:numId w:val="17"/>
        </w:numPr>
        <w:tabs>
          <w:tab w:val="clear" w:pos="4320"/>
          <w:tab w:val="clear" w:pos="8640"/>
        </w:tabs>
        <w:contextualSpacing/>
      </w:pPr>
      <w:r>
        <w:t>**</w:t>
      </w:r>
      <w:r w:rsidRPr="00187D67">
        <w:t xml:space="preserve"> So Radioimmunoassay came into play!</w:t>
      </w:r>
    </w:p>
    <w:p w14:paraId="46F9ACC3" w14:textId="77777777" w:rsidR="00F532F4" w:rsidRDefault="00F532F4" w:rsidP="00F532F4">
      <w:pPr>
        <w:pStyle w:val="Header"/>
        <w:tabs>
          <w:tab w:val="clear" w:pos="4320"/>
          <w:tab w:val="clear" w:pos="8640"/>
        </w:tabs>
        <w:contextualSpacing/>
      </w:pPr>
    </w:p>
    <w:p w14:paraId="11A475A5" w14:textId="194DA454" w:rsidR="00D733D1" w:rsidRPr="00F532F4" w:rsidRDefault="00D733D1" w:rsidP="00F532F4">
      <w:pPr>
        <w:pStyle w:val="Header"/>
        <w:tabs>
          <w:tab w:val="clear" w:pos="4320"/>
          <w:tab w:val="clear" w:pos="8640"/>
        </w:tabs>
        <w:contextualSpacing/>
        <w:jc w:val="center"/>
        <w:rPr>
          <w:b/>
          <w:u w:val="single"/>
        </w:rPr>
      </w:pPr>
      <w:r w:rsidRPr="00F532F4">
        <w:rPr>
          <w:b/>
          <w:bCs/>
          <w:u w:val="single"/>
        </w:rPr>
        <w:t>CURRENT MAJOR TYPES OF HORMONE ASSAYS</w:t>
      </w:r>
    </w:p>
    <w:p w14:paraId="493BF0AC" w14:textId="0651589C" w:rsidR="00187D67" w:rsidRPr="00187D67" w:rsidRDefault="00187D67" w:rsidP="001C7009">
      <w:pPr>
        <w:pStyle w:val="Header"/>
        <w:numPr>
          <w:ilvl w:val="0"/>
          <w:numId w:val="17"/>
        </w:numPr>
        <w:tabs>
          <w:tab w:val="clear" w:pos="4320"/>
          <w:tab w:val="clear" w:pos="8640"/>
        </w:tabs>
        <w:contextualSpacing/>
      </w:pPr>
      <w:r w:rsidRPr="00187D67">
        <w:t xml:space="preserve">In the past 10-15 years, the </w:t>
      </w:r>
      <w:proofErr w:type="gramStart"/>
      <w:r w:rsidRPr="00187D67">
        <w:t>number by RIA have</w:t>
      </w:r>
      <w:proofErr w:type="gramEnd"/>
      <w:r w:rsidRPr="00187D67">
        <w:t xml:space="preserve"> decreased and more are by ELISA. With ELISA it is simpler, more sensitive and you don't need to use radioactivity.</w:t>
      </w:r>
    </w:p>
    <w:p w14:paraId="3E922410" w14:textId="77777777" w:rsidR="00D733D1" w:rsidRDefault="00356589" w:rsidP="001C7009">
      <w:pPr>
        <w:pStyle w:val="Header"/>
        <w:numPr>
          <w:ilvl w:val="0"/>
          <w:numId w:val="17"/>
        </w:numPr>
        <w:tabs>
          <w:tab w:val="clear" w:pos="4320"/>
          <w:tab w:val="clear" w:pos="8640"/>
        </w:tabs>
        <w:contextualSpacing/>
      </w:pPr>
      <w:r w:rsidRPr="00356589">
        <w:rPr>
          <w:bCs/>
        </w:rPr>
        <w:t xml:space="preserve">Two types </w:t>
      </w:r>
    </w:p>
    <w:p w14:paraId="2EC2AFF0" w14:textId="077E4186" w:rsidR="00356589" w:rsidRPr="00356589" w:rsidRDefault="00356589" w:rsidP="001C7009">
      <w:pPr>
        <w:pStyle w:val="Header"/>
        <w:numPr>
          <w:ilvl w:val="1"/>
          <w:numId w:val="17"/>
        </w:numPr>
        <w:tabs>
          <w:tab w:val="clear" w:pos="4320"/>
          <w:tab w:val="clear" w:pos="8640"/>
        </w:tabs>
        <w:contextualSpacing/>
      </w:pPr>
      <w:r w:rsidRPr="00356589">
        <w:t xml:space="preserve">Radioimmunoassay (RIA) </w:t>
      </w:r>
    </w:p>
    <w:p w14:paraId="7DE443A7" w14:textId="77777777" w:rsidR="00356589" w:rsidRPr="00356589" w:rsidRDefault="00356589" w:rsidP="001C7009">
      <w:pPr>
        <w:pStyle w:val="Header"/>
        <w:numPr>
          <w:ilvl w:val="1"/>
          <w:numId w:val="17"/>
        </w:numPr>
        <w:tabs>
          <w:tab w:val="clear" w:pos="4320"/>
          <w:tab w:val="clear" w:pos="8640"/>
        </w:tabs>
        <w:contextualSpacing/>
      </w:pPr>
      <w:r w:rsidRPr="00356589">
        <w:t xml:space="preserve">Enzyme-Linked </w:t>
      </w:r>
      <w:proofErr w:type="spellStart"/>
      <w:r w:rsidRPr="00356589">
        <w:t>Immunosorbent</w:t>
      </w:r>
      <w:proofErr w:type="spellEnd"/>
      <w:r w:rsidRPr="00356589">
        <w:t xml:space="preserve"> Assay (ELISA) </w:t>
      </w:r>
    </w:p>
    <w:p w14:paraId="39046A16" w14:textId="77777777" w:rsidR="00356589" w:rsidRPr="00356589" w:rsidRDefault="00356589" w:rsidP="001C7009">
      <w:pPr>
        <w:pStyle w:val="Header"/>
        <w:numPr>
          <w:ilvl w:val="0"/>
          <w:numId w:val="17"/>
        </w:numPr>
        <w:tabs>
          <w:tab w:val="clear" w:pos="4320"/>
          <w:tab w:val="clear" w:pos="8640"/>
        </w:tabs>
        <w:contextualSpacing/>
      </w:pPr>
      <w:r w:rsidRPr="00356589">
        <w:rPr>
          <w:bCs/>
        </w:rPr>
        <w:t xml:space="preserve">Radioimmunoassay (RIA) </w:t>
      </w:r>
    </w:p>
    <w:p w14:paraId="796690C0" w14:textId="77777777" w:rsidR="00356589" w:rsidRPr="00356589" w:rsidRDefault="00356589" w:rsidP="001C7009">
      <w:pPr>
        <w:pStyle w:val="Header"/>
        <w:numPr>
          <w:ilvl w:val="1"/>
          <w:numId w:val="17"/>
        </w:numPr>
        <w:tabs>
          <w:tab w:val="clear" w:pos="4320"/>
          <w:tab w:val="clear" w:pos="8640"/>
        </w:tabs>
        <w:contextualSpacing/>
      </w:pPr>
      <w:r w:rsidRPr="00356589">
        <w:t xml:space="preserve">This immunoassay still in use, but in many cases has been replaced by ELISA </w:t>
      </w:r>
    </w:p>
    <w:p w14:paraId="6ECC0FE1" w14:textId="0BE89C20" w:rsidR="00356589" w:rsidRPr="00356589" w:rsidRDefault="00187D67" w:rsidP="001C7009">
      <w:pPr>
        <w:pStyle w:val="Header"/>
        <w:numPr>
          <w:ilvl w:val="1"/>
          <w:numId w:val="17"/>
        </w:numPr>
        <w:tabs>
          <w:tab w:val="clear" w:pos="4320"/>
          <w:tab w:val="clear" w:pos="8640"/>
        </w:tabs>
        <w:contextualSpacing/>
      </w:pPr>
      <w:r w:rsidRPr="00F532F4">
        <w:rPr>
          <w:noProof/>
          <w:lang w:eastAsia="en-US"/>
        </w:rPr>
        <w:drawing>
          <wp:anchor distT="0" distB="0" distL="114300" distR="114300" simplePos="0" relativeHeight="251683840" behindDoc="0" locked="0" layoutInCell="1" allowOverlap="1" wp14:anchorId="09D63030" wp14:editId="043FA093">
            <wp:simplePos x="0" y="0"/>
            <wp:positionH relativeFrom="column">
              <wp:posOffset>4264025</wp:posOffset>
            </wp:positionH>
            <wp:positionV relativeFrom="paragraph">
              <wp:posOffset>259080</wp:posOffset>
            </wp:positionV>
            <wp:extent cx="2593340" cy="1485900"/>
            <wp:effectExtent l="0" t="0" r="0" b="12700"/>
            <wp:wrapSquare wrapText="bothSides"/>
            <wp:docPr id="47106" name="Picture 53" descr="Growth hormone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6" name="Picture 53" descr="Growth hormone 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3340" cy="14859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356589" w:rsidRPr="00356589">
        <w:t xml:space="preserve">Based upon binding competition (to a specific antibody) between unknown concentration </w:t>
      </w:r>
      <w:r w:rsidRPr="00187D67">
        <w:t xml:space="preserve">and unlabeled </w:t>
      </w:r>
      <w:r>
        <w:t xml:space="preserve">sample </w:t>
      </w:r>
      <w:r w:rsidR="00356589" w:rsidRPr="00356589">
        <w:t xml:space="preserve">of  patient hormone and known quantity of </w:t>
      </w:r>
      <w:proofErr w:type="gramStart"/>
      <w:r w:rsidR="00356589" w:rsidRPr="00356589">
        <w:t>radio-labeled</w:t>
      </w:r>
      <w:proofErr w:type="gramEnd"/>
      <w:r w:rsidR="00356589" w:rsidRPr="00356589">
        <w:t xml:space="preserve"> hormone. </w:t>
      </w:r>
    </w:p>
    <w:p w14:paraId="258A2DF1" w14:textId="77777777" w:rsidR="00356589" w:rsidRPr="00356589" w:rsidRDefault="00356589" w:rsidP="001C7009">
      <w:pPr>
        <w:pStyle w:val="Header"/>
        <w:numPr>
          <w:ilvl w:val="1"/>
          <w:numId w:val="17"/>
        </w:numPr>
        <w:tabs>
          <w:tab w:val="clear" w:pos="4320"/>
          <w:tab w:val="clear" w:pos="8640"/>
        </w:tabs>
        <w:contextualSpacing/>
      </w:pPr>
      <w:r w:rsidRPr="00356589">
        <w:t xml:space="preserve">Labeled and unlabeled </w:t>
      </w:r>
      <w:proofErr w:type="gramStart"/>
      <w:r w:rsidRPr="00356589">
        <w:t>hormone are</w:t>
      </w:r>
      <w:proofErr w:type="gramEnd"/>
      <w:r w:rsidRPr="00356589">
        <w:t xml:space="preserve"> both mixed with the specific antibody. </w:t>
      </w:r>
    </w:p>
    <w:p w14:paraId="41112C20" w14:textId="77777777" w:rsidR="00356589" w:rsidRPr="00356589" w:rsidRDefault="00356589" w:rsidP="001C7009">
      <w:pPr>
        <w:pStyle w:val="Header"/>
        <w:numPr>
          <w:ilvl w:val="1"/>
          <w:numId w:val="17"/>
        </w:numPr>
        <w:tabs>
          <w:tab w:val="clear" w:pos="4320"/>
          <w:tab w:val="clear" w:pos="8640"/>
        </w:tabs>
        <w:contextualSpacing/>
      </w:pPr>
      <w:r w:rsidRPr="00356589">
        <w:t xml:space="preserve">Increased quantity of the patient hormone in the </w:t>
      </w:r>
      <w:proofErr w:type="gramStart"/>
      <w:r w:rsidRPr="00356589">
        <w:t>sample,</w:t>
      </w:r>
      <w:proofErr w:type="gramEnd"/>
      <w:r w:rsidRPr="00356589">
        <w:t xml:space="preserve"> decreases labeled hormone bound. </w:t>
      </w:r>
    </w:p>
    <w:p w14:paraId="4AD69C98" w14:textId="77777777" w:rsidR="00356589" w:rsidRPr="00356589" w:rsidRDefault="00356589" w:rsidP="001C7009">
      <w:pPr>
        <w:pStyle w:val="Header"/>
        <w:numPr>
          <w:ilvl w:val="1"/>
          <w:numId w:val="17"/>
        </w:numPr>
        <w:tabs>
          <w:tab w:val="clear" w:pos="4320"/>
          <w:tab w:val="clear" w:pos="8640"/>
        </w:tabs>
        <w:contextualSpacing/>
      </w:pPr>
      <w:r w:rsidRPr="00356589">
        <w:t xml:space="preserve">Yields equilibrium between bound and unbound hormone. </w:t>
      </w:r>
    </w:p>
    <w:p w14:paraId="26424C4F" w14:textId="77777777" w:rsidR="00356589" w:rsidRPr="00356589" w:rsidRDefault="00356589" w:rsidP="001C7009">
      <w:pPr>
        <w:pStyle w:val="Header"/>
        <w:numPr>
          <w:ilvl w:val="1"/>
          <w:numId w:val="17"/>
        </w:numPr>
        <w:tabs>
          <w:tab w:val="clear" w:pos="4320"/>
          <w:tab w:val="clear" w:pos="8640"/>
        </w:tabs>
        <w:contextualSpacing/>
      </w:pPr>
      <w:r w:rsidRPr="00356589">
        <w:t xml:space="preserve">Separation of antibody-bound vs. free (unbound) label accomplished by precipitation or solid-  phase binding of the antibody-hormone complex. </w:t>
      </w:r>
    </w:p>
    <w:p w14:paraId="58764B6A" w14:textId="77777777" w:rsidR="00356589" w:rsidRDefault="00356589" w:rsidP="001C7009">
      <w:pPr>
        <w:pStyle w:val="Header"/>
        <w:numPr>
          <w:ilvl w:val="1"/>
          <w:numId w:val="17"/>
        </w:numPr>
        <w:tabs>
          <w:tab w:val="clear" w:pos="4320"/>
          <w:tab w:val="clear" w:pos="8640"/>
        </w:tabs>
        <w:contextualSpacing/>
      </w:pPr>
      <w:r w:rsidRPr="00356589">
        <w:t xml:space="preserve">Example: dose response standard curve for growth hormone (GH) is shown below. </w:t>
      </w:r>
    </w:p>
    <w:p w14:paraId="69E6CAD6" w14:textId="77777777" w:rsidR="00F532F4" w:rsidRDefault="00F532F4" w:rsidP="001C7009">
      <w:pPr>
        <w:pStyle w:val="Header"/>
        <w:numPr>
          <w:ilvl w:val="1"/>
          <w:numId w:val="17"/>
        </w:numPr>
        <w:tabs>
          <w:tab w:val="clear" w:pos="4320"/>
          <w:tab w:val="clear" w:pos="8640"/>
        </w:tabs>
        <w:contextualSpacing/>
      </w:pPr>
      <w:r>
        <w:t>RIA Standard Curve</w:t>
      </w:r>
    </w:p>
    <w:p w14:paraId="3F4AF611" w14:textId="3DBEA3E0" w:rsidR="00F532F4" w:rsidRDefault="00F532F4" w:rsidP="001C7009">
      <w:pPr>
        <w:pStyle w:val="Header"/>
        <w:numPr>
          <w:ilvl w:val="2"/>
          <w:numId w:val="17"/>
        </w:numPr>
        <w:tabs>
          <w:tab w:val="clear" w:pos="4320"/>
          <w:tab w:val="clear" w:pos="8640"/>
        </w:tabs>
        <w:contextualSpacing/>
        <w:sectPr w:rsidR="00F532F4" w:rsidSect="00D733D1">
          <w:type w:val="continuous"/>
          <w:pgSz w:w="12240" w:h="15840"/>
          <w:pgMar w:top="720" w:right="720" w:bottom="720" w:left="720" w:header="720" w:footer="720" w:gutter="0"/>
          <w:cols w:space="720"/>
          <w:noEndnote/>
        </w:sectPr>
      </w:pPr>
    </w:p>
    <w:p w14:paraId="3DFD9187" w14:textId="629E73BB" w:rsidR="00356589" w:rsidRPr="00411108" w:rsidRDefault="00356589" w:rsidP="001C7009">
      <w:pPr>
        <w:pStyle w:val="Header"/>
        <w:numPr>
          <w:ilvl w:val="0"/>
          <w:numId w:val="18"/>
        </w:numPr>
        <w:tabs>
          <w:tab w:val="clear" w:pos="4320"/>
          <w:tab w:val="clear" w:pos="8640"/>
        </w:tabs>
      </w:pPr>
      <w:r w:rsidRPr="00356589">
        <w:rPr>
          <w:bCs/>
        </w:rPr>
        <w:t xml:space="preserve">Enzyme-linked </w:t>
      </w:r>
      <w:proofErr w:type="spellStart"/>
      <w:r w:rsidRPr="00356589">
        <w:rPr>
          <w:bCs/>
        </w:rPr>
        <w:t>immunosorbent</w:t>
      </w:r>
      <w:proofErr w:type="spellEnd"/>
      <w:r w:rsidRPr="00356589">
        <w:rPr>
          <w:bCs/>
        </w:rPr>
        <w:t xml:space="preserve"> assay (ELISA):</w:t>
      </w:r>
    </w:p>
    <w:p w14:paraId="16CE03DB" w14:textId="7ABCC662" w:rsidR="00411108" w:rsidRPr="00356589" w:rsidRDefault="00411108" w:rsidP="001C7009">
      <w:pPr>
        <w:pStyle w:val="Header"/>
        <w:numPr>
          <w:ilvl w:val="1"/>
          <w:numId w:val="18"/>
        </w:numPr>
        <w:tabs>
          <w:tab w:val="clear" w:pos="4320"/>
          <w:tab w:val="clear" w:pos="8640"/>
        </w:tabs>
      </w:pPr>
      <w:proofErr w:type="gramStart"/>
      <w:r w:rsidRPr="00411108">
        <w:t>Over 70 hormones are measured by this</w:t>
      </w:r>
      <w:proofErr w:type="gramEnd"/>
      <w:r w:rsidRPr="00411108">
        <w:t>!</w:t>
      </w:r>
    </w:p>
    <w:p w14:paraId="43C4C1E2" w14:textId="77777777" w:rsidR="00356589" w:rsidRPr="00356589" w:rsidRDefault="00356589" w:rsidP="001C7009">
      <w:pPr>
        <w:pStyle w:val="Header"/>
        <w:numPr>
          <w:ilvl w:val="1"/>
          <w:numId w:val="18"/>
        </w:numPr>
        <w:tabs>
          <w:tab w:val="clear" w:pos="4320"/>
          <w:tab w:val="clear" w:pos="8640"/>
        </w:tabs>
      </w:pPr>
      <w:r w:rsidRPr="00356589">
        <w:t xml:space="preserve">ELISA is reliable and highly sensitive (&gt; RIA) </w:t>
      </w:r>
    </w:p>
    <w:p w14:paraId="6E4ECCC5" w14:textId="77777777" w:rsidR="00356589" w:rsidRDefault="00356589" w:rsidP="001C7009">
      <w:pPr>
        <w:pStyle w:val="Header"/>
        <w:numPr>
          <w:ilvl w:val="1"/>
          <w:numId w:val="18"/>
        </w:numPr>
        <w:tabs>
          <w:tab w:val="clear" w:pos="4320"/>
          <w:tab w:val="clear" w:pos="8640"/>
        </w:tabs>
      </w:pPr>
      <w:r w:rsidRPr="00356589">
        <w:t xml:space="preserve">Competitive-inhibition ELISA is common </w:t>
      </w:r>
    </w:p>
    <w:p w14:paraId="07FE298D" w14:textId="13A9C6D5" w:rsidR="00411108" w:rsidRPr="00356589" w:rsidRDefault="00411108" w:rsidP="001C7009">
      <w:pPr>
        <w:pStyle w:val="Header"/>
        <w:numPr>
          <w:ilvl w:val="2"/>
          <w:numId w:val="18"/>
        </w:numPr>
        <w:tabs>
          <w:tab w:val="clear" w:pos="4320"/>
          <w:tab w:val="clear" w:pos="8640"/>
        </w:tabs>
      </w:pPr>
      <w:r w:rsidRPr="00F532F4">
        <w:rPr>
          <w:noProof/>
          <w:lang w:eastAsia="en-US"/>
        </w:rPr>
        <w:drawing>
          <wp:anchor distT="0" distB="0" distL="114300" distR="114300" simplePos="0" relativeHeight="251662336" behindDoc="0" locked="0" layoutInCell="1" allowOverlap="1" wp14:anchorId="2283C2A6" wp14:editId="426CEFAD">
            <wp:simplePos x="0" y="0"/>
            <wp:positionH relativeFrom="column">
              <wp:posOffset>4194810</wp:posOffset>
            </wp:positionH>
            <wp:positionV relativeFrom="paragraph">
              <wp:posOffset>73660</wp:posOffset>
            </wp:positionV>
            <wp:extent cx="2548255" cy="2413635"/>
            <wp:effectExtent l="0" t="0" r="0" b="0"/>
            <wp:wrapSquare wrapText="bothSides"/>
            <wp:docPr id="491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8255" cy="241363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411108">
        <w:t xml:space="preserve">Based on competitive inhibition, </w:t>
      </w:r>
      <w:proofErr w:type="gramStart"/>
      <w:r w:rsidRPr="00411108">
        <w:t>patients</w:t>
      </w:r>
      <w:proofErr w:type="gramEnd"/>
      <w:r w:rsidRPr="00411108">
        <w:t xml:space="preserve"> hormones </w:t>
      </w:r>
      <w:proofErr w:type="spellStart"/>
      <w:r w:rsidRPr="00411108">
        <w:t>vs.the</w:t>
      </w:r>
      <w:proofErr w:type="spellEnd"/>
      <w:r w:rsidRPr="00411108">
        <w:t xml:space="preserve"> know amount you put in there.</w:t>
      </w:r>
    </w:p>
    <w:p w14:paraId="6012A151" w14:textId="17C5A077" w:rsidR="00356589" w:rsidRPr="00356589" w:rsidRDefault="00356589" w:rsidP="001C7009">
      <w:pPr>
        <w:pStyle w:val="Header"/>
        <w:numPr>
          <w:ilvl w:val="1"/>
          <w:numId w:val="18"/>
        </w:numPr>
        <w:tabs>
          <w:tab w:val="clear" w:pos="4320"/>
          <w:tab w:val="clear" w:pos="8640"/>
        </w:tabs>
      </w:pPr>
      <w:r w:rsidRPr="00356589">
        <w:t xml:space="preserve">Assay based on specific binding reaction between antigen and monoclonal antibody tracer which recognizes that antigen </w:t>
      </w:r>
    </w:p>
    <w:p w14:paraId="45C39517" w14:textId="77777777" w:rsidR="00356589" w:rsidRPr="00356589" w:rsidRDefault="00356589" w:rsidP="001C7009">
      <w:pPr>
        <w:pStyle w:val="Header"/>
        <w:numPr>
          <w:ilvl w:val="1"/>
          <w:numId w:val="18"/>
        </w:numPr>
        <w:tabs>
          <w:tab w:val="clear" w:pos="4320"/>
          <w:tab w:val="clear" w:pos="8640"/>
        </w:tabs>
      </w:pPr>
      <w:r w:rsidRPr="00356589">
        <w:t xml:space="preserve">Procedure </w:t>
      </w:r>
    </w:p>
    <w:p w14:paraId="7B3B6613" w14:textId="27F980E7" w:rsidR="00356589" w:rsidRPr="00356589" w:rsidRDefault="00411108" w:rsidP="001C7009">
      <w:pPr>
        <w:pStyle w:val="Header"/>
        <w:numPr>
          <w:ilvl w:val="2"/>
          <w:numId w:val="18"/>
        </w:numPr>
        <w:tabs>
          <w:tab w:val="clear" w:pos="4320"/>
          <w:tab w:val="clear" w:pos="8640"/>
        </w:tabs>
      </w:pPr>
      <w:r>
        <w:t xml:space="preserve">96 </w:t>
      </w:r>
      <w:r w:rsidR="00356589" w:rsidRPr="00356589">
        <w:t xml:space="preserve">wells in plastic ELISA plates coated with antigen (i.e., hormone) </w:t>
      </w:r>
    </w:p>
    <w:p w14:paraId="15E7FF2E" w14:textId="77777777" w:rsidR="00411108" w:rsidRDefault="00411108" w:rsidP="001C7009">
      <w:pPr>
        <w:pStyle w:val="Header"/>
        <w:numPr>
          <w:ilvl w:val="2"/>
          <w:numId w:val="18"/>
        </w:numPr>
        <w:tabs>
          <w:tab w:val="clear" w:pos="4320"/>
          <w:tab w:val="clear" w:pos="8640"/>
        </w:tabs>
      </w:pPr>
      <w:r w:rsidRPr="00411108">
        <w:t>First, bathe the wells with the native hormone.</w:t>
      </w:r>
    </w:p>
    <w:p w14:paraId="30C7D520" w14:textId="0035478E" w:rsidR="00356589" w:rsidRPr="00356589" w:rsidRDefault="00356589" w:rsidP="001C7009">
      <w:pPr>
        <w:pStyle w:val="Header"/>
        <w:numPr>
          <w:ilvl w:val="3"/>
          <w:numId w:val="18"/>
        </w:numPr>
        <w:tabs>
          <w:tab w:val="clear" w:pos="4320"/>
          <w:tab w:val="clear" w:pos="8640"/>
        </w:tabs>
      </w:pPr>
      <w:proofErr w:type="gramStart"/>
      <w:r w:rsidRPr="00356589">
        <w:t>patient</w:t>
      </w:r>
      <w:proofErr w:type="gramEnd"/>
      <w:r w:rsidRPr="00356589">
        <w:t xml:space="preserve"> sample containing unknown amount of hormone added to wells of ELISA plate </w:t>
      </w:r>
    </w:p>
    <w:p w14:paraId="7C6BEFFD" w14:textId="77777777" w:rsidR="00411108" w:rsidRDefault="00411108" w:rsidP="001C7009">
      <w:pPr>
        <w:pStyle w:val="Header"/>
        <w:numPr>
          <w:ilvl w:val="2"/>
          <w:numId w:val="18"/>
        </w:numPr>
        <w:tabs>
          <w:tab w:val="clear" w:pos="4320"/>
          <w:tab w:val="clear" w:pos="8640"/>
        </w:tabs>
      </w:pPr>
      <w:r w:rsidRPr="00411108">
        <w:t xml:space="preserve">Then you put in </w:t>
      </w:r>
      <w:proofErr w:type="spellStart"/>
      <w:r w:rsidRPr="00411108">
        <w:t>Ab</w:t>
      </w:r>
      <w:proofErr w:type="spellEnd"/>
      <w:r w:rsidRPr="00411108">
        <w:t xml:space="preserve"> that binds to the native hormone.</w:t>
      </w:r>
    </w:p>
    <w:p w14:paraId="7D47E797" w14:textId="53E2A882" w:rsidR="00356589" w:rsidRDefault="00356589" w:rsidP="001C7009">
      <w:pPr>
        <w:pStyle w:val="Header"/>
        <w:numPr>
          <w:ilvl w:val="3"/>
          <w:numId w:val="18"/>
        </w:numPr>
        <w:tabs>
          <w:tab w:val="clear" w:pos="4320"/>
          <w:tab w:val="clear" w:pos="8640"/>
        </w:tabs>
      </w:pPr>
      <w:proofErr w:type="gramStart"/>
      <w:r w:rsidRPr="00356589">
        <w:t>tracer</w:t>
      </w:r>
      <w:proofErr w:type="gramEnd"/>
      <w:r w:rsidRPr="00356589">
        <w:t xml:space="preserve"> antibody added to plate wells </w:t>
      </w:r>
    </w:p>
    <w:p w14:paraId="4C78B1B6" w14:textId="279EA05D" w:rsidR="00411108" w:rsidRPr="00356589" w:rsidRDefault="00411108" w:rsidP="001C7009">
      <w:pPr>
        <w:pStyle w:val="Header"/>
        <w:numPr>
          <w:ilvl w:val="2"/>
          <w:numId w:val="18"/>
        </w:numPr>
      </w:pPr>
      <w:r>
        <w:t>Then you add patient hormone.</w:t>
      </w:r>
    </w:p>
    <w:p w14:paraId="4A8C8A2F" w14:textId="77777777" w:rsidR="00356589" w:rsidRPr="00356589" w:rsidRDefault="00356589" w:rsidP="001C7009">
      <w:pPr>
        <w:pStyle w:val="Header"/>
        <w:numPr>
          <w:ilvl w:val="3"/>
          <w:numId w:val="18"/>
        </w:numPr>
        <w:tabs>
          <w:tab w:val="clear" w:pos="4320"/>
          <w:tab w:val="clear" w:pos="8640"/>
        </w:tabs>
      </w:pPr>
      <w:proofErr w:type="gramStart"/>
      <w:r w:rsidRPr="00356589">
        <w:t>binding</w:t>
      </w:r>
      <w:proofErr w:type="gramEnd"/>
      <w:r w:rsidRPr="00356589">
        <w:t xml:space="preserve"> competition for tracer antibody between plate-bound hormone and patient hormone (not attached to plate) </w:t>
      </w:r>
    </w:p>
    <w:p w14:paraId="0C9E1082" w14:textId="4E29B09F" w:rsidR="00356589" w:rsidRPr="00356589" w:rsidRDefault="00411108" w:rsidP="001C7009">
      <w:pPr>
        <w:pStyle w:val="Header"/>
        <w:numPr>
          <w:ilvl w:val="2"/>
          <w:numId w:val="18"/>
        </w:numPr>
        <w:tabs>
          <w:tab w:val="clear" w:pos="4320"/>
          <w:tab w:val="clear" w:pos="8640"/>
        </w:tabs>
      </w:pPr>
      <w:r>
        <w:rPr>
          <w:noProof/>
          <w:lang w:eastAsia="en-US"/>
        </w:rPr>
        <mc:AlternateContent>
          <mc:Choice Requires="wps">
            <w:drawing>
              <wp:anchor distT="0" distB="0" distL="114300" distR="114300" simplePos="0" relativeHeight="251685888" behindDoc="0" locked="0" layoutInCell="1" allowOverlap="1" wp14:anchorId="326D3DD6" wp14:editId="2C9E18AC">
                <wp:simplePos x="0" y="0"/>
                <wp:positionH relativeFrom="column">
                  <wp:posOffset>4000500</wp:posOffset>
                </wp:positionH>
                <wp:positionV relativeFrom="paragraph">
                  <wp:posOffset>87630</wp:posOffset>
                </wp:positionV>
                <wp:extent cx="2743200" cy="571500"/>
                <wp:effectExtent l="0" t="0" r="25400" b="38100"/>
                <wp:wrapSquare wrapText="bothSides"/>
                <wp:docPr id="1" name="Text Box 1"/>
                <wp:cNvGraphicFramePr/>
                <a:graphic xmlns:a="http://schemas.openxmlformats.org/drawingml/2006/main">
                  <a:graphicData uri="http://schemas.microsoft.com/office/word/2010/wordprocessingShape">
                    <wps:wsp>
                      <wps:cNvSpPr txBox="1"/>
                      <wps:spPr>
                        <a:xfrm>
                          <a:off x="0" y="0"/>
                          <a:ext cx="2743200" cy="571500"/>
                        </a:xfrm>
                        <a:prstGeom prst="rect">
                          <a:avLst/>
                        </a:prstGeom>
                        <a:ln/>
                        <a:extLst>
                          <a:ext uri="{C572A759-6A51-4108-AA02-DFA0A04FC94B}">
                            <ma14:wrappingTextBoxFlag xmlns:ma14="http://schemas.microsoft.com/office/mac/drawingml/2011/main"/>
                          </a:ext>
                        </a:extLst>
                      </wps:spPr>
                      <wps:style>
                        <a:lnRef idx="2">
                          <a:schemeClr val="accent2"/>
                        </a:lnRef>
                        <a:fillRef idx="1">
                          <a:schemeClr val="lt1"/>
                        </a:fillRef>
                        <a:effectRef idx="0">
                          <a:schemeClr val="accent2"/>
                        </a:effectRef>
                        <a:fontRef idx="minor">
                          <a:schemeClr val="dk1"/>
                        </a:fontRef>
                      </wps:style>
                      <wps:txbx>
                        <w:txbxContent>
                          <w:p w14:paraId="73CAAF63" w14:textId="77777777" w:rsidR="00E656EF" w:rsidRPr="00757357" w:rsidRDefault="00E656EF" w:rsidP="00411108">
                            <w:pPr>
                              <w:pStyle w:val="Header"/>
                            </w:pPr>
                            <w:r w:rsidRPr="00356589">
                              <w:t>A = antibody H = known hormone pH = patient hormone (plasma sample) S = substrate for color reaction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9" type="#_x0000_t202" style="position:absolute;left:0;text-align:left;margin-left:315pt;margin-top:6.9pt;width:3in;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" fillcolor="white [3201]" strokecolor="#c0504d [3205]" strokeweight="2pt">
                <v:textbox>
                  <w:txbxContent>
                    <w:p w14:paraId="73CAAF63" w14:textId="77777777" w:rsidR="00E656EF" w:rsidRPr="00757357" w:rsidRDefault="00E656EF" w:rsidP="00411108">
                      <w:pPr>
                        <w:pStyle w:val="Header"/>
                      </w:pPr>
                      <w:r w:rsidRPr="00356589">
                        <w:t>A = antibody H = known hormone pH = patient hormone (plasma sample) S = substrate for color reaction</w:t>
                      </w:r>
                    </w:p>
                  </w:txbxContent>
                </v:textbox>
                <w10:wrap type="square"/>
              </v:shape>
            </w:pict>
          </mc:Fallback>
        </mc:AlternateContent>
      </w:r>
      <w:r>
        <w:t>W</w:t>
      </w:r>
      <w:r w:rsidR="00356589" w:rsidRPr="00356589">
        <w:t xml:space="preserve">ash out plate wells, so only plate-bound antibody remains </w:t>
      </w:r>
    </w:p>
    <w:p w14:paraId="26EC0021" w14:textId="73D94FBA" w:rsidR="00356589" w:rsidRPr="00356589" w:rsidRDefault="00356589" w:rsidP="001C7009">
      <w:pPr>
        <w:pStyle w:val="Header"/>
        <w:numPr>
          <w:ilvl w:val="2"/>
          <w:numId w:val="18"/>
        </w:numPr>
        <w:tabs>
          <w:tab w:val="clear" w:pos="4320"/>
          <w:tab w:val="clear" w:pos="8640"/>
        </w:tabs>
      </w:pPr>
      <w:proofErr w:type="gramStart"/>
      <w:r w:rsidRPr="00356589">
        <w:t>add</w:t>
      </w:r>
      <w:proofErr w:type="gramEnd"/>
      <w:r w:rsidRPr="00356589">
        <w:t xml:space="preserve"> to wells an enzyme that binds to tracer antibody (enzyme is bonded to a 2nd antibody that recognizes tracer antibody) </w:t>
      </w:r>
    </w:p>
    <w:p w14:paraId="46CDAE9B" w14:textId="77777777" w:rsidR="00356589" w:rsidRDefault="00356589" w:rsidP="001C7009">
      <w:pPr>
        <w:pStyle w:val="Header"/>
        <w:numPr>
          <w:ilvl w:val="2"/>
          <w:numId w:val="18"/>
        </w:numPr>
        <w:tabs>
          <w:tab w:val="clear" w:pos="4320"/>
          <w:tab w:val="clear" w:pos="8640"/>
        </w:tabs>
      </w:pPr>
      <w:proofErr w:type="gramStart"/>
      <w:r w:rsidRPr="00356589">
        <w:t>add</w:t>
      </w:r>
      <w:proofErr w:type="gramEnd"/>
      <w:r w:rsidRPr="00356589">
        <w:t xml:space="preserve"> enzyme substrate to wells to yield color reaction </w:t>
      </w:r>
    </w:p>
    <w:p w14:paraId="1FEC896B" w14:textId="77777777" w:rsidR="00411108" w:rsidRDefault="00411108" w:rsidP="001C7009">
      <w:pPr>
        <w:pStyle w:val="Header"/>
        <w:numPr>
          <w:ilvl w:val="3"/>
          <w:numId w:val="18"/>
        </w:numPr>
        <w:tabs>
          <w:tab w:val="clear" w:pos="4320"/>
          <w:tab w:val="clear" w:pos="8640"/>
        </w:tabs>
      </w:pPr>
      <w:r w:rsidRPr="00411108">
        <w:t xml:space="preserve">So the more patient hormone you have, then the less </w:t>
      </w:r>
      <w:proofErr w:type="spellStart"/>
      <w:r w:rsidRPr="00411108">
        <w:t>Ab</w:t>
      </w:r>
      <w:proofErr w:type="spellEnd"/>
      <w:r w:rsidRPr="00411108">
        <w:t xml:space="preserve"> will be bound to the well. How do you determine that? Add a substrate that will bind to that </w:t>
      </w:r>
      <w:proofErr w:type="spellStart"/>
      <w:r w:rsidRPr="00411108">
        <w:t>Ab</w:t>
      </w:r>
      <w:proofErr w:type="spellEnd"/>
      <w:r w:rsidRPr="00411108">
        <w:t xml:space="preserve"> and add an enzyme that will change color. </w:t>
      </w:r>
    </w:p>
    <w:p w14:paraId="364833B4" w14:textId="77777777" w:rsidR="00411108" w:rsidRDefault="00411108" w:rsidP="001C7009">
      <w:pPr>
        <w:pStyle w:val="Header"/>
        <w:numPr>
          <w:ilvl w:val="3"/>
          <w:numId w:val="18"/>
        </w:numPr>
      </w:pPr>
      <w:r>
        <w:t>More patient hormone = Less color</w:t>
      </w:r>
    </w:p>
    <w:p w14:paraId="506090A2" w14:textId="2CCCF6ED" w:rsidR="00411108" w:rsidRDefault="00411108" w:rsidP="001C7009">
      <w:pPr>
        <w:pStyle w:val="Header"/>
        <w:numPr>
          <w:ilvl w:val="3"/>
          <w:numId w:val="18"/>
        </w:numPr>
        <w:tabs>
          <w:tab w:val="clear" w:pos="4320"/>
          <w:tab w:val="clear" w:pos="8640"/>
        </w:tabs>
      </w:pPr>
      <w:r>
        <w:t>Less patient hormone = More color</w:t>
      </w:r>
    </w:p>
    <w:p w14:paraId="5BB04820" w14:textId="77777777" w:rsidR="00356589" w:rsidRPr="00356589" w:rsidRDefault="00356589" w:rsidP="001C7009">
      <w:pPr>
        <w:pStyle w:val="Header"/>
        <w:numPr>
          <w:ilvl w:val="2"/>
          <w:numId w:val="18"/>
        </w:numPr>
        <w:tabs>
          <w:tab w:val="clear" w:pos="4320"/>
          <w:tab w:val="clear" w:pos="8640"/>
        </w:tabs>
      </w:pPr>
      <w:proofErr w:type="gramStart"/>
      <w:r w:rsidRPr="00356589">
        <w:t>the</w:t>
      </w:r>
      <w:proofErr w:type="gramEnd"/>
      <w:r w:rsidRPr="00356589">
        <w:t xml:space="preserve"> higher the patient hormone concentration the less tracer antibody remains in wells, so the less color forms </w:t>
      </w:r>
    </w:p>
    <w:p w14:paraId="14CBC8F9" w14:textId="33ADF61F" w:rsidR="00356589" w:rsidRDefault="00356589" w:rsidP="001C7009">
      <w:pPr>
        <w:pStyle w:val="Header"/>
        <w:numPr>
          <w:ilvl w:val="2"/>
          <w:numId w:val="18"/>
        </w:numPr>
        <w:tabs>
          <w:tab w:val="clear" w:pos="4320"/>
          <w:tab w:val="clear" w:pos="8640"/>
        </w:tabs>
      </w:pPr>
      <w:proofErr w:type="gramStart"/>
      <w:r w:rsidRPr="00356589">
        <w:t>can</w:t>
      </w:r>
      <w:proofErr w:type="gramEnd"/>
      <w:r w:rsidRPr="00356589">
        <w:t xml:space="preserve"> detect 10</w:t>
      </w:r>
      <w:r w:rsidRPr="00411108">
        <w:rPr>
          <w:vertAlign w:val="superscript"/>
        </w:rPr>
        <w:t>-12</w:t>
      </w:r>
      <w:r w:rsidRPr="00356589">
        <w:t>g</w:t>
      </w:r>
      <w:r w:rsidR="00411108">
        <w:t xml:space="preserve"> (</w:t>
      </w:r>
      <w:r w:rsidR="00411108" w:rsidRPr="00411108">
        <w:t xml:space="preserve">10 </w:t>
      </w:r>
      <w:proofErr w:type="spellStart"/>
      <w:r w:rsidR="00411108" w:rsidRPr="00411108">
        <w:t>picograms</w:t>
      </w:r>
      <w:proofErr w:type="spellEnd"/>
      <w:r w:rsidR="00411108">
        <w:t>) hormone/ml plasma</w:t>
      </w:r>
    </w:p>
    <w:p w14:paraId="67D00DCA" w14:textId="1BCF5586" w:rsidR="00411108" w:rsidRDefault="00411108" w:rsidP="001C7009">
      <w:pPr>
        <w:pStyle w:val="Header"/>
        <w:numPr>
          <w:ilvl w:val="3"/>
          <w:numId w:val="18"/>
        </w:numPr>
      </w:pPr>
      <w:proofErr w:type="gramStart"/>
      <w:r>
        <w:t>you</w:t>
      </w:r>
      <w:proofErr w:type="gramEnd"/>
      <w:r>
        <w:t xml:space="preserve"> can even detect the concentration of the amount of hormone coming down the pituitary stalk from the hypothalamus</w:t>
      </w:r>
    </w:p>
    <w:p w14:paraId="310DFC32" w14:textId="77777777" w:rsidR="00F532F4" w:rsidRDefault="00F532F4" w:rsidP="00F532F4">
      <w:pPr>
        <w:pStyle w:val="Header"/>
        <w:tabs>
          <w:tab w:val="clear" w:pos="4320"/>
          <w:tab w:val="clear" w:pos="8640"/>
        </w:tabs>
        <w:ind w:left="1800"/>
      </w:pPr>
    </w:p>
    <w:p w14:paraId="0090C4D6" w14:textId="39442799" w:rsidR="00F532F4" w:rsidRPr="00356589" w:rsidRDefault="00F532F4" w:rsidP="00F532F4">
      <w:pPr>
        <w:pStyle w:val="Header"/>
        <w:tabs>
          <w:tab w:val="clear" w:pos="4320"/>
          <w:tab w:val="clear" w:pos="8640"/>
        </w:tabs>
        <w:ind w:left="1800"/>
      </w:pPr>
    </w:p>
    <w:p w14:paraId="722D84E1" w14:textId="77777777" w:rsidR="00B56899" w:rsidRDefault="00B56899" w:rsidP="00411108">
      <w:pPr>
        <w:pStyle w:val="Header"/>
        <w:tabs>
          <w:tab w:val="clear" w:pos="4320"/>
          <w:tab w:val="clear" w:pos="8640"/>
        </w:tabs>
        <w:rPr>
          <w:b/>
          <w:sz w:val="30"/>
          <w:szCs w:val="30"/>
        </w:rPr>
      </w:pPr>
    </w:p>
    <w:p w14:paraId="105C7D76" w14:textId="5D4E8CDA" w:rsidR="00356589" w:rsidRDefault="00356589" w:rsidP="00B56899">
      <w:pPr>
        <w:pStyle w:val="Header"/>
        <w:tabs>
          <w:tab w:val="clear" w:pos="4320"/>
          <w:tab w:val="clear" w:pos="8640"/>
        </w:tabs>
        <w:jc w:val="center"/>
        <w:rPr>
          <w:b/>
          <w:sz w:val="30"/>
          <w:szCs w:val="30"/>
        </w:rPr>
      </w:pPr>
      <w:r>
        <w:rPr>
          <w:b/>
          <w:sz w:val="30"/>
          <w:szCs w:val="30"/>
        </w:rPr>
        <w:t>NEUROENDOCRINOLOGY</w:t>
      </w:r>
    </w:p>
    <w:p w14:paraId="4745D6CF" w14:textId="77777777" w:rsidR="00356589" w:rsidRPr="00356589" w:rsidRDefault="00356589" w:rsidP="00B56899">
      <w:pPr>
        <w:pStyle w:val="Header"/>
        <w:tabs>
          <w:tab w:val="clear" w:pos="4320"/>
          <w:tab w:val="clear" w:pos="8640"/>
        </w:tabs>
        <w:rPr>
          <w:b/>
        </w:rPr>
      </w:pPr>
    </w:p>
    <w:p w14:paraId="2203C31C" w14:textId="77777777" w:rsidR="00B56899" w:rsidRPr="00B56899" w:rsidRDefault="00B56899" w:rsidP="00B56899">
      <w:pPr>
        <w:pStyle w:val="Header"/>
        <w:tabs>
          <w:tab w:val="clear" w:pos="4320"/>
          <w:tab w:val="clear" w:pos="8640"/>
        </w:tabs>
        <w:jc w:val="center"/>
        <w:rPr>
          <w:b/>
          <w:u w:val="single"/>
        </w:rPr>
      </w:pPr>
      <w:r w:rsidRPr="00B56899">
        <w:rPr>
          <w:b/>
          <w:bCs/>
          <w:u w:val="single"/>
        </w:rPr>
        <w:t>LIMBIC SYSTEM - HYPOTHALAMUS – PITUITARY</w:t>
      </w:r>
    </w:p>
    <w:p w14:paraId="0560C737" w14:textId="77777777" w:rsidR="00B56899" w:rsidRPr="00B56899" w:rsidRDefault="00B56899" w:rsidP="001C7009">
      <w:pPr>
        <w:pStyle w:val="Header"/>
        <w:numPr>
          <w:ilvl w:val="0"/>
          <w:numId w:val="20"/>
        </w:numPr>
        <w:tabs>
          <w:tab w:val="clear" w:pos="4320"/>
          <w:tab w:val="clear" w:pos="8640"/>
        </w:tabs>
      </w:pPr>
      <w:r w:rsidRPr="00B56899">
        <w:t xml:space="preserve">The key to successful neuroendocrine regulation is communication via feedback loops. </w:t>
      </w:r>
    </w:p>
    <w:p w14:paraId="6CC74BBD" w14:textId="77777777" w:rsidR="00B56899" w:rsidRPr="00B56899" w:rsidRDefault="00B56899" w:rsidP="001C7009">
      <w:pPr>
        <w:pStyle w:val="Header"/>
        <w:numPr>
          <w:ilvl w:val="0"/>
          <w:numId w:val="20"/>
        </w:numPr>
        <w:tabs>
          <w:tab w:val="clear" w:pos="4320"/>
          <w:tab w:val="clear" w:pos="8640"/>
        </w:tabs>
      </w:pPr>
      <w:r w:rsidRPr="00B56899">
        <w:t xml:space="preserve">These loops are interactive and prioritized. </w:t>
      </w:r>
    </w:p>
    <w:p w14:paraId="34B18BCB" w14:textId="77777777" w:rsidR="00B56899" w:rsidRPr="00B56899" w:rsidRDefault="00B56899" w:rsidP="001C7009">
      <w:pPr>
        <w:pStyle w:val="Header"/>
        <w:numPr>
          <w:ilvl w:val="0"/>
          <w:numId w:val="20"/>
        </w:numPr>
        <w:tabs>
          <w:tab w:val="clear" w:pos="4320"/>
          <w:tab w:val="clear" w:pos="8640"/>
        </w:tabs>
      </w:pPr>
      <w:r w:rsidRPr="00B56899">
        <w:t xml:space="preserve">Hypothalamus is a focal center for regulation of many endocrine and neural activities and their integration. </w:t>
      </w:r>
    </w:p>
    <w:p w14:paraId="1A4CC796" w14:textId="77777777" w:rsidR="00B56899" w:rsidRPr="00B56899" w:rsidRDefault="00B56899" w:rsidP="001C7009">
      <w:pPr>
        <w:pStyle w:val="Header"/>
        <w:numPr>
          <w:ilvl w:val="0"/>
          <w:numId w:val="20"/>
        </w:numPr>
        <w:tabs>
          <w:tab w:val="clear" w:pos="4320"/>
          <w:tab w:val="clear" w:pos="8640"/>
        </w:tabs>
      </w:pPr>
      <w:r w:rsidRPr="00B56899">
        <w:t xml:space="preserve">The pituitary gland carries out many endocrine directives through the hypothalamus </w:t>
      </w:r>
    </w:p>
    <w:p w14:paraId="53109EC2" w14:textId="77777777" w:rsidR="00B56899" w:rsidRDefault="00B56899" w:rsidP="001C7009">
      <w:pPr>
        <w:pStyle w:val="Header"/>
        <w:numPr>
          <w:ilvl w:val="0"/>
          <w:numId w:val="20"/>
        </w:numPr>
        <w:tabs>
          <w:tab w:val="clear" w:pos="4320"/>
          <w:tab w:val="clear" w:pos="8640"/>
        </w:tabs>
      </w:pPr>
      <w:r w:rsidRPr="00B56899">
        <w:t>Limbic system facilitates hypothalamic communication with the entire CNS.  </w:t>
      </w:r>
    </w:p>
    <w:p w14:paraId="5A53B08F" w14:textId="77777777" w:rsidR="001E3984" w:rsidRDefault="007E1AC9" w:rsidP="001C7009">
      <w:pPr>
        <w:pStyle w:val="Header"/>
        <w:numPr>
          <w:ilvl w:val="0"/>
          <w:numId w:val="20"/>
        </w:numPr>
      </w:pPr>
      <w:r w:rsidRPr="003B775D">
        <w:rPr>
          <w:u w:val="single"/>
        </w:rPr>
        <w:t>Hypothalamus</w:t>
      </w:r>
      <w:r w:rsidRPr="003B775D">
        <w:t xml:space="preserve"> regulates endocrine and neural activity and their integration</w:t>
      </w:r>
    </w:p>
    <w:p w14:paraId="2D61A521" w14:textId="646CAEC9" w:rsidR="003B775D" w:rsidRPr="003B775D" w:rsidRDefault="003B775D" w:rsidP="001C7009">
      <w:pPr>
        <w:pStyle w:val="Header"/>
        <w:numPr>
          <w:ilvl w:val="1"/>
          <w:numId w:val="20"/>
        </w:numPr>
      </w:pPr>
      <w:proofErr w:type="gramStart"/>
      <w:r w:rsidRPr="003B775D">
        <w:t>regulates</w:t>
      </w:r>
      <w:proofErr w:type="gramEnd"/>
      <w:r w:rsidRPr="003B775D">
        <w:t xml:space="preserve"> </w:t>
      </w:r>
      <w:proofErr w:type="spellStart"/>
      <w:r w:rsidRPr="003B775D">
        <w:t>neuro</w:t>
      </w:r>
      <w:proofErr w:type="spellEnd"/>
      <w:r w:rsidRPr="003B775D">
        <w:t xml:space="preserve"> and endocrine systems and facilitates them</w:t>
      </w:r>
    </w:p>
    <w:p w14:paraId="57A94892" w14:textId="0AAD1740" w:rsidR="001E3984" w:rsidRPr="003B775D" w:rsidRDefault="007E1AC9" w:rsidP="001C7009">
      <w:pPr>
        <w:pStyle w:val="Header"/>
        <w:numPr>
          <w:ilvl w:val="0"/>
          <w:numId w:val="20"/>
        </w:numPr>
      </w:pPr>
      <w:r w:rsidRPr="003B775D">
        <w:rPr>
          <w:u w:val="single"/>
        </w:rPr>
        <w:t>Pituitary gland</w:t>
      </w:r>
      <w:r w:rsidRPr="003B775D">
        <w:t xml:space="preserve"> </w:t>
      </w:r>
      <w:r w:rsidR="003B775D">
        <w:t>regulated</w:t>
      </w:r>
      <w:r w:rsidRPr="003B775D">
        <w:t xml:space="preserve"> by</w:t>
      </w:r>
      <w:r w:rsidR="003B775D">
        <w:t xml:space="preserve"> the</w:t>
      </w:r>
      <w:r w:rsidRPr="003B775D">
        <w:t xml:space="preserve"> hypothalamus</w:t>
      </w:r>
    </w:p>
    <w:p w14:paraId="1C6B0BF8" w14:textId="43DDCC11" w:rsidR="003B775D" w:rsidRDefault="007E1AC9" w:rsidP="001C7009">
      <w:pPr>
        <w:pStyle w:val="Header"/>
        <w:numPr>
          <w:ilvl w:val="0"/>
          <w:numId w:val="20"/>
        </w:numPr>
      </w:pPr>
      <w:r w:rsidRPr="003B775D">
        <w:rPr>
          <w:u w:val="single"/>
        </w:rPr>
        <w:t>Limbic system</w:t>
      </w:r>
      <w:r w:rsidRPr="003B775D">
        <w:t xml:space="preserve"> facilitates hypothalamic- CNS communication</w:t>
      </w:r>
    </w:p>
    <w:p w14:paraId="53C0BF32" w14:textId="194AD447" w:rsidR="003B775D" w:rsidRDefault="003B775D" w:rsidP="001C7009">
      <w:pPr>
        <w:pStyle w:val="Header"/>
        <w:numPr>
          <w:ilvl w:val="1"/>
          <w:numId w:val="20"/>
        </w:numPr>
      </w:pPr>
      <w:proofErr w:type="gramStart"/>
      <w:r w:rsidRPr="003B775D">
        <w:t>mood</w:t>
      </w:r>
      <w:proofErr w:type="gramEnd"/>
      <w:r w:rsidRPr="003B775D">
        <w:t>/attitude/psychological state regulates hormones</w:t>
      </w:r>
    </w:p>
    <w:p w14:paraId="2EEA7F9C" w14:textId="7A16BFB8" w:rsidR="003B775D" w:rsidRDefault="003B775D" w:rsidP="003B775D">
      <w:pPr>
        <w:pStyle w:val="Header"/>
        <w:ind w:left="720"/>
      </w:pPr>
      <w:r>
        <w:rPr>
          <w:noProof/>
          <w:lang w:eastAsia="en-US"/>
        </w:rPr>
        <mc:AlternateContent>
          <mc:Choice Requires="wps">
            <w:drawing>
              <wp:anchor distT="0" distB="0" distL="114300" distR="114300" simplePos="0" relativeHeight="251666432" behindDoc="0" locked="0" layoutInCell="1" allowOverlap="1" wp14:anchorId="55C6021C" wp14:editId="2A224AD5">
                <wp:simplePos x="0" y="0"/>
                <wp:positionH relativeFrom="column">
                  <wp:posOffset>2171700</wp:posOffset>
                </wp:positionH>
                <wp:positionV relativeFrom="paragraph">
                  <wp:posOffset>193040</wp:posOffset>
                </wp:positionV>
                <wp:extent cx="3086100" cy="1404620"/>
                <wp:effectExtent l="0" t="0" r="0" b="0"/>
                <wp:wrapSquare wrapText="bothSides"/>
                <wp:docPr id="121" name="Text Box 121"/>
                <wp:cNvGraphicFramePr/>
                <a:graphic xmlns:a="http://schemas.openxmlformats.org/drawingml/2006/main">
                  <a:graphicData uri="http://schemas.microsoft.com/office/word/2010/wordprocessingShape">
                    <wps:wsp>
                      <wps:cNvSpPr txBox="1"/>
                      <wps:spPr>
                        <a:xfrm>
                          <a:off x="0" y="0"/>
                          <a:ext cx="3086100" cy="14046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9DD155" w14:textId="617D1F2F" w:rsidR="00E656EF" w:rsidRDefault="00E656EF" w:rsidP="003B775D">
                            <w:r>
                              <w:t>R</w:t>
                            </w:r>
                            <w:r w:rsidRPr="003B775D">
                              <w:t>ed arrows means 2-way street</w:t>
                            </w:r>
                            <w:r>
                              <w:sym w:font="Wingdings" w:char="F0E0"/>
                            </w:r>
                            <w:r>
                              <w:t xml:space="preserve"> </w:t>
                            </w:r>
                            <w:proofErr w:type="gramStart"/>
                            <w:r>
                              <w:t>B</w:t>
                            </w:r>
                            <w:r w:rsidRPr="003B775D">
                              <w:t>oth</w:t>
                            </w:r>
                            <w:proofErr w:type="gramEnd"/>
                            <w:r w:rsidRPr="003B775D">
                              <w:t xml:space="preserve"> information going efferent and afferent</w:t>
                            </w:r>
                          </w:p>
                          <w:p w14:paraId="35CC3050" w14:textId="77777777" w:rsidR="00E656EF" w:rsidRDefault="00E656EF" w:rsidP="003B775D"/>
                          <w:p w14:paraId="7566501D" w14:textId="711C6DAE" w:rsidR="00E656EF" w:rsidRPr="003B775D" w:rsidRDefault="00E656EF" w:rsidP="003B775D">
                            <w:r>
                              <w:t xml:space="preserve">Green is the limbic system </w:t>
                            </w:r>
                          </w:p>
                          <w:p w14:paraId="1A26DA7C" w14:textId="77777777" w:rsidR="00E656EF" w:rsidRDefault="00E656EF"/>
                          <w:p w14:paraId="2B7BEC4E" w14:textId="71A14AD5" w:rsidR="00E656EF" w:rsidRPr="003B775D" w:rsidRDefault="00E656EF" w:rsidP="003B775D">
                            <w:r>
                              <w:t>Hypothalamus c</w:t>
                            </w:r>
                            <w:r w:rsidRPr="003B775D">
                              <w:t>ontrols the anterior and posterior pituitary and feedbacks to the limbic system and the cortex</w:t>
                            </w:r>
                          </w:p>
                          <w:p w14:paraId="762D62E5" w14:textId="77777777" w:rsidR="00E656EF" w:rsidRPr="003B775D" w:rsidRDefault="00E656EF" w:rsidP="003B775D"/>
                          <w:p w14:paraId="5C0ECAA9"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1" o:spid="_x0000_s1030" type="#_x0000_t202" style="position:absolute;left:0;text-align:left;margin-left:171pt;margin-top:15.2pt;width:243pt;height:110.6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" filled="f" stroked="f">
                <v:textbox>
                  <w:txbxContent>
                    <w:p w14:paraId="0D9DD155" w14:textId="617D1F2F" w:rsidR="00E656EF" w:rsidRDefault="00E656EF" w:rsidP="003B775D">
                      <w:r>
                        <w:t>R</w:t>
                      </w:r>
                      <w:r w:rsidRPr="003B775D">
                        <w:t>ed arrows means 2-way street</w:t>
                      </w:r>
                      <w:r>
                        <w:sym w:font="Wingdings" w:char="F0E0"/>
                      </w:r>
                      <w:r>
                        <w:t xml:space="preserve"> </w:t>
                      </w:r>
                      <w:proofErr w:type="gramStart"/>
                      <w:r>
                        <w:t>B</w:t>
                      </w:r>
                      <w:r w:rsidRPr="003B775D">
                        <w:t>oth</w:t>
                      </w:r>
                      <w:proofErr w:type="gramEnd"/>
                      <w:r w:rsidRPr="003B775D">
                        <w:t xml:space="preserve"> information going efferent and afferent</w:t>
                      </w:r>
                    </w:p>
                    <w:p w14:paraId="35CC3050" w14:textId="77777777" w:rsidR="00E656EF" w:rsidRDefault="00E656EF" w:rsidP="003B775D"/>
                    <w:p w14:paraId="7566501D" w14:textId="711C6DAE" w:rsidR="00E656EF" w:rsidRPr="003B775D" w:rsidRDefault="00E656EF" w:rsidP="003B775D">
                      <w:r>
                        <w:t xml:space="preserve">Green is the limbic system </w:t>
                      </w:r>
                    </w:p>
                    <w:p w14:paraId="1A26DA7C" w14:textId="77777777" w:rsidR="00E656EF" w:rsidRDefault="00E656EF"/>
                    <w:p w14:paraId="2B7BEC4E" w14:textId="71A14AD5" w:rsidR="00E656EF" w:rsidRPr="003B775D" w:rsidRDefault="00E656EF" w:rsidP="003B775D">
                      <w:r>
                        <w:t>Hypothalamus c</w:t>
                      </w:r>
                      <w:r w:rsidRPr="003B775D">
                        <w:t>ontrols the anterior and posterior pituitary and feedbacks to the limbic system and the cortex</w:t>
                      </w:r>
                    </w:p>
                    <w:p w14:paraId="762D62E5" w14:textId="77777777" w:rsidR="00E656EF" w:rsidRPr="003B775D" w:rsidRDefault="00E656EF" w:rsidP="003B775D"/>
                    <w:p w14:paraId="5C0ECAA9" w14:textId="77777777" w:rsidR="00E656EF" w:rsidRDefault="00E656EF"/>
                  </w:txbxContent>
                </v:textbox>
                <w10:wrap type="square"/>
              </v:shape>
            </w:pict>
          </mc:Fallback>
        </mc:AlternateContent>
      </w:r>
      <w:r w:rsidRPr="003B775D">
        <w:rPr>
          <w:noProof/>
          <w:lang w:eastAsia="en-US"/>
        </w:rPr>
        <w:drawing>
          <wp:inline distT="0" distB="0" distL="0" distR="0" wp14:anchorId="746D900A" wp14:editId="35A22B6B">
            <wp:extent cx="1485900" cy="1647216"/>
            <wp:effectExtent l="0" t="0" r="0" b="3810"/>
            <wp:docPr id="5122" name="Picture 2"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Untitled-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86052" cy="1647385"/>
                    </a:xfrm>
                    <a:prstGeom prst="rect">
                      <a:avLst/>
                    </a:prstGeom>
                    <a:noFill/>
                    <a:ln>
                      <a:noFill/>
                    </a:ln>
                    <a:extLst/>
                  </pic:spPr>
                </pic:pic>
              </a:graphicData>
            </a:graphic>
          </wp:inline>
        </w:drawing>
      </w:r>
    </w:p>
    <w:p w14:paraId="10AEE35E" w14:textId="77777777" w:rsidR="00B56899" w:rsidRDefault="00B56899" w:rsidP="00B56899">
      <w:pPr>
        <w:pStyle w:val="Header"/>
        <w:tabs>
          <w:tab w:val="clear" w:pos="4320"/>
          <w:tab w:val="clear" w:pos="8640"/>
        </w:tabs>
      </w:pPr>
    </w:p>
    <w:p w14:paraId="0E917AFF" w14:textId="20555515" w:rsidR="00B56899" w:rsidRPr="00B56899" w:rsidRDefault="00B56899" w:rsidP="00B56899">
      <w:pPr>
        <w:pStyle w:val="Header"/>
        <w:tabs>
          <w:tab w:val="clear" w:pos="4320"/>
          <w:tab w:val="clear" w:pos="8640"/>
        </w:tabs>
        <w:jc w:val="center"/>
        <w:rPr>
          <w:b/>
          <w:u w:val="single"/>
        </w:rPr>
      </w:pPr>
      <w:r w:rsidRPr="00B56899">
        <w:rPr>
          <w:b/>
          <w:bCs/>
          <w:u w:val="single"/>
        </w:rPr>
        <w:t>LIMBIC SYSTEM</w:t>
      </w:r>
    </w:p>
    <w:p w14:paraId="7E283045" w14:textId="77777777" w:rsidR="00B56899" w:rsidRPr="00B56899" w:rsidRDefault="00B56899" w:rsidP="001C7009">
      <w:pPr>
        <w:pStyle w:val="Header"/>
        <w:numPr>
          <w:ilvl w:val="0"/>
          <w:numId w:val="18"/>
        </w:numPr>
        <w:tabs>
          <w:tab w:val="clear" w:pos="4320"/>
          <w:tab w:val="clear" w:pos="8640"/>
        </w:tabs>
      </w:pPr>
      <w:r w:rsidRPr="00B56899">
        <w:t xml:space="preserve">Anatomically, the limbic system is: </w:t>
      </w:r>
    </w:p>
    <w:p w14:paraId="66D0CAA3" w14:textId="77777777" w:rsidR="00B56899" w:rsidRDefault="00B56899" w:rsidP="001C7009">
      <w:pPr>
        <w:pStyle w:val="Header"/>
        <w:numPr>
          <w:ilvl w:val="1"/>
          <w:numId w:val="18"/>
        </w:numPr>
        <w:tabs>
          <w:tab w:val="clear" w:pos="4320"/>
          <w:tab w:val="clear" w:pos="8640"/>
        </w:tabs>
      </w:pPr>
      <w:proofErr w:type="gramStart"/>
      <w:r w:rsidRPr="00B56899">
        <w:t>rim</w:t>
      </w:r>
      <w:proofErr w:type="gramEnd"/>
      <w:r w:rsidRPr="00B56899">
        <w:t xml:space="preserve"> of </w:t>
      </w:r>
      <w:proofErr w:type="spellStart"/>
      <w:r w:rsidRPr="00B56899">
        <w:t>mesocortical</w:t>
      </w:r>
      <w:proofErr w:type="spellEnd"/>
      <w:r w:rsidRPr="00B56899">
        <w:t xml:space="preserve"> tissue around hilum of cerebral hemispheres (e.g., 1-2-3 in diagram below) </w:t>
      </w:r>
    </w:p>
    <w:p w14:paraId="45F3B699" w14:textId="69FF562C" w:rsidR="003B775D" w:rsidRPr="00B56899" w:rsidRDefault="003B775D" w:rsidP="001C7009">
      <w:pPr>
        <w:pStyle w:val="Header"/>
        <w:numPr>
          <w:ilvl w:val="2"/>
          <w:numId w:val="18"/>
        </w:numPr>
        <w:tabs>
          <w:tab w:val="clear" w:pos="4320"/>
          <w:tab w:val="clear" w:pos="8640"/>
        </w:tabs>
      </w:pPr>
      <w:r w:rsidRPr="003B775D">
        <w:t xml:space="preserve">3 C-shaped circuits which include the </w:t>
      </w:r>
      <w:proofErr w:type="spellStart"/>
      <w:r w:rsidRPr="003B775D">
        <w:t>gyri</w:t>
      </w:r>
      <w:proofErr w:type="spellEnd"/>
      <w:r w:rsidRPr="003B775D">
        <w:t xml:space="preserve"> of the limbic system</w:t>
      </w:r>
    </w:p>
    <w:p w14:paraId="72FACDEA" w14:textId="77777777" w:rsidR="00B56899" w:rsidRDefault="00B56899" w:rsidP="001C7009">
      <w:pPr>
        <w:pStyle w:val="Header"/>
        <w:numPr>
          <w:ilvl w:val="1"/>
          <w:numId w:val="18"/>
        </w:numPr>
        <w:tabs>
          <w:tab w:val="clear" w:pos="4320"/>
          <w:tab w:val="clear" w:pos="8640"/>
        </w:tabs>
      </w:pPr>
      <w:proofErr w:type="gramStart"/>
      <w:r w:rsidRPr="00B56899">
        <w:t>group</w:t>
      </w:r>
      <w:proofErr w:type="gramEnd"/>
      <w:r w:rsidRPr="00B56899">
        <w:t xml:space="preserve"> of associated thalamic and hypothalamic structures and pathways (e.g., 4-12 in diagram below) </w:t>
      </w:r>
    </w:p>
    <w:p w14:paraId="3D0BC005" w14:textId="4CD50A13" w:rsidR="003B775D" w:rsidRDefault="003B775D" w:rsidP="001C7009">
      <w:pPr>
        <w:pStyle w:val="Header"/>
        <w:numPr>
          <w:ilvl w:val="2"/>
          <w:numId w:val="18"/>
        </w:numPr>
        <w:tabs>
          <w:tab w:val="clear" w:pos="4320"/>
          <w:tab w:val="clear" w:pos="8640"/>
        </w:tabs>
      </w:pPr>
      <w:proofErr w:type="gramStart"/>
      <w:r w:rsidRPr="003B775D">
        <w:t>like</w:t>
      </w:r>
      <w:proofErr w:type="gramEnd"/>
      <w:r w:rsidRPr="003B775D">
        <w:t xml:space="preserve"> pre-optic area and the septum; pathways like the medial forebrain bundle and fornix</w:t>
      </w:r>
    </w:p>
    <w:p w14:paraId="593A08CD" w14:textId="409B9C0E" w:rsidR="003B775D" w:rsidRPr="00B56899" w:rsidRDefault="003B775D" w:rsidP="001C7009">
      <w:pPr>
        <w:pStyle w:val="Header"/>
        <w:numPr>
          <w:ilvl w:val="2"/>
          <w:numId w:val="18"/>
        </w:numPr>
        <w:tabs>
          <w:tab w:val="clear" w:pos="4320"/>
          <w:tab w:val="clear" w:pos="8640"/>
        </w:tabs>
      </w:pPr>
      <w:r>
        <w:t xml:space="preserve">The </w:t>
      </w:r>
      <w:r w:rsidRPr="003B775D">
        <w:t xml:space="preserve">hypothalamus regulates pathways that enable basic </w:t>
      </w:r>
      <w:r>
        <w:t>functions</w:t>
      </w:r>
      <w:r w:rsidRPr="003B775D">
        <w:t xml:space="preserve"> and survival</w:t>
      </w:r>
    </w:p>
    <w:p w14:paraId="1ABA9022" w14:textId="77777777" w:rsidR="00B56899" w:rsidRPr="00B56899" w:rsidRDefault="00B56899" w:rsidP="001C7009">
      <w:pPr>
        <w:pStyle w:val="Header"/>
        <w:numPr>
          <w:ilvl w:val="1"/>
          <w:numId w:val="18"/>
        </w:numPr>
        <w:tabs>
          <w:tab w:val="clear" w:pos="4320"/>
          <w:tab w:val="clear" w:pos="8640"/>
        </w:tabs>
      </w:pPr>
      <w:proofErr w:type="gramStart"/>
      <w:r w:rsidRPr="00B56899">
        <w:t>mostly</w:t>
      </w:r>
      <w:proofErr w:type="gramEnd"/>
      <w:r w:rsidRPr="00B56899">
        <w:t xml:space="preserve"> comprised of evolutionarily ancient portions of the mammalian brain </w:t>
      </w:r>
    </w:p>
    <w:p w14:paraId="0238213A" w14:textId="77777777" w:rsidR="00B56899" w:rsidRDefault="00B56899" w:rsidP="001C7009">
      <w:pPr>
        <w:pStyle w:val="Header"/>
        <w:numPr>
          <w:ilvl w:val="1"/>
          <w:numId w:val="18"/>
        </w:numPr>
        <w:tabs>
          <w:tab w:val="clear" w:pos="4320"/>
          <w:tab w:val="clear" w:pos="8640"/>
        </w:tabs>
      </w:pPr>
      <w:proofErr w:type="gramStart"/>
      <w:r w:rsidRPr="00B56899">
        <w:t>facilitator</w:t>
      </w:r>
      <w:proofErr w:type="gramEnd"/>
      <w:r w:rsidRPr="00B56899">
        <w:t xml:space="preserve"> of communication between the hypothalamus and the rest of the CNS, including processing of emotional stimuli and endocrine activity. </w:t>
      </w:r>
    </w:p>
    <w:p w14:paraId="2A1162AF" w14:textId="2F1B3238" w:rsidR="003B775D" w:rsidRPr="00B56899" w:rsidRDefault="003B775D" w:rsidP="001C7009">
      <w:pPr>
        <w:pStyle w:val="Header"/>
        <w:numPr>
          <w:ilvl w:val="2"/>
          <w:numId w:val="18"/>
        </w:numPr>
      </w:pPr>
      <w:proofErr w:type="gramStart"/>
      <w:r>
        <w:t>Psychological states modifies</w:t>
      </w:r>
      <w:proofErr w:type="gramEnd"/>
      <w:r>
        <w:t xml:space="preserve"> limbic system and the hormones.</w:t>
      </w:r>
    </w:p>
    <w:p w14:paraId="04E077EF" w14:textId="61B25B08" w:rsidR="00B56899" w:rsidRDefault="00B56899" w:rsidP="001C7009">
      <w:pPr>
        <w:pStyle w:val="Header"/>
        <w:numPr>
          <w:ilvl w:val="1"/>
          <w:numId w:val="18"/>
        </w:numPr>
        <w:tabs>
          <w:tab w:val="clear" w:pos="4320"/>
          <w:tab w:val="clear" w:pos="8640"/>
        </w:tabs>
      </w:pPr>
      <w:proofErr w:type="gramStart"/>
      <w:r w:rsidRPr="00B56899">
        <w:t>limbic</w:t>
      </w:r>
      <w:proofErr w:type="gramEnd"/>
      <w:r w:rsidRPr="00B56899">
        <w:t>-associated function</w:t>
      </w:r>
      <w:r>
        <w:t>s include</w:t>
      </w:r>
      <w:r w:rsidR="003B775D">
        <w:t xml:space="preserve"> (</w:t>
      </w:r>
      <w:r w:rsidR="003B775D" w:rsidRPr="003B775D">
        <w:t xml:space="preserve">this list includes many of the basic </w:t>
      </w:r>
      <w:proofErr w:type="spellStart"/>
      <w:r w:rsidR="003B775D" w:rsidRPr="003B775D">
        <w:t>fxns</w:t>
      </w:r>
      <w:proofErr w:type="spellEnd"/>
      <w:r w:rsidR="003B775D" w:rsidRPr="003B775D">
        <w:t xml:space="preserve"> that regulates the survival of a person and of a species</w:t>
      </w:r>
      <w:r w:rsidR="003B775D">
        <w:t>)</w:t>
      </w:r>
    </w:p>
    <w:p w14:paraId="6663524A" w14:textId="77777777" w:rsidR="00B56899" w:rsidRDefault="00B56899" w:rsidP="001C7009">
      <w:pPr>
        <w:pStyle w:val="Header"/>
        <w:numPr>
          <w:ilvl w:val="2"/>
          <w:numId w:val="18"/>
        </w:numPr>
        <w:tabs>
          <w:tab w:val="clear" w:pos="4320"/>
          <w:tab w:val="clear" w:pos="8640"/>
        </w:tabs>
      </w:pPr>
      <w:proofErr w:type="gramStart"/>
      <w:r>
        <w:t>memory</w:t>
      </w:r>
      <w:proofErr w:type="gramEnd"/>
    </w:p>
    <w:p w14:paraId="14DA74DE" w14:textId="77777777" w:rsidR="00B56899" w:rsidRDefault="00B56899" w:rsidP="001C7009">
      <w:pPr>
        <w:pStyle w:val="Header"/>
        <w:numPr>
          <w:ilvl w:val="2"/>
          <w:numId w:val="18"/>
        </w:numPr>
        <w:tabs>
          <w:tab w:val="clear" w:pos="4320"/>
          <w:tab w:val="clear" w:pos="8640"/>
        </w:tabs>
      </w:pPr>
      <w:proofErr w:type="gramStart"/>
      <w:r w:rsidRPr="00B56899">
        <w:t>olfac</w:t>
      </w:r>
      <w:r>
        <w:t>tion</w:t>
      </w:r>
      <w:proofErr w:type="gramEnd"/>
      <w:r>
        <w:t>-related memory/emotion</w:t>
      </w:r>
    </w:p>
    <w:p w14:paraId="07960573" w14:textId="77777777" w:rsidR="00B56899" w:rsidRDefault="00B56899" w:rsidP="001C7009">
      <w:pPr>
        <w:pStyle w:val="Header"/>
        <w:numPr>
          <w:ilvl w:val="2"/>
          <w:numId w:val="18"/>
        </w:numPr>
        <w:tabs>
          <w:tab w:val="clear" w:pos="4320"/>
          <w:tab w:val="clear" w:pos="8640"/>
        </w:tabs>
      </w:pPr>
      <w:proofErr w:type="gramStart"/>
      <w:r>
        <w:t>mood</w:t>
      </w:r>
      <w:proofErr w:type="gramEnd"/>
      <w:r>
        <w:t>/emotion filters</w:t>
      </w:r>
    </w:p>
    <w:p w14:paraId="49276F8D" w14:textId="77777777" w:rsidR="00B56899" w:rsidRDefault="00B56899" w:rsidP="001C7009">
      <w:pPr>
        <w:pStyle w:val="Header"/>
        <w:numPr>
          <w:ilvl w:val="2"/>
          <w:numId w:val="18"/>
        </w:numPr>
        <w:tabs>
          <w:tab w:val="clear" w:pos="4320"/>
          <w:tab w:val="clear" w:pos="8640"/>
        </w:tabs>
      </w:pPr>
      <w:proofErr w:type="gramStart"/>
      <w:r w:rsidRPr="00B56899">
        <w:t>libido</w:t>
      </w:r>
      <w:proofErr w:type="gramEnd"/>
      <w:r w:rsidRPr="00B56899">
        <w:t>/</w:t>
      </w:r>
      <w:r>
        <w:t>sexual response integration</w:t>
      </w:r>
    </w:p>
    <w:p w14:paraId="3E5F5C60" w14:textId="08EF5B1A" w:rsidR="00B56899" w:rsidRPr="00B56899" w:rsidRDefault="00B56899" w:rsidP="001C7009">
      <w:pPr>
        <w:pStyle w:val="Header"/>
        <w:numPr>
          <w:ilvl w:val="2"/>
          <w:numId w:val="18"/>
        </w:numPr>
        <w:tabs>
          <w:tab w:val="clear" w:pos="4320"/>
          <w:tab w:val="clear" w:pos="8640"/>
        </w:tabs>
      </w:pPr>
      <w:proofErr w:type="gramStart"/>
      <w:r w:rsidRPr="00B56899">
        <w:t>pleasure</w:t>
      </w:r>
      <w:proofErr w:type="gramEnd"/>
      <w:r w:rsidRPr="00B56899">
        <w:t xml:space="preserve"> and reward processing. </w:t>
      </w:r>
    </w:p>
    <w:p w14:paraId="6186B6FB" w14:textId="551EEAD4" w:rsidR="00B56899" w:rsidRDefault="00B56899" w:rsidP="001C7009">
      <w:pPr>
        <w:pStyle w:val="Header"/>
        <w:numPr>
          <w:ilvl w:val="0"/>
          <w:numId w:val="18"/>
        </w:numPr>
        <w:tabs>
          <w:tab w:val="clear" w:pos="4320"/>
          <w:tab w:val="clear" w:pos="8640"/>
        </w:tabs>
      </w:pPr>
      <w:r w:rsidRPr="00B56899">
        <w:t>Endocrine-related clinical problems involving limbic dysfunction: all are due to disrupted networking between psychological and hormonal states.  </w:t>
      </w:r>
    </w:p>
    <w:p w14:paraId="1E23AC52" w14:textId="77777777" w:rsidR="00B56899" w:rsidRDefault="00B56899" w:rsidP="001C7009">
      <w:pPr>
        <w:pStyle w:val="Header"/>
        <w:numPr>
          <w:ilvl w:val="1"/>
          <w:numId w:val="18"/>
        </w:numPr>
        <w:tabs>
          <w:tab w:val="clear" w:pos="4320"/>
          <w:tab w:val="clear" w:pos="8640"/>
        </w:tabs>
      </w:pPr>
      <w:r w:rsidRPr="00B56899">
        <w:t xml:space="preserve">Post-traumatic stress disorder </w:t>
      </w:r>
    </w:p>
    <w:p w14:paraId="40212EE5" w14:textId="77777777" w:rsidR="00B56899" w:rsidRDefault="00B56899" w:rsidP="001C7009">
      <w:pPr>
        <w:pStyle w:val="Header"/>
        <w:numPr>
          <w:ilvl w:val="1"/>
          <w:numId w:val="18"/>
        </w:numPr>
        <w:tabs>
          <w:tab w:val="clear" w:pos="4320"/>
          <w:tab w:val="clear" w:pos="8640"/>
        </w:tabs>
      </w:pPr>
      <w:r w:rsidRPr="00B56899">
        <w:t xml:space="preserve">Erectile dysfunction </w:t>
      </w:r>
    </w:p>
    <w:p w14:paraId="23EC803B" w14:textId="77777777" w:rsidR="00B56899" w:rsidRDefault="00B56899" w:rsidP="001C7009">
      <w:pPr>
        <w:pStyle w:val="Header"/>
        <w:numPr>
          <w:ilvl w:val="1"/>
          <w:numId w:val="18"/>
        </w:numPr>
        <w:tabs>
          <w:tab w:val="clear" w:pos="4320"/>
          <w:tab w:val="clear" w:pos="8640"/>
        </w:tabs>
      </w:pPr>
      <w:r w:rsidRPr="00B56899">
        <w:t xml:space="preserve">Depression/Mania Stress disorders (hypertension) </w:t>
      </w:r>
    </w:p>
    <w:p w14:paraId="0B0238BD" w14:textId="77777777" w:rsidR="00B56899" w:rsidRDefault="00B56899" w:rsidP="001C7009">
      <w:pPr>
        <w:pStyle w:val="Header"/>
        <w:numPr>
          <w:ilvl w:val="1"/>
          <w:numId w:val="18"/>
        </w:numPr>
        <w:tabs>
          <w:tab w:val="clear" w:pos="4320"/>
          <w:tab w:val="clear" w:pos="8640"/>
        </w:tabs>
      </w:pPr>
      <w:r w:rsidRPr="00B56899">
        <w:t xml:space="preserve">Sleep/Memory disorder </w:t>
      </w:r>
    </w:p>
    <w:p w14:paraId="7641A0B3" w14:textId="6F475D29" w:rsidR="00B56899" w:rsidRDefault="00B56899" w:rsidP="001C7009">
      <w:pPr>
        <w:pStyle w:val="Header"/>
        <w:numPr>
          <w:ilvl w:val="1"/>
          <w:numId w:val="18"/>
        </w:numPr>
        <w:tabs>
          <w:tab w:val="clear" w:pos="4320"/>
          <w:tab w:val="clear" w:pos="8640"/>
        </w:tabs>
      </w:pPr>
      <w:r w:rsidRPr="00B56899">
        <w:t xml:space="preserve">Psychoneuroimmunology disorders </w:t>
      </w:r>
    </w:p>
    <w:p w14:paraId="4C4FBF8A" w14:textId="3F403F24" w:rsidR="003B775D" w:rsidRDefault="003B775D" w:rsidP="001C7009">
      <w:pPr>
        <w:pStyle w:val="Header"/>
        <w:numPr>
          <w:ilvl w:val="2"/>
          <w:numId w:val="18"/>
        </w:numPr>
        <w:tabs>
          <w:tab w:val="clear" w:pos="4320"/>
          <w:tab w:val="clear" w:pos="8640"/>
        </w:tabs>
      </w:pPr>
      <w:proofErr w:type="gramStart"/>
      <w:r w:rsidRPr="003B775D">
        <w:t>relationship</w:t>
      </w:r>
      <w:proofErr w:type="gramEnd"/>
      <w:r w:rsidRPr="003B775D">
        <w:t xml:space="preserve"> between psychological state and immune </w:t>
      </w:r>
      <w:proofErr w:type="spellStart"/>
      <w:r w:rsidRPr="003B775D">
        <w:t>fxn</w:t>
      </w:r>
      <w:proofErr w:type="spellEnd"/>
      <w:r w:rsidRPr="003B775D">
        <w:t xml:space="preserve"> regulated via the limbic system</w:t>
      </w:r>
    </w:p>
    <w:p w14:paraId="7C5647AF" w14:textId="03C3C68D" w:rsidR="00A352B8" w:rsidRPr="00B56899" w:rsidRDefault="00B56899" w:rsidP="001C7009">
      <w:pPr>
        <w:pStyle w:val="Header"/>
        <w:numPr>
          <w:ilvl w:val="1"/>
          <w:numId w:val="18"/>
        </w:numPr>
        <w:tabs>
          <w:tab w:val="clear" w:pos="4320"/>
          <w:tab w:val="clear" w:pos="8640"/>
        </w:tabs>
      </w:pPr>
      <w:r w:rsidRPr="00B56899">
        <w:t xml:space="preserve">Menstrual cycle disorders </w:t>
      </w:r>
    </w:p>
    <w:p w14:paraId="04360C59" w14:textId="77777777" w:rsidR="00B56899" w:rsidRDefault="00B56899" w:rsidP="001C7009">
      <w:pPr>
        <w:pStyle w:val="Header"/>
        <w:numPr>
          <w:ilvl w:val="0"/>
          <w:numId w:val="18"/>
        </w:numPr>
        <w:tabs>
          <w:tab w:val="clear" w:pos="4320"/>
          <w:tab w:val="clear" w:pos="8640"/>
        </w:tabs>
      </w:pPr>
      <w:r w:rsidRPr="00B56899">
        <w:t xml:space="preserve">Limbic Structures </w:t>
      </w:r>
    </w:p>
    <w:p w14:paraId="6673B85D" w14:textId="7B8768E3" w:rsidR="00B56899" w:rsidRDefault="003B775D" w:rsidP="00A63C87">
      <w:pPr>
        <w:pStyle w:val="Header"/>
        <w:tabs>
          <w:tab w:val="clear" w:pos="4320"/>
          <w:tab w:val="clear" w:pos="8640"/>
        </w:tabs>
      </w:pPr>
      <w:r w:rsidRPr="003B775D">
        <w:rPr>
          <w:noProof/>
          <w:lang w:eastAsia="en-US"/>
        </w:rPr>
        <w:drawing>
          <wp:inline distT="0" distB="0" distL="0" distR="0" wp14:anchorId="14CFB6F1" wp14:editId="7C1352D3">
            <wp:extent cx="5485659" cy="3667942"/>
            <wp:effectExtent l="0" t="0" r="1270" b="0"/>
            <wp:docPr id="9218" name="Picture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Untitled-5"/>
                    <pic:cNvPicPr>
                      <a:picLocks noChangeAspect="1" noChangeArrowheads="1"/>
                    </pic:cNvPicPr>
                  </pic:nvPicPr>
                  <pic:blipFill rotWithShape="1">
                    <a:blip r:embed="rId22">
                      <a:extLst>
                        <a:ext uri="{28A0092B-C50C-407E-A947-70E740481C1C}">
                          <a14:useLocalDpi xmlns:a14="http://schemas.microsoft.com/office/drawing/2010/main" val="0"/>
                        </a:ext>
                      </a:extLst>
                    </a:blip>
                    <a:srcRect t="8285" b="7118"/>
                    <a:stretch/>
                  </pic:blipFill>
                  <pic:spPr bwMode="auto">
                    <a:xfrm>
                      <a:off x="0" y="0"/>
                      <a:ext cx="5486400" cy="3668437"/>
                    </a:xfrm>
                    <a:prstGeom prst="rect">
                      <a:avLst/>
                    </a:prstGeom>
                    <a:noFill/>
                    <a:ln>
                      <a:noFill/>
                    </a:ln>
                    <a:extLst>
                      <a:ext uri="{53640926-AAD7-44d8-BBD7-CCE9431645EC}">
                        <a14:shadowObscured xmlns:a14="http://schemas.microsoft.com/office/drawing/2010/main"/>
                      </a:ext>
                    </a:extLst>
                  </pic:spPr>
                </pic:pic>
              </a:graphicData>
            </a:graphic>
          </wp:inline>
        </w:drawing>
      </w:r>
    </w:p>
    <w:p w14:paraId="53F87AD7" w14:textId="456F4800" w:rsidR="003B775D" w:rsidRDefault="003B775D" w:rsidP="001C7009">
      <w:pPr>
        <w:pStyle w:val="Header"/>
        <w:numPr>
          <w:ilvl w:val="0"/>
          <w:numId w:val="21"/>
        </w:numPr>
        <w:tabs>
          <w:tab w:val="clear" w:pos="4320"/>
          <w:tab w:val="clear" w:pos="8640"/>
        </w:tabs>
      </w:pPr>
      <w:r>
        <w:t>#1</w:t>
      </w:r>
      <w:r>
        <w:sym w:font="Wingdings" w:char="F0E0"/>
      </w:r>
      <w:r>
        <w:t xml:space="preserve"> 3 is the </w:t>
      </w:r>
      <w:r w:rsidRPr="003B775D">
        <w:t>3-C Shaped circuits</w:t>
      </w:r>
    </w:p>
    <w:p w14:paraId="390BC401" w14:textId="6978EDC1" w:rsidR="003B775D" w:rsidRDefault="003B775D" w:rsidP="001C7009">
      <w:pPr>
        <w:pStyle w:val="Header"/>
        <w:numPr>
          <w:ilvl w:val="0"/>
          <w:numId w:val="21"/>
        </w:numPr>
        <w:tabs>
          <w:tab w:val="clear" w:pos="4320"/>
          <w:tab w:val="clear" w:pos="8640"/>
        </w:tabs>
      </w:pPr>
      <w:r>
        <w:t>#4—f</w:t>
      </w:r>
      <w:r w:rsidRPr="003B775D">
        <w:t xml:space="preserve">ornix is the </w:t>
      </w:r>
      <w:proofErr w:type="spellStart"/>
      <w:r w:rsidRPr="003B775D">
        <w:t>mainpathway</w:t>
      </w:r>
      <w:proofErr w:type="spellEnd"/>
      <w:r w:rsidRPr="003B775D">
        <w:t xml:space="preserve"> via which the hippocampus works</w:t>
      </w:r>
    </w:p>
    <w:p w14:paraId="19D4224B" w14:textId="13DF9E0A" w:rsidR="003B775D" w:rsidRPr="00B56899" w:rsidRDefault="003B775D" w:rsidP="001C7009">
      <w:pPr>
        <w:pStyle w:val="Header"/>
        <w:numPr>
          <w:ilvl w:val="0"/>
          <w:numId w:val="21"/>
        </w:numPr>
        <w:tabs>
          <w:tab w:val="clear" w:pos="4320"/>
          <w:tab w:val="clear" w:pos="8640"/>
        </w:tabs>
      </w:pPr>
      <w:r>
        <w:t xml:space="preserve">VTA and nucleus </w:t>
      </w:r>
      <w:proofErr w:type="spellStart"/>
      <w:r>
        <w:t>accumbens</w:t>
      </w:r>
      <w:proofErr w:type="spellEnd"/>
      <w:r>
        <w:t xml:space="preserve"> (#10 &amp; #11)—involved in </w:t>
      </w:r>
      <w:r w:rsidRPr="003B775D">
        <w:t>pleasure/reward &amp; motivation</w:t>
      </w:r>
    </w:p>
    <w:p w14:paraId="08A4C660" w14:textId="38A53B08" w:rsidR="001C7009" w:rsidRDefault="001C7009" w:rsidP="003B775D">
      <w:pPr>
        <w:pStyle w:val="Header"/>
        <w:tabs>
          <w:tab w:val="clear" w:pos="4320"/>
          <w:tab w:val="clear" w:pos="8640"/>
        </w:tabs>
        <w:rPr>
          <w:b/>
          <w:bCs/>
          <w:u w:val="single"/>
        </w:rPr>
      </w:pPr>
    </w:p>
    <w:p w14:paraId="35D680EB" w14:textId="77777777" w:rsidR="001C7009" w:rsidRDefault="001C7009" w:rsidP="003B775D">
      <w:pPr>
        <w:pStyle w:val="Header"/>
        <w:tabs>
          <w:tab w:val="clear" w:pos="4320"/>
          <w:tab w:val="clear" w:pos="8640"/>
        </w:tabs>
        <w:rPr>
          <w:b/>
          <w:bCs/>
          <w:u w:val="single"/>
        </w:rPr>
      </w:pPr>
    </w:p>
    <w:p w14:paraId="011C7724" w14:textId="77777777" w:rsidR="001C7009" w:rsidRDefault="001C7009" w:rsidP="003B775D">
      <w:pPr>
        <w:pStyle w:val="Header"/>
        <w:tabs>
          <w:tab w:val="clear" w:pos="4320"/>
          <w:tab w:val="clear" w:pos="8640"/>
        </w:tabs>
        <w:rPr>
          <w:b/>
          <w:bCs/>
          <w:u w:val="single"/>
        </w:rPr>
      </w:pPr>
    </w:p>
    <w:p w14:paraId="5FAEA335" w14:textId="41314457" w:rsidR="00B56899" w:rsidRDefault="00B56899" w:rsidP="00B56899">
      <w:pPr>
        <w:pStyle w:val="Header"/>
        <w:tabs>
          <w:tab w:val="clear" w:pos="4320"/>
          <w:tab w:val="clear" w:pos="8640"/>
        </w:tabs>
        <w:jc w:val="center"/>
        <w:rPr>
          <w:b/>
          <w:bCs/>
          <w:u w:val="single"/>
        </w:rPr>
      </w:pPr>
      <w:r w:rsidRPr="00B56899">
        <w:rPr>
          <w:b/>
          <w:bCs/>
          <w:u w:val="single"/>
        </w:rPr>
        <w:t>HYPOTHALAMUS</w:t>
      </w:r>
    </w:p>
    <w:p w14:paraId="7E2A4ACC" w14:textId="1A1796FF" w:rsidR="003B775D" w:rsidRPr="00B56899" w:rsidRDefault="00041510" w:rsidP="003B775D">
      <w:pPr>
        <w:pStyle w:val="Header"/>
        <w:tabs>
          <w:tab w:val="clear" w:pos="4320"/>
          <w:tab w:val="clear" w:pos="8640"/>
        </w:tabs>
        <w:ind w:left="1440"/>
        <w:rPr>
          <w:b/>
          <w:u w:val="single"/>
        </w:rPr>
      </w:pPr>
      <w:r>
        <w:rPr>
          <w:b/>
          <w:bCs/>
          <w:noProof/>
          <w:lang w:eastAsia="en-US"/>
        </w:rPr>
        <mc:AlternateContent>
          <mc:Choice Requires="wps">
            <w:drawing>
              <wp:anchor distT="0" distB="0" distL="114300" distR="114300" simplePos="0" relativeHeight="251667456" behindDoc="0" locked="0" layoutInCell="1" allowOverlap="1" wp14:anchorId="1BAF2407" wp14:editId="160882DD">
                <wp:simplePos x="0" y="0"/>
                <wp:positionH relativeFrom="column">
                  <wp:posOffset>3314700</wp:posOffset>
                </wp:positionH>
                <wp:positionV relativeFrom="paragraph">
                  <wp:posOffset>73660</wp:posOffset>
                </wp:positionV>
                <wp:extent cx="2400300" cy="1485900"/>
                <wp:effectExtent l="0" t="0" r="0" b="12700"/>
                <wp:wrapSquare wrapText="bothSides"/>
                <wp:docPr id="122" name="Text Box 122"/>
                <wp:cNvGraphicFramePr/>
                <a:graphic xmlns:a="http://schemas.openxmlformats.org/drawingml/2006/main">
                  <a:graphicData uri="http://schemas.microsoft.com/office/word/2010/wordprocessingShape">
                    <wps:wsp>
                      <wps:cNvSpPr txBox="1"/>
                      <wps:spPr>
                        <a:xfrm>
                          <a:off x="0" y="0"/>
                          <a:ext cx="24003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F40A41E" w14:textId="22B22D21" w:rsidR="00E656EF" w:rsidRDefault="00E656EF" w:rsidP="003B775D">
                            <w:r>
                              <w:t>Hypothalamic nuclei that are neurons</w:t>
                            </w:r>
                          </w:p>
                          <w:p w14:paraId="5DE4E817" w14:textId="77777777" w:rsidR="00E656EF" w:rsidRDefault="00E656EF" w:rsidP="003B775D">
                            <w:proofErr w:type="gramStart"/>
                            <w:r>
                              <w:t>and</w:t>
                            </w:r>
                            <w:proofErr w:type="gramEnd"/>
                            <w:r>
                              <w:t xml:space="preserve">/or </w:t>
                            </w:r>
                            <w:proofErr w:type="spellStart"/>
                            <w:r>
                              <w:t>neurosecretory</w:t>
                            </w:r>
                            <w:proofErr w:type="spellEnd"/>
                            <w:r>
                              <w:t xml:space="preserve"> cells that are </w:t>
                            </w:r>
                          </w:p>
                          <w:p w14:paraId="3100F36B" w14:textId="2C180FFF" w:rsidR="00E656EF" w:rsidRDefault="00E656EF" w:rsidP="003B775D">
                            <w:proofErr w:type="gramStart"/>
                            <w:r>
                              <w:t>involved</w:t>
                            </w:r>
                            <w:proofErr w:type="gramEnd"/>
                            <w:r>
                              <w:t xml:space="preserve"> in the production of a particular hormone in the thalamus or those that participate in a certain </w:t>
                            </w:r>
                            <w:proofErr w:type="spellStart"/>
                            <w:r>
                              <w:t>fxn</w:t>
                            </w:r>
                            <w:proofErr w:type="spellEnd"/>
                          </w:p>
                          <w:p w14:paraId="322A86EC" w14:textId="77777777" w:rsidR="00E656EF" w:rsidRDefault="00E656EF" w:rsidP="003B775D"/>
                          <w:p w14:paraId="66F3E0A2" w14:textId="569EF299" w:rsidR="00E656EF" w:rsidRDefault="00E656EF" w:rsidP="003B775D">
                            <w:r>
                              <w:t>Median eminence is where the hypothalamic hormones are secreted into the blood to reach the anterior pituitary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2" o:spid="_x0000_s1031" type="#_x0000_t202" style="position:absolute;left:0;text-align:left;margin-left:261pt;margin-top:5.8pt;width:189pt;height:117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YbutICAAAa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" filled="f" stroked="f">
                <v:textbox>
                  <w:txbxContent>
                    <w:p w14:paraId="2F40A41E" w14:textId="22B22D21" w:rsidR="00E656EF" w:rsidRDefault="00E656EF" w:rsidP="003B775D">
                      <w:r>
                        <w:t>Hypothalamic nuclei that are neurons</w:t>
                      </w:r>
                    </w:p>
                    <w:p w14:paraId="5DE4E817" w14:textId="77777777" w:rsidR="00E656EF" w:rsidRDefault="00E656EF" w:rsidP="003B775D">
                      <w:proofErr w:type="gramStart"/>
                      <w:r>
                        <w:t>and</w:t>
                      </w:r>
                      <w:proofErr w:type="gramEnd"/>
                      <w:r>
                        <w:t xml:space="preserve">/or </w:t>
                      </w:r>
                      <w:proofErr w:type="spellStart"/>
                      <w:r>
                        <w:t>neurosecretory</w:t>
                      </w:r>
                      <w:proofErr w:type="spellEnd"/>
                      <w:r>
                        <w:t xml:space="preserve"> cells that are </w:t>
                      </w:r>
                    </w:p>
                    <w:p w14:paraId="3100F36B" w14:textId="2C180FFF" w:rsidR="00E656EF" w:rsidRDefault="00E656EF" w:rsidP="003B775D">
                      <w:proofErr w:type="gramStart"/>
                      <w:r>
                        <w:t>involved</w:t>
                      </w:r>
                      <w:proofErr w:type="gramEnd"/>
                      <w:r>
                        <w:t xml:space="preserve"> in the production of a particular hormone in the thalamus or those that participate in a certain </w:t>
                      </w:r>
                      <w:proofErr w:type="spellStart"/>
                      <w:r>
                        <w:t>fxn</w:t>
                      </w:r>
                      <w:proofErr w:type="spellEnd"/>
                    </w:p>
                    <w:p w14:paraId="322A86EC" w14:textId="77777777" w:rsidR="00E656EF" w:rsidRDefault="00E656EF" w:rsidP="003B775D"/>
                    <w:p w14:paraId="66F3E0A2" w14:textId="569EF299" w:rsidR="00E656EF" w:rsidRDefault="00E656EF" w:rsidP="003B775D">
                      <w:r>
                        <w:t>Median eminence is where the hypothalamic hormones are secreted into the blood to reach the anterior pituitary</w:t>
                      </w:r>
                    </w:p>
                  </w:txbxContent>
                </v:textbox>
                <w10:wrap type="square"/>
              </v:shape>
            </w:pict>
          </mc:Fallback>
        </mc:AlternateContent>
      </w:r>
      <w:r w:rsidR="003B775D" w:rsidRPr="003B775D">
        <w:rPr>
          <w:b/>
          <w:bCs/>
          <w:noProof/>
          <w:lang w:eastAsia="en-US"/>
        </w:rPr>
        <w:drawing>
          <wp:inline distT="0" distB="0" distL="0" distR="0" wp14:anchorId="528841F7" wp14:editId="33E2F12C">
            <wp:extent cx="1828800" cy="1590675"/>
            <wp:effectExtent l="0" t="0" r="0" b="9525"/>
            <wp:docPr id="12290" name="Picture 4" descr="hypothalamus 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4" descr="hypothalamus rev"/>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946" cy="1590802"/>
                    </a:xfrm>
                    <a:prstGeom prst="rect">
                      <a:avLst/>
                    </a:prstGeom>
                    <a:noFill/>
                    <a:ln>
                      <a:noFill/>
                    </a:ln>
                    <a:extLst/>
                  </pic:spPr>
                </pic:pic>
              </a:graphicData>
            </a:graphic>
          </wp:inline>
        </w:drawing>
      </w:r>
    </w:p>
    <w:p w14:paraId="6CE7B7F7" w14:textId="77777777" w:rsidR="00B56899" w:rsidRDefault="00B56899" w:rsidP="001C7009">
      <w:pPr>
        <w:pStyle w:val="Header"/>
        <w:numPr>
          <w:ilvl w:val="0"/>
          <w:numId w:val="19"/>
        </w:numPr>
        <w:tabs>
          <w:tab w:val="clear" w:pos="4320"/>
          <w:tab w:val="clear" w:pos="8640"/>
        </w:tabs>
      </w:pPr>
      <w:r w:rsidRPr="00B56899">
        <w:t xml:space="preserve">The hypothalamus is the inferior region of the diencephalon ventral to thalamus </w:t>
      </w:r>
    </w:p>
    <w:p w14:paraId="36E9B9B7" w14:textId="1089750C" w:rsidR="00B56899" w:rsidRPr="00B56899" w:rsidRDefault="00B56899" w:rsidP="001C7009">
      <w:pPr>
        <w:pStyle w:val="Header"/>
        <w:numPr>
          <w:ilvl w:val="1"/>
          <w:numId w:val="19"/>
        </w:numPr>
        <w:tabs>
          <w:tab w:val="clear" w:pos="4320"/>
          <w:tab w:val="clear" w:pos="8640"/>
        </w:tabs>
      </w:pPr>
      <w:r w:rsidRPr="00B56899">
        <w:t xml:space="preserve">Anterior boundary is optic chiasm. </w:t>
      </w:r>
    </w:p>
    <w:p w14:paraId="3F8669A3" w14:textId="77777777" w:rsidR="00B56899" w:rsidRPr="00B56899" w:rsidRDefault="00B56899" w:rsidP="001C7009">
      <w:pPr>
        <w:pStyle w:val="Header"/>
        <w:numPr>
          <w:ilvl w:val="1"/>
          <w:numId w:val="19"/>
        </w:numPr>
        <w:tabs>
          <w:tab w:val="clear" w:pos="4320"/>
          <w:tab w:val="clear" w:pos="8640"/>
        </w:tabs>
      </w:pPr>
      <w:r w:rsidRPr="00B56899">
        <w:t xml:space="preserve">Posterior boundary is caudal border of mammillary bodies. </w:t>
      </w:r>
    </w:p>
    <w:p w14:paraId="228F68FC" w14:textId="77777777" w:rsidR="00B56899" w:rsidRPr="00B56899" w:rsidRDefault="00B56899" w:rsidP="001C7009">
      <w:pPr>
        <w:pStyle w:val="Header"/>
        <w:numPr>
          <w:ilvl w:val="1"/>
          <w:numId w:val="19"/>
        </w:numPr>
        <w:tabs>
          <w:tab w:val="clear" w:pos="4320"/>
          <w:tab w:val="clear" w:pos="8640"/>
        </w:tabs>
      </w:pPr>
      <w:r w:rsidRPr="00B56899">
        <w:t xml:space="preserve">Inferiorly, the hypothalamus creates floor of third ventricle. </w:t>
      </w:r>
    </w:p>
    <w:p w14:paraId="72BB4C0F" w14:textId="77777777" w:rsidR="00B56899" w:rsidRPr="00B56899" w:rsidRDefault="00B56899" w:rsidP="001C7009">
      <w:pPr>
        <w:pStyle w:val="Header"/>
        <w:numPr>
          <w:ilvl w:val="0"/>
          <w:numId w:val="19"/>
        </w:numPr>
        <w:tabs>
          <w:tab w:val="clear" w:pos="4320"/>
          <w:tab w:val="clear" w:pos="8640"/>
        </w:tabs>
      </w:pPr>
      <w:r w:rsidRPr="00B56899">
        <w:t xml:space="preserve">Third ventricle is a midline space dividing hypothalamus into symmetrical left and right portions. </w:t>
      </w:r>
    </w:p>
    <w:p w14:paraId="1661C45A" w14:textId="77777777" w:rsidR="00B56899" w:rsidRDefault="00B56899" w:rsidP="001C7009">
      <w:pPr>
        <w:pStyle w:val="Header"/>
        <w:numPr>
          <w:ilvl w:val="0"/>
          <w:numId w:val="19"/>
        </w:numPr>
        <w:tabs>
          <w:tab w:val="clear" w:pos="4320"/>
          <w:tab w:val="clear" w:pos="8640"/>
        </w:tabs>
      </w:pPr>
      <w:r w:rsidRPr="00B56899">
        <w:t xml:space="preserve">The hypothalamus is a collection of nuclear groups that are performing autonomic and endocrine functions (comprises &lt; 1% if brain volume, but is major regulator). </w:t>
      </w:r>
    </w:p>
    <w:p w14:paraId="315E3F6C" w14:textId="1C35296C" w:rsidR="003B775D" w:rsidRDefault="003B775D" w:rsidP="001C7009">
      <w:pPr>
        <w:pStyle w:val="Header"/>
        <w:numPr>
          <w:ilvl w:val="1"/>
          <w:numId w:val="19"/>
        </w:numPr>
        <w:tabs>
          <w:tab w:val="clear" w:pos="4320"/>
          <w:tab w:val="clear" w:pos="8640"/>
        </w:tabs>
      </w:pPr>
      <w:r w:rsidRPr="003B775D">
        <w:t>Only comprises 1% of the brain but in many ways is a central component of the CNS because relates the endocrine system to the neural system.</w:t>
      </w:r>
    </w:p>
    <w:p w14:paraId="3C39CB83" w14:textId="7D5B04EF" w:rsidR="003B775D" w:rsidRPr="00B56899" w:rsidRDefault="003B775D" w:rsidP="001C7009">
      <w:pPr>
        <w:pStyle w:val="Header"/>
        <w:numPr>
          <w:ilvl w:val="1"/>
          <w:numId w:val="19"/>
        </w:numPr>
      </w:pPr>
      <w:r>
        <w:t>It is the connector between endocrine system and nervous system</w:t>
      </w:r>
    </w:p>
    <w:p w14:paraId="2A0E12A5" w14:textId="3967AE2C" w:rsidR="00B56899" w:rsidRDefault="00B56899" w:rsidP="001C7009">
      <w:pPr>
        <w:pStyle w:val="Header"/>
        <w:numPr>
          <w:ilvl w:val="0"/>
          <w:numId w:val="19"/>
        </w:numPr>
        <w:tabs>
          <w:tab w:val="clear" w:pos="4320"/>
          <w:tab w:val="clear" w:pos="8640"/>
        </w:tabs>
      </w:pPr>
      <w:r w:rsidRPr="00B56899">
        <w:t>Several nuclear groups of the hypothalamus are composed of "</w:t>
      </w:r>
      <w:proofErr w:type="spellStart"/>
      <w:r w:rsidRPr="00B56899">
        <w:t>neurosecretory</w:t>
      </w:r>
      <w:proofErr w:type="spellEnd"/>
      <w:r w:rsidRPr="00B56899">
        <w:t>" cells that are essentially modifi</w:t>
      </w:r>
      <w:r w:rsidR="00185446">
        <w:t xml:space="preserve">ed neurons </w:t>
      </w:r>
      <w:r>
        <w:t> </w:t>
      </w:r>
      <w:r w:rsidR="00185446">
        <w:t>(</w:t>
      </w:r>
      <w:r w:rsidR="00185446" w:rsidRPr="00185446">
        <w:t>Neurons modified to secrete beyond the synapse. They secrete hormones</w:t>
      </w:r>
      <w:r w:rsidR="00185446">
        <w:t xml:space="preserve"> and are </w:t>
      </w:r>
      <w:r w:rsidR="00185446" w:rsidRPr="00185446">
        <w:t>released from the axons.</w:t>
      </w:r>
      <w:r w:rsidR="00185446">
        <w:t>)</w:t>
      </w:r>
    </w:p>
    <w:p w14:paraId="721690F7" w14:textId="316CC398" w:rsidR="003B775D" w:rsidRDefault="003B775D" w:rsidP="001C7009">
      <w:pPr>
        <w:pStyle w:val="Header"/>
        <w:numPr>
          <w:ilvl w:val="1"/>
          <w:numId w:val="19"/>
        </w:numPr>
      </w:pPr>
      <w:r>
        <w:t>Cell bodies originate in the hypothalamus and terminate in 2 places:</w:t>
      </w:r>
    </w:p>
    <w:p w14:paraId="66C454D4" w14:textId="77777777" w:rsidR="003B775D" w:rsidRDefault="003B775D" w:rsidP="001C7009">
      <w:pPr>
        <w:pStyle w:val="Header"/>
        <w:numPr>
          <w:ilvl w:val="2"/>
          <w:numId w:val="19"/>
        </w:numPr>
      </w:pPr>
      <w:r>
        <w:t xml:space="preserve">1. </w:t>
      </w:r>
      <w:proofErr w:type="gramStart"/>
      <w:r>
        <w:t>median</w:t>
      </w:r>
      <w:proofErr w:type="gramEnd"/>
      <w:r>
        <w:t xml:space="preserve"> eminence cap plexus (for most hormones)</w:t>
      </w:r>
    </w:p>
    <w:p w14:paraId="34986687" w14:textId="77777777" w:rsidR="003B775D" w:rsidRDefault="003B775D" w:rsidP="001C7009">
      <w:pPr>
        <w:pStyle w:val="Header"/>
        <w:numPr>
          <w:ilvl w:val="2"/>
          <w:numId w:val="19"/>
        </w:numPr>
        <w:tabs>
          <w:tab w:val="clear" w:pos="4320"/>
          <w:tab w:val="clear" w:pos="8640"/>
        </w:tabs>
      </w:pPr>
      <w:r>
        <w:t xml:space="preserve">2. </w:t>
      </w:r>
      <w:proofErr w:type="gramStart"/>
      <w:r>
        <w:t>posterior</w:t>
      </w:r>
      <w:proofErr w:type="gramEnd"/>
      <w:r>
        <w:t xml:space="preserve"> lobe of pituitary (oxytocin &amp; vasopressin)</w:t>
      </w:r>
    </w:p>
    <w:p w14:paraId="41229DEE" w14:textId="55A20762" w:rsidR="00B56899" w:rsidRDefault="00B56899" w:rsidP="001C7009">
      <w:pPr>
        <w:pStyle w:val="Header"/>
        <w:numPr>
          <w:ilvl w:val="1"/>
          <w:numId w:val="19"/>
        </w:numPr>
        <w:tabs>
          <w:tab w:val="clear" w:pos="4320"/>
          <w:tab w:val="clear" w:pos="8640"/>
        </w:tabs>
      </w:pPr>
      <w:r w:rsidRPr="00B56899">
        <w:t>Produce hormones and terminate at the capillary plexuses leading to anterior pituita</w:t>
      </w:r>
      <w:r>
        <w:t>ry via the median eminence.  </w:t>
      </w:r>
    </w:p>
    <w:p w14:paraId="001AED72" w14:textId="017F5945" w:rsidR="00B56899" w:rsidRDefault="00B56899" w:rsidP="001C7009">
      <w:pPr>
        <w:pStyle w:val="Header"/>
        <w:numPr>
          <w:ilvl w:val="1"/>
          <w:numId w:val="19"/>
        </w:numPr>
        <w:tabs>
          <w:tab w:val="clear" w:pos="4320"/>
          <w:tab w:val="clear" w:pos="8640"/>
        </w:tabs>
      </w:pPr>
      <w:r w:rsidRPr="00B56899">
        <w:t xml:space="preserve">Their secretory product is released into the </w:t>
      </w:r>
      <w:proofErr w:type="spellStart"/>
      <w:r w:rsidRPr="00B56899">
        <w:t>hypophys</w:t>
      </w:r>
      <w:r w:rsidR="00185446">
        <w:t>eal</w:t>
      </w:r>
      <w:proofErr w:type="spellEnd"/>
      <w:r w:rsidR="00185446">
        <w:t xml:space="preserve"> portal vascular system—they are </w:t>
      </w:r>
      <w:r w:rsidR="00185446" w:rsidRPr="00185446">
        <w:t>stored in the posterior pituitary</w:t>
      </w:r>
    </w:p>
    <w:p w14:paraId="3FB66F8F" w14:textId="2413D5E7" w:rsidR="00B56899" w:rsidRPr="00B56899" w:rsidRDefault="00B56899" w:rsidP="001C7009">
      <w:pPr>
        <w:pStyle w:val="Header"/>
        <w:numPr>
          <w:ilvl w:val="1"/>
          <w:numId w:val="19"/>
        </w:numPr>
        <w:tabs>
          <w:tab w:val="clear" w:pos="4320"/>
          <w:tab w:val="clear" w:pos="8640"/>
        </w:tabs>
      </w:pPr>
      <w:r w:rsidRPr="00B56899">
        <w:t xml:space="preserve">Axons of some </w:t>
      </w:r>
      <w:proofErr w:type="spellStart"/>
      <w:r w:rsidRPr="00B56899">
        <w:t>neurosecretory</w:t>
      </w:r>
      <w:proofErr w:type="spellEnd"/>
      <w:r w:rsidRPr="00B56899">
        <w:t xml:space="preserve"> cells (those that produce oxytocin and vasopressin) pass down the pituitary stalk and end in posterior lobe of the pituitary. </w:t>
      </w:r>
    </w:p>
    <w:p w14:paraId="54E2A9FF" w14:textId="4D3653FC" w:rsidR="00B56899" w:rsidRPr="00B56899" w:rsidRDefault="00B56899" w:rsidP="001C7009">
      <w:pPr>
        <w:pStyle w:val="Header"/>
        <w:numPr>
          <w:ilvl w:val="2"/>
          <w:numId w:val="19"/>
        </w:numPr>
        <w:tabs>
          <w:tab w:val="clear" w:pos="4320"/>
          <w:tab w:val="clear" w:pos="8640"/>
        </w:tabs>
      </w:pPr>
      <w:r w:rsidRPr="00B56899">
        <w:t>Oxytocin and vasopressin stored in and released from posterior pituitary</w:t>
      </w:r>
    </w:p>
    <w:p w14:paraId="68501CC4" w14:textId="77777777" w:rsidR="00B56899" w:rsidRDefault="00B56899" w:rsidP="001C7009">
      <w:pPr>
        <w:pStyle w:val="Header"/>
        <w:numPr>
          <w:ilvl w:val="0"/>
          <w:numId w:val="19"/>
        </w:numPr>
        <w:tabs>
          <w:tab w:val="clear" w:pos="4320"/>
          <w:tab w:val="clear" w:pos="8640"/>
        </w:tabs>
      </w:pPr>
      <w:r w:rsidRPr="00B56899">
        <w:t>In addition to its endocrine function, hypothalamu</w:t>
      </w:r>
      <w:r>
        <w:t>s receives neural input from</w:t>
      </w:r>
    </w:p>
    <w:p w14:paraId="706AC5A5" w14:textId="77777777" w:rsidR="00B56899" w:rsidRDefault="00B56899" w:rsidP="001C7009">
      <w:pPr>
        <w:pStyle w:val="Header"/>
        <w:numPr>
          <w:ilvl w:val="1"/>
          <w:numId w:val="19"/>
        </w:numPr>
        <w:tabs>
          <w:tab w:val="clear" w:pos="4320"/>
          <w:tab w:val="clear" w:pos="8640"/>
        </w:tabs>
      </w:pPr>
      <w:r>
        <w:t>Sensory systems of the CNS </w:t>
      </w:r>
      <w:r w:rsidRPr="00B56899">
        <w:t xml:space="preserve"> </w:t>
      </w:r>
    </w:p>
    <w:p w14:paraId="6020E62C" w14:textId="77777777" w:rsidR="00B56899" w:rsidRDefault="00B56899" w:rsidP="001C7009">
      <w:pPr>
        <w:pStyle w:val="Header"/>
        <w:numPr>
          <w:ilvl w:val="1"/>
          <w:numId w:val="19"/>
        </w:numPr>
        <w:tabs>
          <w:tab w:val="clear" w:pos="4320"/>
          <w:tab w:val="clear" w:pos="8640"/>
        </w:tabs>
      </w:pPr>
      <w:r w:rsidRPr="00B56899">
        <w:t>Other integrative centers such as the cerebral fron</w:t>
      </w:r>
      <w:r>
        <w:t xml:space="preserve">tal cortex and limbic system </w:t>
      </w:r>
    </w:p>
    <w:p w14:paraId="16A08ECE" w14:textId="692B158D" w:rsidR="00B56899" w:rsidRDefault="00B56899" w:rsidP="001C7009">
      <w:pPr>
        <w:pStyle w:val="Header"/>
        <w:numPr>
          <w:ilvl w:val="1"/>
          <w:numId w:val="19"/>
        </w:numPr>
        <w:tabs>
          <w:tab w:val="clear" w:pos="4320"/>
          <w:tab w:val="clear" w:pos="8640"/>
        </w:tabs>
      </w:pPr>
      <w:r w:rsidRPr="00B56899">
        <w:t xml:space="preserve">Regions involved with intrinsic biorhythms </w:t>
      </w:r>
    </w:p>
    <w:p w14:paraId="775D8147" w14:textId="0DFF3DDE" w:rsidR="00185446" w:rsidRPr="00B56899" w:rsidRDefault="00185446" w:rsidP="001C7009">
      <w:pPr>
        <w:pStyle w:val="Header"/>
        <w:numPr>
          <w:ilvl w:val="2"/>
          <w:numId w:val="19"/>
        </w:numPr>
      </w:pPr>
      <w:proofErr w:type="gramStart"/>
      <w:r>
        <w:t>biorhythm</w:t>
      </w:r>
      <w:proofErr w:type="gramEnd"/>
      <w:r>
        <w:t xml:space="preserve"> center is an area in the hypothalamus just dorsal to the optic chiasm &amp; SCN- </w:t>
      </w:r>
      <w:proofErr w:type="spellStart"/>
      <w:r>
        <w:t>suprachiasmic</w:t>
      </w:r>
      <w:proofErr w:type="spellEnd"/>
      <w:r>
        <w:t xml:space="preserve"> nucleus. Generates the biorhythmic patterns that we see for sleep, etc.</w:t>
      </w:r>
    </w:p>
    <w:p w14:paraId="28932F48" w14:textId="77777777" w:rsidR="00B56899" w:rsidRPr="00B56899" w:rsidRDefault="00B56899" w:rsidP="001C7009">
      <w:pPr>
        <w:pStyle w:val="Header"/>
        <w:numPr>
          <w:ilvl w:val="0"/>
          <w:numId w:val="19"/>
        </w:numPr>
        <w:tabs>
          <w:tab w:val="clear" w:pos="4320"/>
          <w:tab w:val="clear" w:pos="8640"/>
        </w:tabs>
      </w:pPr>
      <w:r w:rsidRPr="00B56899">
        <w:t xml:space="preserve">Hypothalamus processes the afferent information and produces efferent responses </w:t>
      </w:r>
    </w:p>
    <w:p w14:paraId="3189AAB5" w14:textId="77777777" w:rsidR="00B56899" w:rsidRPr="00B56899" w:rsidRDefault="00B56899" w:rsidP="001C7009">
      <w:pPr>
        <w:pStyle w:val="Header"/>
        <w:numPr>
          <w:ilvl w:val="0"/>
          <w:numId w:val="19"/>
        </w:numPr>
        <w:tabs>
          <w:tab w:val="clear" w:pos="4320"/>
          <w:tab w:val="clear" w:pos="8640"/>
        </w:tabs>
      </w:pPr>
      <w:r w:rsidRPr="00B56899">
        <w:t xml:space="preserve">Responses are both neural and endocrine </w:t>
      </w:r>
    </w:p>
    <w:p w14:paraId="34E6ADD2" w14:textId="29E50382" w:rsidR="00B56899" w:rsidRDefault="00B56899" w:rsidP="001C7009">
      <w:pPr>
        <w:pStyle w:val="Header"/>
        <w:numPr>
          <w:ilvl w:val="0"/>
          <w:numId w:val="19"/>
        </w:numPr>
        <w:tabs>
          <w:tab w:val="clear" w:pos="4320"/>
          <w:tab w:val="clear" w:pos="8640"/>
        </w:tabs>
      </w:pPr>
      <w:r w:rsidRPr="00B56899">
        <w:t>Hypothalamus has efferent connections to higher CNS centers (thalamus, cortex) and lower centers</w:t>
      </w:r>
      <w:r w:rsidR="00185446">
        <w:t xml:space="preserve"> (brain stem and spinal cord)—</w:t>
      </w:r>
      <w:r w:rsidR="00185446" w:rsidRPr="00185446">
        <w:t xml:space="preserve">via the </w:t>
      </w:r>
      <w:proofErr w:type="spellStart"/>
      <w:r w:rsidR="00185446" w:rsidRPr="00185446">
        <w:t>limbics</w:t>
      </w:r>
      <w:proofErr w:type="spellEnd"/>
    </w:p>
    <w:p w14:paraId="773CED85" w14:textId="77777777" w:rsidR="00B56899" w:rsidRDefault="00B56899" w:rsidP="00B56899">
      <w:pPr>
        <w:pStyle w:val="Header"/>
        <w:tabs>
          <w:tab w:val="clear" w:pos="4320"/>
          <w:tab w:val="clear" w:pos="8640"/>
        </w:tabs>
      </w:pPr>
    </w:p>
    <w:p w14:paraId="0966BB86" w14:textId="777107F7" w:rsidR="00B56899" w:rsidRPr="00B56899" w:rsidRDefault="00B56899" w:rsidP="00B56899">
      <w:pPr>
        <w:pStyle w:val="Header"/>
        <w:tabs>
          <w:tab w:val="clear" w:pos="4320"/>
          <w:tab w:val="clear" w:pos="8640"/>
        </w:tabs>
        <w:jc w:val="center"/>
        <w:rPr>
          <w:b/>
          <w:u w:val="single"/>
        </w:rPr>
      </w:pPr>
      <w:r w:rsidRPr="00B56899">
        <w:rPr>
          <w:b/>
          <w:bCs/>
          <w:u w:val="single"/>
        </w:rPr>
        <w:t>FUNCTIONS OF THE HYPOTHALAMUS</w:t>
      </w:r>
    </w:p>
    <w:p w14:paraId="4534A805" w14:textId="77777777" w:rsidR="00B56899" w:rsidRPr="00B56899" w:rsidRDefault="00B56899" w:rsidP="001C7009">
      <w:pPr>
        <w:pStyle w:val="Header"/>
        <w:numPr>
          <w:ilvl w:val="0"/>
          <w:numId w:val="19"/>
        </w:numPr>
        <w:tabs>
          <w:tab w:val="clear" w:pos="4320"/>
          <w:tab w:val="clear" w:pos="8640"/>
        </w:tabs>
      </w:pPr>
      <w:r w:rsidRPr="00B56899">
        <w:rPr>
          <w:bCs/>
        </w:rPr>
        <w:t>GENERAL</w:t>
      </w:r>
    </w:p>
    <w:p w14:paraId="69F4742C" w14:textId="60191B11" w:rsidR="00B56899" w:rsidRDefault="00B56899" w:rsidP="001C7009">
      <w:pPr>
        <w:pStyle w:val="Header"/>
        <w:numPr>
          <w:ilvl w:val="1"/>
          <w:numId w:val="19"/>
        </w:numPr>
        <w:tabs>
          <w:tab w:val="clear" w:pos="4320"/>
          <w:tab w:val="clear" w:pos="8640"/>
        </w:tabs>
      </w:pPr>
      <w:r w:rsidRPr="00B56899">
        <w:t>Internal</w:t>
      </w:r>
      <w:r>
        <w:t xml:space="preserve"> </w:t>
      </w:r>
      <w:r w:rsidRPr="00B56899">
        <w:t>r</w:t>
      </w:r>
      <w:r>
        <w:t>egulation</w:t>
      </w:r>
      <w:r w:rsidR="00185446">
        <w:t xml:space="preserve">—physiological homeostasis </w:t>
      </w:r>
    </w:p>
    <w:p w14:paraId="41956F70" w14:textId="2893324B" w:rsidR="00B56899" w:rsidRDefault="00B56899" w:rsidP="001C7009">
      <w:pPr>
        <w:pStyle w:val="Header"/>
        <w:numPr>
          <w:ilvl w:val="1"/>
          <w:numId w:val="19"/>
        </w:numPr>
        <w:tabs>
          <w:tab w:val="clear" w:pos="4320"/>
          <w:tab w:val="clear" w:pos="8640"/>
        </w:tabs>
      </w:pPr>
      <w:r w:rsidRPr="00B56899">
        <w:t>External</w:t>
      </w:r>
      <w:r>
        <w:t xml:space="preserve"> </w:t>
      </w:r>
      <w:r w:rsidR="00185446">
        <w:t>expression—t</w:t>
      </w:r>
      <w:r w:rsidR="00185446" w:rsidRPr="00185446">
        <w:t>he way the org</w:t>
      </w:r>
      <w:r w:rsidR="00185446">
        <w:t>anisms</w:t>
      </w:r>
      <w:r w:rsidR="00185446" w:rsidRPr="00185446">
        <w:t xml:space="preserve"> interac</w:t>
      </w:r>
      <w:r w:rsidR="00185446">
        <w:t>ts w/ the environment to survive</w:t>
      </w:r>
    </w:p>
    <w:p w14:paraId="101EA555" w14:textId="1CE0E6EB" w:rsidR="00B56899" w:rsidRPr="00B56899" w:rsidRDefault="00B56899" w:rsidP="001C7009">
      <w:pPr>
        <w:pStyle w:val="Header"/>
        <w:numPr>
          <w:ilvl w:val="0"/>
          <w:numId w:val="19"/>
        </w:numPr>
        <w:tabs>
          <w:tab w:val="clear" w:pos="4320"/>
          <w:tab w:val="clear" w:pos="8640"/>
        </w:tabs>
      </w:pPr>
      <w:r w:rsidRPr="00B56899">
        <w:rPr>
          <w:bCs/>
        </w:rPr>
        <w:t>SPECIFIC</w:t>
      </w:r>
    </w:p>
    <w:p w14:paraId="02B9555F" w14:textId="77777777" w:rsidR="00B56899" w:rsidRPr="00B56899" w:rsidRDefault="00B56899" w:rsidP="001C7009">
      <w:pPr>
        <w:pStyle w:val="Header"/>
        <w:numPr>
          <w:ilvl w:val="1"/>
          <w:numId w:val="19"/>
        </w:numPr>
        <w:tabs>
          <w:tab w:val="clear" w:pos="4320"/>
          <w:tab w:val="clear" w:pos="8640"/>
        </w:tabs>
      </w:pPr>
      <w:r w:rsidRPr="00B56899">
        <w:t xml:space="preserve">Endocrine – hormone production and regulation </w:t>
      </w:r>
    </w:p>
    <w:p w14:paraId="1B0CC66D" w14:textId="77777777" w:rsidR="00B56899" w:rsidRPr="00B56899" w:rsidRDefault="00B56899" w:rsidP="001C7009">
      <w:pPr>
        <w:pStyle w:val="Header"/>
        <w:numPr>
          <w:ilvl w:val="1"/>
          <w:numId w:val="19"/>
        </w:numPr>
        <w:tabs>
          <w:tab w:val="clear" w:pos="4320"/>
          <w:tab w:val="clear" w:pos="8640"/>
        </w:tabs>
      </w:pPr>
      <w:r w:rsidRPr="00B56899">
        <w:t xml:space="preserve">Autonomic nervous system regulation </w:t>
      </w:r>
    </w:p>
    <w:p w14:paraId="5424FDD2" w14:textId="77777777" w:rsidR="00B56899" w:rsidRPr="00B56899" w:rsidRDefault="00B56899" w:rsidP="001C7009">
      <w:pPr>
        <w:pStyle w:val="Header"/>
        <w:numPr>
          <w:ilvl w:val="1"/>
          <w:numId w:val="19"/>
        </w:numPr>
        <w:tabs>
          <w:tab w:val="clear" w:pos="4320"/>
          <w:tab w:val="clear" w:pos="8640"/>
        </w:tabs>
      </w:pPr>
      <w:r w:rsidRPr="00B56899">
        <w:t xml:space="preserve">Biorhythms </w:t>
      </w:r>
    </w:p>
    <w:p w14:paraId="2A2A30F1" w14:textId="77777777" w:rsidR="00B56899" w:rsidRPr="00B56899" w:rsidRDefault="00B56899" w:rsidP="001C7009">
      <w:pPr>
        <w:pStyle w:val="Header"/>
        <w:numPr>
          <w:ilvl w:val="1"/>
          <w:numId w:val="19"/>
        </w:numPr>
        <w:tabs>
          <w:tab w:val="clear" w:pos="4320"/>
          <w:tab w:val="clear" w:pos="8640"/>
        </w:tabs>
      </w:pPr>
      <w:r w:rsidRPr="00B56899">
        <w:t xml:space="preserve">Thermal and osmotic regulation </w:t>
      </w:r>
    </w:p>
    <w:p w14:paraId="2FA44440" w14:textId="77777777" w:rsidR="00B56899" w:rsidRPr="00B56899" w:rsidRDefault="00B56899" w:rsidP="001C7009">
      <w:pPr>
        <w:pStyle w:val="Header"/>
        <w:numPr>
          <w:ilvl w:val="1"/>
          <w:numId w:val="19"/>
        </w:numPr>
        <w:tabs>
          <w:tab w:val="clear" w:pos="4320"/>
          <w:tab w:val="clear" w:pos="8640"/>
        </w:tabs>
      </w:pPr>
      <w:r w:rsidRPr="00B56899">
        <w:t xml:space="preserve">Drives – e.g., hunger, thirst, libido </w:t>
      </w:r>
    </w:p>
    <w:p w14:paraId="4BDB15A7" w14:textId="77777777" w:rsidR="00B56899" w:rsidRDefault="00B56899" w:rsidP="001C7009">
      <w:pPr>
        <w:pStyle w:val="Header"/>
        <w:numPr>
          <w:ilvl w:val="1"/>
          <w:numId w:val="19"/>
        </w:numPr>
        <w:tabs>
          <w:tab w:val="clear" w:pos="4320"/>
          <w:tab w:val="clear" w:pos="8640"/>
        </w:tabs>
      </w:pPr>
      <w:r w:rsidRPr="00B56899">
        <w:t xml:space="preserve">Emotions – e.g., fear, rage, elation </w:t>
      </w:r>
    </w:p>
    <w:p w14:paraId="582783A9" w14:textId="4CF364E6" w:rsidR="00185446" w:rsidRPr="00B56899" w:rsidRDefault="00185446" w:rsidP="001C7009">
      <w:pPr>
        <w:pStyle w:val="Header"/>
        <w:numPr>
          <w:ilvl w:val="2"/>
          <w:numId w:val="19"/>
        </w:numPr>
        <w:tabs>
          <w:tab w:val="clear" w:pos="4320"/>
          <w:tab w:val="clear" w:pos="8640"/>
        </w:tabs>
      </w:pPr>
      <w:proofErr w:type="gramStart"/>
      <w:r w:rsidRPr="00185446">
        <w:t>basic</w:t>
      </w:r>
      <w:proofErr w:type="gramEnd"/>
      <w:r w:rsidRPr="00185446">
        <w:t xml:space="preserve"> </w:t>
      </w:r>
      <w:r>
        <w:t>emotions</w:t>
      </w:r>
      <w:r w:rsidRPr="00185446">
        <w:t xml:space="preserve"> are modified by thalamus &amp; limbic system to produce integrating things like visual/auditory, smell etc.</w:t>
      </w:r>
    </w:p>
    <w:p w14:paraId="2EDA8FAB" w14:textId="77777777" w:rsidR="00B56899" w:rsidRPr="00B56899" w:rsidRDefault="00B56899" w:rsidP="001C7009">
      <w:pPr>
        <w:pStyle w:val="Header"/>
        <w:numPr>
          <w:ilvl w:val="1"/>
          <w:numId w:val="19"/>
        </w:numPr>
        <w:tabs>
          <w:tab w:val="clear" w:pos="4320"/>
          <w:tab w:val="clear" w:pos="8640"/>
        </w:tabs>
      </w:pPr>
      <w:r w:rsidRPr="00B56899">
        <w:t xml:space="preserve">Networking link – hormonal/neuronal interactions </w:t>
      </w:r>
    </w:p>
    <w:p w14:paraId="78D08AE8" w14:textId="77777777" w:rsidR="00A63C87" w:rsidRDefault="00A63C87" w:rsidP="00A352B8">
      <w:pPr>
        <w:pStyle w:val="Header"/>
        <w:tabs>
          <w:tab w:val="clear" w:pos="4320"/>
          <w:tab w:val="clear" w:pos="8640"/>
        </w:tabs>
        <w:ind w:left="360" w:firstLine="720"/>
      </w:pPr>
      <w:r>
        <w:rPr>
          <w:noProof/>
          <w:lang w:eastAsia="en-US"/>
        </w:rPr>
        <w:drawing>
          <wp:inline distT="0" distB="0" distL="0" distR="0" wp14:anchorId="2153494C" wp14:editId="1498A7E3">
            <wp:extent cx="4838700" cy="1872652"/>
            <wp:effectExtent l="0" t="0" r="0" b="6985"/>
            <wp:docPr id="115" name="Picture 115" descr="Macintosh HD:Users:elisafuray:Desktop:Screen Shot 2013-03-27 at 8.08.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descr="Macintosh HD:Users:elisafuray:Desktop:Screen Shot 2013-03-27 at 8.08.49 P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1872652"/>
                    </a:xfrm>
                    <a:prstGeom prst="rect">
                      <a:avLst/>
                    </a:prstGeom>
                    <a:noFill/>
                    <a:ln>
                      <a:noFill/>
                    </a:ln>
                  </pic:spPr>
                </pic:pic>
              </a:graphicData>
            </a:graphic>
          </wp:inline>
        </w:drawing>
      </w:r>
    </w:p>
    <w:p w14:paraId="70D77156" w14:textId="77777777" w:rsidR="00185446" w:rsidRDefault="00185446" w:rsidP="001C7009">
      <w:pPr>
        <w:pStyle w:val="Header"/>
        <w:numPr>
          <w:ilvl w:val="0"/>
          <w:numId w:val="23"/>
        </w:numPr>
        <w:tabs>
          <w:tab w:val="clear" w:pos="4320"/>
          <w:tab w:val="clear" w:pos="8640"/>
        </w:tabs>
      </w:pPr>
      <w:r w:rsidRPr="00185446">
        <w:t>Different colors = different hypothalamic nuclei</w:t>
      </w:r>
    </w:p>
    <w:p w14:paraId="6BDF8D8D" w14:textId="1423E1C3" w:rsidR="00185446" w:rsidRDefault="00185446" w:rsidP="001C7009">
      <w:pPr>
        <w:pStyle w:val="Header"/>
        <w:numPr>
          <w:ilvl w:val="0"/>
          <w:numId w:val="23"/>
        </w:numPr>
        <w:tabs>
          <w:tab w:val="clear" w:pos="4320"/>
          <w:tab w:val="clear" w:pos="8640"/>
        </w:tabs>
      </w:pPr>
      <w:proofErr w:type="spellStart"/>
      <w:r>
        <w:t>Mamillary</w:t>
      </w:r>
      <w:proofErr w:type="spellEnd"/>
      <w:r>
        <w:t xml:space="preserve"> bodies—p</w:t>
      </w:r>
      <w:r w:rsidRPr="00185446">
        <w:t>osterior portion</w:t>
      </w:r>
    </w:p>
    <w:p w14:paraId="0166228C" w14:textId="55EA4C1A" w:rsidR="00185446" w:rsidRDefault="00185446" w:rsidP="001C7009">
      <w:pPr>
        <w:pStyle w:val="Header"/>
        <w:numPr>
          <w:ilvl w:val="0"/>
          <w:numId w:val="22"/>
        </w:numPr>
        <w:tabs>
          <w:tab w:val="clear" w:pos="4320"/>
          <w:tab w:val="clear" w:pos="8640"/>
        </w:tabs>
      </w:pPr>
      <w:r>
        <w:t>Only 2-5% of NT are biogenic amines (NE, EPI, 5-HT), but 90% of these are in the hypothalamus, medial forebrain bundle and reticular activating system</w:t>
      </w:r>
    </w:p>
    <w:p w14:paraId="62FA042E" w14:textId="26DA1BDD" w:rsidR="00185446" w:rsidRDefault="00185446" w:rsidP="001C7009">
      <w:pPr>
        <w:pStyle w:val="Header"/>
        <w:numPr>
          <w:ilvl w:val="1"/>
          <w:numId w:val="22"/>
        </w:numPr>
        <w:tabs>
          <w:tab w:val="clear" w:pos="4320"/>
          <w:tab w:val="clear" w:pos="8640"/>
        </w:tabs>
      </w:pPr>
      <w:r w:rsidRPr="00185446">
        <w:t>Hypothalamus is the MOST important site for NT's that are biogenic amines!</w:t>
      </w:r>
    </w:p>
    <w:p w14:paraId="46481213" w14:textId="4A2C98EA" w:rsidR="00185446" w:rsidRDefault="00185446" w:rsidP="001C7009">
      <w:pPr>
        <w:pStyle w:val="Header"/>
        <w:numPr>
          <w:ilvl w:val="0"/>
          <w:numId w:val="22"/>
        </w:numPr>
        <w:tabs>
          <w:tab w:val="clear" w:pos="4320"/>
          <w:tab w:val="clear" w:pos="8640"/>
        </w:tabs>
      </w:pPr>
      <w:r>
        <w:t>Noradrenaline, dopamine, and serotonin are the most important NT in the neural regulation of hormone release</w:t>
      </w:r>
    </w:p>
    <w:p w14:paraId="0D05EF87" w14:textId="2BF318BC" w:rsidR="00185446" w:rsidRDefault="00A352B8" w:rsidP="00185446">
      <w:pPr>
        <w:pStyle w:val="Header"/>
        <w:tabs>
          <w:tab w:val="clear" w:pos="4320"/>
          <w:tab w:val="clear" w:pos="8640"/>
        </w:tabs>
      </w:pPr>
      <w:r>
        <w:rPr>
          <w:noProof/>
          <w:lang w:eastAsia="en-US"/>
        </w:rPr>
        <mc:AlternateContent>
          <mc:Choice Requires="wps">
            <w:drawing>
              <wp:anchor distT="0" distB="0" distL="114300" distR="114300" simplePos="0" relativeHeight="251668480" behindDoc="0" locked="0" layoutInCell="1" allowOverlap="1" wp14:anchorId="3C88FFFA" wp14:editId="2808A1F7">
                <wp:simplePos x="0" y="0"/>
                <wp:positionH relativeFrom="column">
                  <wp:posOffset>2171700</wp:posOffset>
                </wp:positionH>
                <wp:positionV relativeFrom="paragraph">
                  <wp:posOffset>83185</wp:posOffset>
                </wp:positionV>
                <wp:extent cx="4229100" cy="914400"/>
                <wp:effectExtent l="0" t="0" r="0" b="0"/>
                <wp:wrapSquare wrapText="bothSides"/>
                <wp:docPr id="123" name="Text Box 123"/>
                <wp:cNvGraphicFramePr/>
                <a:graphic xmlns:a="http://schemas.openxmlformats.org/drawingml/2006/main">
                  <a:graphicData uri="http://schemas.microsoft.com/office/word/2010/wordprocessingShape">
                    <wps:wsp>
                      <wps:cNvSpPr txBox="1"/>
                      <wps:spPr>
                        <a:xfrm>
                          <a:off x="0" y="0"/>
                          <a:ext cx="42291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6F4817" w14:textId="0E35152A" w:rsidR="00E656EF" w:rsidRDefault="00E656EF">
                            <w:proofErr w:type="spellStart"/>
                            <w:r>
                              <w:t>Neurosecretory</w:t>
                            </w:r>
                            <w:proofErr w:type="spellEnd"/>
                            <w:r>
                              <w:t xml:space="preserve"> Cell (NS Cell) Input Options:</w:t>
                            </w:r>
                          </w:p>
                          <w:p w14:paraId="635D528F" w14:textId="7789005A" w:rsidR="00E656EF" w:rsidRDefault="00E656EF" w:rsidP="001C7009">
                            <w:pPr>
                              <w:pStyle w:val="ListParagraph"/>
                              <w:numPr>
                                <w:ilvl w:val="0"/>
                                <w:numId w:val="24"/>
                              </w:numPr>
                            </w:pPr>
                            <w:r>
                              <w:t>Hormone from the capillary (in red)</w:t>
                            </w:r>
                            <w:r>
                              <w:sym w:font="Wingdings" w:char="F0E0"/>
                            </w:r>
                            <w:r>
                              <w:t xml:space="preserve"> NS Cell</w:t>
                            </w:r>
                          </w:p>
                          <w:p w14:paraId="304C3B3A" w14:textId="729E4F17" w:rsidR="00E656EF" w:rsidRDefault="00E656EF" w:rsidP="001C7009">
                            <w:pPr>
                              <w:pStyle w:val="ListParagraph"/>
                              <w:numPr>
                                <w:ilvl w:val="0"/>
                                <w:numId w:val="24"/>
                              </w:numPr>
                            </w:pPr>
                            <w:r>
                              <w:t>Hormone from the capillary (in red)</w:t>
                            </w:r>
                            <w:r>
                              <w:sym w:font="Wingdings" w:char="F0E0"/>
                            </w:r>
                            <w:r>
                              <w:t xml:space="preserve"> Associated Neuron</w:t>
                            </w:r>
                            <w:r>
                              <w:sym w:font="Wingdings" w:char="F0E0"/>
                            </w:r>
                            <w:r>
                              <w:t xml:space="preserve"> NS Cell </w:t>
                            </w:r>
                          </w:p>
                          <w:p w14:paraId="6C7F81AA" w14:textId="3C9BB7BF" w:rsidR="00E656EF" w:rsidRDefault="00E656EF" w:rsidP="001C7009">
                            <w:pPr>
                              <w:pStyle w:val="ListParagraph"/>
                              <w:numPr>
                                <w:ilvl w:val="0"/>
                                <w:numId w:val="24"/>
                              </w:numPr>
                            </w:pPr>
                            <w:r>
                              <w:t>Afferent Neuron</w:t>
                            </w:r>
                            <w:r>
                              <w:sym w:font="Wingdings" w:char="F0E0"/>
                            </w:r>
                            <w:r>
                              <w:t xml:space="preserve"> NS Cell </w:t>
                            </w:r>
                          </w:p>
                          <w:p w14:paraId="31664CC4" w14:textId="3CE4EB3C" w:rsidR="00E656EF" w:rsidRDefault="00E656EF" w:rsidP="001C7009">
                            <w:pPr>
                              <w:pStyle w:val="ListParagraph"/>
                              <w:numPr>
                                <w:ilvl w:val="1"/>
                                <w:numId w:val="24"/>
                              </w:numPr>
                            </w:pPr>
                            <w:r>
                              <w:t>NON ENDOCRINE PATHWAY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3" o:spid="_x0000_s1032" type="#_x0000_t202" style="position:absolute;margin-left:171pt;margin-top:6.55pt;width:333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" filled="f" stroked="f">
                <v:textbox>
                  <w:txbxContent>
                    <w:p w14:paraId="266F4817" w14:textId="0E35152A" w:rsidR="00E656EF" w:rsidRDefault="00E656EF">
                      <w:proofErr w:type="spellStart"/>
                      <w:r>
                        <w:t>Neurosecretory</w:t>
                      </w:r>
                      <w:proofErr w:type="spellEnd"/>
                      <w:r>
                        <w:t xml:space="preserve"> Cell (NS Cell) Input Options:</w:t>
                      </w:r>
                    </w:p>
                    <w:p w14:paraId="635D528F" w14:textId="7789005A" w:rsidR="00E656EF" w:rsidRDefault="00E656EF" w:rsidP="001C7009">
                      <w:pPr>
                        <w:pStyle w:val="ListParagraph"/>
                        <w:numPr>
                          <w:ilvl w:val="0"/>
                          <w:numId w:val="24"/>
                        </w:numPr>
                      </w:pPr>
                      <w:r>
                        <w:t>Hormone from the capillary (in red)</w:t>
                      </w:r>
                      <w:r>
                        <w:sym w:font="Wingdings" w:char="F0E0"/>
                      </w:r>
                      <w:r>
                        <w:t xml:space="preserve"> NS Cell</w:t>
                      </w:r>
                    </w:p>
                    <w:p w14:paraId="304C3B3A" w14:textId="729E4F17" w:rsidR="00E656EF" w:rsidRDefault="00E656EF" w:rsidP="001C7009">
                      <w:pPr>
                        <w:pStyle w:val="ListParagraph"/>
                        <w:numPr>
                          <w:ilvl w:val="0"/>
                          <w:numId w:val="24"/>
                        </w:numPr>
                      </w:pPr>
                      <w:r>
                        <w:t>Hormone from the capillary (in red)</w:t>
                      </w:r>
                      <w:r>
                        <w:sym w:font="Wingdings" w:char="F0E0"/>
                      </w:r>
                      <w:r>
                        <w:t xml:space="preserve"> Associated Neuron</w:t>
                      </w:r>
                      <w:r>
                        <w:sym w:font="Wingdings" w:char="F0E0"/>
                      </w:r>
                      <w:r>
                        <w:t xml:space="preserve"> NS Cell </w:t>
                      </w:r>
                    </w:p>
                    <w:p w14:paraId="6C7F81AA" w14:textId="3C9BB7BF" w:rsidR="00E656EF" w:rsidRDefault="00E656EF" w:rsidP="001C7009">
                      <w:pPr>
                        <w:pStyle w:val="ListParagraph"/>
                        <w:numPr>
                          <w:ilvl w:val="0"/>
                          <w:numId w:val="24"/>
                        </w:numPr>
                      </w:pPr>
                      <w:r>
                        <w:t>Afferent Neuron</w:t>
                      </w:r>
                      <w:r>
                        <w:sym w:font="Wingdings" w:char="F0E0"/>
                      </w:r>
                      <w:r>
                        <w:t xml:space="preserve"> NS Cell </w:t>
                      </w:r>
                    </w:p>
                    <w:p w14:paraId="31664CC4" w14:textId="3CE4EB3C" w:rsidR="00E656EF" w:rsidRDefault="00E656EF" w:rsidP="001C7009">
                      <w:pPr>
                        <w:pStyle w:val="ListParagraph"/>
                        <w:numPr>
                          <w:ilvl w:val="1"/>
                          <w:numId w:val="24"/>
                        </w:numPr>
                      </w:pPr>
                      <w:r>
                        <w:t>NON ENDOCRINE PATHWAY</w:t>
                      </w:r>
                    </w:p>
                  </w:txbxContent>
                </v:textbox>
                <w10:wrap type="square"/>
              </v:shape>
            </w:pict>
          </mc:Fallback>
        </mc:AlternateContent>
      </w:r>
      <w:r w:rsidR="00A63C87">
        <w:rPr>
          <w:noProof/>
          <w:lang w:eastAsia="en-US"/>
        </w:rPr>
        <w:drawing>
          <wp:inline distT="0" distB="0" distL="0" distR="0" wp14:anchorId="4BD386FC" wp14:editId="62885DBC">
            <wp:extent cx="1943100" cy="1110311"/>
            <wp:effectExtent l="0" t="0" r="0" b="7620"/>
            <wp:docPr id="116" name="Picture 116" descr="Macintosh HD:Users:elisafuray:Desktop:Screen Shot 2013-03-27 at 8.08.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descr="Macintosh HD:Users:elisafuray:Desktop:Screen Shot 2013-03-27 at 8.08.59 P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43630" cy="1110614"/>
                    </a:xfrm>
                    <a:prstGeom prst="rect">
                      <a:avLst/>
                    </a:prstGeom>
                    <a:noFill/>
                    <a:ln>
                      <a:noFill/>
                    </a:ln>
                  </pic:spPr>
                </pic:pic>
              </a:graphicData>
            </a:graphic>
          </wp:inline>
        </w:drawing>
      </w:r>
    </w:p>
    <w:p w14:paraId="37C2CD22" w14:textId="213C69B1" w:rsidR="00185446" w:rsidRDefault="00185446" w:rsidP="00185446">
      <w:pPr>
        <w:pStyle w:val="Header"/>
        <w:tabs>
          <w:tab w:val="clear" w:pos="4320"/>
          <w:tab w:val="clear" w:pos="8640"/>
        </w:tabs>
      </w:pPr>
      <w:r>
        <w:rPr>
          <w:noProof/>
          <w:lang w:eastAsia="en-US"/>
        </w:rPr>
        <mc:AlternateContent>
          <mc:Choice Requires="wps">
            <w:drawing>
              <wp:anchor distT="0" distB="0" distL="114300" distR="114300" simplePos="0" relativeHeight="251670528" behindDoc="0" locked="0" layoutInCell="1" allowOverlap="1" wp14:anchorId="215A159B" wp14:editId="360044C3">
                <wp:simplePos x="0" y="0"/>
                <wp:positionH relativeFrom="column">
                  <wp:posOffset>3543300</wp:posOffset>
                </wp:positionH>
                <wp:positionV relativeFrom="paragraph">
                  <wp:posOffset>254000</wp:posOffset>
                </wp:positionV>
                <wp:extent cx="2171700" cy="1371600"/>
                <wp:effectExtent l="0" t="0" r="0" b="0"/>
                <wp:wrapSquare wrapText="bothSides"/>
                <wp:docPr id="124" name="Text Box 124"/>
                <wp:cNvGraphicFramePr/>
                <a:graphic xmlns:a="http://schemas.openxmlformats.org/drawingml/2006/main">
                  <a:graphicData uri="http://schemas.microsoft.com/office/word/2010/wordprocessingShape">
                    <wps:wsp>
                      <wps:cNvSpPr txBox="1"/>
                      <wps:spPr>
                        <a:xfrm>
                          <a:off x="0" y="0"/>
                          <a:ext cx="21717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D4804EA" w14:textId="77777777" w:rsidR="00E656EF" w:rsidRDefault="00E656EF" w:rsidP="00185446">
                            <w:proofErr w:type="spellStart"/>
                            <w:r>
                              <w:t>Arcuate</w:t>
                            </w:r>
                            <w:proofErr w:type="spellEnd"/>
                            <w:r>
                              <w:t xml:space="preserve"> Nucleus--at the base</w:t>
                            </w:r>
                          </w:p>
                          <w:p w14:paraId="655B3D88" w14:textId="1B5F8950" w:rsidR="00E656EF" w:rsidRDefault="00E656EF" w:rsidP="00185446">
                            <w:proofErr w:type="gramStart"/>
                            <w:r>
                              <w:t>of</w:t>
                            </w:r>
                            <w:proofErr w:type="gramEnd"/>
                            <w:r>
                              <w:t xml:space="preserve"> the 3</w:t>
                            </w:r>
                            <w:r w:rsidRPr="00185446">
                              <w:rPr>
                                <w:vertAlign w:val="superscript"/>
                              </w:rPr>
                              <w:t>rd</w:t>
                            </w:r>
                            <w:r>
                              <w:t xml:space="preserve"> ventricle; C</w:t>
                            </w:r>
                            <w:r w:rsidRPr="00185446">
                              <w:t xml:space="preserve">ontrols the production of </w:t>
                            </w:r>
                            <w:proofErr w:type="spellStart"/>
                            <w:r w:rsidRPr="00185446">
                              <w:t>GnRH</w:t>
                            </w:r>
                            <w:proofErr w:type="spellEnd"/>
                            <w:r>
                              <w:t xml:space="preserve"> for the reproductive system</w:t>
                            </w:r>
                          </w:p>
                          <w:p w14:paraId="31B58296" w14:textId="77777777" w:rsidR="00E656EF" w:rsidRDefault="00E656EF" w:rsidP="00185446"/>
                          <w:p w14:paraId="3B238D37" w14:textId="4753B337" w:rsidR="00E656EF" w:rsidRDefault="00E656EF" w:rsidP="00185446">
                            <w:r>
                              <w:t>Median Eminence—CAPILLARY PLEXUS that carries the hormones to the anterior pituitary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4" o:spid="_x0000_s1033" type="#_x0000_t202" style="position:absolute;margin-left:279pt;margin-top:20pt;width:171pt;height:1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lfOuNMCAAAaBgAADgAAAGRycy9lMm9Eb2MueG1srFRLb9swDL4P2H8QdE9tZ27T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" filled="f" stroked="f">
                <v:textbox>
                  <w:txbxContent>
                    <w:p w14:paraId="7D4804EA" w14:textId="77777777" w:rsidR="00E656EF" w:rsidRDefault="00E656EF" w:rsidP="00185446">
                      <w:proofErr w:type="spellStart"/>
                      <w:r>
                        <w:t>Arcuate</w:t>
                      </w:r>
                      <w:proofErr w:type="spellEnd"/>
                      <w:r>
                        <w:t xml:space="preserve"> Nucleus--at the base</w:t>
                      </w:r>
                    </w:p>
                    <w:p w14:paraId="655B3D88" w14:textId="1B5F8950" w:rsidR="00E656EF" w:rsidRDefault="00E656EF" w:rsidP="00185446">
                      <w:proofErr w:type="gramStart"/>
                      <w:r>
                        <w:t>of</w:t>
                      </w:r>
                      <w:proofErr w:type="gramEnd"/>
                      <w:r>
                        <w:t xml:space="preserve"> the 3</w:t>
                      </w:r>
                      <w:r w:rsidRPr="00185446">
                        <w:rPr>
                          <w:vertAlign w:val="superscript"/>
                        </w:rPr>
                        <w:t>rd</w:t>
                      </w:r>
                      <w:r>
                        <w:t xml:space="preserve"> ventricle; C</w:t>
                      </w:r>
                      <w:r w:rsidRPr="00185446">
                        <w:t xml:space="preserve">ontrols the production of </w:t>
                      </w:r>
                      <w:proofErr w:type="spellStart"/>
                      <w:r w:rsidRPr="00185446">
                        <w:t>GnRH</w:t>
                      </w:r>
                      <w:proofErr w:type="spellEnd"/>
                      <w:r>
                        <w:t xml:space="preserve"> for the reproductive system</w:t>
                      </w:r>
                    </w:p>
                    <w:p w14:paraId="31B58296" w14:textId="77777777" w:rsidR="00E656EF" w:rsidRDefault="00E656EF" w:rsidP="00185446"/>
                    <w:p w14:paraId="3B238D37" w14:textId="4753B337" w:rsidR="00E656EF" w:rsidRDefault="00E656EF" w:rsidP="00185446">
                      <w:r>
                        <w:t>Median Eminence—CAPILLARY PLEXUS that carries the hormones to the anterior pituitary</w:t>
                      </w:r>
                    </w:p>
                  </w:txbxContent>
                </v:textbox>
                <w10:wrap type="square"/>
              </v:shape>
            </w:pict>
          </mc:Fallback>
        </mc:AlternateContent>
      </w:r>
      <w:r w:rsidRPr="00185446">
        <w:rPr>
          <w:noProof/>
          <w:lang w:eastAsia="en-US"/>
        </w:rPr>
        <w:drawing>
          <wp:inline distT="0" distB="0" distL="0" distR="0" wp14:anchorId="08A2AB45" wp14:editId="7979B1D2">
            <wp:extent cx="3429000" cy="1784746"/>
            <wp:effectExtent l="0" t="0" r="0" b="0"/>
            <wp:docPr id="16386" name="Picture 4" descr="hypothalam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4" descr="hypothalamu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29836" cy="1785181"/>
                    </a:xfrm>
                    <a:prstGeom prst="rect">
                      <a:avLst/>
                    </a:prstGeom>
                    <a:noFill/>
                    <a:ln>
                      <a:noFill/>
                    </a:ln>
                    <a:extLst/>
                  </pic:spPr>
                </pic:pic>
              </a:graphicData>
            </a:graphic>
          </wp:inline>
        </w:drawing>
      </w:r>
    </w:p>
    <w:p w14:paraId="3B482848" w14:textId="77777777" w:rsidR="00A352B8" w:rsidRDefault="00A352B8" w:rsidP="00A352B8">
      <w:pPr>
        <w:pStyle w:val="Header"/>
        <w:tabs>
          <w:tab w:val="clear" w:pos="4320"/>
          <w:tab w:val="clear" w:pos="8640"/>
        </w:tabs>
        <w:rPr>
          <w:b/>
          <w:bCs/>
          <w:u w:val="single"/>
        </w:rPr>
      </w:pPr>
    </w:p>
    <w:p w14:paraId="50D25892" w14:textId="7B0786EE" w:rsidR="00B56899" w:rsidRPr="00A63C87" w:rsidRDefault="00B56899" w:rsidP="00A352B8">
      <w:pPr>
        <w:pStyle w:val="Header"/>
        <w:tabs>
          <w:tab w:val="clear" w:pos="4320"/>
          <w:tab w:val="clear" w:pos="8640"/>
        </w:tabs>
        <w:jc w:val="center"/>
        <w:rPr>
          <w:b/>
          <w:u w:val="single"/>
        </w:rPr>
      </w:pPr>
      <w:r w:rsidRPr="00A63C87">
        <w:rPr>
          <w:b/>
          <w:bCs/>
          <w:u w:val="single"/>
        </w:rPr>
        <w:t>PITUITARY</w:t>
      </w:r>
    </w:p>
    <w:p w14:paraId="309CB7AD" w14:textId="77777777" w:rsidR="00B56899" w:rsidRPr="00B56899" w:rsidRDefault="00B56899" w:rsidP="001C7009">
      <w:pPr>
        <w:pStyle w:val="Header"/>
        <w:numPr>
          <w:ilvl w:val="0"/>
          <w:numId w:val="19"/>
        </w:numPr>
        <w:tabs>
          <w:tab w:val="clear" w:pos="4320"/>
          <w:tab w:val="clear" w:pos="8640"/>
        </w:tabs>
      </w:pPr>
      <w:r w:rsidRPr="00B56899">
        <w:t xml:space="preserve">Human </w:t>
      </w:r>
      <w:proofErr w:type="spellStart"/>
      <w:r w:rsidRPr="00B56899">
        <w:t>hypophysis</w:t>
      </w:r>
      <w:proofErr w:type="spellEnd"/>
      <w:r w:rsidRPr="00B56899">
        <w:t xml:space="preserve"> or pituitary is comprised of three regions </w:t>
      </w:r>
    </w:p>
    <w:p w14:paraId="073F2B23" w14:textId="77777777" w:rsidR="00B56899" w:rsidRPr="00B56899" w:rsidRDefault="00B56899" w:rsidP="001C7009">
      <w:pPr>
        <w:pStyle w:val="Header"/>
        <w:numPr>
          <w:ilvl w:val="1"/>
          <w:numId w:val="19"/>
        </w:numPr>
        <w:tabs>
          <w:tab w:val="clear" w:pos="4320"/>
          <w:tab w:val="clear" w:pos="8640"/>
        </w:tabs>
      </w:pPr>
      <w:r w:rsidRPr="00B56899">
        <w:t xml:space="preserve">Anterior </w:t>
      </w:r>
    </w:p>
    <w:p w14:paraId="1D66958A" w14:textId="77777777" w:rsidR="00B56899" w:rsidRDefault="00B56899" w:rsidP="001C7009">
      <w:pPr>
        <w:pStyle w:val="Header"/>
        <w:numPr>
          <w:ilvl w:val="1"/>
          <w:numId w:val="19"/>
        </w:numPr>
        <w:tabs>
          <w:tab w:val="clear" w:pos="4320"/>
          <w:tab w:val="clear" w:pos="8640"/>
        </w:tabs>
      </w:pPr>
      <w:r w:rsidRPr="00B56899">
        <w:t xml:space="preserve">Intermediate (vestigial in human) </w:t>
      </w:r>
    </w:p>
    <w:p w14:paraId="4C49612A" w14:textId="3C3E2DEA" w:rsidR="00A352B8" w:rsidRPr="00B56899" w:rsidRDefault="00A352B8" w:rsidP="001C7009">
      <w:pPr>
        <w:pStyle w:val="Header"/>
        <w:numPr>
          <w:ilvl w:val="2"/>
          <w:numId w:val="19"/>
        </w:numPr>
        <w:tabs>
          <w:tab w:val="clear" w:pos="4320"/>
          <w:tab w:val="clear" w:pos="8640"/>
        </w:tabs>
      </w:pPr>
      <w:proofErr w:type="spellStart"/>
      <w:proofErr w:type="gramStart"/>
      <w:r w:rsidRPr="00A352B8">
        <w:t>vestigual</w:t>
      </w:r>
      <w:proofErr w:type="spellEnd"/>
      <w:proofErr w:type="gramEnd"/>
      <w:r w:rsidRPr="00A352B8">
        <w:t xml:space="preserve"> in humans and has no significant endocrine </w:t>
      </w:r>
      <w:proofErr w:type="spellStart"/>
      <w:r w:rsidRPr="00A352B8">
        <w:t>fxn</w:t>
      </w:r>
      <w:proofErr w:type="spellEnd"/>
      <w:r w:rsidRPr="00A352B8">
        <w:t>. In lower organisms it does.</w:t>
      </w:r>
    </w:p>
    <w:p w14:paraId="03838EFA" w14:textId="05F430E7" w:rsidR="00B56899" w:rsidRPr="00B56899" w:rsidRDefault="00B56899" w:rsidP="001C7009">
      <w:pPr>
        <w:pStyle w:val="Header"/>
        <w:numPr>
          <w:ilvl w:val="1"/>
          <w:numId w:val="19"/>
        </w:numPr>
        <w:tabs>
          <w:tab w:val="clear" w:pos="4320"/>
          <w:tab w:val="clear" w:pos="8640"/>
        </w:tabs>
      </w:pPr>
      <w:r w:rsidRPr="00B56899">
        <w:t xml:space="preserve">Posterior </w:t>
      </w:r>
      <w:r w:rsidR="00A352B8">
        <w:t>–</w:t>
      </w:r>
      <w:r w:rsidR="00A352B8" w:rsidRPr="00A352B8">
        <w:t>releases oxytocin and vasopressin.</w:t>
      </w:r>
    </w:p>
    <w:p w14:paraId="6910B701" w14:textId="77777777" w:rsidR="00B56899" w:rsidRPr="00B56899" w:rsidRDefault="00B56899" w:rsidP="001C7009">
      <w:pPr>
        <w:pStyle w:val="Header"/>
        <w:numPr>
          <w:ilvl w:val="0"/>
          <w:numId w:val="19"/>
        </w:numPr>
        <w:tabs>
          <w:tab w:val="clear" w:pos="4320"/>
          <w:tab w:val="clear" w:pos="8640"/>
        </w:tabs>
      </w:pPr>
      <w:r w:rsidRPr="00B56899">
        <w:t>Posterior pituitary (</w:t>
      </w:r>
      <w:proofErr w:type="spellStart"/>
      <w:r w:rsidRPr="00B56899">
        <w:t>neurohypophysis</w:t>
      </w:r>
      <w:proofErr w:type="spellEnd"/>
      <w:r w:rsidRPr="00B56899">
        <w:t xml:space="preserve">) is </w:t>
      </w:r>
    </w:p>
    <w:p w14:paraId="41498551" w14:textId="77777777" w:rsidR="00B56899" w:rsidRPr="00B56899" w:rsidRDefault="00B56899" w:rsidP="001C7009">
      <w:pPr>
        <w:pStyle w:val="Header"/>
        <w:numPr>
          <w:ilvl w:val="1"/>
          <w:numId w:val="19"/>
        </w:numPr>
        <w:tabs>
          <w:tab w:val="clear" w:pos="4320"/>
          <w:tab w:val="clear" w:pos="8640"/>
        </w:tabs>
      </w:pPr>
      <w:r w:rsidRPr="00B56899">
        <w:t xml:space="preserve">Derived from embryonic neural ectoderm as an </w:t>
      </w:r>
      <w:proofErr w:type="spellStart"/>
      <w:r w:rsidRPr="00B56899">
        <w:t>evagination</w:t>
      </w:r>
      <w:proofErr w:type="spellEnd"/>
      <w:r w:rsidRPr="00B56899">
        <w:t xml:space="preserve"> of the diencephalon floor. </w:t>
      </w:r>
    </w:p>
    <w:p w14:paraId="3C8C5A1B" w14:textId="77777777" w:rsidR="00B56899" w:rsidRPr="00B56899" w:rsidRDefault="00B56899" w:rsidP="001C7009">
      <w:pPr>
        <w:pStyle w:val="Header"/>
        <w:numPr>
          <w:ilvl w:val="1"/>
          <w:numId w:val="19"/>
        </w:numPr>
        <w:tabs>
          <w:tab w:val="clear" w:pos="4320"/>
          <w:tab w:val="clear" w:pos="8640"/>
        </w:tabs>
      </w:pPr>
      <w:r w:rsidRPr="00B56899">
        <w:t xml:space="preserve">Connected </w:t>
      </w:r>
      <w:proofErr w:type="spellStart"/>
      <w:r w:rsidRPr="00B56899">
        <w:t>neurally</w:t>
      </w:r>
      <w:proofErr w:type="spellEnd"/>
      <w:r w:rsidRPr="00B56899">
        <w:t xml:space="preserve"> to the hypothalamus via the pituitary stalk. </w:t>
      </w:r>
    </w:p>
    <w:p w14:paraId="6F6983F0" w14:textId="77777777" w:rsidR="00B56899" w:rsidRDefault="00B56899" w:rsidP="001C7009">
      <w:pPr>
        <w:pStyle w:val="Header"/>
        <w:numPr>
          <w:ilvl w:val="0"/>
          <w:numId w:val="19"/>
        </w:numPr>
        <w:tabs>
          <w:tab w:val="clear" w:pos="4320"/>
          <w:tab w:val="clear" w:pos="8640"/>
        </w:tabs>
      </w:pPr>
      <w:r w:rsidRPr="00B56899">
        <w:t xml:space="preserve">Anterior and intermediate (both = </w:t>
      </w:r>
      <w:proofErr w:type="spellStart"/>
      <w:r w:rsidRPr="00B56899">
        <w:t>adenohyphysis</w:t>
      </w:r>
      <w:proofErr w:type="spellEnd"/>
      <w:r w:rsidRPr="00B56899">
        <w:t xml:space="preserve">) are non-neural ectoderm from roof of the mouth. </w:t>
      </w:r>
    </w:p>
    <w:p w14:paraId="46DAC196" w14:textId="55F9234F" w:rsidR="00A352B8" w:rsidRPr="00B56899" w:rsidRDefault="00A352B8" w:rsidP="001C7009">
      <w:pPr>
        <w:pStyle w:val="Header"/>
        <w:numPr>
          <w:ilvl w:val="1"/>
          <w:numId w:val="19"/>
        </w:numPr>
        <w:tabs>
          <w:tab w:val="clear" w:pos="4320"/>
          <w:tab w:val="clear" w:pos="8640"/>
        </w:tabs>
      </w:pPr>
      <w:proofErr w:type="spellStart"/>
      <w:proofErr w:type="gramStart"/>
      <w:r w:rsidRPr="00A352B8">
        <w:t>evagination</w:t>
      </w:r>
      <w:proofErr w:type="spellEnd"/>
      <w:proofErr w:type="gramEnd"/>
      <w:r w:rsidRPr="00A352B8">
        <w:t xml:space="preserve"> from the roof of the developing </w:t>
      </w:r>
      <w:proofErr w:type="spellStart"/>
      <w:r w:rsidRPr="00A352B8">
        <w:t>stoedeum</w:t>
      </w:r>
      <w:proofErr w:type="spellEnd"/>
      <w:r w:rsidRPr="00A352B8">
        <w:t xml:space="preserve"> (mouth)--aka </w:t>
      </w:r>
      <w:proofErr w:type="spellStart"/>
      <w:r w:rsidRPr="00A352B8">
        <w:t>Rathke's</w:t>
      </w:r>
      <w:proofErr w:type="spellEnd"/>
      <w:r w:rsidRPr="00A352B8">
        <w:t xml:space="preserve"> pouch</w:t>
      </w:r>
    </w:p>
    <w:p w14:paraId="3DF78EFD" w14:textId="77777777" w:rsidR="00B56899" w:rsidRPr="00B56899" w:rsidRDefault="00B56899" w:rsidP="001C7009">
      <w:pPr>
        <w:pStyle w:val="Header"/>
        <w:numPr>
          <w:ilvl w:val="0"/>
          <w:numId w:val="19"/>
        </w:numPr>
        <w:tabs>
          <w:tab w:val="clear" w:pos="4320"/>
          <w:tab w:val="clear" w:pos="8640"/>
        </w:tabs>
      </w:pPr>
      <w:r w:rsidRPr="00B56899">
        <w:t>Anterior pituitary is connected to hypothalamus by a portal blood supply (</w:t>
      </w:r>
      <w:proofErr w:type="spellStart"/>
      <w:r w:rsidRPr="00B56899">
        <w:t>hypophyseal</w:t>
      </w:r>
      <w:proofErr w:type="spellEnd"/>
      <w:r w:rsidRPr="00B56899">
        <w:t xml:space="preserve"> portal system) contained in </w:t>
      </w:r>
      <w:proofErr w:type="spellStart"/>
      <w:r w:rsidRPr="00B56899">
        <w:t>hypophyseal</w:t>
      </w:r>
      <w:proofErr w:type="spellEnd"/>
      <w:r w:rsidRPr="00B56899">
        <w:t xml:space="preserve"> stalk. </w:t>
      </w:r>
    </w:p>
    <w:p w14:paraId="5D35630A" w14:textId="77777777" w:rsidR="00B56899" w:rsidRDefault="00B56899" w:rsidP="001C7009">
      <w:pPr>
        <w:pStyle w:val="Header"/>
        <w:numPr>
          <w:ilvl w:val="1"/>
          <w:numId w:val="19"/>
        </w:numPr>
        <w:tabs>
          <w:tab w:val="clear" w:pos="4320"/>
          <w:tab w:val="clear" w:pos="8640"/>
        </w:tabs>
      </w:pPr>
      <w:r w:rsidRPr="00B56899">
        <w:t xml:space="preserve">Primary portal plexus is located in median eminence (most ventral part of the hypothalamus). </w:t>
      </w:r>
    </w:p>
    <w:p w14:paraId="2C2B0E19" w14:textId="4AFA9E4F" w:rsidR="00A352B8" w:rsidRPr="00B56899" w:rsidRDefault="00A352B8" w:rsidP="001C7009">
      <w:pPr>
        <w:pStyle w:val="Header"/>
        <w:numPr>
          <w:ilvl w:val="2"/>
          <w:numId w:val="19"/>
        </w:numPr>
        <w:tabs>
          <w:tab w:val="clear" w:pos="4320"/>
          <w:tab w:val="clear" w:pos="8640"/>
        </w:tabs>
      </w:pPr>
      <w:proofErr w:type="gramStart"/>
      <w:r w:rsidRPr="00A352B8">
        <w:t>all</w:t>
      </w:r>
      <w:proofErr w:type="gramEnd"/>
      <w:r w:rsidRPr="00A352B8">
        <w:t xml:space="preserve"> other hormones from the hypothalamus are released into the median eminence</w:t>
      </w:r>
    </w:p>
    <w:p w14:paraId="64255C62" w14:textId="77777777" w:rsidR="00B56899" w:rsidRDefault="00B56899" w:rsidP="001C7009">
      <w:pPr>
        <w:pStyle w:val="Header"/>
        <w:numPr>
          <w:ilvl w:val="1"/>
          <w:numId w:val="19"/>
        </w:numPr>
        <w:tabs>
          <w:tab w:val="clear" w:pos="4320"/>
          <w:tab w:val="clear" w:pos="8640"/>
        </w:tabs>
      </w:pPr>
      <w:r w:rsidRPr="00B56899">
        <w:t xml:space="preserve">Route by which hypothalamic hormones reach the anterior pituitary cells. </w:t>
      </w:r>
    </w:p>
    <w:p w14:paraId="4ABE3E25" w14:textId="359E2B67" w:rsidR="00A63C87" w:rsidRDefault="00185446" w:rsidP="00A352B8">
      <w:pPr>
        <w:pStyle w:val="Header"/>
        <w:tabs>
          <w:tab w:val="clear" w:pos="4320"/>
          <w:tab w:val="clear" w:pos="8640"/>
        </w:tabs>
        <w:ind w:left="720"/>
      </w:pPr>
      <w:r>
        <w:rPr>
          <w:noProof/>
          <w:lang w:eastAsia="en-US"/>
        </w:rPr>
        <mc:AlternateContent>
          <mc:Choice Requires="wps">
            <w:drawing>
              <wp:anchor distT="0" distB="0" distL="114300" distR="114300" simplePos="0" relativeHeight="251671552" behindDoc="0" locked="0" layoutInCell="1" allowOverlap="1" wp14:anchorId="24810DD8" wp14:editId="22817E7A">
                <wp:simplePos x="0" y="0"/>
                <wp:positionH relativeFrom="column">
                  <wp:posOffset>2171700</wp:posOffset>
                </wp:positionH>
                <wp:positionV relativeFrom="paragraph">
                  <wp:posOffset>61595</wp:posOffset>
                </wp:positionV>
                <wp:extent cx="4572000" cy="1495425"/>
                <wp:effectExtent l="0" t="0" r="0" b="3175"/>
                <wp:wrapSquare wrapText="bothSides"/>
                <wp:docPr id="125" name="Text Box 125"/>
                <wp:cNvGraphicFramePr/>
                <a:graphic xmlns:a="http://schemas.openxmlformats.org/drawingml/2006/main">
                  <a:graphicData uri="http://schemas.microsoft.com/office/word/2010/wordprocessingShape">
                    <wps:wsp>
                      <wps:cNvSpPr txBox="1"/>
                      <wps:spPr>
                        <a:xfrm>
                          <a:off x="0" y="0"/>
                          <a:ext cx="4572000" cy="14954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A5307C6" w14:textId="679EDB2A" w:rsidR="00E656EF" w:rsidRDefault="00E656EF" w:rsidP="00185446">
                            <w:r>
                              <w:t xml:space="preserve">B) </w:t>
                            </w:r>
                            <w:proofErr w:type="gramStart"/>
                            <w:r>
                              <w:t>from</w:t>
                            </w:r>
                            <w:proofErr w:type="gramEnd"/>
                            <w:r>
                              <w:t xml:space="preserve"> the floor of the diencephalon (red) = NEURAL ECTODERM. From the mouth (blue)= NON NEURAL ECTODERM</w:t>
                            </w:r>
                          </w:p>
                          <w:p w14:paraId="64032492" w14:textId="77777777" w:rsidR="00E656EF" w:rsidRDefault="00E656EF" w:rsidP="00185446"/>
                          <w:p w14:paraId="544ACA33" w14:textId="2E87BD1A" w:rsidR="00E656EF" w:rsidRDefault="00E656EF" w:rsidP="00185446">
                            <w:r>
                              <w:t>C</w:t>
                            </w:r>
                            <w:r>
                              <w:sym w:font="Wingdings" w:char="F0E0"/>
                            </w:r>
                            <w:r>
                              <w:t xml:space="preserve">E) grows and is surrounded by the area of the </w:t>
                            </w:r>
                            <w:proofErr w:type="spellStart"/>
                            <w:r>
                              <w:t>Rathke's</w:t>
                            </w:r>
                            <w:proofErr w:type="spellEnd"/>
                            <w:r>
                              <w:t xml:space="preserve"> pouch</w:t>
                            </w:r>
                          </w:p>
                          <w:p w14:paraId="2C08A832" w14:textId="77777777" w:rsidR="00E656EF" w:rsidRDefault="00E656EF" w:rsidP="00185446"/>
                          <w:p w14:paraId="11E0708B" w14:textId="77777777" w:rsidR="00E656EF" w:rsidRDefault="00E656EF" w:rsidP="00A352B8">
                            <w:r>
                              <w:t>F)</w:t>
                            </w:r>
                            <w:r w:rsidRPr="00185446">
                              <w:t xml:space="preserve"> </w:t>
                            </w:r>
                            <w:proofErr w:type="spellStart"/>
                            <w:proofErr w:type="gramStart"/>
                            <w:r>
                              <w:t>neurosecretory</w:t>
                            </w:r>
                            <w:proofErr w:type="spellEnd"/>
                            <w:proofErr w:type="gramEnd"/>
                            <w:r>
                              <w:t xml:space="preserve"> cells are connected to the hypothalamus and the axonal endings end here in the posterior pituitary; These are not attached</w:t>
                            </w:r>
                          </w:p>
                          <w:p w14:paraId="63295C8E" w14:textId="18D45D98" w:rsidR="00E656EF" w:rsidRDefault="00E656EF" w:rsidP="00A352B8">
                            <w:proofErr w:type="gramStart"/>
                            <w:r>
                              <w:t>to</w:t>
                            </w:r>
                            <w:proofErr w:type="gramEnd"/>
                            <w:r>
                              <w:t xml:space="preserve"> the hypothalamus. Depends on the hormones being released into the median eminence.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5" o:spid="_x0000_s1034" type="#_x0000_t202" style="position:absolute;left:0;text-align:left;margin-left:171pt;margin-top:4.85pt;width:5in;height:11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" filled="f" stroked="f">
                <v:textbox>
                  <w:txbxContent>
                    <w:p w14:paraId="6A5307C6" w14:textId="679EDB2A" w:rsidR="00E656EF" w:rsidRDefault="00E656EF" w:rsidP="00185446">
                      <w:r>
                        <w:t xml:space="preserve">B) </w:t>
                      </w:r>
                      <w:proofErr w:type="gramStart"/>
                      <w:r>
                        <w:t>from</w:t>
                      </w:r>
                      <w:proofErr w:type="gramEnd"/>
                      <w:r>
                        <w:t xml:space="preserve"> the floor of the diencephalon (red) = NEURAL ECTODERM. From the mouth (blue)= NON NEURAL ECTODERM</w:t>
                      </w:r>
                    </w:p>
                    <w:p w14:paraId="64032492" w14:textId="77777777" w:rsidR="00E656EF" w:rsidRDefault="00E656EF" w:rsidP="00185446"/>
                    <w:p w14:paraId="544ACA33" w14:textId="2E87BD1A" w:rsidR="00E656EF" w:rsidRDefault="00E656EF" w:rsidP="00185446">
                      <w:r>
                        <w:t>C</w:t>
                      </w:r>
                      <w:r>
                        <w:sym w:font="Wingdings" w:char="F0E0"/>
                      </w:r>
                      <w:r>
                        <w:t xml:space="preserve">E) grows and is surrounded by the area of the </w:t>
                      </w:r>
                      <w:proofErr w:type="spellStart"/>
                      <w:r>
                        <w:t>Rathke's</w:t>
                      </w:r>
                      <w:proofErr w:type="spellEnd"/>
                      <w:r>
                        <w:t xml:space="preserve"> pouch</w:t>
                      </w:r>
                    </w:p>
                    <w:p w14:paraId="2C08A832" w14:textId="77777777" w:rsidR="00E656EF" w:rsidRDefault="00E656EF" w:rsidP="00185446"/>
                    <w:p w14:paraId="11E0708B" w14:textId="77777777" w:rsidR="00E656EF" w:rsidRDefault="00E656EF" w:rsidP="00A352B8">
                      <w:r>
                        <w:t>F)</w:t>
                      </w:r>
                      <w:r w:rsidRPr="00185446">
                        <w:t xml:space="preserve"> </w:t>
                      </w:r>
                      <w:proofErr w:type="spellStart"/>
                      <w:proofErr w:type="gramStart"/>
                      <w:r>
                        <w:t>neurosecretory</w:t>
                      </w:r>
                      <w:proofErr w:type="spellEnd"/>
                      <w:proofErr w:type="gramEnd"/>
                      <w:r>
                        <w:t xml:space="preserve"> cells are connected to the hypothalamus and the axonal endings end here in the posterior pituitary; These are not attached</w:t>
                      </w:r>
                    </w:p>
                    <w:p w14:paraId="63295C8E" w14:textId="18D45D98" w:rsidR="00E656EF" w:rsidRDefault="00E656EF" w:rsidP="00A352B8">
                      <w:proofErr w:type="gramStart"/>
                      <w:r>
                        <w:t>to</w:t>
                      </w:r>
                      <w:proofErr w:type="gramEnd"/>
                      <w:r>
                        <w:t xml:space="preserve"> the hypothalamus. Depends on the hormones being released into the median eminence.</w:t>
                      </w:r>
                    </w:p>
                  </w:txbxContent>
                </v:textbox>
                <w10:wrap type="square"/>
              </v:shape>
            </w:pict>
          </mc:Fallback>
        </mc:AlternateContent>
      </w:r>
      <w:r w:rsidRPr="00185446">
        <w:rPr>
          <w:noProof/>
          <w:lang w:eastAsia="en-US"/>
        </w:rPr>
        <w:drawing>
          <wp:inline distT="0" distB="0" distL="0" distR="0" wp14:anchorId="481EB792" wp14:editId="16D33FC1">
            <wp:extent cx="1028700" cy="1408102"/>
            <wp:effectExtent l="0" t="0" r="0" b="0"/>
            <wp:docPr id="23554" name="Picture 4" descr="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4" descr="n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29680" cy="1409444"/>
                    </a:xfrm>
                    <a:prstGeom prst="rect">
                      <a:avLst/>
                    </a:prstGeom>
                    <a:noFill/>
                    <a:ln>
                      <a:noFill/>
                    </a:ln>
                    <a:extLst/>
                  </pic:spPr>
                </pic:pic>
              </a:graphicData>
            </a:graphic>
          </wp:inline>
        </w:drawing>
      </w:r>
    </w:p>
    <w:p w14:paraId="7F62E1E9" w14:textId="77777777" w:rsidR="00A63C87" w:rsidRDefault="00A63C87" w:rsidP="00B56899">
      <w:pPr>
        <w:pStyle w:val="Header"/>
        <w:tabs>
          <w:tab w:val="clear" w:pos="4320"/>
          <w:tab w:val="clear" w:pos="8640"/>
        </w:tabs>
        <w:ind w:firstLine="220"/>
      </w:pPr>
    </w:p>
    <w:p w14:paraId="4D064B8F" w14:textId="6E261026" w:rsidR="00A63C87" w:rsidRDefault="00A352B8" w:rsidP="00A352B8">
      <w:pPr>
        <w:pStyle w:val="Header"/>
        <w:tabs>
          <w:tab w:val="clear" w:pos="4320"/>
          <w:tab w:val="clear" w:pos="8640"/>
        </w:tabs>
        <w:ind w:firstLine="220"/>
      </w:pPr>
      <w:r>
        <w:rPr>
          <w:noProof/>
          <w:lang w:eastAsia="en-US"/>
        </w:rPr>
        <mc:AlternateContent>
          <mc:Choice Requires="wps">
            <w:drawing>
              <wp:anchor distT="0" distB="0" distL="114300" distR="114300" simplePos="0" relativeHeight="251672576" behindDoc="0" locked="0" layoutInCell="1" allowOverlap="1" wp14:anchorId="40423751" wp14:editId="3624D716">
                <wp:simplePos x="0" y="0"/>
                <wp:positionH relativeFrom="column">
                  <wp:posOffset>2971800</wp:posOffset>
                </wp:positionH>
                <wp:positionV relativeFrom="paragraph">
                  <wp:posOffset>723265</wp:posOffset>
                </wp:positionV>
                <wp:extent cx="3771900" cy="1828800"/>
                <wp:effectExtent l="0" t="0" r="0" b="0"/>
                <wp:wrapSquare wrapText="bothSides"/>
                <wp:docPr id="126" name="Text Box 126"/>
                <wp:cNvGraphicFramePr/>
                <a:graphic xmlns:a="http://schemas.openxmlformats.org/drawingml/2006/main">
                  <a:graphicData uri="http://schemas.microsoft.com/office/word/2010/wordprocessingShape">
                    <wps:wsp>
                      <wps:cNvSpPr txBox="1"/>
                      <wps:spPr>
                        <a:xfrm>
                          <a:off x="0" y="0"/>
                          <a:ext cx="3771900" cy="1828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DFD3C2E" w14:textId="708FF986" w:rsidR="00E656EF" w:rsidRDefault="00E656EF" w:rsidP="001C7009">
                            <w:pPr>
                              <w:pStyle w:val="ListParagraph"/>
                              <w:numPr>
                                <w:ilvl w:val="0"/>
                                <w:numId w:val="37"/>
                              </w:numPr>
                              <w:ind w:left="360"/>
                            </w:pPr>
                            <w:proofErr w:type="gramStart"/>
                            <w:r w:rsidRPr="00A352B8">
                              <w:t>when</w:t>
                            </w:r>
                            <w:proofErr w:type="gramEnd"/>
                            <w:r w:rsidRPr="00A352B8">
                              <w:t xml:space="preserve"> you look at it </w:t>
                            </w:r>
                            <w:proofErr w:type="spellStart"/>
                            <w:r w:rsidRPr="00A352B8">
                              <w:t>histiologically</w:t>
                            </w:r>
                            <w:proofErr w:type="spellEnd"/>
                            <w:r w:rsidRPr="00A352B8">
                              <w:t xml:space="preserve"> you see that hypothalamus has a # of </w:t>
                            </w:r>
                            <w:proofErr w:type="spellStart"/>
                            <w:r w:rsidRPr="00A352B8">
                              <w:t>neurosecretory</w:t>
                            </w:r>
                            <w:proofErr w:type="spellEnd"/>
                            <w:r w:rsidRPr="00A352B8">
                              <w:t xml:space="preserve"> cells that indicates that it is directly connected by neural tissue to the posterior pituitary</w:t>
                            </w:r>
                          </w:p>
                          <w:p w14:paraId="4FB1AFF4" w14:textId="77777777" w:rsidR="00E656EF" w:rsidRDefault="00E656EF" w:rsidP="001C7009"/>
                          <w:p w14:paraId="6EB7F5E9" w14:textId="51F7F73E" w:rsidR="00E656EF" w:rsidRDefault="00E656EF" w:rsidP="001C7009">
                            <w:pPr>
                              <w:pStyle w:val="ListParagraph"/>
                              <w:numPr>
                                <w:ilvl w:val="0"/>
                                <w:numId w:val="37"/>
                              </w:numPr>
                              <w:ind w:left="360"/>
                            </w:pPr>
                            <w:r>
                              <w:t>H</w:t>
                            </w:r>
                            <w:r w:rsidRPr="00A352B8">
                              <w:t xml:space="preserve">ormones </w:t>
                            </w:r>
                            <w:r>
                              <w:t>are released from the median eminence</w:t>
                            </w:r>
                          </w:p>
                          <w:p w14:paraId="739D8C87" w14:textId="77777777" w:rsidR="00E656EF" w:rsidRDefault="00E656EF" w:rsidP="001C7009"/>
                          <w:p w14:paraId="7E251BAA" w14:textId="5CFC92A4" w:rsidR="00E656EF" w:rsidRDefault="00E656EF" w:rsidP="001C7009">
                            <w:pPr>
                              <w:pStyle w:val="ListParagraph"/>
                              <w:numPr>
                                <w:ilvl w:val="0"/>
                                <w:numId w:val="37"/>
                              </w:numPr>
                              <w:ind w:left="360"/>
                            </w:pPr>
                            <w:r>
                              <w:t>Posterior pituitary is a</w:t>
                            </w:r>
                            <w:r w:rsidRPr="00A352B8">
                              <w:t xml:space="preserve">ctually </w:t>
                            </w:r>
                            <w:proofErr w:type="spellStart"/>
                            <w:r w:rsidRPr="00A352B8">
                              <w:t>neurally</w:t>
                            </w:r>
                            <w:proofErr w:type="spellEnd"/>
                            <w:r w:rsidRPr="00A352B8">
                              <w:t xml:space="preserve"> connected and the terminals pass through the posterior pituitary</w:t>
                            </w:r>
                          </w:p>
                          <w:p w14:paraId="70E773EA" w14:textId="77777777" w:rsidR="00E656EF" w:rsidRDefault="00E656EF" w:rsidP="001C7009"/>
                          <w:p w14:paraId="7A56DA74" w14:textId="4349EC4E" w:rsidR="00E656EF" w:rsidRDefault="00E656EF" w:rsidP="001C7009">
                            <w:pPr>
                              <w:pStyle w:val="ListParagraph"/>
                              <w:numPr>
                                <w:ilvl w:val="0"/>
                                <w:numId w:val="37"/>
                              </w:numPr>
                              <w:ind w:left="360"/>
                            </w:pPr>
                            <w:r>
                              <w:t>Anterior Pituitary is non neural derived tissue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6" o:spid="_x0000_s1035" type="#_x0000_t202" style="position:absolute;left:0;text-align:left;margin-left:234pt;margin-top:56.95pt;width:297pt;height:2in;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" filled="f" stroked="f">
                <v:textbox>
                  <w:txbxContent>
                    <w:p w14:paraId="2DFD3C2E" w14:textId="708FF986" w:rsidR="00E656EF" w:rsidRDefault="00E656EF" w:rsidP="001C7009">
                      <w:pPr>
                        <w:pStyle w:val="ListParagraph"/>
                        <w:numPr>
                          <w:ilvl w:val="0"/>
                          <w:numId w:val="37"/>
                        </w:numPr>
                        <w:ind w:left="360"/>
                      </w:pPr>
                      <w:proofErr w:type="gramStart"/>
                      <w:r w:rsidRPr="00A352B8">
                        <w:t>when</w:t>
                      </w:r>
                      <w:proofErr w:type="gramEnd"/>
                      <w:r w:rsidRPr="00A352B8">
                        <w:t xml:space="preserve"> you look at it </w:t>
                      </w:r>
                      <w:proofErr w:type="spellStart"/>
                      <w:r w:rsidRPr="00A352B8">
                        <w:t>histiologically</w:t>
                      </w:r>
                      <w:proofErr w:type="spellEnd"/>
                      <w:r w:rsidRPr="00A352B8">
                        <w:t xml:space="preserve"> you see that hypothalamus has a # of </w:t>
                      </w:r>
                      <w:proofErr w:type="spellStart"/>
                      <w:r w:rsidRPr="00A352B8">
                        <w:t>neurosecretory</w:t>
                      </w:r>
                      <w:proofErr w:type="spellEnd"/>
                      <w:r w:rsidRPr="00A352B8">
                        <w:t xml:space="preserve"> cells that indicates that it is directly connected by neural tissue to the posterior pituitary</w:t>
                      </w:r>
                    </w:p>
                    <w:p w14:paraId="4FB1AFF4" w14:textId="77777777" w:rsidR="00E656EF" w:rsidRDefault="00E656EF" w:rsidP="001C7009"/>
                    <w:p w14:paraId="6EB7F5E9" w14:textId="51F7F73E" w:rsidR="00E656EF" w:rsidRDefault="00E656EF" w:rsidP="001C7009">
                      <w:pPr>
                        <w:pStyle w:val="ListParagraph"/>
                        <w:numPr>
                          <w:ilvl w:val="0"/>
                          <w:numId w:val="37"/>
                        </w:numPr>
                        <w:ind w:left="360"/>
                      </w:pPr>
                      <w:r>
                        <w:t>H</w:t>
                      </w:r>
                      <w:r w:rsidRPr="00A352B8">
                        <w:t xml:space="preserve">ormones </w:t>
                      </w:r>
                      <w:r>
                        <w:t>are released from the median eminence</w:t>
                      </w:r>
                    </w:p>
                    <w:p w14:paraId="739D8C87" w14:textId="77777777" w:rsidR="00E656EF" w:rsidRDefault="00E656EF" w:rsidP="001C7009"/>
                    <w:p w14:paraId="7E251BAA" w14:textId="5CFC92A4" w:rsidR="00E656EF" w:rsidRDefault="00E656EF" w:rsidP="001C7009">
                      <w:pPr>
                        <w:pStyle w:val="ListParagraph"/>
                        <w:numPr>
                          <w:ilvl w:val="0"/>
                          <w:numId w:val="37"/>
                        </w:numPr>
                        <w:ind w:left="360"/>
                      </w:pPr>
                      <w:r>
                        <w:t>Posterior pituitary is a</w:t>
                      </w:r>
                      <w:r w:rsidRPr="00A352B8">
                        <w:t xml:space="preserve">ctually </w:t>
                      </w:r>
                      <w:proofErr w:type="spellStart"/>
                      <w:r w:rsidRPr="00A352B8">
                        <w:t>neurally</w:t>
                      </w:r>
                      <w:proofErr w:type="spellEnd"/>
                      <w:r w:rsidRPr="00A352B8">
                        <w:t xml:space="preserve"> connected and the terminals pass through the posterior pituitary</w:t>
                      </w:r>
                    </w:p>
                    <w:p w14:paraId="70E773EA" w14:textId="77777777" w:rsidR="00E656EF" w:rsidRDefault="00E656EF" w:rsidP="001C7009"/>
                    <w:p w14:paraId="7A56DA74" w14:textId="4349EC4E" w:rsidR="00E656EF" w:rsidRDefault="00E656EF" w:rsidP="001C7009">
                      <w:pPr>
                        <w:pStyle w:val="ListParagraph"/>
                        <w:numPr>
                          <w:ilvl w:val="0"/>
                          <w:numId w:val="37"/>
                        </w:numPr>
                        <w:ind w:left="360"/>
                      </w:pPr>
                      <w:r>
                        <w:t>Anterior Pituitary is non neural derived tissue</w:t>
                      </w:r>
                    </w:p>
                  </w:txbxContent>
                </v:textbox>
                <w10:wrap type="square"/>
              </v:shape>
            </w:pict>
          </mc:Fallback>
        </mc:AlternateContent>
      </w:r>
      <w:r>
        <w:rPr>
          <w:noProof/>
          <w:lang w:eastAsia="en-US"/>
        </w:rPr>
        <w:drawing>
          <wp:inline distT="0" distB="0" distL="0" distR="0" wp14:anchorId="3C9E819B" wp14:editId="1F0DCFCB">
            <wp:extent cx="2642267" cy="3233057"/>
            <wp:effectExtent l="0" t="0" r="0" b="0"/>
            <wp:docPr id="117" name="Picture 117" descr="Macintosh HD:Users:elisafuray:Desktop:Screen Shot 2013-03-27 at 8.09.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descr="Macintosh HD:Users:elisafuray:Desktop:Screen Shot 2013-03-27 at 8.09.10 P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6515" cy="3238254"/>
                    </a:xfrm>
                    <a:prstGeom prst="rect">
                      <a:avLst/>
                    </a:prstGeom>
                    <a:noFill/>
                    <a:ln>
                      <a:noFill/>
                    </a:ln>
                  </pic:spPr>
                </pic:pic>
              </a:graphicData>
            </a:graphic>
          </wp:inline>
        </w:drawing>
      </w:r>
    </w:p>
    <w:p w14:paraId="058D867E" w14:textId="77777777" w:rsidR="00A63C87" w:rsidRDefault="00A63C87" w:rsidP="00B56899">
      <w:pPr>
        <w:pStyle w:val="Header"/>
        <w:tabs>
          <w:tab w:val="clear" w:pos="4320"/>
          <w:tab w:val="clear" w:pos="8640"/>
        </w:tabs>
        <w:ind w:firstLine="220"/>
      </w:pPr>
    </w:p>
    <w:p w14:paraId="72FBF0BA" w14:textId="77777777" w:rsidR="00A63C87" w:rsidRDefault="00A63C87" w:rsidP="00A63C87">
      <w:pPr>
        <w:pStyle w:val="Header"/>
        <w:ind w:firstLine="220"/>
        <w:jc w:val="center"/>
        <w:rPr>
          <w:b/>
          <w:bCs/>
          <w:u w:val="single"/>
        </w:rPr>
      </w:pPr>
      <w:r w:rsidRPr="00A63C87">
        <w:rPr>
          <w:b/>
          <w:bCs/>
          <w:u w:val="single"/>
        </w:rPr>
        <w:t>DIAGRAMMATIC VIEW OF HYPOTHALAMIC INTEGRATION OF NEUROENDOCRINE ACTIVITY</w:t>
      </w:r>
    </w:p>
    <w:p w14:paraId="5DA20433" w14:textId="38CEC853" w:rsidR="00A63C87" w:rsidRPr="00A63C87" w:rsidRDefault="00A352B8" w:rsidP="00A352B8">
      <w:pPr>
        <w:pStyle w:val="Header"/>
        <w:ind w:firstLine="220"/>
        <w:rPr>
          <w:b/>
          <w:u w:val="single"/>
        </w:rPr>
      </w:pPr>
      <w:r>
        <w:rPr>
          <w:b/>
          <w:noProof/>
          <w:lang w:eastAsia="en-US"/>
        </w:rPr>
        <mc:AlternateContent>
          <mc:Choice Requires="wps">
            <w:drawing>
              <wp:anchor distT="0" distB="0" distL="114300" distR="114300" simplePos="0" relativeHeight="251673600" behindDoc="0" locked="0" layoutInCell="1" allowOverlap="1" wp14:anchorId="6FE7EEC4" wp14:editId="0885F2FE">
                <wp:simplePos x="0" y="0"/>
                <wp:positionH relativeFrom="column">
                  <wp:posOffset>3657600</wp:posOffset>
                </wp:positionH>
                <wp:positionV relativeFrom="paragraph">
                  <wp:posOffset>261620</wp:posOffset>
                </wp:positionV>
                <wp:extent cx="2514600" cy="3543300"/>
                <wp:effectExtent l="0" t="0" r="0" b="12700"/>
                <wp:wrapSquare wrapText="bothSides"/>
                <wp:docPr id="127" name="Text Box 127"/>
                <wp:cNvGraphicFramePr/>
                <a:graphic xmlns:a="http://schemas.openxmlformats.org/drawingml/2006/main">
                  <a:graphicData uri="http://schemas.microsoft.com/office/word/2010/wordprocessingShape">
                    <wps:wsp>
                      <wps:cNvSpPr txBox="1"/>
                      <wps:spPr>
                        <a:xfrm>
                          <a:off x="0" y="0"/>
                          <a:ext cx="2514600" cy="3543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94ECCB7" w14:textId="7C0140DB" w:rsidR="00E656EF" w:rsidRDefault="00E656EF">
                            <w:r w:rsidRPr="00A352B8">
                              <w:t>EXTERNAL STIMULI</w:t>
                            </w:r>
                          </w:p>
                          <w:p w14:paraId="78DB8860" w14:textId="77777777" w:rsidR="00E656EF" w:rsidRDefault="00E656EF" w:rsidP="00A352B8">
                            <w:proofErr w:type="gramStart"/>
                            <w:r>
                              <w:t>vision</w:t>
                            </w:r>
                            <w:proofErr w:type="gramEnd"/>
                            <w:r>
                              <w:t xml:space="preserve">, smell, touch all survival </w:t>
                            </w:r>
                          </w:p>
                          <w:p w14:paraId="52692811" w14:textId="2FF7BB23" w:rsidR="00E656EF" w:rsidRDefault="00E656EF" w:rsidP="00A352B8">
                            <w:proofErr w:type="gramStart"/>
                            <w:r>
                              <w:t>functions</w:t>
                            </w:r>
                            <w:proofErr w:type="gramEnd"/>
                            <w:r>
                              <w:t xml:space="preserve"> that regulate the activity of the hypothalamus—The sleep/wake cycle is connected to the hypo via the limbic system</w:t>
                            </w:r>
                          </w:p>
                          <w:p w14:paraId="4A277E33" w14:textId="77777777" w:rsidR="00E656EF" w:rsidRDefault="00E656EF" w:rsidP="00A352B8"/>
                          <w:p w14:paraId="64D9DD3F" w14:textId="77777777" w:rsidR="00E656EF" w:rsidRDefault="00E656EF" w:rsidP="00A352B8">
                            <w:r>
                              <w:t>INTERNAL STIMULI</w:t>
                            </w:r>
                          </w:p>
                          <w:p w14:paraId="1509A50A" w14:textId="77777777" w:rsidR="00E656EF" w:rsidRDefault="00E656EF" w:rsidP="00A352B8">
                            <w:proofErr w:type="gramStart"/>
                            <w:r>
                              <w:t>metabolic</w:t>
                            </w:r>
                            <w:proofErr w:type="gramEnd"/>
                            <w:r>
                              <w:t xml:space="preserve"> rate, water, electrolyte </w:t>
                            </w:r>
                          </w:p>
                          <w:p w14:paraId="682146C3" w14:textId="2E0D1A5F" w:rsidR="00E656EF" w:rsidRDefault="00E656EF" w:rsidP="00A352B8">
                            <w:proofErr w:type="gramStart"/>
                            <w:r>
                              <w:t>etc</w:t>
                            </w:r>
                            <w:proofErr w:type="gramEnd"/>
                            <w:r>
                              <w:t>.</w:t>
                            </w:r>
                          </w:p>
                          <w:p w14:paraId="2EF0CD13" w14:textId="77777777" w:rsidR="00E656EF" w:rsidRDefault="00E656EF" w:rsidP="00A352B8"/>
                          <w:p w14:paraId="66F815C9" w14:textId="77777777" w:rsidR="00E656EF" w:rsidRDefault="00E656EF" w:rsidP="00A352B8"/>
                          <w:p w14:paraId="5668AF96" w14:textId="77777777" w:rsidR="00E656EF" w:rsidRDefault="00E656EF" w:rsidP="00A352B8"/>
                          <w:p w14:paraId="45DA7B86" w14:textId="77777777" w:rsidR="00E656EF" w:rsidRDefault="00E656EF" w:rsidP="00A352B8">
                            <w:r>
                              <w:t>Hypothalamic Centers--neural functions are dictating</w:t>
                            </w:r>
                          </w:p>
                          <w:p w14:paraId="6A74BAE6" w14:textId="69C19427" w:rsidR="00E656EF" w:rsidRDefault="00E656EF" w:rsidP="00A352B8">
                            <w:proofErr w:type="gramStart"/>
                            <w:r>
                              <w:t>how</w:t>
                            </w:r>
                            <w:proofErr w:type="gramEnd"/>
                            <w:r>
                              <w:t xml:space="preserve"> the hypothalamus acts</w:t>
                            </w:r>
                          </w:p>
                          <w:p w14:paraId="3C08E932" w14:textId="77777777" w:rsidR="00E656EF" w:rsidRDefault="00E656EF" w:rsidP="00A352B8"/>
                          <w:p w14:paraId="4DD2EB4E" w14:textId="77777777" w:rsidR="00E656EF" w:rsidRDefault="00E656EF" w:rsidP="00A352B8"/>
                          <w:p w14:paraId="2F99F504" w14:textId="77777777" w:rsidR="00E656EF" w:rsidRDefault="00E656EF" w:rsidP="00A352B8"/>
                          <w:p w14:paraId="40596096" w14:textId="77777777" w:rsidR="00E656EF" w:rsidRDefault="00E656EF" w:rsidP="00A352B8"/>
                          <w:p w14:paraId="3FDB34EE" w14:textId="77777777" w:rsidR="00E656EF" w:rsidRDefault="00E656EF" w:rsidP="00A352B8"/>
                          <w:p w14:paraId="3CE6EB65" w14:textId="01E15F6E" w:rsidR="00E656EF" w:rsidRDefault="00E656EF" w:rsidP="00A352B8">
                            <w:r>
                              <w:t>Posterior Pituitary stores oxytocin and ADH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7" o:spid="_x0000_s1036" type="#_x0000_t202" style="position:absolute;left:0;text-align:left;margin-left:4in;margin-top:20.6pt;width:198pt;height:27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" filled="f" stroked="f">
                <v:textbox>
                  <w:txbxContent>
                    <w:p w14:paraId="094ECCB7" w14:textId="7C0140DB" w:rsidR="00E656EF" w:rsidRDefault="00E656EF">
                      <w:r w:rsidRPr="00A352B8">
                        <w:t>EXTERNAL STIMULI</w:t>
                      </w:r>
                    </w:p>
                    <w:p w14:paraId="78DB8860" w14:textId="77777777" w:rsidR="00E656EF" w:rsidRDefault="00E656EF" w:rsidP="00A352B8">
                      <w:proofErr w:type="gramStart"/>
                      <w:r>
                        <w:t>vision</w:t>
                      </w:r>
                      <w:proofErr w:type="gramEnd"/>
                      <w:r>
                        <w:t xml:space="preserve">, smell, touch all survival </w:t>
                      </w:r>
                    </w:p>
                    <w:p w14:paraId="52692811" w14:textId="2FF7BB23" w:rsidR="00E656EF" w:rsidRDefault="00E656EF" w:rsidP="00A352B8">
                      <w:proofErr w:type="gramStart"/>
                      <w:r>
                        <w:t>functions</w:t>
                      </w:r>
                      <w:proofErr w:type="gramEnd"/>
                      <w:r>
                        <w:t xml:space="preserve"> that regulate the activity of the hypothalamus—The sleep/wake cycle is connected to the hypo via the limbic system</w:t>
                      </w:r>
                    </w:p>
                    <w:p w14:paraId="4A277E33" w14:textId="77777777" w:rsidR="00E656EF" w:rsidRDefault="00E656EF" w:rsidP="00A352B8"/>
                    <w:p w14:paraId="64D9DD3F" w14:textId="77777777" w:rsidR="00E656EF" w:rsidRDefault="00E656EF" w:rsidP="00A352B8">
                      <w:r>
                        <w:t>INTERNAL STIMULI</w:t>
                      </w:r>
                    </w:p>
                    <w:p w14:paraId="1509A50A" w14:textId="77777777" w:rsidR="00E656EF" w:rsidRDefault="00E656EF" w:rsidP="00A352B8">
                      <w:proofErr w:type="gramStart"/>
                      <w:r>
                        <w:t>metabolic</w:t>
                      </w:r>
                      <w:proofErr w:type="gramEnd"/>
                      <w:r>
                        <w:t xml:space="preserve"> rate, water, electrolyte </w:t>
                      </w:r>
                    </w:p>
                    <w:p w14:paraId="682146C3" w14:textId="2E0D1A5F" w:rsidR="00E656EF" w:rsidRDefault="00E656EF" w:rsidP="00A352B8">
                      <w:proofErr w:type="gramStart"/>
                      <w:r>
                        <w:t>etc</w:t>
                      </w:r>
                      <w:proofErr w:type="gramEnd"/>
                      <w:r>
                        <w:t>.</w:t>
                      </w:r>
                    </w:p>
                    <w:p w14:paraId="2EF0CD13" w14:textId="77777777" w:rsidR="00E656EF" w:rsidRDefault="00E656EF" w:rsidP="00A352B8"/>
                    <w:p w14:paraId="66F815C9" w14:textId="77777777" w:rsidR="00E656EF" w:rsidRDefault="00E656EF" w:rsidP="00A352B8"/>
                    <w:p w14:paraId="5668AF96" w14:textId="77777777" w:rsidR="00E656EF" w:rsidRDefault="00E656EF" w:rsidP="00A352B8"/>
                    <w:p w14:paraId="45DA7B86" w14:textId="77777777" w:rsidR="00E656EF" w:rsidRDefault="00E656EF" w:rsidP="00A352B8">
                      <w:r>
                        <w:t>Hypothalamic Centers--neural functions are dictating</w:t>
                      </w:r>
                    </w:p>
                    <w:p w14:paraId="6A74BAE6" w14:textId="69C19427" w:rsidR="00E656EF" w:rsidRDefault="00E656EF" w:rsidP="00A352B8">
                      <w:proofErr w:type="gramStart"/>
                      <w:r>
                        <w:t>how</w:t>
                      </w:r>
                      <w:proofErr w:type="gramEnd"/>
                      <w:r>
                        <w:t xml:space="preserve"> the hypothalamus acts</w:t>
                      </w:r>
                    </w:p>
                    <w:p w14:paraId="3C08E932" w14:textId="77777777" w:rsidR="00E656EF" w:rsidRDefault="00E656EF" w:rsidP="00A352B8"/>
                    <w:p w14:paraId="4DD2EB4E" w14:textId="77777777" w:rsidR="00E656EF" w:rsidRDefault="00E656EF" w:rsidP="00A352B8"/>
                    <w:p w14:paraId="2F99F504" w14:textId="77777777" w:rsidR="00E656EF" w:rsidRDefault="00E656EF" w:rsidP="00A352B8"/>
                    <w:p w14:paraId="40596096" w14:textId="77777777" w:rsidR="00E656EF" w:rsidRDefault="00E656EF" w:rsidP="00A352B8"/>
                    <w:p w14:paraId="3FDB34EE" w14:textId="77777777" w:rsidR="00E656EF" w:rsidRDefault="00E656EF" w:rsidP="00A352B8"/>
                    <w:p w14:paraId="3CE6EB65" w14:textId="01E15F6E" w:rsidR="00E656EF" w:rsidRDefault="00E656EF" w:rsidP="00A352B8">
                      <w:r>
                        <w:t>Posterior Pituitary stores oxytocin and ADH</w:t>
                      </w:r>
                    </w:p>
                  </w:txbxContent>
                </v:textbox>
                <w10:wrap type="square"/>
              </v:shape>
            </w:pict>
          </mc:Fallback>
        </mc:AlternateContent>
      </w:r>
      <w:r w:rsidR="00A63C87" w:rsidRPr="00A63C87">
        <w:rPr>
          <w:b/>
          <w:noProof/>
          <w:lang w:eastAsia="en-US"/>
        </w:rPr>
        <w:drawing>
          <wp:inline distT="0" distB="0" distL="0" distR="0" wp14:anchorId="1E4C3991" wp14:editId="485C5EC2">
            <wp:extent cx="3320143" cy="3946154"/>
            <wp:effectExtent l="0" t="0" r="7620" b="0"/>
            <wp:docPr id="118" name="Picture 118" descr="Macintosh HD:Users:elisafuray:Desktop:Screen Shot 2013-03-27 at 8.09.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Macintosh HD:Users:elisafuray:Desktop:Screen Shot 2013-03-27 at 8.09.29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20506" cy="3946585"/>
                    </a:xfrm>
                    <a:prstGeom prst="rect">
                      <a:avLst/>
                    </a:prstGeom>
                    <a:noFill/>
                    <a:ln>
                      <a:noFill/>
                    </a:ln>
                  </pic:spPr>
                </pic:pic>
              </a:graphicData>
            </a:graphic>
          </wp:inline>
        </w:drawing>
      </w:r>
    </w:p>
    <w:p w14:paraId="747C5C31" w14:textId="77777777" w:rsidR="00A63C87" w:rsidRPr="00B56899" w:rsidRDefault="00A63C87" w:rsidP="00B56899">
      <w:pPr>
        <w:pStyle w:val="Header"/>
        <w:tabs>
          <w:tab w:val="clear" w:pos="4320"/>
          <w:tab w:val="clear" w:pos="8640"/>
        </w:tabs>
        <w:ind w:firstLine="220"/>
      </w:pPr>
    </w:p>
    <w:p w14:paraId="700A1954" w14:textId="77777777" w:rsidR="00B56899" w:rsidRPr="00A63C87" w:rsidRDefault="00B56899" w:rsidP="00A63C87">
      <w:pPr>
        <w:pStyle w:val="Header"/>
        <w:tabs>
          <w:tab w:val="clear" w:pos="4320"/>
          <w:tab w:val="clear" w:pos="8640"/>
        </w:tabs>
        <w:jc w:val="center"/>
        <w:rPr>
          <w:b/>
          <w:u w:val="single"/>
        </w:rPr>
      </w:pPr>
      <w:r w:rsidRPr="00A63C87">
        <w:rPr>
          <w:b/>
          <w:bCs/>
          <w:u w:val="single"/>
        </w:rPr>
        <w:t>NEUROENDOCRINE ROLES IN HYPOTHALAMIC FUNCTIONS</w:t>
      </w:r>
    </w:p>
    <w:p w14:paraId="4E7AA2BA" w14:textId="035D24CF" w:rsidR="00B56899" w:rsidRPr="00B56899" w:rsidRDefault="00B56899" w:rsidP="001C7009">
      <w:pPr>
        <w:pStyle w:val="Header"/>
        <w:numPr>
          <w:ilvl w:val="0"/>
          <w:numId w:val="19"/>
        </w:numPr>
        <w:tabs>
          <w:tab w:val="clear" w:pos="4320"/>
          <w:tab w:val="clear" w:pos="8640"/>
        </w:tabs>
      </w:pPr>
      <w:r w:rsidRPr="00B56899">
        <w:t>Hormonal</w:t>
      </w:r>
      <w:r>
        <w:t xml:space="preserve"> </w:t>
      </w:r>
      <w:r w:rsidRPr="00B56899">
        <w:t>Biorhythms</w:t>
      </w:r>
    </w:p>
    <w:p w14:paraId="51C1931C" w14:textId="77777777" w:rsidR="00B56899" w:rsidRPr="00B56899" w:rsidRDefault="00B56899" w:rsidP="001C7009">
      <w:pPr>
        <w:pStyle w:val="Header"/>
        <w:numPr>
          <w:ilvl w:val="1"/>
          <w:numId w:val="19"/>
        </w:numPr>
        <w:tabs>
          <w:tab w:val="clear" w:pos="4320"/>
          <w:tab w:val="clear" w:pos="8640"/>
        </w:tabs>
      </w:pPr>
      <w:r w:rsidRPr="00B56899">
        <w:t xml:space="preserve">Most hormones exhibit circadian (24 </w:t>
      </w:r>
      <w:proofErr w:type="spellStart"/>
      <w:r w:rsidRPr="00B56899">
        <w:t>hr</w:t>
      </w:r>
      <w:proofErr w:type="spellEnd"/>
      <w:r w:rsidRPr="00B56899">
        <w:t xml:space="preserve"> cycle) pattern. </w:t>
      </w:r>
    </w:p>
    <w:p w14:paraId="0A357556" w14:textId="77777777" w:rsidR="00B56899" w:rsidRDefault="00B56899" w:rsidP="001C7009">
      <w:pPr>
        <w:pStyle w:val="Header"/>
        <w:numPr>
          <w:ilvl w:val="1"/>
          <w:numId w:val="19"/>
        </w:numPr>
        <w:tabs>
          <w:tab w:val="clear" w:pos="4320"/>
          <w:tab w:val="clear" w:pos="8640"/>
        </w:tabs>
      </w:pPr>
      <w:r w:rsidRPr="00B56899">
        <w:t xml:space="preserve">Some release more at night, others release more in the day. </w:t>
      </w:r>
    </w:p>
    <w:p w14:paraId="7531B3BC" w14:textId="567EF60B" w:rsidR="00A352B8" w:rsidRDefault="00A352B8" w:rsidP="001C7009">
      <w:pPr>
        <w:pStyle w:val="Header"/>
        <w:numPr>
          <w:ilvl w:val="2"/>
          <w:numId w:val="19"/>
        </w:numPr>
        <w:tabs>
          <w:tab w:val="clear" w:pos="4320"/>
          <w:tab w:val="clear" w:pos="8640"/>
        </w:tabs>
      </w:pPr>
      <w:proofErr w:type="gramStart"/>
      <w:r w:rsidRPr="00A352B8">
        <w:t>within</w:t>
      </w:r>
      <w:proofErr w:type="gramEnd"/>
      <w:r w:rsidRPr="00A352B8">
        <w:t xml:space="preserve"> about an hour of sleep before REM sleep many anterior pit hormones are released</w:t>
      </w:r>
    </w:p>
    <w:p w14:paraId="478F35C8" w14:textId="4A829443" w:rsidR="00A352B8" w:rsidRPr="00B56899" w:rsidRDefault="00A352B8" w:rsidP="001C7009">
      <w:pPr>
        <w:pStyle w:val="Header"/>
        <w:numPr>
          <w:ilvl w:val="2"/>
          <w:numId w:val="19"/>
        </w:numPr>
        <w:tabs>
          <w:tab w:val="clear" w:pos="4320"/>
          <w:tab w:val="clear" w:pos="8640"/>
        </w:tabs>
      </w:pPr>
      <w:r w:rsidRPr="00A352B8">
        <w:t>Implications for when you monitor patient hormones. Look for timing of the day.</w:t>
      </w:r>
    </w:p>
    <w:p w14:paraId="3FE327C1" w14:textId="77777777" w:rsidR="00B56899" w:rsidRPr="00B56899" w:rsidRDefault="00B56899" w:rsidP="001C7009">
      <w:pPr>
        <w:pStyle w:val="Header"/>
        <w:numPr>
          <w:ilvl w:val="1"/>
          <w:numId w:val="19"/>
        </w:numPr>
        <w:tabs>
          <w:tab w:val="clear" w:pos="4320"/>
          <w:tab w:val="clear" w:pos="8640"/>
        </w:tabs>
      </w:pPr>
      <w:r w:rsidRPr="00B56899">
        <w:t xml:space="preserve">Most anterior pituitary hormones show sleep-related surges in secretion. </w:t>
      </w:r>
    </w:p>
    <w:p w14:paraId="0878E3D8" w14:textId="77777777" w:rsidR="00B56899" w:rsidRPr="00B56899" w:rsidRDefault="00B56899" w:rsidP="001C7009">
      <w:pPr>
        <w:pStyle w:val="Header"/>
        <w:numPr>
          <w:ilvl w:val="1"/>
          <w:numId w:val="19"/>
        </w:numPr>
        <w:tabs>
          <w:tab w:val="clear" w:pos="4320"/>
          <w:tab w:val="clear" w:pos="8640"/>
        </w:tabs>
      </w:pPr>
      <w:r w:rsidRPr="00B56899">
        <w:t xml:space="preserve">Cortisol shows a diurnal (daytime) release pattern with a maximum in the morning and only moderate release during the rest of the day. </w:t>
      </w:r>
    </w:p>
    <w:p w14:paraId="20C988F2" w14:textId="77777777" w:rsidR="00B56899" w:rsidRDefault="00B56899" w:rsidP="001C7009">
      <w:pPr>
        <w:pStyle w:val="Header"/>
        <w:numPr>
          <w:ilvl w:val="1"/>
          <w:numId w:val="19"/>
        </w:numPr>
        <w:tabs>
          <w:tab w:val="clear" w:pos="4320"/>
          <w:tab w:val="clear" w:pos="8640"/>
        </w:tabs>
      </w:pPr>
      <w:r w:rsidRPr="00B56899">
        <w:t xml:space="preserve">Many hormones show a </w:t>
      </w:r>
      <w:proofErr w:type="spellStart"/>
      <w:r w:rsidRPr="00B56899">
        <w:t>circumhoral</w:t>
      </w:r>
      <w:proofErr w:type="spellEnd"/>
      <w:r w:rsidRPr="00B56899">
        <w:t xml:space="preserve"> (hourly) release pattern, with quiescence in between. </w:t>
      </w:r>
    </w:p>
    <w:p w14:paraId="2F4B38C0" w14:textId="17B39F82" w:rsidR="00A352B8" w:rsidRPr="00B56899" w:rsidRDefault="00A352B8" w:rsidP="001C7009">
      <w:pPr>
        <w:pStyle w:val="Header"/>
        <w:numPr>
          <w:ilvl w:val="2"/>
          <w:numId w:val="19"/>
        </w:numPr>
        <w:tabs>
          <w:tab w:val="clear" w:pos="4320"/>
          <w:tab w:val="clear" w:pos="8640"/>
        </w:tabs>
      </w:pPr>
      <w:r w:rsidRPr="00A352B8">
        <w:t>MOST show this hourly release.</w:t>
      </w:r>
    </w:p>
    <w:p w14:paraId="6E977D95" w14:textId="77777777" w:rsidR="00B56899" w:rsidRPr="00B56899" w:rsidRDefault="00B56899" w:rsidP="001C7009">
      <w:pPr>
        <w:pStyle w:val="Header"/>
        <w:numPr>
          <w:ilvl w:val="1"/>
          <w:numId w:val="19"/>
        </w:numPr>
        <w:tabs>
          <w:tab w:val="clear" w:pos="4320"/>
          <w:tab w:val="clear" w:pos="8640"/>
        </w:tabs>
      </w:pPr>
      <w:r w:rsidRPr="00B56899">
        <w:t xml:space="preserve">Hypothalamic center for biorhythms </w:t>
      </w:r>
    </w:p>
    <w:p w14:paraId="44B9BCE2" w14:textId="068B6CBD" w:rsidR="00B56899" w:rsidRDefault="00A63C87" w:rsidP="001C7009">
      <w:pPr>
        <w:pStyle w:val="Header"/>
        <w:numPr>
          <w:ilvl w:val="2"/>
          <w:numId w:val="19"/>
        </w:numPr>
        <w:tabs>
          <w:tab w:val="clear" w:pos="4320"/>
          <w:tab w:val="clear" w:pos="8640"/>
        </w:tabs>
      </w:pPr>
      <w:r>
        <w:t>I</w:t>
      </w:r>
      <w:r w:rsidR="00B56899" w:rsidRPr="00B56899">
        <w:t xml:space="preserve">n the </w:t>
      </w:r>
      <w:proofErr w:type="spellStart"/>
      <w:r w:rsidR="00B56899" w:rsidRPr="00B56899">
        <w:t>suprachiasmatic</w:t>
      </w:r>
      <w:proofErr w:type="spellEnd"/>
      <w:r w:rsidR="00B56899" w:rsidRPr="00B56899">
        <w:t xml:space="preserve"> nucleus (above the optic chiasm). </w:t>
      </w:r>
    </w:p>
    <w:p w14:paraId="15A45D3D" w14:textId="6B580C01" w:rsidR="00A352B8" w:rsidRPr="00B56899" w:rsidRDefault="00A352B8" w:rsidP="001C7009">
      <w:pPr>
        <w:pStyle w:val="Header"/>
        <w:numPr>
          <w:ilvl w:val="3"/>
          <w:numId w:val="19"/>
        </w:numPr>
        <w:tabs>
          <w:tab w:val="clear" w:pos="4320"/>
          <w:tab w:val="clear" w:pos="8640"/>
        </w:tabs>
      </w:pPr>
      <w:proofErr w:type="gramStart"/>
      <w:r w:rsidRPr="00A352B8">
        <w:t>regulator</w:t>
      </w:r>
      <w:proofErr w:type="gramEnd"/>
      <w:r w:rsidRPr="00A352B8">
        <w:t xml:space="preserve"> for the pattern of hormone release, but other inputs override this normal pattern depending on the triggers</w:t>
      </w:r>
    </w:p>
    <w:p w14:paraId="248FF867" w14:textId="20415684" w:rsidR="00B56899" w:rsidRPr="00B56899" w:rsidRDefault="00A63C87" w:rsidP="001C7009">
      <w:pPr>
        <w:pStyle w:val="Header"/>
        <w:numPr>
          <w:ilvl w:val="2"/>
          <w:numId w:val="19"/>
        </w:numPr>
        <w:tabs>
          <w:tab w:val="clear" w:pos="4320"/>
          <w:tab w:val="clear" w:pos="8640"/>
        </w:tabs>
      </w:pPr>
      <w:r>
        <w:t>P</w:t>
      </w:r>
      <w:r w:rsidR="00B56899" w:rsidRPr="00B56899">
        <w:t>rimary path</w:t>
      </w:r>
      <w:r w:rsidR="00A352B8">
        <w:t>ways involved are serotonergic—</w:t>
      </w:r>
      <w:r w:rsidR="00A352B8" w:rsidRPr="00A352B8">
        <w:t>USES SEROTONIN!!</w:t>
      </w:r>
    </w:p>
    <w:p w14:paraId="42395A24" w14:textId="09A96246" w:rsidR="00B56899" w:rsidRDefault="00B56899" w:rsidP="001C7009">
      <w:pPr>
        <w:pStyle w:val="Header"/>
        <w:numPr>
          <w:ilvl w:val="0"/>
          <w:numId w:val="19"/>
        </w:numPr>
        <w:tabs>
          <w:tab w:val="clear" w:pos="4320"/>
          <w:tab w:val="clear" w:pos="8640"/>
        </w:tabs>
      </w:pPr>
      <w:r w:rsidRPr="00B56899">
        <w:t>Pulsatile, episodic hormone release</w:t>
      </w:r>
    </w:p>
    <w:p w14:paraId="020D819A" w14:textId="5BCCCDE0" w:rsidR="00A352B8" w:rsidRDefault="00A352B8" w:rsidP="001C7009">
      <w:pPr>
        <w:pStyle w:val="Header"/>
        <w:numPr>
          <w:ilvl w:val="1"/>
          <w:numId w:val="19"/>
        </w:numPr>
        <w:tabs>
          <w:tab w:val="clear" w:pos="4320"/>
          <w:tab w:val="clear" w:pos="8640"/>
        </w:tabs>
      </w:pPr>
      <w:r w:rsidRPr="00A352B8">
        <w:t>People used to believe that hormones were present at constant levels in the body. They are actually released in a pulsatile fashion. These pulses are in episodes.</w:t>
      </w:r>
      <w:r>
        <w:t xml:space="preserve"> </w:t>
      </w:r>
      <w:r w:rsidRPr="00A352B8">
        <w:t>If there is a demand the amount of pulses goes up.</w:t>
      </w:r>
    </w:p>
    <w:p w14:paraId="46C8515B" w14:textId="5B02E603" w:rsidR="00A63C87" w:rsidRPr="00B56899" w:rsidRDefault="00A352B8" w:rsidP="00A63C87">
      <w:pPr>
        <w:pStyle w:val="Header"/>
        <w:tabs>
          <w:tab w:val="clear" w:pos="4320"/>
          <w:tab w:val="clear" w:pos="8640"/>
        </w:tabs>
        <w:ind w:left="720"/>
      </w:pPr>
      <w:r>
        <w:rPr>
          <w:noProof/>
          <w:lang w:eastAsia="en-US"/>
        </w:rPr>
        <mc:AlternateContent>
          <mc:Choice Requires="wps">
            <w:drawing>
              <wp:anchor distT="0" distB="0" distL="114300" distR="114300" simplePos="0" relativeHeight="251674624" behindDoc="0" locked="0" layoutInCell="1" allowOverlap="1" wp14:anchorId="0B59EB11" wp14:editId="530000A9">
                <wp:simplePos x="0" y="0"/>
                <wp:positionH relativeFrom="column">
                  <wp:posOffset>3657600</wp:posOffset>
                </wp:positionH>
                <wp:positionV relativeFrom="paragraph">
                  <wp:posOffset>66040</wp:posOffset>
                </wp:positionV>
                <wp:extent cx="3200400" cy="1371600"/>
                <wp:effectExtent l="0" t="0" r="0" b="0"/>
                <wp:wrapSquare wrapText="bothSides"/>
                <wp:docPr id="1407" name="Text Box 1407"/>
                <wp:cNvGraphicFramePr/>
                <a:graphic xmlns:a="http://schemas.openxmlformats.org/drawingml/2006/main">
                  <a:graphicData uri="http://schemas.microsoft.com/office/word/2010/wordprocessingShape">
                    <wps:wsp>
                      <wps:cNvSpPr txBox="1"/>
                      <wps:spPr>
                        <a:xfrm>
                          <a:off x="0" y="0"/>
                          <a:ext cx="32004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77CEE4" w14:textId="0CDCC5E2" w:rsidR="00E656EF" w:rsidRDefault="00E656EF" w:rsidP="001C7009">
                            <w:pPr>
                              <w:pStyle w:val="ListParagraph"/>
                              <w:numPr>
                                <w:ilvl w:val="0"/>
                                <w:numId w:val="25"/>
                              </w:numPr>
                              <w:ind w:left="360"/>
                            </w:pPr>
                            <w:proofErr w:type="gramStart"/>
                            <w:r w:rsidRPr="00A352B8">
                              <w:t>based</w:t>
                            </w:r>
                            <w:proofErr w:type="gramEnd"/>
                            <w:r w:rsidRPr="00A352B8">
                              <w:t xml:space="preserve"> on half life and concentration</w:t>
                            </w:r>
                          </w:p>
                          <w:p w14:paraId="20CA3211" w14:textId="77777777" w:rsidR="00E656EF" w:rsidRDefault="00E656EF" w:rsidP="001C7009">
                            <w:pPr>
                              <w:pStyle w:val="ListParagraph"/>
                              <w:numPr>
                                <w:ilvl w:val="0"/>
                                <w:numId w:val="25"/>
                              </w:numPr>
                              <w:ind w:left="360"/>
                            </w:pPr>
                            <w:r>
                              <w:t>If you peak before the half-life is reached, you'll increase</w:t>
                            </w:r>
                          </w:p>
                          <w:p w14:paraId="4F48DE0A" w14:textId="07EF7CE9" w:rsidR="00E656EF" w:rsidRDefault="00E656EF" w:rsidP="001C7009">
                            <w:pPr>
                              <w:pStyle w:val="ListParagraph"/>
                              <w:numPr>
                                <w:ilvl w:val="0"/>
                                <w:numId w:val="25"/>
                              </w:numPr>
                              <w:ind w:left="360"/>
                            </w:pPr>
                            <w:proofErr w:type="gramStart"/>
                            <w:r>
                              <w:t>the</w:t>
                            </w:r>
                            <w:proofErr w:type="gramEnd"/>
                            <w:r>
                              <w:t xml:space="preserve"> concentration of that hormone in the blood.</w:t>
                            </w:r>
                          </w:p>
                          <w:p w14:paraId="1D1819E6" w14:textId="4623F6DF" w:rsidR="00E656EF" w:rsidRDefault="00E656EF" w:rsidP="001C7009">
                            <w:pPr>
                              <w:pStyle w:val="ListParagraph"/>
                              <w:numPr>
                                <w:ilvl w:val="0"/>
                                <w:numId w:val="25"/>
                              </w:numPr>
                              <w:ind w:left="360"/>
                            </w:pPr>
                            <w:proofErr w:type="gramStart"/>
                            <w:r w:rsidRPr="00A352B8">
                              <w:t>doesn't</w:t>
                            </w:r>
                            <w:proofErr w:type="gramEnd"/>
                            <w:r w:rsidRPr="00A352B8">
                              <w:t xml:space="preserve"> usually fall to zero though in between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07" o:spid="_x0000_s1037" type="#_x0000_t202" style="position:absolute;left:0;text-align:left;margin-left:4in;margin-top:5.2pt;width:252pt;height:10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" filled="f" stroked="f">
                <v:textbox>
                  <w:txbxContent>
                    <w:p w14:paraId="4077CEE4" w14:textId="0CDCC5E2" w:rsidR="00E656EF" w:rsidRDefault="00E656EF" w:rsidP="001C7009">
                      <w:pPr>
                        <w:pStyle w:val="ListParagraph"/>
                        <w:numPr>
                          <w:ilvl w:val="0"/>
                          <w:numId w:val="25"/>
                        </w:numPr>
                        <w:ind w:left="360"/>
                      </w:pPr>
                      <w:proofErr w:type="gramStart"/>
                      <w:r w:rsidRPr="00A352B8">
                        <w:t>based</w:t>
                      </w:r>
                      <w:proofErr w:type="gramEnd"/>
                      <w:r w:rsidRPr="00A352B8">
                        <w:t xml:space="preserve"> on half life and concentration</w:t>
                      </w:r>
                    </w:p>
                    <w:p w14:paraId="20CA3211" w14:textId="77777777" w:rsidR="00E656EF" w:rsidRDefault="00E656EF" w:rsidP="001C7009">
                      <w:pPr>
                        <w:pStyle w:val="ListParagraph"/>
                        <w:numPr>
                          <w:ilvl w:val="0"/>
                          <w:numId w:val="25"/>
                        </w:numPr>
                        <w:ind w:left="360"/>
                      </w:pPr>
                      <w:r>
                        <w:t>If you peak before the half-life is reached, you'll increase</w:t>
                      </w:r>
                    </w:p>
                    <w:p w14:paraId="4F48DE0A" w14:textId="07EF7CE9" w:rsidR="00E656EF" w:rsidRDefault="00E656EF" w:rsidP="001C7009">
                      <w:pPr>
                        <w:pStyle w:val="ListParagraph"/>
                        <w:numPr>
                          <w:ilvl w:val="0"/>
                          <w:numId w:val="25"/>
                        </w:numPr>
                        <w:ind w:left="360"/>
                      </w:pPr>
                      <w:proofErr w:type="gramStart"/>
                      <w:r>
                        <w:t>the</w:t>
                      </w:r>
                      <w:proofErr w:type="gramEnd"/>
                      <w:r>
                        <w:t xml:space="preserve"> concentration of that hormone in the blood.</w:t>
                      </w:r>
                    </w:p>
                    <w:p w14:paraId="1D1819E6" w14:textId="4623F6DF" w:rsidR="00E656EF" w:rsidRDefault="00E656EF" w:rsidP="001C7009">
                      <w:pPr>
                        <w:pStyle w:val="ListParagraph"/>
                        <w:numPr>
                          <w:ilvl w:val="0"/>
                          <w:numId w:val="25"/>
                        </w:numPr>
                        <w:ind w:left="360"/>
                      </w:pPr>
                      <w:proofErr w:type="gramStart"/>
                      <w:r w:rsidRPr="00A352B8">
                        <w:t>doesn't</w:t>
                      </w:r>
                      <w:proofErr w:type="gramEnd"/>
                      <w:r w:rsidRPr="00A352B8">
                        <w:t xml:space="preserve"> usually fall to zero though in between</w:t>
                      </w:r>
                    </w:p>
                  </w:txbxContent>
                </v:textbox>
                <w10:wrap type="square"/>
              </v:shape>
            </w:pict>
          </mc:Fallback>
        </mc:AlternateContent>
      </w:r>
      <w:r w:rsidR="00A63C87">
        <w:rPr>
          <w:noProof/>
          <w:lang w:eastAsia="en-US"/>
        </w:rPr>
        <w:drawing>
          <wp:inline distT="0" distB="0" distL="0" distR="0" wp14:anchorId="468D6246" wp14:editId="2E6A14B8">
            <wp:extent cx="2971800" cy="1211157"/>
            <wp:effectExtent l="0" t="0" r="0" b="8255"/>
            <wp:docPr id="119" name="Picture 119" descr="Macintosh HD:Users:elisafuray:Desktop:Screen Shot 2013-03-27 at 8.09.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Macintosh HD:Users:elisafuray:Desktop:Screen Shot 2013-03-27 at 8.09.38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2603" cy="1211484"/>
                    </a:xfrm>
                    <a:prstGeom prst="rect">
                      <a:avLst/>
                    </a:prstGeom>
                    <a:noFill/>
                    <a:ln>
                      <a:noFill/>
                    </a:ln>
                  </pic:spPr>
                </pic:pic>
              </a:graphicData>
            </a:graphic>
          </wp:inline>
        </w:drawing>
      </w:r>
    </w:p>
    <w:p w14:paraId="55D75A20" w14:textId="77777777" w:rsidR="00B56899" w:rsidRPr="00B56899" w:rsidRDefault="00B56899" w:rsidP="001C7009">
      <w:pPr>
        <w:pStyle w:val="Header"/>
        <w:numPr>
          <w:ilvl w:val="1"/>
          <w:numId w:val="19"/>
        </w:numPr>
        <w:tabs>
          <w:tab w:val="clear" w:pos="4320"/>
          <w:tab w:val="clear" w:pos="8640"/>
        </w:tabs>
      </w:pPr>
      <w:r w:rsidRPr="00B56899">
        <w:t>MANY HORMONES, especially those associated with the hypothalamic-pituitary axis are released in regularly repeated bursts.</w:t>
      </w:r>
    </w:p>
    <w:p w14:paraId="41A95823" w14:textId="77777777" w:rsidR="00B56899" w:rsidRPr="00B56899" w:rsidRDefault="00B56899" w:rsidP="001C7009">
      <w:pPr>
        <w:pStyle w:val="Header"/>
        <w:numPr>
          <w:ilvl w:val="0"/>
          <w:numId w:val="19"/>
        </w:numPr>
        <w:tabs>
          <w:tab w:val="clear" w:pos="4320"/>
          <w:tab w:val="clear" w:pos="8640"/>
        </w:tabs>
      </w:pPr>
      <w:r w:rsidRPr="00B56899">
        <w:t xml:space="preserve">The target cells can recognize a number of variables, including </w:t>
      </w:r>
    </w:p>
    <w:p w14:paraId="18A720BE" w14:textId="77777777" w:rsidR="00B56899" w:rsidRPr="00B56899" w:rsidRDefault="00B56899" w:rsidP="001C7009">
      <w:pPr>
        <w:pStyle w:val="Header"/>
        <w:numPr>
          <w:ilvl w:val="1"/>
          <w:numId w:val="19"/>
        </w:numPr>
        <w:tabs>
          <w:tab w:val="clear" w:pos="4320"/>
          <w:tab w:val="clear" w:pos="8640"/>
        </w:tabs>
      </w:pPr>
      <w:proofErr w:type="spellStart"/>
      <w:r w:rsidRPr="00B56899">
        <w:t>Stereochemical</w:t>
      </w:r>
      <w:proofErr w:type="spellEnd"/>
      <w:r w:rsidRPr="00B56899">
        <w:t xml:space="preserve"> configuration </w:t>
      </w:r>
    </w:p>
    <w:p w14:paraId="5E9FCD52" w14:textId="77777777" w:rsidR="00B56899" w:rsidRPr="00B56899" w:rsidRDefault="00B56899" w:rsidP="001C7009">
      <w:pPr>
        <w:pStyle w:val="Header"/>
        <w:numPr>
          <w:ilvl w:val="1"/>
          <w:numId w:val="19"/>
        </w:numPr>
        <w:tabs>
          <w:tab w:val="clear" w:pos="4320"/>
          <w:tab w:val="clear" w:pos="8640"/>
        </w:tabs>
      </w:pPr>
      <w:r w:rsidRPr="00B56899">
        <w:t xml:space="preserve">Hormone amount </w:t>
      </w:r>
    </w:p>
    <w:p w14:paraId="3394BAC0" w14:textId="77777777" w:rsidR="00B56899" w:rsidRPr="00B56899" w:rsidRDefault="00B56899" w:rsidP="001C7009">
      <w:pPr>
        <w:pStyle w:val="Header"/>
        <w:numPr>
          <w:ilvl w:val="1"/>
          <w:numId w:val="19"/>
        </w:numPr>
        <w:tabs>
          <w:tab w:val="clear" w:pos="4320"/>
          <w:tab w:val="clear" w:pos="8640"/>
        </w:tabs>
      </w:pPr>
      <w:r w:rsidRPr="00B56899">
        <w:t xml:space="preserve">Stimulus interval </w:t>
      </w:r>
    </w:p>
    <w:p w14:paraId="6BCD2A2B" w14:textId="77777777" w:rsidR="00B56899" w:rsidRDefault="00B56899" w:rsidP="001C7009">
      <w:pPr>
        <w:pStyle w:val="Header"/>
        <w:numPr>
          <w:ilvl w:val="1"/>
          <w:numId w:val="19"/>
        </w:numPr>
        <w:tabs>
          <w:tab w:val="clear" w:pos="4320"/>
          <w:tab w:val="clear" w:pos="8640"/>
        </w:tabs>
      </w:pPr>
      <w:r w:rsidRPr="00B56899">
        <w:t xml:space="preserve">Stimulus rate change </w:t>
      </w:r>
    </w:p>
    <w:p w14:paraId="5F41CA0C" w14:textId="03A97A05" w:rsidR="00A352B8" w:rsidRDefault="00A352B8" w:rsidP="001C7009">
      <w:pPr>
        <w:pStyle w:val="Header"/>
        <w:numPr>
          <w:ilvl w:val="1"/>
          <w:numId w:val="19"/>
        </w:numPr>
        <w:tabs>
          <w:tab w:val="clear" w:pos="4320"/>
          <w:tab w:val="clear" w:pos="8640"/>
        </w:tabs>
      </w:pPr>
      <w:r w:rsidRPr="00A352B8">
        <w:t xml:space="preserve">Hormone receptors can recognize the </w:t>
      </w:r>
      <w:proofErr w:type="spellStart"/>
      <w:r w:rsidRPr="00A352B8">
        <w:t>stereochemical</w:t>
      </w:r>
      <w:proofErr w:type="spellEnd"/>
      <w:r w:rsidRPr="00A352B8">
        <w:t xml:space="preserve"> configuration of the hormone and the frequency at which the hormone molecules are coming and activating the receptors, but they can also recognize the interval between pulses and rate change between stimuli (1 pulse per hour and then suddenly you get 5 pulses p</w:t>
      </w:r>
      <w:r>
        <w:t>er hour--they can recognize</w:t>
      </w:r>
      <w:r w:rsidRPr="00A352B8">
        <w:t xml:space="preserve"> this). Can actually alter the affinity of the receptor for the hormone and the regulation/</w:t>
      </w:r>
      <w:proofErr w:type="spellStart"/>
      <w:r w:rsidRPr="00A352B8">
        <w:t>downreg</w:t>
      </w:r>
      <w:proofErr w:type="spellEnd"/>
      <w:r w:rsidRPr="00A352B8">
        <w:t xml:space="preserve"> of receptor activity.</w:t>
      </w:r>
    </w:p>
    <w:p w14:paraId="5E7B91D9" w14:textId="5EA86292" w:rsidR="00A352B8" w:rsidRPr="00B56899" w:rsidRDefault="00A352B8" w:rsidP="001C7009">
      <w:pPr>
        <w:pStyle w:val="Header"/>
        <w:numPr>
          <w:ilvl w:val="1"/>
          <w:numId w:val="19"/>
        </w:numPr>
        <w:tabs>
          <w:tab w:val="clear" w:pos="4320"/>
          <w:tab w:val="clear" w:pos="8640"/>
        </w:tabs>
      </w:pPr>
      <w:r w:rsidRPr="00A352B8">
        <w:t xml:space="preserve">Ex: A change in the signaling rate and amplitude that is coming from </w:t>
      </w:r>
      <w:proofErr w:type="spellStart"/>
      <w:r w:rsidRPr="00A352B8">
        <w:t>GnRH</w:t>
      </w:r>
      <w:proofErr w:type="spellEnd"/>
      <w:r w:rsidRPr="00A352B8">
        <w:t xml:space="preserve"> and it is this shift in amplitude and rate </w:t>
      </w:r>
      <w:proofErr w:type="gramStart"/>
      <w:r w:rsidRPr="00A352B8">
        <w:t>that  is</w:t>
      </w:r>
      <w:proofErr w:type="gramEnd"/>
      <w:r w:rsidRPr="00A352B8">
        <w:t xml:space="preserve"> recognized in the CNS by association neurons in the CNS associated w/ </w:t>
      </w:r>
      <w:proofErr w:type="spellStart"/>
      <w:r w:rsidRPr="00A352B8">
        <w:t>GnRH</w:t>
      </w:r>
      <w:proofErr w:type="spellEnd"/>
      <w:r w:rsidRPr="00A352B8">
        <w:t xml:space="preserve"> production in the </w:t>
      </w:r>
      <w:proofErr w:type="spellStart"/>
      <w:r w:rsidRPr="00A352B8">
        <w:t>arcuate</w:t>
      </w:r>
      <w:proofErr w:type="spellEnd"/>
      <w:r w:rsidRPr="00A352B8">
        <w:t xml:space="preserve"> nucleus of the hypothalamus that instruct changes in </w:t>
      </w:r>
      <w:proofErr w:type="spellStart"/>
      <w:r w:rsidRPr="00A352B8">
        <w:t>GnRH</w:t>
      </w:r>
      <w:proofErr w:type="spellEnd"/>
      <w:r w:rsidRPr="00A352B8">
        <w:t xml:space="preserve"> released over time which then signals female to ovulate.</w:t>
      </w:r>
    </w:p>
    <w:p w14:paraId="38D7AC55" w14:textId="77777777" w:rsidR="00B56899" w:rsidRPr="00B56899" w:rsidRDefault="00B56899" w:rsidP="001C7009">
      <w:pPr>
        <w:pStyle w:val="Header"/>
        <w:numPr>
          <w:ilvl w:val="0"/>
          <w:numId w:val="19"/>
        </w:numPr>
        <w:tabs>
          <w:tab w:val="clear" w:pos="4320"/>
          <w:tab w:val="clear" w:pos="8640"/>
        </w:tabs>
      </w:pPr>
      <w:r w:rsidRPr="00B56899">
        <w:t xml:space="preserve">Mood/emotion regulation is via balance of biogenic amines in </w:t>
      </w:r>
    </w:p>
    <w:p w14:paraId="44FB0455" w14:textId="77777777" w:rsidR="00B56899" w:rsidRPr="00B56899" w:rsidRDefault="00B56899" w:rsidP="001C7009">
      <w:pPr>
        <w:pStyle w:val="Header"/>
        <w:numPr>
          <w:ilvl w:val="1"/>
          <w:numId w:val="19"/>
        </w:numPr>
        <w:tabs>
          <w:tab w:val="clear" w:pos="4320"/>
          <w:tab w:val="clear" w:pos="8640"/>
        </w:tabs>
      </w:pPr>
      <w:r w:rsidRPr="00B56899">
        <w:t xml:space="preserve">Limbic system </w:t>
      </w:r>
    </w:p>
    <w:p w14:paraId="6CE20758" w14:textId="77777777" w:rsidR="00B56899" w:rsidRDefault="00B56899" w:rsidP="001C7009">
      <w:pPr>
        <w:pStyle w:val="Header"/>
        <w:numPr>
          <w:ilvl w:val="1"/>
          <w:numId w:val="19"/>
        </w:numPr>
        <w:tabs>
          <w:tab w:val="clear" w:pos="4320"/>
          <w:tab w:val="clear" w:pos="8640"/>
        </w:tabs>
      </w:pPr>
      <w:r w:rsidRPr="00B56899">
        <w:t xml:space="preserve">Hypothalamus </w:t>
      </w:r>
    </w:p>
    <w:p w14:paraId="2DDC9C81" w14:textId="1643F393" w:rsidR="000315D1" w:rsidRPr="00B56899" w:rsidRDefault="00A352B8" w:rsidP="001C7009">
      <w:pPr>
        <w:pStyle w:val="Header"/>
        <w:numPr>
          <w:ilvl w:val="1"/>
          <w:numId w:val="19"/>
        </w:numPr>
        <w:tabs>
          <w:tab w:val="clear" w:pos="4320"/>
          <w:tab w:val="clear" w:pos="8640"/>
        </w:tabs>
      </w:pPr>
      <w:r>
        <w:t>**</w:t>
      </w:r>
      <w:proofErr w:type="gramStart"/>
      <w:r>
        <w:t>primarily</w:t>
      </w:r>
      <w:proofErr w:type="gramEnd"/>
      <w:r>
        <w:t xml:space="preserve"> through NE, DA, 5-HT</w:t>
      </w:r>
      <w:r w:rsidR="000315D1">
        <w:sym w:font="Wingdings" w:char="F0DF"/>
      </w:r>
      <w:r w:rsidR="000315D1" w:rsidRPr="000315D1">
        <w:t>biogenic amine NT</w:t>
      </w:r>
    </w:p>
    <w:p w14:paraId="3640AC56" w14:textId="77777777" w:rsidR="00B56899" w:rsidRPr="00B56899" w:rsidRDefault="00B56899" w:rsidP="001C7009">
      <w:pPr>
        <w:pStyle w:val="Header"/>
        <w:numPr>
          <w:ilvl w:val="0"/>
          <w:numId w:val="19"/>
        </w:numPr>
        <w:tabs>
          <w:tab w:val="clear" w:pos="4320"/>
          <w:tab w:val="clear" w:pos="8640"/>
        </w:tabs>
      </w:pPr>
      <w:r w:rsidRPr="00B56899">
        <w:t xml:space="preserve">Role of biogenic amines </w:t>
      </w:r>
    </w:p>
    <w:p w14:paraId="65BB7E02" w14:textId="77777777" w:rsidR="00A63C87" w:rsidRDefault="00B56899" w:rsidP="001C7009">
      <w:pPr>
        <w:pStyle w:val="Header"/>
        <w:numPr>
          <w:ilvl w:val="1"/>
          <w:numId w:val="19"/>
        </w:numPr>
        <w:tabs>
          <w:tab w:val="clear" w:pos="4320"/>
          <w:tab w:val="clear" w:pos="8640"/>
        </w:tabs>
      </w:pPr>
      <w:r w:rsidRPr="00B56899">
        <w:t>Norepinephrine</w:t>
      </w:r>
      <w:r w:rsidR="00A63C87">
        <w:t xml:space="preserve"> + Serotonin</w:t>
      </w:r>
    </w:p>
    <w:p w14:paraId="27E0AC3B" w14:textId="77777777" w:rsidR="00A63C87" w:rsidRDefault="00A63C87" w:rsidP="001C7009">
      <w:pPr>
        <w:pStyle w:val="Header"/>
        <w:numPr>
          <w:ilvl w:val="2"/>
          <w:numId w:val="19"/>
        </w:numPr>
        <w:tabs>
          <w:tab w:val="clear" w:pos="4320"/>
          <w:tab w:val="clear" w:pos="8640"/>
        </w:tabs>
      </w:pPr>
      <w:proofErr w:type="gramStart"/>
      <w:r>
        <w:t>high</w:t>
      </w:r>
      <w:proofErr w:type="gramEnd"/>
      <w:r>
        <w:t xml:space="preserve"> levels = mania</w:t>
      </w:r>
    </w:p>
    <w:p w14:paraId="710DF870" w14:textId="77777777" w:rsidR="000315D1" w:rsidRPr="00B56899" w:rsidRDefault="000315D1" w:rsidP="001C7009">
      <w:pPr>
        <w:pStyle w:val="Header"/>
        <w:numPr>
          <w:ilvl w:val="1"/>
          <w:numId w:val="19"/>
        </w:numPr>
        <w:tabs>
          <w:tab w:val="clear" w:pos="4320"/>
          <w:tab w:val="clear" w:pos="8640"/>
        </w:tabs>
      </w:pPr>
      <w:r>
        <w:rPr>
          <w:noProof/>
          <w:lang w:eastAsia="en-US"/>
        </w:rPr>
        <mc:AlternateContent>
          <mc:Choice Requires="wps">
            <w:drawing>
              <wp:anchor distT="0" distB="0" distL="114300" distR="114300" simplePos="0" relativeHeight="251676672" behindDoc="0" locked="0" layoutInCell="1" allowOverlap="1" wp14:anchorId="4000E2EA" wp14:editId="7D0DF928">
                <wp:simplePos x="0" y="0"/>
                <wp:positionH relativeFrom="column">
                  <wp:posOffset>3771900</wp:posOffset>
                </wp:positionH>
                <wp:positionV relativeFrom="paragraph">
                  <wp:posOffset>295275</wp:posOffset>
                </wp:positionV>
                <wp:extent cx="2743200" cy="1143000"/>
                <wp:effectExtent l="0" t="0" r="0" b="0"/>
                <wp:wrapSquare wrapText="bothSides"/>
                <wp:docPr id="39936" name="Text Box 39936"/>
                <wp:cNvGraphicFramePr/>
                <a:graphic xmlns:a="http://schemas.openxmlformats.org/drawingml/2006/main">
                  <a:graphicData uri="http://schemas.microsoft.com/office/word/2010/wordprocessingShape">
                    <wps:wsp>
                      <wps:cNvSpPr txBox="1"/>
                      <wps:spPr>
                        <a:xfrm>
                          <a:off x="0" y="0"/>
                          <a:ext cx="27432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E3FAFC" w14:textId="77777777" w:rsidR="00E656EF" w:rsidRDefault="00E656EF" w:rsidP="000315D1">
                            <w:r w:rsidRPr="000315D1">
                              <w:t>These NT's have various ups and downs depending on the psychological state of the patient: WHICH CAME FIRST--does state dictate NT or does the NT dictate state???</w:t>
                            </w:r>
                          </w:p>
                          <w:p w14:paraId="10207250" w14:textId="77777777" w:rsidR="00E656EF" w:rsidRDefault="00E656EF" w:rsidP="000315D1"/>
                          <w:p w14:paraId="47CE1598" w14:textId="77777777" w:rsidR="00E656EF" w:rsidRDefault="00E656EF" w:rsidP="000315D1">
                            <w:r>
                              <w:t>Either way this affects the release of hormones &amp; endocrine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936" o:spid="_x0000_s1038" type="#_x0000_t202" style="position:absolute;left:0;text-align:left;margin-left:297pt;margin-top:23.25pt;width:3in;height:9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" filled="f" stroked="f">
                <v:textbox>
                  <w:txbxContent>
                    <w:p w14:paraId="47E3FAFC" w14:textId="77777777" w:rsidR="00E656EF" w:rsidRDefault="00E656EF" w:rsidP="000315D1">
                      <w:r w:rsidRPr="000315D1">
                        <w:t>These NT's have various ups and downs depending on the psychological state of the patient: WHICH CAME FIRST--does state dictate NT or does the NT dictate state???</w:t>
                      </w:r>
                    </w:p>
                    <w:p w14:paraId="10207250" w14:textId="77777777" w:rsidR="00E656EF" w:rsidRDefault="00E656EF" w:rsidP="000315D1"/>
                    <w:p w14:paraId="47CE1598" w14:textId="77777777" w:rsidR="00E656EF" w:rsidRDefault="00E656EF" w:rsidP="000315D1">
                      <w:r>
                        <w:t>Either way this affects the release of hormones &amp; endocrine system.</w:t>
                      </w:r>
                    </w:p>
                  </w:txbxContent>
                </v:textbox>
                <w10:wrap type="square"/>
              </v:shape>
            </w:pict>
          </mc:Fallback>
        </mc:AlternateContent>
      </w:r>
      <w:r w:rsidRPr="000315D1">
        <w:rPr>
          <w:noProof/>
          <w:lang w:eastAsia="en-US"/>
        </w:rPr>
        <w:drawing>
          <wp:inline distT="0" distB="0" distL="0" distR="0" wp14:anchorId="1C1C5EAE" wp14:editId="56567C2F">
            <wp:extent cx="2171700" cy="1438249"/>
            <wp:effectExtent l="0" t="0" r="0" b="10160"/>
            <wp:docPr id="34818" name="Picture 4" descr="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8" name="Picture 4" descr="n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72678" cy="1438897"/>
                    </a:xfrm>
                    <a:prstGeom prst="rect">
                      <a:avLst/>
                    </a:prstGeom>
                    <a:noFill/>
                    <a:ln>
                      <a:noFill/>
                    </a:ln>
                    <a:extLst/>
                  </pic:spPr>
                </pic:pic>
              </a:graphicData>
            </a:graphic>
          </wp:inline>
        </w:drawing>
      </w:r>
    </w:p>
    <w:p w14:paraId="6A203256" w14:textId="291830D7" w:rsidR="00B56899" w:rsidRPr="00B56899" w:rsidRDefault="00A63C87" w:rsidP="001C7009">
      <w:pPr>
        <w:pStyle w:val="Header"/>
        <w:numPr>
          <w:ilvl w:val="2"/>
          <w:numId w:val="19"/>
        </w:numPr>
        <w:tabs>
          <w:tab w:val="clear" w:pos="4320"/>
          <w:tab w:val="clear" w:pos="8640"/>
        </w:tabs>
      </w:pPr>
      <w:proofErr w:type="gramStart"/>
      <w:r>
        <w:t>low</w:t>
      </w:r>
      <w:proofErr w:type="gramEnd"/>
      <w:r>
        <w:t xml:space="preserve"> levels </w:t>
      </w:r>
      <w:r w:rsidR="00B56899" w:rsidRPr="00B56899">
        <w:t xml:space="preserve">= depression </w:t>
      </w:r>
    </w:p>
    <w:p w14:paraId="7037F7F0" w14:textId="77777777" w:rsidR="00B56899" w:rsidRPr="00B56899" w:rsidRDefault="00B56899" w:rsidP="001C7009">
      <w:pPr>
        <w:pStyle w:val="Header"/>
        <w:numPr>
          <w:ilvl w:val="1"/>
          <w:numId w:val="19"/>
        </w:numPr>
        <w:tabs>
          <w:tab w:val="clear" w:pos="4320"/>
          <w:tab w:val="clear" w:pos="8640"/>
        </w:tabs>
      </w:pPr>
      <w:r w:rsidRPr="00B56899">
        <w:t xml:space="preserve">Dopamine plays secondary role </w:t>
      </w:r>
    </w:p>
    <w:p w14:paraId="2E2FA534" w14:textId="77777777" w:rsidR="00B56899" w:rsidRPr="00B56899" w:rsidRDefault="00B56899" w:rsidP="001C7009">
      <w:pPr>
        <w:pStyle w:val="Header"/>
        <w:numPr>
          <w:ilvl w:val="0"/>
          <w:numId w:val="19"/>
        </w:numPr>
        <w:tabs>
          <w:tab w:val="clear" w:pos="4320"/>
          <w:tab w:val="clear" w:pos="8640"/>
        </w:tabs>
      </w:pPr>
      <w:r w:rsidRPr="00B56899">
        <w:t xml:space="preserve">Role of hormones </w:t>
      </w:r>
    </w:p>
    <w:p w14:paraId="74E18ED5" w14:textId="77777777" w:rsidR="00B56899" w:rsidRPr="00B56899" w:rsidRDefault="00B56899" w:rsidP="001C7009">
      <w:pPr>
        <w:pStyle w:val="Header"/>
        <w:numPr>
          <w:ilvl w:val="1"/>
          <w:numId w:val="19"/>
        </w:numPr>
        <w:tabs>
          <w:tab w:val="clear" w:pos="4320"/>
          <w:tab w:val="clear" w:pos="8640"/>
        </w:tabs>
      </w:pPr>
      <w:r w:rsidRPr="00B56899">
        <w:t xml:space="preserve">Direct or indirect moderation of neurotransmitter activity </w:t>
      </w:r>
    </w:p>
    <w:p w14:paraId="62B51DE8" w14:textId="23324B4A" w:rsidR="00B56899" w:rsidRPr="00B56899" w:rsidRDefault="00B56899" w:rsidP="001C7009">
      <w:pPr>
        <w:pStyle w:val="Header"/>
        <w:numPr>
          <w:ilvl w:val="1"/>
          <w:numId w:val="19"/>
        </w:numPr>
        <w:tabs>
          <w:tab w:val="clear" w:pos="4320"/>
          <w:tab w:val="clear" w:pos="8640"/>
        </w:tabs>
      </w:pPr>
      <w:r w:rsidRPr="00B56899">
        <w:t xml:space="preserve">Examples: epinephrine, testosterone, estradiol, cortisol, </w:t>
      </w:r>
      <w:r w:rsidRPr="00B56899">
        <w:t xml:space="preserve">-endorphin </w:t>
      </w:r>
    </w:p>
    <w:p w14:paraId="59492D57" w14:textId="422BC510" w:rsidR="00B56899" w:rsidRPr="00B56899" w:rsidRDefault="00B56899" w:rsidP="001C7009">
      <w:pPr>
        <w:pStyle w:val="Header"/>
        <w:numPr>
          <w:ilvl w:val="0"/>
          <w:numId w:val="19"/>
        </w:numPr>
        <w:tabs>
          <w:tab w:val="clear" w:pos="4320"/>
          <w:tab w:val="clear" w:pos="8640"/>
        </w:tabs>
      </w:pPr>
      <w:proofErr w:type="spellStart"/>
      <w:r w:rsidRPr="00B56899">
        <w:t>Psychoendocrine</w:t>
      </w:r>
      <w:proofErr w:type="spellEnd"/>
      <w:r w:rsidRPr="00B56899">
        <w:t xml:space="preserve"> relationships</w:t>
      </w:r>
    </w:p>
    <w:p w14:paraId="675D3733" w14:textId="77777777" w:rsidR="00B56899" w:rsidRPr="00B56899" w:rsidRDefault="00B56899" w:rsidP="001C7009">
      <w:pPr>
        <w:pStyle w:val="Header"/>
        <w:numPr>
          <w:ilvl w:val="1"/>
          <w:numId w:val="19"/>
        </w:numPr>
        <w:tabs>
          <w:tab w:val="clear" w:pos="4320"/>
          <w:tab w:val="clear" w:pos="8640"/>
        </w:tabs>
      </w:pPr>
      <w:r w:rsidRPr="00B56899">
        <w:t xml:space="preserve">Neural substrate regulating emotions is </w:t>
      </w:r>
    </w:p>
    <w:p w14:paraId="7E1B7C23" w14:textId="36C73B5E" w:rsidR="00B56899" w:rsidRPr="00B56899" w:rsidRDefault="00B56899" w:rsidP="001C7009">
      <w:pPr>
        <w:pStyle w:val="Header"/>
        <w:numPr>
          <w:ilvl w:val="2"/>
          <w:numId w:val="19"/>
        </w:numPr>
        <w:tabs>
          <w:tab w:val="clear" w:pos="4320"/>
          <w:tab w:val="clear" w:pos="8640"/>
        </w:tabs>
      </w:pPr>
      <w:proofErr w:type="gramStart"/>
      <w:r w:rsidRPr="00B56899">
        <w:t>limbic</w:t>
      </w:r>
      <w:proofErr w:type="gramEnd"/>
      <w:r w:rsidRPr="00B56899">
        <w:t xml:space="preserve"> structures </w:t>
      </w:r>
    </w:p>
    <w:p w14:paraId="7F763808" w14:textId="0AA6DE19" w:rsidR="00B56899" w:rsidRDefault="00B56899" w:rsidP="001C7009">
      <w:pPr>
        <w:pStyle w:val="Header"/>
        <w:numPr>
          <w:ilvl w:val="2"/>
          <w:numId w:val="19"/>
        </w:numPr>
        <w:tabs>
          <w:tab w:val="clear" w:pos="4320"/>
          <w:tab w:val="clear" w:pos="8640"/>
        </w:tabs>
      </w:pPr>
      <w:proofErr w:type="gramStart"/>
      <w:r w:rsidRPr="00B56899">
        <w:t>thalamic</w:t>
      </w:r>
      <w:proofErr w:type="gramEnd"/>
      <w:r w:rsidRPr="00B56899">
        <w:t xml:space="preserve"> nuclei </w:t>
      </w:r>
    </w:p>
    <w:p w14:paraId="124E1A27" w14:textId="594E0BCE" w:rsidR="000315D1" w:rsidRPr="00B56899" w:rsidRDefault="000315D1" w:rsidP="001C7009">
      <w:pPr>
        <w:pStyle w:val="Header"/>
        <w:numPr>
          <w:ilvl w:val="2"/>
          <w:numId w:val="19"/>
        </w:numPr>
        <w:tabs>
          <w:tab w:val="clear" w:pos="4320"/>
          <w:tab w:val="clear" w:pos="8640"/>
        </w:tabs>
      </w:pPr>
      <w:r>
        <w:t>Hypothalamus</w:t>
      </w:r>
    </w:p>
    <w:p w14:paraId="75508BB4" w14:textId="77777777" w:rsidR="00B56899" w:rsidRDefault="00B56899" w:rsidP="001C7009">
      <w:pPr>
        <w:pStyle w:val="Header"/>
        <w:numPr>
          <w:ilvl w:val="1"/>
          <w:numId w:val="19"/>
        </w:numPr>
        <w:tabs>
          <w:tab w:val="clear" w:pos="4320"/>
          <w:tab w:val="clear" w:pos="8640"/>
        </w:tabs>
      </w:pPr>
      <w:r w:rsidRPr="00B56899">
        <w:t xml:space="preserve">Hypothalamus role: Integrates motor and endocrine responses that produce emotional behavior. </w:t>
      </w:r>
    </w:p>
    <w:p w14:paraId="696AB1C2" w14:textId="482B005F" w:rsidR="000315D1" w:rsidRPr="00B56899" w:rsidRDefault="000315D1" w:rsidP="001C7009">
      <w:pPr>
        <w:pStyle w:val="Header"/>
        <w:numPr>
          <w:ilvl w:val="2"/>
          <w:numId w:val="19"/>
        </w:numPr>
        <w:tabs>
          <w:tab w:val="clear" w:pos="4320"/>
          <w:tab w:val="clear" w:pos="8640"/>
        </w:tabs>
      </w:pPr>
      <w:r w:rsidRPr="000315D1">
        <w:t>Deals with hormones and psychological state.</w:t>
      </w:r>
    </w:p>
    <w:p w14:paraId="2E0C81E3" w14:textId="0344A8AD" w:rsidR="00B56899" w:rsidRPr="00B56899" w:rsidRDefault="00B56899" w:rsidP="001C7009">
      <w:pPr>
        <w:pStyle w:val="Header"/>
        <w:numPr>
          <w:ilvl w:val="1"/>
          <w:numId w:val="19"/>
        </w:numPr>
        <w:tabs>
          <w:tab w:val="clear" w:pos="4320"/>
          <w:tab w:val="clear" w:pos="8640"/>
        </w:tabs>
      </w:pPr>
      <w:r w:rsidRPr="00B56899">
        <w:t>Hyp</w:t>
      </w:r>
      <w:r w:rsidR="000315D1">
        <w:t>othalamus connections to cortex—all are modulated in the cortex</w:t>
      </w:r>
    </w:p>
    <w:p w14:paraId="30DFA0EE" w14:textId="3EA32C1D" w:rsidR="00B56899" w:rsidRPr="00B56899" w:rsidRDefault="00B56899" w:rsidP="001C7009">
      <w:pPr>
        <w:pStyle w:val="Header"/>
        <w:numPr>
          <w:ilvl w:val="2"/>
          <w:numId w:val="19"/>
        </w:numPr>
        <w:tabs>
          <w:tab w:val="clear" w:pos="4320"/>
          <w:tab w:val="clear" w:pos="8640"/>
        </w:tabs>
      </w:pPr>
      <w:proofErr w:type="gramStart"/>
      <w:r w:rsidRPr="00B56899">
        <w:t>are</w:t>
      </w:r>
      <w:proofErr w:type="gramEnd"/>
      <w:r w:rsidRPr="00B56899">
        <w:t xml:space="preserve"> limited but sufficient </w:t>
      </w:r>
    </w:p>
    <w:p w14:paraId="0E2D9E89" w14:textId="14E035DF" w:rsidR="00B56899" w:rsidRPr="00B56899" w:rsidRDefault="00B56899" w:rsidP="001C7009">
      <w:pPr>
        <w:pStyle w:val="Header"/>
        <w:numPr>
          <w:ilvl w:val="2"/>
          <w:numId w:val="19"/>
        </w:numPr>
        <w:tabs>
          <w:tab w:val="clear" w:pos="4320"/>
          <w:tab w:val="clear" w:pos="8640"/>
        </w:tabs>
      </w:pPr>
      <w:proofErr w:type="gramStart"/>
      <w:r w:rsidRPr="00B56899">
        <w:t>permit</w:t>
      </w:r>
      <w:proofErr w:type="gramEnd"/>
      <w:r w:rsidRPr="00B56899">
        <w:t xml:space="preserve"> conscious states to influence endocrine function </w:t>
      </w:r>
    </w:p>
    <w:p w14:paraId="511D6B06" w14:textId="77777777" w:rsidR="00A63C87" w:rsidRDefault="00A63C87" w:rsidP="001C7009">
      <w:pPr>
        <w:pStyle w:val="Header"/>
        <w:numPr>
          <w:ilvl w:val="3"/>
          <w:numId w:val="19"/>
        </w:numPr>
        <w:tabs>
          <w:tab w:val="clear" w:pos="4320"/>
          <w:tab w:val="clear" w:pos="8640"/>
        </w:tabs>
      </w:pPr>
      <w:r>
        <w:t>Limbic association cortex</w:t>
      </w:r>
    </w:p>
    <w:p w14:paraId="0727999B" w14:textId="709FB605" w:rsidR="00B56899" w:rsidRPr="00B56899" w:rsidRDefault="00B56899" w:rsidP="001C7009">
      <w:pPr>
        <w:pStyle w:val="Header"/>
        <w:numPr>
          <w:ilvl w:val="4"/>
          <w:numId w:val="19"/>
        </w:numPr>
        <w:tabs>
          <w:tab w:val="clear" w:pos="4320"/>
          <w:tab w:val="clear" w:pos="8640"/>
        </w:tabs>
      </w:pPr>
      <w:proofErr w:type="gramStart"/>
      <w:r w:rsidRPr="00B56899">
        <w:t>motivation</w:t>
      </w:r>
      <w:proofErr w:type="gramEnd"/>
      <w:r w:rsidRPr="00B56899">
        <w:t xml:space="preserve"> </w:t>
      </w:r>
    </w:p>
    <w:p w14:paraId="153C8CC1" w14:textId="0A1FA2DD" w:rsidR="00B56899" w:rsidRPr="00B56899" w:rsidRDefault="00B56899" w:rsidP="001C7009">
      <w:pPr>
        <w:pStyle w:val="Header"/>
        <w:numPr>
          <w:ilvl w:val="4"/>
          <w:numId w:val="19"/>
        </w:numPr>
        <w:tabs>
          <w:tab w:val="clear" w:pos="4320"/>
          <w:tab w:val="clear" w:pos="8640"/>
        </w:tabs>
      </w:pPr>
      <w:proofErr w:type="gramStart"/>
      <w:r w:rsidRPr="00B56899">
        <w:t>emotion</w:t>
      </w:r>
      <w:proofErr w:type="gramEnd"/>
      <w:r w:rsidRPr="00B56899">
        <w:t xml:space="preserve"> </w:t>
      </w:r>
    </w:p>
    <w:p w14:paraId="4EF0797E" w14:textId="65B877D3" w:rsidR="00B56899" w:rsidRPr="00B56899" w:rsidRDefault="00B56899" w:rsidP="001C7009">
      <w:pPr>
        <w:pStyle w:val="Header"/>
        <w:numPr>
          <w:ilvl w:val="4"/>
          <w:numId w:val="19"/>
        </w:numPr>
        <w:tabs>
          <w:tab w:val="clear" w:pos="4320"/>
          <w:tab w:val="clear" w:pos="8640"/>
        </w:tabs>
      </w:pPr>
      <w:proofErr w:type="gramStart"/>
      <w:r w:rsidRPr="00B56899">
        <w:t>memory</w:t>
      </w:r>
      <w:proofErr w:type="gramEnd"/>
      <w:r w:rsidRPr="00B56899">
        <w:t xml:space="preserve"> </w:t>
      </w:r>
    </w:p>
    <w:p w14:paraId="7AB7AC5B" w14:textId="77777777" w:rsidR="00A63C87" w:rsidRDefault="00A63C87" w:rsidP="001C7009">
      <w:pPr>
        <w:pStyle w:val="Header"/>
        <w:numPr>
          <w:ilvl w:val="3"/>
          <w:numId w:val="19"/>
        </w:numPr>
        <w:tabs>
          <w:tab w:val="clear" w:pos="4320"/>
          <w:tab w:val="clear" w:pos="8640"/>
        </w:tabs>
      </w:pPr>
      <w:r>
        <w:t>Prefrontal association cortex</w:t>
      </w:r>
    </w:p>
    <w:p w14:paraId="7A71A525" w14:textId="3189AF41" w:rsidR="00B56899" w:rsidRPr="00B56899" w:rsidRDefault="00B56899" w:rsidP="001C7009">
      <w:pPr>
        <w:pStyle w:val="Header"/>
        <w:numPr>
          <w:ilvl w:val="4"/>
          <w:numId w:val="19"/>
        </w:numPr>
        <w:tabs>
          <w:tab w:val="clear" w:pos="4320"/>
          <w:tab w:val="clear" w:pos="8640"/>
        </w:tabs>
      </w:pPr>
      <w:proofErr w:type="gramStart"/>
      <w:r w:rsidRPr="00B56899">
        <w:t>personality</w:t>
      </w:r>
      <w:proofErr w:type="gramEnd"/>
      <w:r w:rsidRPr="00B56899">
        <w:t xml:space="preserve"> traits </w:t>
      </w:r>
    </w:p>
    <w:p w14:paraId="0E758147" w14:textId="77777777" w:rsidR="00A63C87" w:rsidRDefault="00A63C87" w:rsidP="001C7009">
      <w:pPr>
        <w:pStyle w:val="Header"/>
        <w:numPr>
          <w:ilvl w:val="3"/>
          <w:numId w:val="19"/>
        </w:numPr>
        <w:tabs>
          <w:tab w:val="clear" w:pos="4320"/>
          <w:tab w:val="clear" w:pos="8640"/>
        </w:tabs>
      </w:pPr>
      <w:proofErr w:type="gramStart"/>
      <w:r w:rsidRPr="00B56899">
        <w:t>parietal</w:t>
      </w:r>
      <w:proofErr w:type="gramEnd"/>
      <w:r w:rsidRPr="00B56899">
        <w:t xml:space="preserve">-temporal-occipital association cortex </w:t>
      </w:r>
    </w:p>
    <w:p w14:paraId="74D97C7E" w14:textId="4CED4919" w:rsidR="00B56899" w:rsidRPr="00B56899" w:rsidRDefault="00B56899" w:rsidP="001C7009">
      <w:pPr>
        <w:pStyle w:val="Header"/>
        <w:numPr>
          <w:ilvl w:val="4"/>
          <w:numId w:val="19"/>
        </w:numPr>
        <w:tabs>
          <w:tab w:val="clear" w:pos="4320"/>
          <w:tab w:val="clear" w:pos="8640"/>
        </w:tabs>
      </w:pPr>
      <w:proofErr w:type="gramStart"/>
      <w:r w:rsidRPr="00B56899">
        <w:t>decisions</w:t>
      </w:r>
      <w:proofErr w:type="gramEnd"/>
      <w:r w:rsidRPr="00B56899">
        <w:t xml:space="preserve"> </w:t>
      </w:r>
    </w:p>
    <w:p w14:paraId="5689D7F2" w14:textId="69BC43BB" w:rsidR="00B56899" w:rsidRPr="00B56899" w:rsidRDefault="00B56899" w:rsidP="001C7009">
      <w:pPr>
        <w:pStyle w:val="Header"/>
        <w:numPr>
          <w:ilvl w:val="4"/>
          <w:numId w:val="19"/>
        </w:numPr>
        <w:tabs>
          <w:tab w:val="clear" w:pos="4320"/>
          <w:tab w:val="clear" w:pos="8640"/>
        </w:tabs>
      </w:pPr>
      <w:proofErr w:type="gramStart"/>
      <w:r w:rsidRPr="00B56899">
        <w:t>language</w:t>
      </w:r>
      <w:proofErr w:type="gramEnd"/>
      <w:r w:rsidRPr="00B56899">
        <w:t xml:space="preserve"> </w:t>
      </w:r>
    </w:p>
    <w:p w14:paraId="58539191" w14:textId="70B11E66" w:rsidR="00041510" w:rsidRDefault="00B56899" w:rsidP="001C7009">
      <w:pPr>
        <w:pStyle w:val="Header"/>
        <w:numPr>
          <w:ilvl w:val="4"/>
          <w:numId w:val="19"/>
        </w:numPr>
        <w:tabs>
          <w:tab w:val="clear" w:pos="4320"/>
          <w:tab w:val="clear" w:pos="8640"/>
        </w:tabs>
      </w:pPr>
      <w:proofErr w:type="gramStart"/>
      <w:r w:rsidRPr="00B56899">
        <w:t>senses</w:t>
      </w:r>
      <w:proofErr w:type="gramEnd"/>
      <w:r w:rsidRPr="00B56899">
        <w:t xml:space="preserve"> </w:t>
      </w:r>
    </w:p>
    <w:p w14:paraId="012E4798" w14:textId="55E8267D" w:rsidR="00B56899" w:rsidRDefault="00041510" w:rsidP="00041510">
      <w:pPr>
        <w:pStyle w:val="Header"/>
        <w:tabs>
          <w:tab w:val="clear" w:pos="4320"/>
          <w:tab w:val="clear" w:pos="8640"/>
        </w:tabs>
        <w:rPr>
          <w:noProof/>
          <w:lang w:eastAsia="en-US"/>
        </w:rPr>
      </w:pPr>
      <w:r>
        <w:rPr>
          <w:noProof/>
          <w:lang w:eastAsia="en-US"/>
        </w:rPr>
        <mc:AlternateContent>
          <mc:Choice Requires="wps">
            <w:drawing>
              <wp:anchor distT="0" distB="0" distL="114300" distR="114300" simplePos="0" relativeHeight="251707392" behindDoc="0" locked="0" layoutInCell="1" allowOverlap="1" wp14:anchorId="652E4E1F" wp14:editId="4EB3E3F2">
                <wp:simplePos x="0" y="0"/>
                <wp:positionH relativeFrom="column">
                  <wp:posOffset>2743200</wp:posOffset>
                </wp:positionH>
                <wp:positionV relativeFrom="paragraph">
                  <wp:posOffset>28575</wp:posOffset>
                </wp:positionV>
                <wp:extent cx="3886200" cy="1244600"/>
                <wp:effectExtent l="0" t="0" r="0" b="0"/>
                <wp:wrapSquare wrapText="bothSides"/>
                <wp:docPr id="39937" name="Text Box 39937"/>
                <wp:cNvGraphicFramePr/>
                <a:graphic xmlns:a="http://schemas.openxmlformats.org/drawingml/2006/main">
                  <a:graphicData uri="http://schemas.microsoft.com/office/word/2010/wordprocessingShape">
                    <wps:wsp>
                      <wps:cNvSpPr txBox="1"/>
                      <wps:spPr>
                        <a:xfrm>
                          <a:off x="0" y="0"/>
                          <a:ext cx="3886200" cy="1244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96503F" w14:textId="77777777" w:rsidR="00E656EF" w:rsidRDefault="00E656EF" w:rsidP="00041510">
                            <w:r w:rsidRPr="000315D1">
                              <w:rPr>
                                <w:b/>
                                <w:bCs/>
                              </w:rPr>
                              <w:t>Areas of cerebral cortex Influencing neuroendocrine activity</w:t>
                            </w:r>
                          </w:p>
                          <w:p w14:paraId="2E9172A1" w14:textId="77777777" w:rsidR="00E656EF" w:rsidRPr="000315D1" w:rsidRDefault="00E656EF" w:rsidP="00041510">
                            <w:pPr>
                              <w:pStyle w:val="ListParagraph"/>
                              <w:numPr>
                                <w:ilvl w:val="0"/>
                                <w:numId w:val="26"/>
                              </w:numPr>
                            </w:pPr>
                            <w:r w:rsidRPr="000315D1">
                              <w:rPr>
                                <w:bCs/>
                              </w:rPr>
                              <w:t>Limbic association cortex (temporal lobe inner/bottom surface)</w:t>
                            </w:r>
                          </w:p>
                          <w:p w14:paraId="1CE75A24" w14:textId="77777777" w:rsidR="00E656EF" w:rsidRPr="000315D1" w:rsidRDefault="00E656EF" w:rsidP="00041510">
                            <w:pPr>
                              <w:pStyle w:val="ListParagraph"/>
                              <w:numPr>
                                <w:ilvl w:val="1"/>
                                <w:numId w:val="26"/>
                              </w:numPr>
                            </w:pPr>
                            <w:r w:rsidRPr="000315D1">
                              <w:rPr>
                                <w:bCs/>
                              </w:rPr>
                              <w:t>Motivation, Emotion, &amp; Memory</w:t>
                            </w:r>
                          </w:p>
                          <w:p w14:paraId="7279CDC6" w14:textId="77777777" w:rsidR="00E656EF" w:rsidRPr="000315D1" w:rsidRDefault="00E656EF" w:rsidP="00041510">
                            <w:pPr>
                              <w:pStyle w:val="ListParagraph"/>
                              <w:numPr>
                                <w:ilvl w:val="0"/>
                                <w:numId w:val="26"/>
                              </w:numPr>
                            </w:pPr>
                            <w:r w:rsidRPr="000315D1">
                              <w:rPr>
                                <w:bCs/>
                              </w:rPr>
                              <w:t xml:space="preserve">Prefrontal association cortex </w:t>
                            </w:r>
                          </w:p>
                          <w:p w14:paraId="45D815B2" w14:textId="77777777" w:rsidR="00E656EF" w:rsidRPr="000315D1" w:rsidRDefault="00E656EF" w:rsidP="00041510">
                            <w:pPr>
                              <w:pStyle w:val="ListParagraph"/>
                              <w:numPr>
                                <w:ilvl w:val="1"/>
                                <w:numId w:val="26"/>
                              </w:numPr>
                            </w:pPr>
                            <w:r w:rsidRPr="000315D1">
                              <w:rPr>
                                <w:bCs/>
                              </w:rPr>
                              <w:t xml:space="preserve">Decision making &amp; Personality traits </w:t>
                            </w:r>
                          </w:p>
                          <w:p w14:paraId="0DC535BE" w14:textId="77777777" w:rsidR="00E656EF" w:rsidRPr="000315D1" w:rsidRDefault="00E656EF" w:rsidP="00041510">
                            <w:pPr>
                              <w:pStyle w:val="ListParagraph"/>
                              <w:numPr>
                                <w:ilvl w:val="0"/>
                                <w:numId w:val="26"/>
                              </w:numPr>
                            </w:pPr>
                            <w:r w:rsidRPr="000315D1">
                              <w:rPr>
                                <w:bCs/>
                              </w:rPr>
                              <w:t>Parietal – temporal-occipital association</w:t>
                            </w:r>
                            <w:r w:rsidRPr="000315D1">
                              <w:rPr>
                                <w:b/>
                                <w:bCs/>
                              </w:rPr>
                              <w:t xml:space="preserve"> </w:t>
                            </w:r>
                            <w:r>
                              <w:rPr>
                                <w:bCs/>
                              </w:rPr>
                              <w:t>cortex</w:t>
                            </w:r>
                          </w:p>
                          <w:p w14:paraId="61AB78F6" w14:textId="77777777" w:rsidR="00E656EF" w:rsidRPr="000315D1" w:rsidRDefault="00E656EF" w:rsidP="00041510">
                            <w:pPr>
                              <w:pStyle w:val="ListParagraph"/>
                              <w:numPr>
                                <w:ilvl w:val="1"/>
                                <w:numId w:val="26"/>
                              </w:numPr>
                            </w:pPr>
                            <w:r w:rsidRPr="000315D1">
                              <w:rPr>
                                <w:bCs/>
                              </w:rPr>
                              <w:t>Sensory integration &amp; Language</w:t>
                            </w:r>
                          </w:p>
                          <w:p w14:paraId="0A4C6563" w14:textId="77777777" w:rsidR="00E656EF" w:rsidRDefault="00E656EF" w:rsidP="000415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937" o:spid="_x0000_s1039" type="#_x0000_t202" style="position:absolute;margin-left:3in;margin-top:2.25pt;width:306pt;height:9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" filled="f" stroked="f">
                <v:textbox>
                  <w:txbxContent>
                    <w:p w14:paraId="7196503F" w14:textId="77777777" w:rsidR="00E656EF" w:rsidRDefault="00E656EF" w:rsidP="00041510">
                      <w:r w:rsidRPr="000315D1">
                        <w:rPr>
                          <w:b/>
                          <w:bCs/>
                        </w:rPr>
                        <w:t>Areas of cerebral cortex Influencing neuroendocrine activity</w:t>
                      </w:r>
                    </w:p>
                    <w:p w14:paraId="2E9172A1" w14:textId="77777777" w:rsidR="00E656EF" w:rsidRPr="000315D1" w:rsidRDefault="00E656EF" w:rsidP="00041510">
                      <w:pPr>
                        <w:pStyle w:val="ListParagraph"/>
                        <w:numPr>
                          <w:ilvl w:val="0"/>
                          <w:numId w:val="26"/>
                        </w:numPr>
                      </w:pPr>
                      <w:r w:rsidRPr="000315D1">
                        <w:rPr>
                          <w:bCs/>
                        </w:rPr>
                        <w:t>Limbic association cortex (temporal lobe inner/bottom surface)</w:t>
                      </w:r>
                    </w:p>
                    <w:p w14:paraId="1CE75A24" w14:textId="77777777" w:rsidR="00E656EF" w:rsidRPr="000315D1" w:rsidRDefault="00E656EF" w:rsidP="00041510">
                      <w:pPr>
                        <w:pStyle w:val="ListParagraph"/>
                        <w:numPr>
                          <w:ilvl w:val="1"/>
                          <w:numId w:val="26"/>
                        </w:numPr>
                      </w:pPr>
                      <w:r w:rsidRPr="000315D1">
                        <w:rPr>
                          <w:bCs/>
                        </w:rPr>
                        <w:t>Motivation, Emotion, &amp; Memory</w:t>
                      </w:r>
                    </w:p>
                    <w:p w14:paraId="7279CDC6" w14:textId="77777777" w:rsidR="00E656EF" w:rsidRPr="000315D1" w:rsidRDefault="00E656EF" w:rsidP="00041510">
                      <w:pPr>
                        <w:pStyle w:val="ListParagraph"/>
                        <w:numPr>
                          <w:ilvl w:val="0"/>
                          <w:numId w:val="26"/>
                        </w:numPr>
                      </w:pPr>
                      <w:r w:rsidRPr="000315D1">
                        <w:rPr>
                          <w:bCs/>
                        </w:rPr>
                        <w:t xml:space="preserve">Prefrontal association cortex </w:t>
                      </w:r>
                    </w:p>
                    <w:p w14:paraId="45D815B2" w14:textId="77777777" w:rsidR="00E656EF" w:rsidRPr="000315D1" w:rsidRDefault="00E656EF" w:rsidP="00041510">
                      <w:pPr>
                        <w:pStyle w:val="ListParagraph"/>
                        <w:numPr>
                          <w:ilvl w:val="1"/>
                          <w:numId w:val="26"/>
                        </w:numPr>
                      </w:pPr>
                      <w:r w:rsidRPr="000315D1">
                        <w:rPr>
                          <w:bCs/>
                        </w:rPr>
                        <w:t xml:space="preserve">Decision making &amp; Personality traits </w:t>
                      </w:r>
                    </w:p>
                    <w:p w14:paraId="0DC535BE" w14:textId="77777777" w:rsidR="00E656EF" w:rsidRPr="000315D1" w:rsidRDefault="00E656EF" w:rsidP="00041510">
                      <w:pPr>
                        <w:pStyle w:val="ListParagraph"/>
                        <w:numPr>
                          <w:ilvl w:val="0"/>
                          <w:numId w:val="26"/>
                        </w:numPr>
                      </w:pPr>
                      <w:r w:rsidRPr="000315D1">
                        <w:rPr>
                          <w:bCs/>
                        </w:rPr>
                        <w:t>Parietal – temporal-occipital association</w:t>
                      </w:r>
                      <w:r w:rsidRPr="000315D1">
                        <w:rPr>
                          <w:b/>
                          <w:bCs/>
                        </w:rPr>
                        <w:t xml:space="preserve"> </w:t>
                      </w:r>
                      <w:r>
                        <w:rPr>
                          <w:bCs/>
                        </w:rPr>
                        <w:t>cortex</w:t>
                      </w:r>
                    </w:p>
                    <w:p w14:paraId="61AB78F6" w14:textId="77777777" w:rsidR="00E656EF" w:rsidRPr="000315D1" w:rsidRDefault="00E656EF" w:rsidP="00041510">
                      <w:pPr>
                        <w:pStyle w:val="ListParagraph"/>
                        <w:numPr>
                          <w:ilvl w:val="1"/>
                          <w:numId w:val="26"/>
                        </w:numPr>
                      </w:pPr>
                      <w:r w:rsidRPr="000315D1">
                        <w:rPr>
                          <w:bCs/>
                        </w:rPr>
                        <w:t>Sensory integration &amp; Language</w:t>
                      </w:r>
                    </w:p>
                    <w:p w14:paraId="0A4C6563" w14:textId="77777777" w:rsidR="00E656EF" w:rsidRDefault="00E656EF" w:rsidP="00041510"/>
                  </w:txbxContent>
                </v:textbox>
                <w10:wrap type="square"/>
              </v:shape>
            </w:pict>
          </mc:Fallback>
        </mc:AlternateContent>
      </w:r>
      <w:r w:rsidRPr="000315D1">
        <w:rPr>
          <w:noProof/>
          <w:lang w:eastAsia="en-US"/>
        </w:rPr>
        <w:drawing>
          <wp:inline distT="0" distB="0" distL="0" distR="0" wp14:anchorId="2156118B" wp14:editId="7DEBC0E2">
            <wp:extent cx="2492829" cy="1332748"/>
            <wp:effectExtent l="25400" t="25400" r="22225" b="13970"/>
            <wp:docPr id="389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5"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5877" t="36107" r="6275" b="6086"/>
                    <a:stretch/>
                  </pic:blipFill>
                  <pic:spPr bwMode="auto">
                    <a:xfrm>
                      <a:off x="0" y="0"/>
                      <a:ext cx="2493681" cy="1333203"/>
                    </a:xfrm>
                    <a:prstGeom prst="rect">
                      <a:avLst/>
                    </a:prstGeom>
                    <a:solidFill>
                      <a:schemeClr val="bg1"/>
                    </a:solidFill>
                    <a:ln w="9525" cap="flat" cmpd="sng" algn="ctr">
                      <a:solidFill>
                        <a:sysClr val="window" lastClr="FFFFFF"/>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r w:rsidRPr="00041510">
        <w:rPr>
          <w:noProof/>
          <w:lang w:eastAsia="en-US"/>
        </w:rPr>
        <w:t xml:space="preserve"> </w:t>
      </w:r>
    </w:p>
    <w:p w14:paraId="7E3DBA37" w14:textId="77777777" w:rsidR="00041510" w:rsidRDefault="00041510" w:rsidP="00041510">
      <w:pPr>
        <w:pStyle w:val="Header"/>
        <w:numPr>
          <w:ilvl w:val="1"/>
          <w:numId w:val="19"/>
        </w:numPr>
      </w:pPr>
      <w:r>
        <w:t>Because of this connectivity between cortex and limbic system to the hypothalamus, these inputs from the cortex can influence endocrine function</w:t>
      </w:r>
    </w:p>
    <w:p w14:paraId="211DD056" w14:textId="77777777" w:rsidR="00041510" w:rsidRDefault="00041510" w:rsidP="00041510">
      <w:pPr>
        <w:pStyle w:val="Header"/>
        <w:numPr>
          <w:ilvl w:val="1"/>
          <w:numId w:val="19"/>
        </w:numPr>
      </w:pPr>
      <w:r>
        <w:t xml:space="preserve">Affects the release of hormones from ant/pit hormone </w:t>
      </w:r>
      <w:proofErr w:type="gramStart"/>
      <w:r>
        <w:t>release which</w:t>
      </w:r>
      <w:proofErr w:type="gramEnd"/>
      <w:r>
        <w:t xml:space="preserve"> affects the target tissues.</w:t>
      </w:r>
    </w:p>
    <w:p w14:paraId="06EAF175" w14:textId="7D3689BD" w:rsidR="00041510" w:rsidRPr="00B56899" w:rsidRDefault="00041510" w:rsidP="00041510">
      <w:pPr>
        <w:pStyle w:val="Header"/>
        <w:numPr>
          <w:ilvl w:val="1"/>
          <w:numId w:val="19"/>
        </w:numPr>
      </w:pPr>
      <w:r>
        <w:t>Those hormones released from the pituitary also go on to regulate the cortex as feedback!</w:t>
      </w:r>
    </w:p>
    <w:p w14:paraId="677D3C2D" w14:textId="06A70953" w:rsidR="00B56899" w:rsidRPr="00B56899" w:rsidRDefault="00B56899" w:rsidP="001C7009">
      <w:pPr>
        <w:pStyle w:val="Header"/>
        <w:numPr>
          <w:ilvl w:val="2"/>
          <w:numId w:val="19"/>
        </w:numPr>
        <w:tabs>
          <w:tab w:val="clear" w:pos="4320"/>
          <w:tab w:val="clear" w:pos="8640"/>
        </w:tabs>
      </w:pPr>
      <w:r w:rsidRPr="00B56899">
        <w:t xml:space="preserve">Example: clinical depression </w:t>
      </w:r>
    </w:p>
    <w:p w14:paraId="4A7A7FC3" w14:textId="30823F40" w:rsidR="00B56899" w:rsidRPr="00B56899" w:rsidRDefault="00B56899" w:rsidP="001C7009">
      <w:pPr>
        <w:pStyle w:val="Header"/>
        <w:numPr>
          <w:ilvl w:val="3"/>
          <w:numId w:val="19"/>
        </w:numPr>
        <w:tabs>
          <w:tab w:val="clear" w:pos="4320"/>
          <w:tab w:val="clear" w:pos="8640"/>
        </w:tabs>
      </w:pPr>
      <w:proofErr w:type="gramStart"/>
      <w:r w:rsidRPr="00B56899">
        <w:t>condition</w:t>
      </w:r>
      <w:proofErr w:type="gramEnd"/>
      <w:r w:rsidRPr="00B56899">
        <w:t xml:space="preserve"> of chronically negative mood and flat emotional state </w:t>
      </w:r>
    </w:p>
    <w:p w14:paraId="588432FB" w14:textId="0FC15358" w:rsidR="00B56899" w:rsidRPr="00B56899" w:rsidRDefault="00B56899" w:rsidP="001C7009">
      <w:pPr>
        <w:pStyle w:val="Header"/>
        <w:numPr>
          <w:ilvl w:val="3"/>
          <w:numId w:val="19"/>
        </w:numPr>
        <w:tabs>
          <w:tab w:val="clear" w:pos="4320"/>
          <w:tab w:val="clear" w:pos="8640"/>
        </w:tabs>
      </w:pPr>
      <w:proofErr w:type="gramStart"/>
      <w:r w:rsidRPr="00B56899">
        <w:t>frequently</w:t>
      </w:r>
      <w:proofErr w:type="gramEnd"/>
      <w:r w:rsidRPr="00B56899">
        <w:t xml:space="preserve"> associated with one or more of the following: </w:t>
      </w:r>
    </w:p>
    <w:p w14:paraId="461A28C9" w14:textId="77777777" w:rsidR="00A63C87" w:rsidRDefault="00B56899" w:rsidP="001C7009">
      <w:pPr>
        <w:pStyle w:val="Header"/>
        <w:numPr>
          <w:ilvl w:val="4"/>
          <w:numId w:val="19"/>
        </w:numPr>
        <w:tabs>
          <w:tab w:val="clear" w:pos="4320"/>
          <w:tab w:val="clear" w:pos="8640"/>
        </w:tabs>
      </w:pPr>
      <w:r w:rsidRPr="00B56899">
        <w:t>↑ CRH </w:t>
      </w:r>
    </w:p>
    <w:p w14:paraId="7C07B44F" w14:textId="0D9EDC2B" w:rsidR="000315D1" w:rsidRDefault="000315D1" w:rsidP="001C7009">
      <w:pPr>
        <w:pStyle w:val="Header"/>
        <w:numPr>
          <w:ilvl w:val="5"/>
          <w:numId w:val="19"/>
        </w:numPr>
      </w:pPr>
      <w:r>
        <w:t>CRH stimulates release of ACTH from ant pit.</w:t>
      </w:r>
    </w:p>
    <w:p w14:paraId="65706BD9" w14:textId="0BD8BC62" w:rsidR="000315D1" w:rsidRDefault="000315D1" w:rsidP="001C7009">
      <w:pPr>
        <w:pStyle w:val="Header"/>
        <w:numPr>
          <w:ilvl w:val="6"/>
          <w:numId w:val="19"/>
        </w:numPr>
      </w:pPr>
      <w:r>
        <w:t>ACTH stimulates glucocorticoids like cortisol from the adrenal cortex.</w:t>
      </w:r>
    </w:p>
    <w:p w14:paraId="0D634152" w14:textId="77777777" w:rsidR="00A63C87" w:rsidRDefault="00B56899" w:rsidP="001C7009">
      <w:pPr>
        <w:pStyle w:val="Header"/>
        <w:numPr>
          <w:ilvl w:val="4"/>
          <w:numId w:val="19"/>
        </w:numPr>
        <w:tabs>
          <w:tab w:val="clear" w:pos="4320"/>
          <w:tab w:val="clear" w:pos="8640"/>
        </w:tabs>
      </w:pPr>
      <w:r w:rsidRPr="00B56899">
        <w:t>↑ cortisol </w:t>
      </w:r>
    </w:p>
    <w:p w14:paraId="72506C9D" w14:textId="77777777" w:rsidR="00A63C87" w:rsidRDefault="00B56899" w:rsidP="001C7009">
      <w:pPr>
        <w:pStyle w:val="Header"/>
        <w:numPr>
          <w:ilvl w:val="4"/>
          <w:numId w:val="19"/>
        </w:numPr>
        <w:tabs>
          <w:tab w:val="clear" w:pos="4320"/>
          <w:tab w:val="clear" w:pos="8640"/>
        </w:tabs>
      </w:pPr>
      <w:r w:rsidRPr="00B56899">
        <w:t xml:space="preserve">↑ prolactin with absence of nocturnal surges </w:t>
      </w:r>
    </w:p>
    <w:p w14:paraId="622F446D" w14:textId="3C0ABBD6" w:rsidR="00B56899" w:rsidRDefault="00B56899" w:rsidP="001C7009">
      <w:pPr>
        <w:pStyle w:val="Header"/>
        <w:numPr>
          <w:ilvl w:val="4"/>
          <w:numId w:val="19"/>
        </w:numPr>
        <w:tabs>
          <w:tab w:val="clear" w:pos="4320"/>
          <w:tab w:val="clear" w:pos="8640"/>
        </w:tabs>
      </w:pPr>
      <w:r w:rsidRPr="00B56899">
        <w:t>↑ insulin sensitivity</w:t>
      </w:r>
      <w:r w:rsidR="000315D1">
        <w:t xml:space="preserve">—because of </w:t>
      </w:r>
      <w:r w:rsidR="000315D1" w:rsidRPr="000315D1">
        <w:t>changes assoc</w:t>
      </w:r>
      <w:r w:rsidR="000315D1">
        <w:t>i</w:t>
      </w:r>
      <w:r w:rsidR="000315D1" w:rsidRPr="000315D1">
        <w:t>ated w/ peripheral receptors/tissues</w:t>
      </w:r>
    </w:p>
    <w:p w14:paraId="30B90F9C" w14:textId="77777777" w:rsidR="00A63C87" w:rsidRDefault="00A63C87" w:rsidP="001C7009">
      <w:pPr>
        <w:pStyle w:val="Header"/>
        <w:numPr>
          <w:ilvl w:val="4"/>
          <w:numId w:val="19"/>
        </w:numPr>
        <w:tabs>
          <w:tab w:val="clear" w:pos="4320"/>
          <w:tab w:val="clear" w:pos="8640"/>
        </w:tabs>
      </w:pPr>
      <w:r w:rsidRPr="00B56899">
        <w:t xml:space="preserve">↓ thyroid hormone </w:t>
      </w:r>
    </w:p>
    <w:p w14:paraId="79BBB26E" w14:textId="0DFFA3D0" w:rsidR="00A63C87" w:rsidRDefault="00A63C87" w:rsidP="001C7009">
      <w:pPr>
        <w:pStyle w:val="Header"/>
        <w:numPr>
          <w:ilvl w:val="4"/>
          <w:numId w:val="19"/>
        </w:numPr>
      </w:pPr>
      <w:r w:rsidRPr="00B56899">
        <w:t>↓ estrogen</w:t>
      </w:r>
      <w:r w:rsidR="000315D1">
        <w:t>—the reproductive system involved as well!</w:t>
      </w:r>
    </w:p>
    <w:p w14:paraId="0EE32914" w14:textId="104CE914" w:rsidR="000315D1" w:rsidRPr="00B56899" w:rsidRDefault="000315D1" w:rsidP="000315D1">
      <w:pPr>
        <w:pStyle w:val="Header"/>
        <w:tabs>
          <w:tab w:val="clear" w:pos="4320"/>
          <w:tab w:val="clear" w:pos="8640"/>
        </w:tabs>
      </w:pPr>
    </w:p>
    <w:p w14:paraId="4A60F0B3" w14:textId="2433C20B" w:rsidR="00B56899" w:rsidRPr="00B56899" w:rsidRDefault="00B56899" w:rsidP="001C7009">
      <w:pPr>
        <w:pStyle w:val="Header"/>
        <w:numPr>
          <w:ilvl w:val="0"/>
          <w:numId w:val="19"/>
        </w:numPr>
        <w:tabs>
          <w:tab w:val="clear" w:pos="4320"/>
          <w:tab w:val="clear" w:pos="8640"/>
        </w:tabs>
      </w:pPr>
      <w:r w:rsidRPr="00B56899">
        <w:t>Abnormal CRH regulation is involved in both anxiety and depression</w:t>
      </w:r>
    </w:p>
    <w:p w14:paraId="354E2B3C" w14:textId="77777777" w:rsidR="00A63C87" w:rsidRDefault="00B56899" w:rsidP="001C7009">
      <w:pPr>
        <w:pStyle w:val="Header"/>
        <w:numPr>
          <w:ilvl w:val="1"/>
          <w:numId w:val="19"/>
        </w:numPr>
        <w:tabs>
          <w:tab w:val="clear" w:pos="4320"/>
          <w:tab w:val="clear" w:pos="8640"/>
        </w:tabs>
      </w:pPr>
      <w:r w:rsidRPr="00B56899">
        <w:t>Adult anxiety and depr</w:t>
      </w:r>
      <w:r w:rsidR="00A63C87">
        <w:t>ession appear predisposed by</w:t>
      </w:r>
    </w:p>
    <w:p w14:paraId="78D4A0AD" w14:textId="12DD6182" w:rsidR="00B56899" w:rsidRPr="00B56899" w:rsidRDefault="00B56899" w:rsidP="001C7009">
      <w:pPr>
        <w:pStyle w:val="Header"/>
        <w:numPr>
          <w:ilvl w:val="2"/>
          <w:numId w:val="19"/>
        </w:numPr>
        <w:tabs>
          <w:tab w:val="clear" w:pos="4320"/>
          <w:tab w:val="clear" w:pos="8640"/>
        </w:tabs>
      </w:pPr>
      <w:r w:rsidRPr="00B56899">
        <w:t>Genetic CRH hyper-responsiveness</w:t>
      </w:r>
    </w:p>
    <w:p w14:paraId="1024F573" w14:textId="7D3DC4BA" w:rsidR="00B56899" w:rsidRDefault="00B56899" w:rsidP="001C7009">
      <w:pPr>
        <w:pStyle w:val="Header"/>
        <w:numPr>
          <w:ilvl w:val="3"/>
          <w:numId w:val="19"/>
        </w:numPr>
        <w:tabs>
          <w:tab w:val="clear" w:pos="4320"/>
          <w:tab w:val="clear" w:pos="8640"/>
        </w:tabs>
      </w:pPr>
      <w:r w:rsidRPr="00B56899">
        <w:t>Evidence: Human families showing predisposition to depression also show CRH hyper-responsiveness</w:t>
      </w:r>
    </w:p>
    <w:p w14:paraId="37AD7C03" w14:textId="7A62753F" w:rsidR="000315D1" w:rsidRPr="00B56899" w:rsidRDefault="00061E16" w:rsidP="001C7009">
      <w:pPr>
        <w:pStyle w:val="Header"/>
        <w:numPr>
          <w:ilvl w:val="4"/>
          <w:numId w:val="19"/>
        </w:numPr>
        <w:tabs>
          <w:tab w:val="clear" w:pos="4320"/>
          <w:tab w:val="clear" w:pos="8640"/>
        </w:tabs>
      </w:pPr>
      <w:r w:rsidRPr="000315D1">
        <w:rPr>
          <w:noProof/>
          <w:lang w:eastAsia="en-US"/>
        </w:rPr>
        <w:drawing>
          <wp:anchor distT="0" distB="0" distL="114300" distR="114300" simplePos="0" relativeHeight="251678720" behindDoc="0" locked="0" layoutInCell="1" allowOverlap="1" wp14:anchorId="1CF28FFC" wp14:editId="2643BE15">
            <wp:simplePos x="0" y="0"/>
            <wp:positionH relativeFrom="column">
              <wp:posOffset>4457700</wp:posOffset>
            </wp:positionH>
            <wp:positionV relativeFrom="paragraph">
              <wp:posOffset>253365</wp:posOffset>
            </wp:positionV>
            <wp:extent cx="2286000" cy="2209165"/>
            <wp:effectExtent l="0" t="0" r="0" b="635"/>
            <wp:wrapSquare wrapText="bothSides"/>
            <wp:docPr id="44034" name="Picture 4" descr="TRIGGERS NEUROENDO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4" name="Picture 4" descr="TRIGGERS NEUROENDO 20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0916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0315D1" w:rsidRPr="000315D1">
        <w:t>In families there is a link between CRH responsiveness. Takes less CRH to get a response in these people.</w:t>
      </w:r>
    </w:p>
    <w:p w14:paraId="5F5964B0" w14:textId="7E6B6DDB" w:rsidR="00A63C87" w:rsidRDefault="00B56899" w:rsidP="001C7009">
      <w:pPr>
        <w:pStyle w:val="Header"/>
        <w:numPr>
          <w:ilvl w:val="2"/>
          <w:numId w:val="19"/>
        </w:numPr>
        <w:tabs>
          <w:tab w:val="clear" w:pos="4320"/>
          <w:tab w:val="clear" w:pos="8640"/>
        </w:tabs>
      </w:pPr>
      <w:r w:rsidRPr="00B56899">
        <w:t>Chroni</w:t>
      </w:r>
      <w:r w:rsidR="00A63C87">
        <w:t>c CRH elevation in childhood</w:t>
      </w:r>
    </w:p>
    <w:p w14:paraId="2A9D1986" w14:textId="727042E8" w:rsidR="00B56899" w:rsidRDefault="00B56899" w:rsidP="001C7009">
      <w:pPr>
        <w:pStyle w:val="Header"/>
        <w:numPr>
          <w:ilvl w:val="3"/>
          <w:numId w:val="19"/>
        </w:numPr>
        <w:tabs>
          <w:tab w:val="clear" w:pos="4320"/>
          <w:tab w:val="clear" w:pos="8640"/>
        </w:tabs>
      </w:pPr>
      <w:r w:rsidRPr="00B56899">
        <w:t xml:space="preserve">Evidence: Childhood-abused </w:t>
      </w:r>
      <w:r w:rsidR="000315D1">
        <w:t>(</w:t>
      </w:r>
      <w:r w:rsidR="000315D1" w:rsidRPr="000315D1">
        <w:t>physically or sexually abused</w:t>
      </w:r>
      <w:r w:rsidR="000315D1">
        <w:t xml:space="preserve">) </w:t>
      </w:r>
      <w:r w:rsidRPr="00B56899">
        <w:t>adults show high incidence of anxiety and</w:t>
      </w:r>
      <w:r w:rsidR="00A63C87">
        <w:t xml:space="preserve"> </w:t>
      </w:r>
      <w:r w:rsidRPr="00B56899">
        <w:t>depression</w:t>
      </w:r>
    </w:p>
    <w:p w14:paraId="7EDBE64B" w14:textId="00D36384" w:rsidR="00061E16" w:rsidRPr="00B56899" w:rsidRDefault="00061E16" w:rsidP="001C7009">
      <w:pPr>
        <w:pStyle w:val="Header"/>
        <w:numPr>
          <w:ilvl w:val="3"/>
          <w:numId w:val="19"/>
        </w:numPr>
      </w:pPr>
      <w:r>
        <w:t>They are HYPER sensitive to things that normally wouldn't affect people esp. if they were genetically predisposed or if they were abused as a child.</w:t>
      </w:r>
    </w:p>
    <w:p w14:paraId="67E8F521" w14:textId="77777777" w:rsidR="00B56899" w:rsidRPr="00B56899" w:rsidRDefault="00B56899" w:rsidP="001C7009">
      <w:pPr>
        <w:pStyle w:val="Header"/>
        <w:numPr>
          <w:ilvl w:val="1"/>
          <w:numId w:val="19"/>
        </w:numPr>
        <w:tabs>
          <w:tab w:val="clear" w:pos="4320"/>
          <w:tab w:val="clear" w:pos="8640"/>
        </w:tabs>
      </w:pPr>
      <w:r w:rsidRPr="00B56899">
        <w:t xml:space="preserve">Chronic social deprivation (rats/monkeys) leads to: </w:t>
      </w:r>
    </w:p>
    <w:p w14:paraId="6F10EFD1" w14:textId="3DFE4A8D" w:rsidR="00B56899" w:rsidRPr="00B56899" w:rsidRDefault="00B56899" w:rsidP="001C7009">
      <w:pPr>
        <w:pStyle w:val="Header"/>
        <w:numPr>
          <w:ilvl w:val="2"/>
          <w:numId w:val="19"/>
        </w:numPr>
        <w:tabs>
          <w:tab w:val="clear" w:pos="4320"/>
          <w:tab w:val="clear" w:pos="8640"/>
        </w:tabs>
      </w:pPr>
      <w:r w:rsidRPr="00B56899">
        <w:t xml:space="preserve">Anxiety </w:t>
      </w:r>
    </w:p>
    <w:p w14:paraId="77CD164A" w14:textId="5F7ECEC0" w:rsidR="00B56899" w:rsidRPr="00B56899" w:rsidRDefault="00B56899" w:rsidP="001C7009">
      <w:pPr>
        <w:pStyle w:val="Header"/>
        <w:numPr>
          <w:ilvl w:val="2"/>
          <w:numId w:val="19"/>
        </w:numPr>
        <w:tabs>
          <w:tab w:val="clear" w:pos="4320"/>
          <w:tab w:val="clear" w:pos="8640"/>
        </w:tabs>
      </w:pPr>
      <w:r w:rsidRPr="00B56899">
        <w:t xml:space="preserve">Depression-like symptoms </w:t>
      </w:r>
    </w:p>
    <w:p w14:paraId="11DD0E58" w14:textId="1ECE7930" w:rsidR="00B56899" w:rsidRPr="00B56899" w:rsidRDefault="00B56899" w:rsidP="001C7009">
      <w:pPr>
        <w:pStyle w:val="Header"/>
        <w:numPr>
          <w:ilvl w:val="2"/>
          <w:numId w:val="19"/>
        </w:numPr>
        <w:tabs>
          <w:tab w:val="clear" w:pos="4320"/>
          <w:tab w:val="clear" w:pos="8640"/>
        </w:tabs>
      </w:pPr>
      <w:r w:rsidRPr="00B56899">
        <w:t xml:space="preserve">↑ CRH </w:t>
      </w:r>
    </w:p>
    <w:p w14:paraId="687C0A60" w14:textId="45EEAB33" w:rsidR="00B56899" w:rsidRDefault="00B56899" w:rsidP="001C7009">
      <w:pPr>
        <w:pStyle w:val="Header"/>
        <w:numPr>
          <w:ilvl w:val="2"/>
          <w:numId w:val="19"/>
        </w:numPr>
        <w:tabs>
          <w:tab w:val="clear" w:pos="4320"/>
          <w:tab w:val="clear" w:pos="8640"/>
        </w:tabs>
      </w:pPr>
      <w:r w:rsidRPr="00B56899">
        <w:t xml:space="preserve">↑ CRH receptors </w:t>
      </w:r>
    </w:p>
    <w:p w14:paraId="2B3AAF79" w14:textId="60CA5E40" w:rsidR="000315D1" w:rsidRPr="00B56899" w:rsidRDefault="000315D1" w:rsidP="001C7009">
      <w:pPr>
        <w:pStyle w:val="Header"/>
        <w:numPr>
          <w:ilvl w:val="3"/>
          <w:numId w:val="19"/>
        </w:numPr>
        <w:tabs>
          <w:tab w:val="clear" w:pos="4320"/>
          <w:tab w:val="clear" w:pos="8640"/>
        </w:tabs>
      </w:pPr>
      <w:r w:rsidRPr="000315D1">
        <w:t>NOT just looking at an increase in CRH itself but ALSO in the receptor regulation!</w:t>
      </w:r>
    </w:p>
    <w:p w14:paraId="0B48322E" w14:textId="69BCAF23" w:rsidR="000315D1" w:rsidRPr="00B56899" w:rsidRDefault="00B56899" w:rsidP="001C7009">
      <w:pPr>
        <w:pStyle w:val="Header"/>
        <w:numPr>
          <w:ilvl w:val="2"/>
          <w:numId w:val="19"/>
        </w:numPr>
        <w:tabs>
          <w:tab w:val="clear" w:pos="4320"/>
          <w:tab w:val="clear" w:pos="8640"/>
        </w:tabs>
      </w:pPr>
      <w:r w:rsidRPr="00B56899">
        <w:t xml:space="preserve">↑ Cortisol </w:t>
      </w:r>
    </w:p>
    <w:p w14:paraId="168C0CAD" w14:textId="77777777" w:rsidR="00B56899" w:rsidRPr="00B56899" w:rsidRDefault="00B56899" w:rsidP="001C7009">
      <w:pPr>
        <w:pStyle w:val="Header"/>
        <w:numPr>
          <w:ilvl w:val="1"/>
          <w:numId w:val="19"/>
        </w:numPr>
        <w:tabs>
          <w:tab w:val="clear" w:pos="4320"/>
          <w:tab w:val="clear" w:pos="8640"/>
        </w:tabs>
      </w:pPr>
      <w:r w:rsidRPr="00B56899">
        <w:t xml:space="preserve">SUMMARY: </w:t>
      </w:r>
    </w:p>
    <w:p w14:paraId="15CEF8BB" w14:textId="636B3854" w:rsidR="00B56899" w:rsidRPr="00B56899" w:rsidRDefault="00B56899" w:rsidP="001C7009">
      <w:pPr>
        <w:pStyle w:val="Header"/>
        <w:numPr>
          <w:ilvl w:val="2"/>
          <w:numId w:val="19"/>
        </w:numPr>
        <w:tabs>
          <w:tab w:val="clear" w:pos="4320"/>
          <w:tab w:val="clear" w:pos="8640"/>
        </w:tabs>
      </w:pPr>
      <w:proofErr w:type="gramStart"/>
      <w:r w:rsidRPr="00B56899">
        <w:t>social</w:t>
      </w:r>
      <w:proofErr w:type="gramEnd"/>
      <w:r w:rsidRPr="00B56899">
        <w:t xml:space="preserve"> deprivation, childhood abuse and depression often linked </w:t>
      </w:r>
    </w:p>
    <w:p w14:paraId="4028D408" w14:textId="235CDD43" w:rsidR="00B56899" w:rsidRPr="00B56899" w:rsidRDefault="00B56899" w:rsidP="001C7009">
      <w:pPr>
        <w:pStyle w:val="Header"/>
        <w:numPr>
          <w:ilvl w:val="2"/>
          <w:numId w:val="19"/>
        </w:numPr>
        <w:tabs>
          <w:tab w:val="clear" w:pos="4320"/>
          <w:tab w:val="clear" w:pos="8640"/>
        </w:tabs>
      </w:pPr>
      <w:proofErr w:type="gramStart"/>
      <w:r w:rsidRPr="00B56899">
        <w:t>a</w:t>
      </w:r>
      <w:proofErr w:type="gramEnd"/>
      <w:r w:rsidRPr="00B56899">
        <w:t xml:space="preserve"> common thread is ↑ CRH and ↑ cortisol </w:t>
      </w:r>
    </w:p>
    <w:p w14:paraId="0B3B72D2" w14:textId="77777777" w:rsidR="00A63C87" w:rsidRDefault="00A63C87" w:rsidP="00A63C87">
      <w:pPr>
        <w:pStyle w:val="Header"/>
        <w:tabs>
          <w:tab w:val="clear" w:pos="4320"/>
          <w:tab w:val="clear" w:pos="8640"/>
        </w:tabs>
      </w:pPr>
    </w:p>
    <w:p w14:paraId="3672F77D" w14:textId="77777777" w:rsidR="00B56899" w:rsidRPr="00A63C87" w:rsidRDefault="00B56899" w:rsidP="00A63C87">
      <w:pPr>
        <w:pStyle w:val="Header"/>
        <w:tabs>
          <w:tab w:val="clear" w:pos="4320"/>
          <w:tab w:val="clear" w:pos="8640"/>
        </w:tabs>
        <w:jc w:val="center"/>
        <w:rPr>
          <w:b/>
          <w:u w:val="single"/>
        </w:rPr>
      </w:pPr>
      <w:r w:rsidRPr="00A63C87">
        <w:rPr>
          <w:b/>
          <w:bCs/>
          <w:u w:val="single"/>
        </w:rPr>
        <w:t>HYPOTHALAMIC NEUROTRANSMITTERS AND PSYCHOENDOCRINE RELATIONSHIPS</w:t>
      </w:r>
    </w:p>
    <w:p w14:paraId="738D51BF" w14:textId="1224053D" w:rsidR="00B56899" w:rsidRPr="00B56899" w:rsidRDefault="00B56899" w:rsidP="001C7009">
      <w:pPr>
        <w:pStyle w:val="Header"/>
        <w:numPr>
          <w:ilvl w:val="0"/>
          <w:numId w:val="19"/>
        </w:numPr>
        <w:tabs>
          <w:tab w:val="clear" w:pos="4320"/>
          <w:tab w:val="clear" w:pos="8640"/>
        </w:tabs>
      </w:pPr>
      <w:r w:rsidRPr="00B56899">
        <w:t>Norepinephrine, dopamine and serotonin play a role in:</w:t>
      </w:r>
    </w:p>
    <w:p w14:paraId="0F85F657" w14:textId="77777777" w:rsidR="00B56899" w:rsidRPr="00B56899" w:rsidRDefault="00B56899" w:rsidP="001C7009">
      <w:pPr>
        <w:pStyle w:val="Header"/>
        <w:numPr>
          <w:ilvl w:val="1"/>
          <w:numId w:val="19"/>
        </w:numPr>
        <w:tabs>
          <w:tab w:val="clear" w:pos="4320"/>
          <w:tab w:val="clear" w:pos="8640"/>
        </w:tabs>
      </w:pPr>
      <w:r w:rsidRPr="00B56899">
        <w:t xml:space="preserve">Mood and attitude </w:t>
      </w:r>
    </w:p>
    <w:p w14:paraId="21481517" w14:textId="77777777" w:rsidR="00B56899" w:rsidRPr="00B56899" w:rsidRDefault="00B56899" w:rsidP="001C7009">
      <w:pPr>
        <w:pStyle w:val="Header"/>
        <w:numPr>
          <w:ilvl w:val="1"/>
          <w:numId w:val="19"/>
        </w:numPr>
        <w:tabs>
          <w:tab w:val="clear" w:pos="4320"/>
          <w:tab w:val="clear" w:pos="8640"/>
        </w:tabs>
      </w:pPr>
      <w:r w:rsidRPr="00B56899">
        <w:t xml:space="preserve">Cognition and behavior </w:t>
      </w:r>
    </w:p>
    <w:p w14:paraId="655DD0A5" w14:textId="77777777" w:rsidR="00B56899" w:rsidRPr="00B56899" w:rsidRDefault="00B56899" w:rsidP="001C7009">
      <w:pPr>
        <w:pStyle w:val="Header"/>
        <w:numPr>
          <w:ilvl w:val="1"/>
          <w:numId w:val="19"/>
        </w:numPr>
        <w:tabs>
          <w:tab w:val="clear" w:pos="4320"/>
          <w:tab w:val="clear" w:pos="8640"/>
        </w:tabs>
      </w:pPr>
      <w:r w:rsidRPr="00B56899">
        <w:t>C Motivation and reward</w:t>
      </w:r>
    </w:p>
    <w:p w14:paraId="5B1A3A1C" w14:textId="77777777" w:rsidR="00B56899" w:rsidRPr="00B56899" w:rsidRDefault="00B56899" w:rsidP="001C7009">
      <w:pPr>
        <w:pStyle w:val="Header"/>
        <w:numPr>
          <w:ilvl w:val="1"/>
          <w:numId w:val="19"/>
        </w:numPr>
        <w:tabs>
          <w:tab w:val="clear" w:pos="4320"/>
          <w:tab w:val="clear" w:pos="8640"/>
        </w:tabs>
      </w:pPr>
      <w:r w:rsidRPr="00B56899">
        <w:t xml:space="preserve">Drug abuse </w:t>
      </w:r>
    </w:p>
    <w:p w14:paraId="18341ACB" w14:textId="77777777" w:rsidR="00B56899" w:rsidRPr="00B56899" w:rsidRDefault="00B56899" w:rsidP="001C7009">
      <w:pPr>
        <w:pStyle w:val="Header"/>
        <w:numPr>
          <w:ilvl w:val="1"/>
          <w:numId w:val="19"/>
        </w:numPr>
        <w:tabs>
          <w:tab w:val="clear" w:pos="4320"/>
          <w:tab w:val="clear" w:pos="8640"/>
        </w:tabs>
      </w:pPr>
      <w:r w:rsidRPr="00B56899">
        <w:t xml:space="preserve">Control of hypothalamic hormone secretion (and thereby other hormone activity) </w:t>
      </w:r>
    </w:p>
    <w:p w14:paraId="21F49053" w14:textId="77777777" w:rsidR="00B56899" w:rsidRPr="00B56899" w:rsidRDefault="00B56899" w:rsidP="001C7009">
      <w:pPr>
        <w:pStyle w:val="Header"/>
        <w:numPr>
          <w:ilvl w:val="1"/>
          <w:numId w:val="19"/>
        </w:numPr>
        <w:tabs>
          <w:tab w:val="clear" w:pos="4320"/>
          <w:tab w:val="clear" w:pos="8640"/>
        </w:tabs>
      </w:pPr>
      <w:r w:rsidRPr="00B56899">
        <w:t xml:space="preserve">Integration of psychological state and endocrine function </w:t>
      </w:r>
    </w:p>
    <w:p w14:paraId="4C3E4382" w14:textId="77777777" w:rsidR="00061E16" w:rsidRDefault="00B56899" w:rsidP="001C7009">
      <w:pPr>
        <w:pStyle w:val="Header"/>
        <w:numPr>
          <w:ilvl w:val="1"/>
          <w:numId w:val="19"/>
        </w:numPr>
      </w:pPr>
      <w:r w:rsidRPr="00B56899">
        <w:t>Numerous pharmacological agents are used to manage psychological/behavioral problems</w:t>
      </w:r>
    </w:p>
    <w:p w14:paraId="4BA96969" w14:textId="77777777" w:rsidR="00061E16" w:rsidRDefault="007E1AC9" w:rsidP="001C7009">
      <w:pPr>
        <w:pStyle w:val="Header"/>
        <w:numPr>
          <w:ilvl w:val="2"/>
          <w:numId w:val="19"/>
        </w:numPr>
      </w:pPr>
      <w:r w:rsidRPr="00061E16">
        <w:t>Antipsychotics</w:t>
      </w:r>
    </w:p>
    <w:p w14:paraId="35B633E6" w14:textId="3D3DC7CC" w:rsidR="00061E16" w:rsidRPr="00061E16" w:rsidRDefault="00061E16" w:rsidP="001C7009">
      <w:pPr>
        <w:pStyle w:val="Header"/>
        <w:numPr>
          <w:ilvl w:val="3"/>
          <w:numId w:val="19"/>
        </w:numPr>
      </w:pPr>
      <w:proofErr w:type="gramStart"/>
      <w:r w:rsidRPr="00061E16">
        <w:t>altered</w:t>
      </w:r>
      <w:proofErr w:type="gramEnd"/>
      <w:r w:rsidRPr="00061E16">
        <w:t xml:space="preserve">  NT activity (e.g., NT receptor antagonists like </w:t>
      </w:r>
      <w:proofErr w:type="spellStart"/>
      <w:r w:rsidRPr="00061E16">
        <w:t>ziprasidone</w:t>
      </w:r>
      <w:proofErr w:type="spellEnd"/>
      <w:r w:rsidRPr="00061E16">
        <w:t>)</w:t>
      </w:r>
    </w:p>
    <w:p w14:paraId="29F1D71F" w14:textId="0626B11C" w:rsidR="001E3984" w:rsidRPr="00061E16" w:rsidRDefault="007E1AC9" w:rsidP="001C7009">
      <w:pPr>
        <w:pStyle w:val="Header"/>
        <w:numPr>
          <w:ilvl w:val="2"/>
          <w:numId w:val="19"/>
        </w:numPr>
      </w:pPr>
      <w:r w:rsidRPr="00061E16">
        <w:t xml:space="preserve">Antidepressants  </w:t>
      </w:r>
    </w:p>
    <w:p w14:paraId="3DD68E90" w14:textId="30B4404B" w:rsidR="00061E16" w:rsidRPr="00061E16" w:rsidRDefault="00061E16" w:rsidP="001C7009">
      <w:pPr>
        <w:pStyle w:val="Header"/>
        <w:numPr>
          <w:ilvl w:val="3"/>
          <w:numId w:val="19"/>
        </w:numPr>
      </w:pPr>
      <w:proofErr w:type="gramStart"/>
      <w:r w:rsidRPr="00061E16">
        <w:t>altered</w:t>
      </w:r>
      <w:proofErr w:type="gramEnd"/>
      <w:r w:rsidRPr="00061E16">
        <w:t xml:space="preserve">  NT activity (e.g.,  NT reuptake inhibitors like </w:t>
      </w:r>
      <w:r>
        <w:t>Zoloft—</w:t>
      </w:r>
      <w:r w:rsidRPr="00061E16">
        <w:t>SSRI)</w:t>
      </w:r>
    </w:p>
    <w:p w14:paraId="6B27FD08" w14:textId="5AA50E23" w:rsidR="001E3984" w:rsidRPr="00061E16" w:rsidRDefault="007E1AC9" w:rsidP="001C7009">
      <w:pPr>
        <w:pStyle w:val="Header"/>
        <w:numPr>
          <w:ilvl w:val="2"/>
          <w:numId w:val="19"/>
        </w:numPr>
      </w:pPr>
      <w:r w:rsidRPr="00061E16">
        <w:t xml:space="preserve"> Anxiolytics  </w:t>
      </w:r>
    </w:p>
    <w:p w14:paraId="78230A1F" w14:textId="11F0B6E4" w:rsidR="00061E16" w:rsidRPr="00061E16" w:rsidRDefault="00061E16" w:rsidP="001C7009">
      <w:pPr>
        <w:pStyle w:val="Header"/>
        <w:numPr>
          <w:ilvl w:val="3"/>
          <w:numId w:val="19"/>
        </w:numPr>
      </w:pPr>
      <w:proofErr w:type="gramStart"/>
      <w:r w:rsidRPr="00061E16">
        <w:t>reduced</w:t>
      </w:r>
      <w:proofErr w:type="gramEnd"/>
      <w:r w:rsidRPr="00061E16">
        <w:t xml:space="preserve"> CNS activity  (e.g. </w:t>
      </w:r>
      <w:proofErr w:type="spellStart"/>
      <w:r w:rsidRPr="00061E16">
        <w:t>benzodiazipines</w:t>
      </w:r>
      <w:proofErr w:type="spellEnd"/>
    </w:p>
    <w:p w14:paraId="73484EF4" w14:textId="2CADEFE9" w:rsidR="001E3984" w:rsidRPr="00061E16" w:rsidRDefault="00061E16" w:rsidP="001C7009">
      <w:pPr>
        <w:pStyle w:val="Header"/>
        <w:numPr>
          <w:ilvl w:val="2"/>
          <w:numId w:val="19"/>
        </w:numPr>
      </w:pPr>
      <w:r>
        <w:t xml:space="preserve"> </w:t>
      </w:r>
      <w:r w:rsidR="007E1AC9" w:rsidRPr="00061E16">
        <w:t xml:space="preserve">Mood stabilizers (e.g., lithium, </w:t>
      </w:r>
      <w:proofErr w:type="spellStart"/>
      <w:r w:rsidR="007E1AC9" w:rsidRPr="00061E16">
        <w:t>valproic</w:t>
      </w:r>
      <w:proofErr w:type="spellEnd"/>
      <w:r w:rsidR="007E1AC9" w:rsidRPr="00061E16">
        <w:t xml:space="preserve"> acid)</w:t>
      </w:r>
    </w:p>
    <w:p w14:paraId="3809E50C" w14:textId="0B7904F4" w:rsidR="00061E16" w:rsidRPr="00061E16" w:rsidRDefault="00061E16" w:rsidP="001C7009">
      <w:pPr>
        <w:pStyle w:val="Header"/>
        <w:numPr>
          <w:ilvl w:val="3"/>
          <w:numId w:val="19"/>
        </w:numPr>
      </w:pPr>
      <w:proofErr w:type="gramStart"/>
      <w:r w:rsidRPr="00061E16">
        <w:t>hyperpolarize</w:t>
      </w:r>
      <w:proofErr w:type="gramEnd"/>
      <w:r w:rsidRPr="00061E16">
        <w:t xml:space="preserve"> neuronal membranes</w:t>
      </w:r>
    </w:p>
    <w:p w14:paraId="6EA4C151" w14:textId="20E7B581" w:rsidR="001E3984" w:rsidRPr="00061E16" w:rsidRDefault="007E1AC9" w:rsidP="001C7009">
      <w:pPr>
        <w:pStyle w:val="Header"/>
        <w:numPr>
          <w:ilvl w:val="2"/>
          <w:numId w:val="19"/>
        </w:numPr>
      </w:pPr>
      <w:r w:rsidRPr="00061E16">
        <w:t xml:space="preserve">Frontal lobe regulators  (e.g., </w:t>
      </w:r>
      <w:proofErr w:type="spellStart"/>
      <w:r w:rsidRPr="00061E16">
        <w:t>ritalin</w:t>
      </w:r>
      <w:proofErr w:type="spellEnd"/>
      <w:r w:rsidRPr="00061E16">
        <w:t>)</w:t>
      </w:r>
    </w:p>
    <w:p w14:paraId="419936F6" w14:textId="3CBFB0A0" w:rsidR="00061E16" w:rsidRDefault="00061E16" w:rsidP="001C7009">
      <w:pPr>
        <w:pStyle w:val="Header"/>
        <w:numPr>
          <w:ilvl w:val="3"/>
          <w:numId w:val="19"/>
        </w:numPr>
      </w:pPr>
      <w:proofErr w:type="gramStart"/>
      <w:r w:rsidRPr="00061E16">
        <w:t>increase</w:t>
      </w:r>
      <w:proofErr w:type="gramEnd"/>
      <w:r w:rsidRPr="00061E16">
        <w:t xml:space="preserve"> NT in frontal lobe projections</w:t>
      </w:r>
    </w:p>
    <w:p w14:paraId="27D9904B" w14:textId="5B9F53BA" w:rsidR="00061E16" w:rsidRPr="00061E16" w:rsidRDefault="00061E16" w:rsidP="001C7009">
      <w:pPr>
        <w:pStyle w:val="Header"/>
        <w:numPr>
          <w:ilvl w:val="3"/>
          <w:numId w:val="19"/>
        </w:numPr>
      </w:pPr>
      <w:proofErr w:type="gramStart"/>
      <w:r w:rsidRPr="00061E16">
        <w:t>there</w:t>
      </w:r>
      <w:proofErr w:type="gramEnd"/>
      <w:r w:rsidRPr="00061E16">
        <w:t xml:space="preserve"> are some limbic connections to the cortex and back</w:t>
      </w:r>
    </w:p>
    <w:p w14:paraId="594BB0F0" w14:textId="40816C30" w:rsidR="00B56899" w:rsidRPr="00B56899" w:rsidRDefault="00B56899" w:rsidP="001C7009">
      <w:pPr>
        <w:pStyle w:val="Header"/>
        <w:numPr>
          <w:ilvl w:val="1"/>
          <w:numId w:val="19"/>
        </w:numPr>
        <w:tabs>
          <w:tab w:val="clear" w:pos="4320"/>
          <w:tab w:val="clear" w:pos="8640"/>
        </w:tabs>
      </w:pPr>
      <w:r w:rsidRPr="00B56899">
        <w:t>Many of these agents</w:t>
      </w:r>
    </w:p>
    <w:p w14:paraId="47CFD748" w14:textId="02B0A5F4" w:rsidR="00B56899" w:rsidRPr="00B56899" w:rsidRDefault="00B56899" w:rsidP="001C7009">
      <w:pPr>
        <w:pStyle w:val="Header"/>
        <w:numPr>
          <w:ilvl w:val="2"/>
          <w:numId w:val="19"/>
        </w:numPr>
        <w:tabs>
          <w:tab w:val="clear" w:pos="4320"/>
          <w:tab w:val="clear" w:pos="8640"/>
        </w:tabs>
      </w:pPr>
      <w:proofErr w:type="gramStart"/>
      <w:r w:rsidRPr="00B56899">
        <w:t>chronically</w:t>
      </w:r>
      <w:proofErr w:type="gramEnd"/>
      <w:r w:rsidRPr="00B56899">
        <w:t xml:space="preserve"> manipulate </w:t>
      </w:r>
      <w:proofErr w:type="spellStart"/>
      <w:r w:rsidRPr="00B56899">
        <w:t>norepi</w:t>
      </w:r>
      <w:proofErr w:type="spellEnd"/>
      <w:r w:rsidRPr="00B56899">
        <w:t xml:space="preserve">, dopamine and/or serotonin levels </w:t>
      </w:r>
    </w:p>
    <w:p w14:paraId="0B82B4CF" w14:textId="4DDB35F1" w:rsidR="00B56899" w:rsidRDefault="00B56899" w:rsidP="001C7009">
      <w:pPr>
        <w:pStyle w:val="Header"/>
        <w:numPr>
          <w:ilvl w:val="2"/>
          <w:numId w:val="19"/>
        </w:numPr>
        <w:tabs>
          <w:tab w:val="clear" w:pos="4320"/>
          <w:tab w:val="clear" w:pos="8640"/>
        </w:tabs>
      </w:pPr>
      <w:proofErr w:type="gramStart"/>
      <w:r w:rsidRPr="00B56899">
        <w:t>manipulation</w:t>
      </w:r>
      <w:proofErr w:type="gramEnd"/>
      <w:r w:rsidRPr="00B56899">
        <w:t xml:space="preserve"> can affect hormonal homeostasis </w:t>
      </w:r>
    </w:p>
    <w:p w14:paraId="59F12681" w14:textId="41C02CA5" w:rsidR="00061E16" w:rsidRPr="00B56899" w:rsidRDefault="00061E16" w:rsidP="001C7009">
      <w:pPr>
        <w:pStyle w:val="Header"/>
        <w:numPr>
          <w:ilvl w:val="3"/>
          <w:numId w:val="19"/>
        </w:numPr>
        <w:tabs>
          <w:tab w:val="clear" w:pos="4320"/>
          <w:tab w:val="clear" w:pos="8640"/>
        </w:tabs>
      </w:pPr>
      <w:proofErr w:type="gramStart"/>
      <w:r w:rsidRPr="00061E16">
        <w:t>and</w:t>
      </w:r>
      <w:proofErr w:type="gramEnd"/>
      <w:r w:rsidRPr="00061E16">
        <w:t xml:space="preserve"> mood and affect of the person</w:t>
      </w:r>
    </w:p>
    <w:p w14:paraId="305F1FE6" w14:textId="40205656" w:rsidR="00B56899" w:rsidRDefault="00B56899" w:rsidP="001C7009">
      <w:pPr>
        <w:pStyle w:val="Header"/>
        <w:numPr>
          <w:ilvl w:val="0"/>
          <w:numId w:val="19"/>
        </w:numPr>
        <w:tabs>
          <w:tab w:val="clear" w:pos="4320"/>
          <w:tab w:val="clear" w:pos="8640"/>
        </w:tabs>
      </w:pPr>
      <w:r w:rsidRPr="00B56899">
        <w:t>Conclusion</w:t>
      </w:r>
      <w:proofErr w:type="gramStart"/>
      <w:r w:rsidRPr="00B56899">
        <w:t>: </w:t>
      </w:r>
      <w:proofErr w:type="gramEnd"/>
      <w:r w:rsidRPr="00B56899">
        <w:t>Care must be taken in prescribing drugs that influence neurotransmitters.</w:t>
      </w:r>
    </w:p>
    <w:p w14:paraId="5E978D9F" w14:textId="473DD0F5" w:rsidR="00061E16" w:rsidRDefault="00061E16" w:rsidP="001C7009">
      <w:pPr>
        <w:pStyle w:val="Header"/>
        <w:numPr>
          <w:ilvl w:val="1"/>
          <w:numId w:val="19"/>
        </w:numPr>
        <w:tabs>
          <w:tab w:val="clear" w:pos="4320"/>
          <w:tab w:val="clear" w:pos="8640"/>
        </w:tabs>
      </w:pPr>
      <w:proofErr w:type="gramStart"/>
      <w:r w:rsidRPr="00061E16">
        <w:t>realize</w:t>
      </w:r>
      <w:proofErr w:type="gramEnd"/>
      <w:r w:rsidRPr="00061E16">
        <w:t xml:space="preserve"> that not only their mood is affected by also their hormone release!!!</w:t>
      </w:r>
    </w:p>
    <w:p w14:paraId="042AB47E" w14:textId="2E3D86C9" w:rsidR="00061E16" w:rsidRDefault="00061E16" w:rsidP="001C7009">
      <w:pPr>
        <w:pStyle w:val="Header"/>
        <w:tabs>
          <w:tab w:val="clear" w:pos="4320"/>
          <w:tab w:val="clear" w:pos="8640"/>
        </w:tabs>
      </w:pPr>
    </w:p>
    <w:p w14:paraId="0F96A765" w14:textId="21A07A47" w:rsidR="001C7009" w:rsidRDefault="001C7009" w:rsidP="001C7009">
      <w:pPr>
        <w:pStyle w:val="Header"/>
        <w:numPr>
          <w:ilvl w:val="0"/>
          <w:numId w:val="38"/>
        </w:numPr>
        <w:tabs>
          <w:tab w:val="clear" w:pos="4320"/>
          <w:tab w:val="clear" w:pos="8640"/>
        </w:tabs>
      </w:pPr>
      <w:proofErr w:type="spellStart"/>
      <w:r>
        <w:t>Limbitrol</w:t>
      </w:r>
      <w:proofErr w:type="spellEnd"/>
    </w:p>
    <w:p w14:paraId="52DE46EC" w14:textId="3F5F86F1" w:rsidR="00061E16" w:rsidRDefault="00061E16" w:rsidP="001C7009">
      <w:pPr>
        <w:pStyle w:val="Header"/>
        <w:numPr>
          <w:ilvl w:val="0"/>
          <w:numId w:val="27"/>
        </w:numPr>
        <w:tabs>
          <w:tab w:val="clear" w:pos="4320"/>
          <w:tab w:val="clear" w:pos="8640"/>
        </w:tabs>
      </w:pPr>
      <w:proofErr w:type="spellStart"/>
      <w:proofErr w:type="gramStart"/>
      <w:r w:rsidRPr="00061E16">
        <w:t>tranquelizer</w:t>
      </w:r>
      <w:proofErr w:type="spellEnd"/>
      <w:proofErr w:type="gramEnd"/>
      <w:r w:rsidRPr="00061E16">
        <w:t xml:space="preserve"> that was one of the first uses of combo anti-depressants and tranquilizer.</w:t>
      </w:r>
    </w:p>
    <w:p w14:paraId="7F4A83DB" w14:textId="48B5354E" w:rsidR="00061E16" w:rsidRPr="00B56899" w:rsidRDefault="00061E16" w:rsidP="001C7009">
      <w:pPr>
        <w:pStyle w:val="Header"/>
        <w:numPr>
          <w:ilvl w:val="0"/>
          <w:numId w:val="27"/>
        </w:numPr>
      </w:pPr>
      <w:r>
        <w:t>Now we have more selective anti-depressants—</w:t>
      </w:r>
      <w:r w:rsidRPr="00061E16">
        <w:t>so much improved</w:t>
      </w:r>
    </w:p>
    <w:p w14:paraId="4C5784F5" w14:textId="1098DADA" w:rsidR="00B56899" w:rsidRPr="00B56899" w:rsidRDefault="00B56899" w:rsidP="00B56899">
      <w:pPr>
        <w:pStyle w:val="Header"/>
        <w:tabs>
          <w:tab w:val="clear" w:pos="4320"/>
          <w:tab w:val="clear" w:pos="8640"/>
        </w:tabs>
      </w:pPr>
      <w:r w:rsidRPr="00B56899">
        <w:rPr>
          <w:noProof/>
          <w:lang w:eastAsia="en-US"/>
        </w:rPr>
        <w:drawing>
          <wp:inline distT="0" distB="0" distL="0" distR="0" wp14:anchorId="0F3B7E78" wp14:editId="60CE97EE">
            <wp:extent cx="260985" cy="260985"/>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B56899">
        <w:t xml:space="preserve"> </w:t>
      </w:r>
    </w:p>
    <w:p w14:paraId="54949301" w14:textId="75EE26A0" w:rsidR="00B56899" w:rsidRPr="00B56899" w:rsidRDefault="00061E16" w:rsidP="00B56899">
      <w:pPr>
        <w:pStyle w:val="Header"/>
        <w:tabs>
          <w:tab w:val="clear" w:pos="4320"/>
          <w:tab w:val="clear" w:pos="8640"/>
        </w:tabs>
      </w:pPr>
      <w:r>
        <w:rPr>
          <w:noProof/>
          <w:lang w:eastAsia="en-US"/>
        </w:rPr>
        <mc:AlternateContent>
          <mc:Choice Requires="wps">
            <w:drawing>
              <wp:anchor distT="0" distB="0" distL="114300" distR="114300" simplePos="0" relativeHeight="251679744" behindDoc="0" locked="0" layoutInCell="1" allowOverlap="1" wp14:anchorId="4C4CAE1A" wp14:editId="2BA9AEDF">
                <wp:simplePos x="0" y="0"/>
                <wp:positionH relativeFrom="column">
                  <wp:posOffset>3886200</wp:posOffset>
                </wp:positionH>
                <wp:positionV relativeFrom="paragraph">
                  <wp:posOffset>1624330</wp:posOffset>
                </wp:positionV>
                <wp:extent cx="2400300" cy="914400"/>
                <wp:effectExtent l="0" t="0" r="0" b="0"/>
                <wp:wrapSquare wrapText="bothSides"/>
                <wp:docPr id="39939" name="Text Box 39939"/>
                <wp:cNvGraphicFramePr/>
                <a:graphic xmlns:a="http://schemas.openxmlformats.org/drawingml/2006/main">
                  <a:graphicData uri="http://schemas.microsoft.com/office/word/2010/wordprocessingShape">
                    <wps:wsp>
                      <wps:cNvSpPr txBox="1"/>
                      <wps:spPr>
                        <a:xfrm>
                          <a:off x="0" y="0"/>
                          <a:ext cx="24003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F9B7AF4" w14:textId="77777777" w:rsidR="00E656EF" w:rsidRDefault="00E656EF" w:rsidP="00061E16">
                            <w:r>
                              <w:t xml:space="preserve">TSH only influences activity in the thyroid </w:t>
                            </w:r>
                          </w:p>
                          <w:p w14:paraId="6AC8CEF2" w14:textId="77777777" w:rsidR="00E656EF" w:rsidRDefault="00E656EF" w:rsidP="00061E16"/>
                          <w:p w14:paraId="34B81C71" w14:textId="77777777" w:rsidR="00E656EF" w:rsidRDefault="00E656EF" w:rsidP="00061E16">
                            <w:r>
                              <w:t>ACTH from the pituitary only influences activity from the adrenal cortex, but it does have some CNS effects</w:t>
                            </w:r>
                          </w:p>
                          <w:p w14:paraId="1627DEB7" w14:textId="77777777" w:rsidR="00E656EF" w:rsidRDefault="00E656EF" w:rsidP="00061E16"/>
                          <w:p w14:paraId="495B882A"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9939" o:spid="_x0000_s1040" type="#_x0000_t202" style="position:absolute;margin-left:306pt;margin-top:127.9pt;width:189pt;height:1in;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" filled="f" stroked="f">
                <v:textbox>
                  <w:txbxContent>
                    <w:p w14:paraId="5F9B7AF4" w14:textId="77777777" w:rsidR="00E656EF" w:rsidRDefault="00E656EF" w:rsidP="00061E16">
                      <w:r>
                        <w:t xml:space="preserve">TSH only influences activity in the thyroid </w:t>
                      </w:r>
                    </w:p>
                    <w:p w14:paraId="6AC8CEF2" w14:textId="77777777" w:rsidR="00E656EF" w:rsidRDefault="00E656EF" w:rsidP="00061E16"/>
                    <w:p w14:paraId="34B81C71" w14:textId="77777777" w:rsidR="00E656EF" w:rsidRDefault="00E656EF" w:rsidP="00061E16">
                      <w:r>
                        <w:t>ACTH from the pituitary only influences activity from the adrenal cortex, but it does have some CNS effects</w:t>
                      </w:r>
                    </w:p>
                    <w:p w14:paraId="1627DEB7" w14:textId="77777777" w:rsidR="00E656EF" w:rsidRDefault="00E656EF" w:rsidP="00061E16"/>
                    <w:p w14:paraId="495B882A" w14:textId="77777777" w:rsidR="00E656EF" w:rsidRDefault="00E656EF"/>
                  </w:txbxContent>
                </v:textbox>
                <w10:wrap type="square"/>
              </v:shape>
            </w:pict>
          </mc:Fallback>
        </mc:AlternateContent>
      </w:r>
      <w:r w:rsidR="00B56899" w:rsidRPr="00B56899">
        <w:rPr>
          <w:noProof/>
          <w:lang w:eastAsia="en-US"/>
        </w:rPr>
        <w:drawing>
          <wp:inline distT="0" distB="0" distL="0" distR="0" wp14:anchorId="621B2AD6" wp14:editId="310D5A77">
            <wp:extent cx="10795" cy="217805"/>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795" cy="217805"/>
                    </a:xfrm>
                    <a:prstGeom prst="rect">
                      <a:avLst/>
                    </a:prstGeom>
                    <a:noFill/>
                    <a:ln>
                      <a:noFill/>
                    </a:ln>
                  </pic:spPr>
                </pic:pic>
              </a:graphicData>
            </a:graphic>
          </wp:inline>
        </w:drawing>
      </w:r>
      <w:r w:rsidR="00A63C87">
        <w:rPr>
          <w:bCs/>
          <w:noProof/>
          <w:lang w:eastAsia="en-US"/>
        </w:rPr>
        <w:drawing>
          <wp:inline distT="0" distB="0" distL="0" distR="0" wp14:anchorId="1194C8A1" wp14:editId="50FDA8B2">
            <wp:extent cx="3075214" cy="3508553"/>
            <wp:effectExtent l="0" t="0" r="0" b="0"/>
            <wp:docPr id="120" name="Picture 120" descr="Macintosh HD:Users:elisafuray:Desktop:Screen Shot 2013-03-27 at 8.09.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descr="Macintosh HD:Users:elisafuray:Desktop:Screen Shot 2013-03-27 at 8.09.47 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6181" cy="3509657"/>
                    </a:xfrm>
                    <a:prstGeom prst="rect">
                      <a:avLst/>
                    </a:prstGeom>
                    <a:noFill/>
                    <a:ln>
                      <a:noFill/>
                    </a:ln>
                  </pic:spPr>
                </pic:pic>
              </a:graphicData>
            </a:graphic>
          </wp:inline>
        </w:drawing>
      </w:r>
    </w:p>
    <w:p w14:paraId="6AE0F8D0" w14:textId="0FAD675B" w:rsidR="00B56899" w:rsidRDefault="00B56899" w:rsidP="00B56899">
      <w:pPr>
        <w:pStyle w:val="Header"/>
        <w:tabs>
          <w:tab w:val="clear" w:pos="4320"/>
          <w:tab w:val="clear" w:pos="8640"/>
        </w:tabs>
        <w:rPr>
          <w:bCs/>
        </w:rPr>
      </w:pPr>
    </w:p>
    <w:tbl>
      <w:tblPr>
        <w:tblStyle w:val="TableGrid"/>
        <w:tblW w:w="0" w:type="auto"/>
        <w:tblLook w:val="0000" w:firstRow="0" w:lastRow="0" w:firstColumn="0" w:lastColumn="0" w:noHBand="0" w:noVBand="0"/>
      </w:tblPr>
      <w:tblGrid>
        <w:gridCol w:w="1300"/>
        <w:gridCol w:w="2196"/>
        <w:gridCol w:w="3233"/>
        <w:gridCol w:w="2025"/>
        <w:gridCol w:w="2262"/>
      </w:tblGrid>
      <w:tr w:rsidR="0046354B" w:rsidRPr="00B56899" w14:paraId="28965FA2" w14:textId="3546C854" w:rsidTr="0046354B">
        <w:tc>
          <w:tcPr>
            <w:tcW w:w="0" w:type="auto"/>
            <w:gridSpan w:val="2"/>
            <w:tcBorders>
              <w:top w:val="dashDotStroked" w:sz="24" w:space="0" w:color="auto"/>
              <w:left w:val="dashDotStroked" w:sz="24" w:space="0" w:color="auto"/>
              <w:bottom w:val="dashDotStroked" w:sz="24" w:space="0" w:color="auto"/>
              <w:right w:val="thinThickThinMediumGap" w:sz="24" w:space="0" w:color="auto"/>
            </w:tcBorders>
            <w:shd w:val="clear" w:color="auto" w:fill="A6A6A6" w:themeFill="background1" w:themeFillShade="A6"/>
          </w:tcPr>
          <w:p w14:paraId="5E610A06" w14:textId="4BCA7C05" w:rsidR="0046354B" w:rsidRPr="0046354B" w:rsidRDefault="0046354B" w:rsidP="0046354B">
            <w:pPr>
              <w:pStyle w:val="Header"/>
              <w:tabs>
                <w:tab w:val="clear" w:pos="4320"/>
                <w:tab w:val="clear" w:pos="8640"/>
              </w:tabs>
              <w:jc w:val="center"/>
              <w:rPr>
                <w:b/>
                <w:bCs/>
              </w:rPr>
            </w:pPr>
            <w:r w:rsidRPr="0046354B">
              <w:rPr>
                <w:b/>
                <w:bCs/>
              </w:rPr>
              <w:t>HYPOTHALAMIC</w:t>
            </w:r>
          </w:p>
          <w:p w14:paraId="32029838" w14:textId="252244E6" w:rsidR="0046354B" w:rsidRPr="0046354B" w:rsidRDefault="0046354B" w:rsidP="0046354B">
            <w:pPr>
              <w:pStyle w:val="Header"/>
              <w:tabs>
                <w:tab w:val="clear" w:pos="4320"/>
                <w:tab w:val="clear" w:pos="8640"/>
              </w:tabs>
              <w:jc w:val="center"/>
              <w:rPr>
                <w:bCs/>
                <w:i/>
              </w:rPr>
            </w:pPr>
            <w:r>
              <w:rPr>
                <w:bCs/>
                <w:i/>
              </w:rPr>
              <w:t>Most are small peptides</w:t>
            </w:r>
          </w:p>
        </w:tc>
        <w:tc>
          <w:tcPr>
            <w:tcW w:w="0" w:type="auto"/>
            <w:gridSpan w:val="3"/>
            <w:tcBorders>
              <w:top w:val="dashDotStroked" w:sz="24" w:space="0" w:color="auto"/>
              <w:left w:val="thinThickThinMediumGap" w:sz="24" w:space="0" w:color="auto"/>
              <w:bottom w:val="dashDotStroked" w:sz="24" w:space="0" w:color="auto"/>
              <w:right w:val="dashDotStroked" w:sz="24" w:space="0" w:color="auto"/>
            </w:tcBorders>
            <w:shd w:val="clear" w:color="auto" w:fill="A6A6A6" w:themeFill="background1" w:themeFillShade="A6"/>
          </w:tcPr>
          <w:p w14:paraId="2E3D6A18" w14:textId="77777777" w:rsidR="0046354B" w:rsidRDefault="0046354B" w:rsidP="0046354B">
            <w:pPr>
              <w:pStyle w:val="Header"/>
              <w:tabs>
                <w:tab w:val="clear" w:pos="4320"/>
                <w:tab w:val="clear" w:pos="8640"/>
              </w:tabs>
              <w:jc w:val="center"/>
              <w:rPr>
                <w:b/>
                <w:bCs/>
              </w:rPr>
            </w:pPr>
            <w:r w:rsidRPr="0046354B">
              <w:rPr>
                <w:b/>
                <w:bCs/>
              </w:rPr>
              <w:t>ANTERIOR PITUITARY</w:t>
            </w:r>
          </w:p>
          <w:p w14:paraId="77800CD0" w14:textId="0EE01BB5" w:rsidR="0046354B" w:rsidRPr="0046354B" w:rsidRDefault="0046354B" w:rsidP="0046354B">
            <w:pPr>
              <w:pStyle w:val="Header"/>
              <w:tabs>
                <w:tab w:val="clear" w:pos="4320"/>
                <w:tab w:val="clear" w:pos="8640"/>
              </w:tabs>
              <w:jc w:val="center"/>
              <w:rPr>
                <w:b/>
                <w:bCs/>
              </w:rPr>
            </w:pPr>
            <w:r>
              <w:rPr>
                <w:bCs/>
                <w:i/>
              </w:rPr>
              <w:t>Most are large peptides/proteins</w:t>
            </w:r>
            <w:r w:rsidRPr="0046354B">
              <w:rPr>
                <w:b/>
                <w:bCs/>
              </w:rPr>
              <w:t xml:space="preserve"> </w:t>
            </w:r>
          </w:p>
        </w:tc>
      </w:tr>
      <w:tr w:rsidR="0046354B" w:rsidRPr="00B56899" w14:paraId="6D4FBE13" w14:textId="77777777" w:rsidTr="0046354B">
        <w:trPr>
          <w:trHeight w:val="29"/>
        </w:trPr>
        <w:tc>
          <w:tcPr>
            <w:tcW w:w="0" w:type="auto"/>
            <w:tcBorders>
              <w:top w:val="dashDotStroked" w:sz="24" w:space="0" w:color="auto"/>
              <w:bottom w:val="single" w:sz="4" w:space="0" w:color="auto"/>
            </w:tcBorders>
            <w:shd w:val="clear" w:color="auto" w:fill="000000" w:themeFill="text1"/>
          </w:tcPr>
          <w:p w14:paraId="138E0E14" w14:textId="273BC0B0" w:rsidR="0046354B" w:rsidRPr="0046354B" w:rsidRDefault="0046354B" w:rsidP="0046354B">
            <w:pPr>
              <w:pStyle w:val="Header"/>
              <w:tabs>
                <w:tab w:val="clear" w:pos="4320"/>
                <w:tab w:val="clear" w:pos="8640"/>
              </w:tabs>
              <w:jc w:val="center"/>
              <w:rPr>
                <w:b/>
                <w:bCs/>
              </w:rPr>
            </w:pPr>
            <w:r>
              <w:rPr>
                <w:b/>
                <w:bCs/>
              </w:rPr>
              <w:t>Abbreviation</w:t>
            </w:r>
          </w:p>
        </w:tc>
        <w:tc>
          <w:tcPr>
            <w:tcW w:w="0" w:type="auto"/>
            <w:tcBorders>
              <w:top w:val="dashDotStroked" w:sz="24" w:space="0" w:color="auto"/>
              <w:bottom w:val="single" w:sz="4" w:space="0" w:color="auto"/>
              <w:right w:val="thinThickThinSmallGap" w:sz="24" w:space="0" w:color="auto"/>
            </w:tcBorders>
            <w:shd w:val="clear" w:color="auto" w:fill="000000" w:themeFill="text1"/>
          </w:tcPr>
          <w:p w14:paraId="4BBEE404" w14:textId="3A5BD510" w:rsidR="0046354B" w:rsidRPr="0046354B" w:rsidRDefault="0046354B" w:rsidP="0046354B">
            <w:pPr>
              <w:pStyle w:val="Header"/>
              <w:tabs>
                <w:tab w:val="clear" w:pos="4320"/>
                <w:tab w:val="clear" w:pos="8640"/>
              </w:tabs>
              <w:jc w:val="center"/>
              <w:rPr>
                <w:b/>
                <w:bCs/>
              </w:rPr>
            </w:pPr>
            <w:r>
              <w:rPr>
                <w:b/>
                <w:bCs/>
              </w:rPr>
              <w:t>Descriptive Name</w:t>
            </w:r>
          </w:p>
        </w:tc>
        <w:tc>
          <w:tcPr>
            <w:tcW w:w="0" w:type="auto"/>
            <w:tcBorders>
              <w:top w:val="dashDotStroked" w:sz="24" w:space="0" w:color="auto"/>
              <w:left w:val="thinThickThinSmallGap" w:sz="24" w:space="0" w:color="auto"/>
              <w:bottom w:val="single" w:sz="4" w:space="0" w:color="auto"/>
            </w:tcBorders>
            <w:shd w:val="clear" w:color="auto" w:fill="000000" w:themeFill="text1"/>
          </w:tcPr>
          <w:p w14:paraId="753E439E" w14:textId="3B25E6B2" w:rsidR="0046354B" w:rsidRPr="0046354B" w:rsidRDefault="0046354B" w:rsidP="0046354B">
            <w:pPr>
              <w:pStyle w:val="Header"/>
              <w:tabs>
                <w:tab w:val="clear" w:pos="4320"/>
                <w:tab w:val="clear" w:pos="8640"/>
              </w:tabs>
              <w:jc w:val="center"/>
              <w:rPr>
                <w:b/>
                <w:bCs/>
              </w:rPr>
            </w:pPr>
            <w:r>
              <w:rPr>
                <w:b/>
                <w:bCs/>
              </w:rPr>
              <w:t>Abbreviation</w:t>
            </w:r>
          </w:p>
        </w:tc>
        <w:tc>
          <w:tcPr>
            <w:tcW w:w="0" w:type="auto"/>
            <w:tcBorders>
              <w:top w:val="dashDotStroked" w:sz="24" w:space="0" w:color="auto"/>
              <w:bottom w:val="single" w:sz="4" w:space="0" w:color="auto"/>
            </w:tcBorders>
            <w:shd w:val="clear" w:color="auto" w:fill="000000" w:themeFill="text1"/>
          </w:tcPr>
          <w:p w14:paraId="70B50041" w14:textId="16BCAFF9" w:rsidR="0046354B" w:rsidRPr="0046354B" w:rsidRDefault="0046354B" w:rsidP="0046354B">
            <w:pPr>
              <w:pStyle w:val="Header"/>
              <w:tabs>
                <w:tab w:val="clear" w:pos="4320"/>
                <w:tab w:val="clear" w:pos="8640"/>
              </w:tabs>
              <w:jc w:val="center"/>
              <w:rPr>
                <w:b/>
                <w:bCs/>
              </w:rPr>
            </w:pPr>
            <w:r>
              <w:rPr>
                <w:b/>
                <w:bCs/>
              </w:rPr>
              <w:t>Name</w:t>
            </w:r>
          </w:p>
        </w:tc>
        <w:tc>
          <w:tcPr>
            <w:tcW w:w="0" w:type="auto"/>
            <w:tcBorders>
              <w:top w:val="dashDotStroked" w:sz="24" w:space="0" w:color="auto"/>
              <w:bottom w:val="single" w:sz="4" w:space="0" w:color="auto"/>
            </w:tcBorders>
            <w:shd w:val="clear" w:color="auto" w:fill="000000" w:themeFill="text1"/>
          </w:tcPr>
          <w:p w14:paraId="6AD7A131" w14:textId="5B70F039" w:rsidR="0046354B" w:rsidRPr="0046354B" w:rsidRDefault="0046354B" w:rsidP="0046354B">
            <w:pPr>
              <w:pStyle w:val="Header"/>
              <w:tabs>
                <w:tab w:val="clear" w:pos="4320"/>
                <w:tab w:val="clear" w:pos="8640"/>
              </w:tabs>
              <w:jc w:val="center"/>
              <w:rPr>
                <w:b/>
                <w:bCs/>
              </w:rPr>
            </w:pPr>
            <w:r>
              <w:rPr>
                <w:b/>
                <w:bCs/>
              </w:rPr>
              <w:t>Major Action</w:t>
            </w:r>
          </w:p>
        </w:tc>
      </w:tr>
      <w:tr w:rsidR="0046354B" w:rsidRPr="00B56899" w14:paraId="6974F57C" w14:textId="067880A7" w:rsidTr="0046354B">
        <w:trPr>
          <w:trHeight w:val="498"/>
        </w:trPr>
        <w:tc>
          <w:tcPr>
            <w:tcW w:w="0" w:type="auto"/>
            <w:tcBorders>
              <w:top w:val="single" w:sz="4" w:space="0" w:color="auto"/>
              <w:bottom w:val="single" w:sz="4" w:space="0" w:color="auto"/>
            </w:tcBorders>
          </w:tcPr>
          <w:p w14:paraId="252F2E33" w14:textId="77777777" w:rsidR="0046354B" w:rsidRPr="0046354B" w:rsidRDefault="0046354B" w:rsidP="0055029D">
            <w:pPr>
              <w:pStyle w:val="Header"/>
              <w:tabs>
                <w:tab w:val="clear" w:pos="4320"/>
                <w:tab w:val="clear" w:pos="8640"/>
              </w:tabs>
              <w:rPr>
                <w:b/>
                <w:bCs/>
              </w:rPr>
            </w:pPr>
            <w:r w:rsidRPr="0046354B">
              <w:rPr>
                <w:b/>
                <w:bCs/>
              </w:rPr>
              <w:t>PIH</w:t>
            </w:r>
          </w:p>
          <w:p w14:paraId="2BDF81AD" w14:textId="1E0C1AE5" w:rsidR="0046354B" w:rsidRPr="0046354B" w:rsidRDefault="0046354B" w:rsidP="0055029D">
            <w:pPr>
              <w:pStyle w:val="Header"/>
              <w:rPr>
                <w:b/>
                <w:bCs/>
              </w:rPr>
            </w:pPr>
            <w:r w:rsidRPr="0046354B">
              <w:rPr>
                <w:b/>
                <w:bCs/>
              </w:rPr>
              <w:t>PRL</w:t>
            </w:r>
          </w:p>
        </w:tc>
        <w:tc>
          <w:tcPr>
            <w:tcW w:w="0" w:type="auto"/>
            <w:tcBorders>
              <w:top w:val="single" w:sz="4" w:space="0" w:color="auto"/>
              <w:bottom w:val="single" w:sz="4" w:space="0" w:color="auto"/>
              <w:right w:val="thinThickThinSmallGap" w:sz="24" w:space="0" w:color="auto"/>
            </w:tcBorders>
          </w:tcPr>
          <w:p w14:paraId="5B36B026" w14:textId="77777777" w:rsidR="0046354B" w:rsidRPr="00B56899" w:rsidRDefault="0046354B" w:rsidP="0055029D">
            <w:pPr>
              <w:pStyle w:val="Header"/>
              <w:tabs>
                <w:tab w:val="clear" w:pos="4320"/>
                <w:tab w:val="clear" w:pos="8640"/>
              </w:tabs>
              <w:rPr>
                <w:bCs/>
              </w:rPr>
            </w:pPr>
            <w:r>
              <w:rPr>
                <w:bCs/>
              </w:rPr>
              <w:t>PRL releasing-inhibiting hormone (h)</w:t>
            </w:r>
          </w:p>
          <w:p w14:paraId="387E89B0" w14:textId="5C108ED3" w:rsidR="0046354B" w:rsidRPr="00B56899" w:rsidRDefault="0046354B" w:rsidP="0055029D">
            <w:pPr>
              <w:pStyle w:val="Header"/>
              <w:rPr>
                <w:bCs/>
              </w:rPr>
            </w:pPr>
            <w:r>
              <w:rPr>
                <w:bCs/>
              </w:rPr>
              <w:t xml:space="preserve">PRL releasing hormone </w:t>
            </w:r>
          </w:p>
        </w:tc>
        <w:tc>
          <w:tcPr>
            <w:tcW w:w="0" w:type="auto"/>
            <w:tcBorders>
              <w:top w:val="single" w:sz="4" w:space="0" w:color="auto"/>
              <w:left w:val="thinThickThinSmallGap" w:sz="24" w:space="0" w:color="auto"/>
              <w:bottom w:val="single" w:sz="4" w:space="0" w:color="auto"/>
            </w:tcBorders>
          </w:tcPr>
          <w:p w14:paraId="6697D517" w14:textId="29420F47" w:rsidR="0046354B" w:rsidRPr="0046354B" w:rsidRDefault="0046354B" w:rsidP="0055029D">
            <w:pPr>
              <w:pStyle w:val="Header"/>
              <w:tabs>
                <w:tab w:val="clear" w:pos="4320"/>
                <w:tab w:val="clear" w:pos="8640"/>
              </w:tabs>
              <w:rPr>
                <w:b/>
                <w:bCs/>
              </w:rPr>
            </w:pPr>
            <w:r w:rsidRPr="0046354B">
              <w:rPr>
                <w:b/>
                <w:bCs/>
              </w:rPr>
              <w:t>GH</w:t>
            </w:r>
          </w:p>
        </w:tc>
        <w:tc>
          <w:tcPr>
            <w:tcW w:w="0" w:type="auto"/>
            <w:tcBorders>
              <w:top w:val="single" w:sz="4" w:space="0" w:color="auto"/>
              <w:bottom w:val="single" w:sz="4" w:space="0" w:color="auto"/>
            </w:tcBorders>
          </w:tcPr>
          <w:p w14:paraId="34CD1F34" w14:textId="6650EE3B" w:rsidR="0046354B" w:rsidRDefault="0046354B" w:rsidP="0055029D">
            <w:pPr>
              <w:pStyle w:val="Header"/>
              <w:tabs>
                <w:tab w:val="clear" w:pos="4320"/>
                <w:tab w:val="clear" w:pos="8640"/>
              </w:tabs>
              <w:rPr>
                <w:bCs/>
              </w:rPr>
            </w:pPr>
            <w:r w:rsidRPr="00B56899">
              <w:rPr>
                <w:bCs/>
              </w:rPr>
              <w:t>Growth hormone</w:t>
            </w:r>
          </w:p>
        </w:tc>
        <w:tc>
          <w:tcPr>
            <w:tcW w:w="0" w:type="auto"/>
            <w:tcBorders>
              <w:top w:val="single" w:sz="4" w:space="0" w:color="auto"/>
              <w:bottom w:val="single" w:sz="4" w:space="0" w:color="auto"/>
            </w:tcBorders>
          </w:tcPr>
          <w:p w14:paraId="57EC2829" w14:textId="49D04CA9" w:rsidR="0046354B" w:rsidRDefault="0046354B" w:rsidP="0055029D">
            <w:pPr>
              <w:pStyle w:val="Header"/>
              <w:tabs>
                <w:tab w:val="clear" w:pos="4320"/>
                <w:tab w:val="clear" w:pos="8640"/>
              </w:tabs>
              <w:rPr>
                <w:bCs/>
              </w:rPr>
            </w:pPr>
            <w:r w:rsidRPr="00B56899">
              <w:rPr>
                <w:bCs/>
              </w:rPr>
              <w:t>Tissue growth, metabolic control</w:t>
            </w:r>
          </w:p>
        </w:tc>
      </w:tr>
      <w:tr w:rsidR="0046354B" w:rsidRPr="00B56899" w14:paraId="5EB67789" w14:textId="19CD8E27" w:rsidTr="0046354B">
        <w:trPr>
          <w:trHeight w:val="498"/>
        </w:trPr>
        <w:tc>
          <w:tcPr>
            <w:tcW w:w="0" w:type="auto"/>
            <w:tcBorders>
              <w:top w:val="single" w:sz="4" w:space="0" w:color="auto"/>
            </w:tcBorders>
          </w:tcPr>
          <w:p w14:paraId="3868B921" w14:textId="77777777" w:rsidR="0046354B" w:rsidRPr="0046354B" w:rsidRDefault="0046354B" w:rsidP="0055029D">
            <w:pPr>
              <w:pStyle w:val="Header"/>
              <w:tabs>
                <w:tab w:val="clear" w:pos="4320"/>
                <w:tab w:val="clear" w:pos="8640"/>
              </w:tabs>
              <w:rPr>
                <w:b/>
                <w:bCs/>
              </w:rPr>
            </w:pPr>
            <w:r w:rsidRPr="0046354B">
              <w:rPr>
                <w:b/>
                <w:bCs/>
              </w:rPr>
              <w:t xml:space="preserve">GHRIH </w:t>
            </w:r>
          </w:p>
          <w:p w14:paraId="69538513" w14:textId="2492F7D7" w:rsidR="0046354B" w:rsidRPr="0046354B" w:rsidRDefault="0046354B" w:rsidP="0055029D">
            <w:pPr>
              <w:pStyle w:val="Header"/>
              <w:rPr>
                <w:b/>
                <w:bCs/>
              </w:rPr>
            </w:pPr>
            <w:r w:rsidRPr="0046354B">
              <w:rPr>
                <w:b/>
                <w:bCs/>
              </w:rPr>
              <w:t>GHRH</w:t>
            </w:r>
          </w:p>
        </w:tc>
        <w:tc>
          <w:tcPr>
            <w:tcW w:w="0" w:type="auto"/>
            <w:tcBorders>
              <w:top w:val="single" w:sz="4" w:space="0" w:color="auto"/>
              <w:right w:val="thinThickThinSmallGap" w:sz="24" w:space="0" w:color="auto"/>
            </w:tcBorders>
          </w:tcPr>
          <w:p w14:paraId="72EC2C1B" w14:textId="77777777" w:rsidR="0046354B" w:rsidRPr="00B56899" w:rsidRDefault="0046354B" w:rsidP="0055029D">
            <w:pPr>
              <w:pStyle w:val="Header"/>
              <w:tabs>
                <w:tab w:val="clear" w:pos="4320"/>
                <w:tab w:val="clear" w:pos="8640"/>
              </w:tabs>
              <w:rPr>
                <w:bCs/>
              </w:rPr>
            </w:pPr>
            <w:r w:rsidRPr="00B56899">
              <w:rPr>
                <w:bCs/>
              </w:rPr>
              <w:t>GH release-inhibiting h.</w:t>
            </w:r>
          </w:p>
          <w:p w14:paraId="44251C2B" w14:textId="6964EAB6" w:rsidR="0046354B" w:rsidRPr="00B56899" w:rsidRDefault="0046354B" w:rsidP="0055029D">
            <w:pPr>
              <w:pStyle w:val="Header"/>
              <w:rPr>
                <w:bCs/>
              </w:rPr>
            </w:pPr>
            <w:r w:rsidRPr="00B56899">
              <w:rPr>
                <w:bCs/>
              </w:rPr>
              <w:t>GH-releasing h.</w:t>
            </w:r>
          </w:p>
        </w:tc>
        <w:tc>
          <w:tcPr>
            <w:tcW w:w="0" w:type="auto"/>
            <w:tcBorders>
              <w:top w:val="single" w:sz="4" w:space="0" w:color="auto"/>
              <w:left w:val="thinThickThinSmallGap" w:sz="24" w:space="0" w:color="auto"/>
            </w:tcBorders>
          </w:tcPr>
          <w:p w14:paraId="6E658A50" w14:textId="5719D991" w:rsidR="0046354B" w:rsidRPr="0046354B" w:rsidRDefault="0046354B" w:rsidP="0055029D">
            <w:pPr>
              <w:pStyle w:val="Header"/>
              <w:tabs>
                <w:tab w:val="clear" w:pos="4320"/>
                <w:tab w:val="clear" w:pos="8640"/>
              </w:tabs>
              <w:rPr>
                <w:b/>
                <w:bCs/>
              </w:rPr>
            </w:pPr>
            <w:r w:rsidRPr="0046354B">
              <w:rPr>
                <w:b/>
                <w:bCs/>
              </w:rPr>
              <w:t>TSH</w:t>
            </w:r>
          </w:p>
        </w:tc>
        <w:tc>
          <w:tcPr>
            <w:tcW w:w="0" w:type="auto"/>
            <w:tcBorders>
              <w:top w:val="single" w:sz="4" w:space="0" w:color="auto"/>
            </w:tcBorders>
          </w:tcPr>
          <w:p w14:paraId="04982926" w14:textId="15BC7847" w:rsidR="0046354B" w:rsidRPr="00B56899" w:rsidRDefault="0046354B" w:rsidP="0055029D">
            <w:pPr>
              <w:pStyle w:val="Header"/>
              <w:tabs>
                <w:tab w:val="clear" w:pos="4320"/>
                <w:tab w:val="clear" w:pos="8640"/>
              </w:tabs>
              <w:rPr>
                <w:bCs/>
              </w:rPr>
            </w:pPr>
            <w:r w:rsidRPr="00B56899">
              <w:rPr>
                <w:bCs/>
              </w:rPr>
              <w:t>Thyroid stimulating hormone</w:t>
            </w:r>
          </w:p>
        </w:tc>
        <w:tc>
          <w:tcPr>
            <w:tcW w:w="0" w:type="auto"/>
            <w:tcBorders>
              <w:top w:val="single" w:sz="4" w:space="0" w:color="auto"/>
            </w:tcBorders>
          </w:tcPr>
          <w:p w14:paraId="7DD33F29" w14:textId="7A5F0525" w:rsidR="0046354B" w:rsidRPr="00B56899" w:rsidRDefault="0046354B" w:rsidP="0055029D">
            <w:pPr>
              <w:pStyle w:val="Header"/>
              <w:tabs>
                <w:tab w:val="clear" w:pos="4320"/>
                <w:tab w:val="clear" w:pos="8640"/>
              </w:tabs>
              <w:rPr>
                <w:bCs/>
              </w:rPr>
            </w:pPr>
            <w:r w:rsidRPr="00B56899">
              <w:rPr>
                <w:bCs/>
              </w:rPr>
              <w:t>Control of thyroid gland</w:t>
            </w:r>
          </w:p>
        </w:tc>
      </w:tr>
      <w:tr w:rsidR="0046354B" w:rsidRPr="00B56899" w14:paraId="5A9786AD" w14:textId="2C2B15A9" w:rsidTr="0046354B">
        <w:tc>
          <w:tcPr>
            <w:tcW w:w="0" w:type="auto"/>
          </w:tcPr>
          <w:p w14:paraId="79D20E67" w14:textId="77777777" w:rsidR="0046354B" w:rsidRPr="0046354B" w:rsidRDefault="0046354B" w:rsidP="0055029D">
            <w:pPr>
              <w:pStyle w:val="Header"/>
              <w:tabs>
                <w:tab w:val="clear" w:pos="4320"/>
                <w:tab w:val="clear" w:pos="8640"/>
              </w:tabs>
              <w:rPr>
                <w:b/>
              </w:rPr>
            </w:pPr>
            <w:r w:rsidRPr="0046354B">
              <w:rPr>
                <w:b/>
                <w:bCs/>
              </w:rPr>
              <w:t>TRH</w:t>
            </w:r>
          </w:p>
        </w:tc>
        <w:tc>
          <w:tcPr>
            <w:tcW w:w="0" w:type="auto"/>
            <w:tcBorders>
              <w:right w:val="thinThickThinSmallGap" w:sz="24" w:space="0" w:color="auto"/>
            </w:tcBorders>
          </w:tcPr>
          <w:p w14:paraId="0A7F8ED7" w14:textId="77777777" w:rsidR="0046354B" w:rsidRPr="00B56899" w:rsidRDefault="0046354B" w:rsidP="0055029D">
            <w:pPr>
              <w:pStyle w:val="Header"/>
              <w:tabs>
                <w:tab w:val="clear" w:pos="4320"/>
                <w:tab w:val="clear" w:pos="8640"/>
              </w:tabs>
            </w:pPr>
            <w:r w:rsidRPr="00B56899">
              <w:rPr>
                <w:bCs/>
              </w:rPr>
              <w:t>TSH-releasing h. (releases both TSH and PRL)</w:t>
            </w:r>
          </w:p>
        </w:tc>
        <w:tc>
          <w:tcPr>
            <w:tcW w:w="0" w:type="auto"/>
            <w:tcBorders>
              <w:left w:val="thinThickThinSmallGap" w:sz="24" w:space="0" w:color="auto"/>
            </w:tcBorders>
          </w:tcPr>
          <w:p w14:paraId="2A5555FA" w14:textId="77777777" w:rsidR="0046354B" w:rsidRPr="0046354B" w:rsidRDefault="0046354B" w:rsidP="0055029D">
            <w:pPr>
              <w:pStyle w:val="Header"/>
              <w:tabs>
                <w:tab w:val="clear" w:pos="4320"/>
                <w:tab w:val="clear" w:pos="8640"/>
              </w:tabs>
              <w:rPr>
                <w:b/>
              </w:rPr>
            </w:pPr>
            <w:r w:rsidRPr="0046354B">
              <w:rPr>
                <w:b/>
                <w:bCs/>
              </w:rPr>
              <w:t>FSH</w:t>
            </w:r>
          </w:p>
          <w:p w14:paraId="413D9D81" w14:textId="26D02346" w:rsidR="0046354B" w:rsidRPr="0046354B" w:rsidRDefault="0046354B" w:rsidP="0055029D">
            <w:pPr>
              <w:pStyle w:val="Header"/>
              <w:tabs>
                <w:tab w:val="clear" w:pos="4320"/>
                <w:tab w:val="clear" w:pos="8640"/>
              </w:tabs>
              <w:rPr>
                <w:b/>
                <w:bCs/>
              </w:rPr>
            </w:pPr>
            <w:r w:rsidRPr="0046354B">
              <w:rPr>
                <w:b/>
                <w:bCs/>
              </w:rPr>
              <w:t>LH</w:t>
            </w:r>
          </w:p>
        </w:tc>
        <w:tc>
          <w:tcPr>
            <w:tcW w:w="0" w:type="auto"/>
          </w:tcPr>
          <w:p w14:paraId="19E60AE6" w14:textId="77777777" w:rsidR="0046354B" w:rsidRPr="00B56899" w:rsidRDefault="0046354B" w:rsidP="0055029D">
            <w:pPr>
              <w:pStyle w:val="Header"/>
              <w:tabs>
                <w:tab w:val="clear" w:pos="4320"/>
                <w:tab w:val="clear" w:pos="8640"/>
              </w:tabs>
            </w:pPr>
            <w:r w:rsidRPr="00B56899">
              <w:rPr>
                <w:bCs/>
              </w:rPr>
              <w:t>Follicle stimulating hormone</w:t>
            </w:r>
          </w:p>
          <w:p w14:paraId="34817DD4" w14:textId="293CE48F" w:rsidR="0046354B" w:rsidRPr="00B56899" w:rsidRDefault="0046354B" w:rsidP="0055029D">
            <w:pPr>
              <w:pStyle w:val="Header"/>
              <w:tabs>
                <w:tab w:val="clear" w:pos="4320"/>
                <w:tab w:val="clear" w:pos="8640"/>
              </w:tabs>
              <w:rPr>
                <w:bCs/>
              </w:rPr>
            </w:pPr>
            <w:r w:rsidRPr="00B56899">
              <w:rPr>
                <w:bCs/>
              </w:rPr>
              <w:t>Luteinizing hormone</w:t>
            </w:r>
          </w:p>
        </w:tc>
        <w:tc>
          <w:tcPr>
            <w:tcW w:w="0" w:type="auto"/>
          </w:tcPr>
          <w:p w14:paraId="201914F9" w14:textId="77777777" w:rsidR="0046354B" w:rsidRPr="00B56899" w:rsidRDefault="0046354B" w:rsidP="0055029D">
            <w:pPr>
              <w:pStyle w:val="Header"/>
              <w:tabs>
                <w:tab w:val="clear" w:pos="4320"/>
                <w:tab w:val="clear" w:pos="8640"/>
              </w:tabs>
            </w:pPr>
            <w:r w:rsidRPr="00B56899">
              <w:rPr>
                <w:bCs/>
              </w:rPr>
              <w:t>Control of gonads</w:t>
            </w:r>
          </w:p>
          <w:p w14:paraId="0BEAC159" w14:textId="7D4651D2" w:rsidR="0046354B" w:rsidRPr="00B56899" w:rsidRDefault="0046354B" w:rsidP="0055029D">
            <w:pPr>
              <w:pStyle w:val="Header"/>
              <w:tabs>
                <w:tab w:val="clear" w:pos="4320"/>
                <w:tab w:val="clear" w:pos="8640"/>
              </w:tabs>
              <w:rPr>
                <w:bCs/>
              </w:rPr>
            </w:pPr>
            <w:r w:rsidRPr="00B56899">
              <w:rPr>
                <w:bCs/>
              </w:rPr>
              <w:t>Control of gonads</w:t>
            </w:r>
          </w:p>
        </w:tc>
      </w:tr>
      <w:tr w:rsidR="0046354B" w:rsidRPr="00B56899" w14:paraId="2273794E" w14:textId="48083BB6" w:rsidTr="0046354B">
        <w:tc>
          <w:tcPr>
            <w:tcW w:w="0" w:type="auto"/>
          </w:tcPr>
          <w:p w14:paraId="02167A03" w14:textId="77777777" w:rsidR="0046354B" w:rsidRPr="0046354B" w:rsidRDefault="0046354B" w:rsidP="0055029D">
            <w:pPr>
              <w:pStyle w:val="Header"/>
              <w:tabs>
                <w:tab w:val="clear" w:pos="4320"/>
                <w:tab w:val="clear" w:pos="8640"/>
              </w:tabs>
              <w:rPr>
                <w:b/>
              </w:rPr>
            </w:pPr>
            <w:proofErr w:type="spellStart"/>
            <w:r w:rsidRPr="0046354B">
              <w:rPr>
                <w:b/>
                <w:bCs/>
              </w:rPr>
              <w:t>GnRH</w:t>
            </w:r>
            <w:proofErr w:type="spellEnd"/>
          </w:p>
        </w:tc>
        <w:tc>
          <w:tcPr>
            <w:tcW w:w="0" w:type="auto"/>
            <w:tcBorders>
              <w:right w:val="thinThickThinSmallGap" w:sz="24" w:space="0" w:color="auto"/>
            </w:tcBorders>
          </w:tcPr>
          <w:p w14:paraId="33536C6E" w14:textId="77777777" w:rsidR="0046354B" w:rsidRPr="00B56899" w:rsidRDefault="0046354B" w:rsidP="0055029D">
            <w:pPr>
              <w:pStyle w:val="Header"/>
              <w:tabs>
                <w:tab w:val="clear" w:pos="4320"/>
                <w:tab w:val="clear" w:pos="8640"/>
              </w:tabs>
            </w:pPr>
            <w:proofErr w:type="gramStart"/>
            <w:r w:rsidRPr="00B56899">
              <w:rPr>
                <w:bCs/>
              </w:rPr>
              <w:t>gonadotropin</w:t>
            </w:r>
            <w:proofErr w:type="gramEnd"/>
            <w:r w:rsidRPr="00B56899">
              <w:rPr>
                <w:bCs/>
              </w:rPr>
              <w:t>-releasing h. (releases both FSH and LH)</w:t>
            </w:r>
          </w:p>
        </w:tc>
        <w:tc>
          <w:tcPr>
            <w:tcW w:w="0" w:type="auto"/>
            <w:tcBorders>
              <w:left w:val="thinThickThinSmallGap" w:sz="24" w:space="0" w:color="auto"/>
            </w:tcBorders>
          </w:tcPr>
          <w:p w14:paraId="16D31C1B" w14:textId="0DBDDC6E" w:rsidR="0046354B" w:rsidRPr="0046354B" w:rsidRDefault="0046354B" w:rsidP="0055029D">
            <w:pPr>
              <w:pStyle w:val="Header"/>
              <w:tabs>
                <w:tab w:val="clear" w:pos="4320"/>
                <w:tab w:val="clear" w:pos="8640"/>
              </w:tabs>
              <w:rPr>
                <w:b/>
                <w:bCs/>
              </w:rPr>
            </w:pPr>
            <w:r w:rsidRPr="0046354B">
              <w:rPr>
                <w:b/>
                <w:bCs/>
              </w:rPr>
              <w:t>MSH</w:t>
            </w:r>
          </w:p>
        </w:tc>
        <w:tc>
          <w:tcPr>
            <w:tcW w:w="0" w:type="auto"/>
          </w:tcPr>
          <w:p w14:paraId="2FB9EF02" w14:textId="47BE143E" w:rsidR="0046354B" w:rsidRPr="00B56899" w:rsidRDefault="0046354B" w:rsidP="0055029D">
            <w:pPr>
              <w:pStyle w:val="Header"/>
              <w:tabs>
                <w:tab w:val="clear" w:pos="4320"/>
                <w:tab w:val="clear" w:pos="8640"/>
              </w:tabs>
              <w:rPr>
                <w:bCs/>
              </w:rPr>
            </w:pPr>
            <w:r w:rsidRPr="00B56899">
              <w:rPr>
                <w:bCs/>
              </w:rPr>
              <w:t>Melanocyte stimulating hormone</w:t>
            </w:r>
          </w:p>
        </w:tc>
        <w:tc>
          <w:tcPr>
            <w:tcW w:w="0" w:type="auto"/>
          </w:tcPr>
          <w:p w14:paraId="7EE7A0C9" w14:textId="621B75C6" w:rsidR="0046354B" w:rsidRPr="00B56899" w:rsidRDefault="0046354B" w:rsidP="0055029D">
            <w:pPr>
              <w:pStyle w:val="Header"/>
              <w:tabs>
                <w:tab w:val="clear" w:pos="4320"/>
                <w:tab w:val="clear" w:pos="8640"/>
              </w:tabs>
              <w:rPr>
                <w:bCs/>
              </w:rPr>
            </w:pPr>
            <w:r w:rsidRPr="00B56899">
              <w:rPr>
                <w:bCs/>
              </w:rPr>
              <w:t>Normally none, but causes pigmentation when overproduced</w:t>
            </w:r>
          </w:p>
        </w:tc>
      </w:tr>
      <w:tr w:rsidR="0046354B" w:rsidRPr="00B56899" w14:paraId="1588E6A7" w14:textId="17103FE6" w:rsidTr="0046354B">
        <w:tc>
          <w:tcPr>
            <w:tcW w:w="0" w:type="auto"/>
          </w:tcPr>
          <w:p w14:paraId="18625428" w14:textId="77777777" w:rsidR="0046354B" w:rsidRPr="0046354B" w:rsidRDefault="0046354B" w:rsidP="0046354B">
            <w:pPr>
              <w:pStyle w:val="Header"/>
              <w:tabs>
                <w:tab w:val="clear" w:pos="4320"/>
                <w:tab w:val="clear" w:pos="8640"/>
              </w:tabs>
              <w:rPr>
                <w:b/>
                <w:bCs/>
              </w:rPr>
            </w:pPr>
            <w:r w:rsidRPr="0046354B">
              <w:rPr>
                <w:b/>
                <w:bCs/>
              </w:rPr>
              <w:t>MSHRIH</w:t>
            </w:r>
          </w:p>
          <w:p w14:paraId="43015870" w14:textId="23AC17AC" w:rsidR="0046354B" w:rsidRPr="0046354B" w:rsidRDefault="0046354B" w:rsidP="0046354B">
            <w:pPr>
              <w:pStyle w:val="Header"/>
              <w:tabs>
                <w:tab w:val="clear" w:pos="4320"/>
                <w:tab w:val="clear" w:pos="8640"/>
              </w:tabs>
              <w:rPr>
                <w:b/>
              </w:rPr>
            </w:pPr>
            <w:r w:rsidRPr="0046354B">
              <w:rPr>
                <w:b/>
                <w:bCs/>
              </w:rPr>
              <w:t xml:space="preserve">MSHRH </w:t>
            </w:r>
          </w:p>
        </w:tc>
        <w:tc>
          <w:tcPr>
            <w:tcW w:w="0" w:type="auto"/>
            <w:tcBorders>
              <w:right w:val="thinThickThinSmallGap" w:sz="24" w:space="0" w:color="auto"/>
            </w:tcBorders>
          </w:tcPr>
          <w:p w14:paraId="25AA95E2" w14:textId="77777777" w:rsidR="0046354B" w:rsidRPr="00B56899" w:rsidRDefault="0046354B" w:rsidP="0055029D">
            <w:pPr>
              <w:pStyle w:val="Header"/>
              <w:tabs>
                <w:tab w:val="clear" w:pos="4320"/>
                <w:tab w:val="clear" w:pos="8640"/>
              </w:tabs>
            </w:pPr>
            <w:r w:rsidRPr="00B56899">
              <w:rPr>
                <w:bCs/>
              </w:rPr>
              <w:t>MSH release inhibiting h.</w:t>
            </w:r>
          </w:p>
          <w:p w14:paraId="1C44C6BC" w14:textId="77777777" w:rsidR="0046354B" w:rsidRPr="00B56899" w:rsidRDefault="0046354B" w:rsidP="0055029D">
            <w:pPr>
              <w:pStyle w:val="Header"/>
              <w:tabs>
                <w:tab w:val="clear" w:pos="4320"/>
                <w:tab w:val="clear" w:pos="8640"/>
              </w:tabs>
            </w:pPr>
            <w:r w:rsidRPr="00B56899">
              <w:rPr>
                <w:bCs/>
              </w:rPr>
              <w:t>MSH-releasing h.</w:t>
            </w:r>
          </w:p>
        </w:tc>
        <w:tc>
          <w:tcPr>
            <w:tcW w:w="0" w:type="auto"/>
            <w:tcBorders>
              <w:left w:val="thinThickThinSmallGap" w:sz="24" w:space="0" w:color="auto"/>
            </w:tcBorders>
          </w:tcPr>
          <w:p w14:paraId="1C15F19A" w14:textId="5282124F" w:rsidR="0046354B" w:rsidRPr="0046354B" w:rsidRDefault="0046354B" w:rsidP="0055029D">
            <w:pPr>
              <w:pStyle w:val="Header"/>
              <w:tabs>
                <w:tab w:val="clear" w:pos="4320"/>
                <w:tab w:val="clear" w:pos="8640"/>
              </w:tabs>
              <w:rPr>
                <w:b/>
                <w:bCs/>
              </w:rPr>
            </w:pPr>
            <w:r w:rsidRPr="0046354B">
              <w:rPr>
                <w:b/>
                <w:bCs/>
              </w:rPr>
              <w:t>ACTH</w:t>
            </w:r>
          </w:p>
        </w:tc>
        <w:tc>
          <w:tcPr>
            <w:tcW w:w="0" w:type="auto"/>
          </w:tcPr>
          <w:p w14:paraId="6FE099A9" w14:textId="63053152" w:rsidR="0046354B" w:rsidRPr="00B56899" w:rsidRDefault="0046354B" w:rsidP="0055029D">
            <w:pPr>
              <w:pStyle w:val="Header"/>
              <w:tabs>
                <w:tab w:val="clear" w:pos="4320"/>
                <w:tab w:val="clear" w:pos="8640"/>
              </w:tabs>
              <w:rPr>
                <w:bCs/>
              </w:rPr>
            </w:pPr>
            <w:proofErr w:type="spellStart"/>
            <w:r w:rsidRPr="00B56899">
              <w:rPr>
                <w:bCs/>
              </w:rPr>
              <w:t>Adrenocortico</w:t>
            </w:r>
            <w:proofErr w:type="spellEnd"/>
            <w:r w:rsidRPr="00B56899">
              <w:rPr>
                <w:bCs/>
              </w:rPr>
              <w:t>- tropic hormone</w:t>
            </w:r>
          </w:p>
        </w:tc>
        <w:tc>
          <w:tcPr>
            <w:tcW w:w="0" w:type="auto"/>
          </w:tcPr>
          <w:p w14:paraId="65701E37" w14:textId="594201B6" w:rsidR="0046354B" w:rsidRPr="00B56899" w:rsidRDefault="0046354B" w:rsidP="0055029D">
            <w:pPr>
              <w:pStyle w:val="Header"/>
              <w:tabs>
                <w:tab w:val="clear" w:pos="4320"/>
                <w:tab w:val="clear" w:pos="8640"/>
              </w:tabs>
              <w:rPr>
                <w:bCs/>
              </w:rPr>
            </w:pPr>
            <w:r w:rsidRPr="00B56899">
              <w:rPr>
                <w:bCs/>
              </w:rPr>
              <w:t>Control of adrenal cortex</w:t>
            </w:r>
          </w:p>
        </w:tc>
      </w:tr>
      <w:tr w:rsidR="0046354B" w:rsidRPr="00B56899" w14:paraId="4BC5F3C9" w14:textId="1943FEA5" w:rsidTr="0046354B">
        <w:tc>
          <w:tcPr>
            <w:tcW w:w="0" w:type="auto"/>
          </w:tcPr>
          <w:p w14:paraId="40054BAA" w14:textId="77777777" w:rsidR="0046354B" w:rsidRPr="0046354B" w:rsidRDefault="0046354B" w:rsidP="0055029D">
            <w:pPr>
              <w:pStyle w:val="Header"/>
              <w:tabs>
                <w:tab w:val="clear" w:pos="4320"/>
                <w:tab w:val="clear" w:pos="8640"/>
              </w:tabs>
              <w:rPr>
                <w:b/>
              </w:rPr>
            </w:pPr>
            <w:r w:rsidRPr="0046354B">
              <w:rPr>
                <w:b/>
                <w:bCs/>
              </w:rPr>
              <w:t>CRH</w:t>
            </w:r>
          </w:p>
        </w:tc>
        <w:tc>
          <w:tcPr>
            <w:tcW w:w="0" w:type="auto"/>
            <w:tcBorders>
              <w:right w:val="thinThickThinSmallGap" w:sz="24" w:space="0" w:color="auto"/>
            </w:tcBorders>
          </w:tcPr>
          <w:p w14:paraId="26349F09" w14:textId="77777777" w:rsidR="0046354B" w:rsidRPr="00B56899" w:rsidRDefault="0046354B" w:rsidP="0055029D">
            <w:pPr>
              <w:pStyle w:val="Header"/>
              <w:tabs>
                <w:tab w:val="clear" w:pos="4320"/>
                <w:tab w:val="clear" w:pos="8640"/>
              </w:tabs>
            </w:pPr>
            <w:r w:rsidRPr="00B56899">
              <w:rPr>
                <w:bCs/>
              </w:rPr>
              <w:t>ACTH-releasing h.</w:t>
            </w:r>
          </w:p>
        </w:tc>
        <w:tc>
          <w:tcPr>
            <w:tcW w:w="0" w:type="auto"/>
            <w:vMerge w:val="restart"/>
            <w:tcBorders>
              <w:left w:val="thinThickThinSmallGap" w:sz="24" w:space="0" w:color="auto"/>
            </w:tcBorders>
          </w:tcPr>
          <w:p w14:paraId="586E26A5" w14:textId="544884AC" w:rsidR="0046354B" w:rsidRPr="0046354B" w:rsidRDefault="0046354B" w:rsidP="0055029D">
            <w:pPr>
              <w:pStyle w:val="Header"/>
              <w:tabs>
                <w:tab w:val="clear" w:pos="4320"/>
                <w:tab w:val="clear" w:pos="8640"/>
              </w:tabs>
              <w:rPr>
                <w:b/>
                <w:bCs/>
              </w:rPr>
            </w:pPr>
            <w:r w:rsidRPr="0046354B">
              <w:rPr>
                <w:b/>
                <w:bCs/>
              </w:rPr>
              <w:t>Opioids</w:t>
            </w:r>
          </w:p>
        </w:tc>
        <w:tc>
          <w:tcPr>
            <w:tcW w:w="0" w:type="auto"/>
            <w:vMerge w:val="restart"/>
          </w:tcPr>
          <w:p w14:paraId="72FD7D62" w14:textId="7D16A75A" w:rsidR="0046354B" w:rsidRPr="00B56899" w:rsidRDefault="0046354B" w:rsidP="0055029D">
            <w:pPr>
              <w:pStyle w:val="Header"/>
              <w:tabs>
                <w:tab w:val="clear" w:pos="4320"/>
                <w:tab w:val="clear" w:pos="8640"/>
              </w:tabs>
              <w:rPr>
                <w:bCs/>
              </w:rPr>
            </w:pPr>
            <w:r>
              <w:sym w:font="Symbol" w:char="F062"/>
            </w:r>
            <w:r>
              <w:t xml:space="preserve"> </w:t>
            </w:r>
            <w:proofErr w:type="gramStart"/>
            <w:r w:rsidRPr="00B56899">
              <w:rPr>
                <w:bCs/>
              </w:rPr>
              <w:t>endorphin</w:t>
            </w:r>
            <w:proofErr w:type="gramEnd"/>
            <w:r w:rsidRPr="00B56899">
              <w:rPr>
                <w:bCs/>
              </w:rPr>
              <w:t xml:space="preserve"> (best known endogenous opioid)</w:t>
            </w:r>
          </w:p>
        </w:tc>
        <w:tc>
          <w:tcPr>
            <w:tcW w:w="0" w:type="auto"/>
            <w:vMerge w:val="restart"/>
          </w:tcPr>
          <w:p w14:paraId="608CD189" w14:textId="691F24F9" w:rsidR="0046354B" w:rsidRPr="00B56899" w:rsidRDefault="0046354B" w:rsidP="0055029D">
            <w:pPr>
              <w:pStyle w:val="Header"/>
              <w:tabs>
                <w:tab w:val="clear" w:pos="4320"/>
                <w:tab w:val="clear" w:pos="8640"/>
              </w:tabs>
              <w:rPr>
                <w:bCs/>
              </w:rPr>
            </w:pPr>
            <w:proofErr w:type="gramStart"/>
            <w:r w:rsidRPr="00B56899">
              <w:rPr>
                <w:bCs/>
              </w:rPr>
              <w:t>behavioral</w:t>
            </w:r>
            <w:proofErr w:type="gramEnd"/>
            <w:r w:rsidRPr="00B56899">
              <w:rPr>
                <w:bCs/>
              </w:rPr>
              <w:t xml:space="preserve"> homeostasis</w:t>
            </w:r>
          </w:p>
        </w:tc>
      </w:tr>
      <w:tr w:rsidR="0046354B" w:rsidRPr="00B56899" w14:paraId="3C2733DD" w14:textId="154F6D8F" w:rsidTr="0046354B">
        <w:tc>
          <w:tcPr>
            <w:tcW w:w="0" w:type="auto"/>
            <w:tcBorders>
              <w:bottom w:val="dashDotStroked" w:sz="24" w:space="0" w:color="auto"/>
            </w:tcBorders>
          </w:tcPr>
          <w:p w14:paraId="042645DB" w14:textId="77777777" w:rsidR="0046354B" w:rsidRPr="0046354B" w:rsidRDefault="0046354B" w:rsidP="0055029D">
            <w:pPr>
              <w:pStyle w:val="Header"/>
              <w:tabs>
                <w:tab w:val="clear" w:pos="4320"/>
                <w:tab w:val="clear" w:pos="8640"/>
              </w:tabs>
              <w:rPr>
                <w:b/>
              </w:rPr>
            </w:pPr>
            <w:r w:rsidRPr="0046354B">
              <w:rPr>
                <w:b/>
                <w:bCs/>
              </w:rPr>
              <w:t>Opioids</w:t>
            </w:r>
          </w:p>
        </w:tc>
        <w:tc>
          <w:tcPr>
            <w:tcW w:w="0" w:type="auto"/>
            <w:tcBorders>
              <w:bottom w:val="dashDotStroked" w:sz="24" w:space="0" w:color="auto"/>
              <w:right w:val="thinThickThinSmallGap" w:sz="24" w:space="0" w:color="auto"/>
            </w:tcBorders>
          </w:tcPr>
          <w:p w14:paraId="4B52A23F" w14:textId="77777777" w:rsidR="0046354B" w:rsidRPr="00B56899" w:rsidRDefault="0046354B" w:rsidP="0055029D">
            <w:pPr>
              <w:pStyle w:val="Header"/>
              <w:tabs>
                <w:tab w:val="clear" w:pos="4320"/>
                <w:tab w:val="clear" w:pos="8640"/>
              </w:tabs>
            </w:pPr>
            <w:r w:rsidRPr="00B56899">
              <w:rPr>
                <w:bCs/>
              </w:rPr>
              <w:t>Some made in hypothalamus, most in anterior pituitary</w:t>
            </w:r>
          </w:p>
        </w:tc>
        <w:tc>
          <w:tcPr>
            <w:tcW w:w="0" w:type="auto"/>
            <w:vMerge/>
            <w:tcBorders>
              <w:left w:val="thinThickThinSmallGap" w:sz="24" w:space="0" w:color="auto"/>
              <w:bottom w:val="dashDotStroked" w:sz="24" w:space="0" w:color="auto"/>
            </w:tcBorders>
          </w:tcPr>
          <w:p w14:paraId="25529129" w14:textId="77777777" w:rsidR="0046354B" w:rsidRPr="00B56899" w:rsidRDefault="0046354B" w:rsidP="0055029D">
            <w:pPr>
              <w:pStyle w:val="Header"/>
              <w:tabs>
                <w:tab w:val="clear" w:pos="4320"/>
                <w:tab w:val="clear" w:pos="8640"/>
              </w:tabs>
              <w:rPr>
                <w:bCs/>
              </w:rPr>
            </w:pPr>
          </w:p>
        </w:tc>
        <w:tc>
          <w:tcPr>
            <w:tcW w:w="0" w:type="auto"/>
            <w:vMerge/>
            <w:tcBorders>
              <w:bottom w:val="dashDotStroked" w:sz="24" w:space="0" w:color="auto"/>
            </w:tcBorders>
          </w:tcPr>
          <w:p w14:paraId="41EEC3B9" w14:textId="77777777" w:rsidR="0046354B" w:rsidRPr="00B56899" w:rsidRDefault="0046354B" w:rsidP="0055029D">
            <w:pPr>
              <w:pStyle w:val="Header"/>
              <w:tabs>
                <w:tab w:val="clear" w:pos="4320"/>
                <w:tab w:val="clear" w:pos="8640"/>
              </w:tabs>
              <w:rPr>
                <w:bCs/>
              </w:rPr>
            </w:pPr>
          </w:p>
        </w:tc>
        <w:tc>
          <w:tcPr>
            <w:tcW w:w="0" w:type="auto"/>
            <w:vMerge/>
            <w:tcBorders>
              <w:bottom w:val="dashDotStroked" w:sz="24" w:space="0" w:color="auto"/>
            </w:tcBorders>
          </w:tcPr>
          <w:p w14:paraId="232AB2EF" w14:textId="77777777" w:rsidR="0046354B" w:rsidRPr="00B56899" w:rsidRDefault="0046354B" w:rsidP="0055029D">
            <w:pPr>
              <w:pStyle w:val="Header"/>
              <w:tabs>
                <w:tab w:val="clear" w:pos="4320"/>
                <w:tab w:val="clear" w:pos="8640"/>
              </w:tabs>
              <w:rPr>
                <w:bCs/>
              </w:rPr>
            </w:pPr>
          </w:p>
        </w:tc>
      </w:tr>
      <w:tr w:rsidR="0046354B" w:rsidRPr="00B56899" w14:paraId="5C144860" w14:textId="77777777" w:rsidTr="0046354B">
        <w:tc>
          <w:tcPr>
            <w:tcW w:w="0" w:type="auto"/>
            <w:gridSpan w:val="2"/>
            <w:tcBorders>
              <w:left w:val="dashDotStroked" w:sz="24" w:space="0" w:color="auto"/>
              <w:right w:val="thinThickThinSmallGap" w:sz="24" w:space="0" w:color="auto"/>
            </w:tcBorders>
            <w:shd w:val="clear" w:color="auto" w:fill="A6A6A6" w:themeFill="background1" w:themeFillShade="A6"/>
          </w:tcPr>
          <w:p w14:paraId="45598F09" w14:textId="513FCC08" w:rsidR="0046354B" w:rsidRPr="0046354B" w:rsidRDefault="0046354B" w:rsidP="0046354B">
            <w:pPr>
              <w:pStyle w:val="Header"/>
              <w:tabs>
                <w:tab w:val="clear" w:pos="4320"/>
                <w:tab w:val="clear" w:pos="8640"/>
              </w:tabs>
              <w:jc w:val="center"/>
              <w:rPr>
                <w:b/>
                <w:bCs/>
              </w:rPr>
            </w:pPr>
            <w:r>
              <w:rPr>
                <w:b/>
                <w:bCs/>
              </w:rPr>
              <w:t>HYPOTHALAMIC</w:t>
            </w:r>
          </w:p>
        </w:tc>
        <w:tc>
          <w:tcPr>
            <w:tcW w:w="0" w:type="auto"/>
            <w:gridSpan w:val="3"/>
            <w:tcBorders>
              <w:left w:val="thinThickThinSmallGap" w:sz="24" w:space="0" w:color="auto"/>
              <w:right w:val="dashDotStroked" w:sz="24" w:space="0" w:color="auto"/>
            </w:tcBorders>
            <w:shd w:val="clear" w:color="auto" w:fill="A6A6A6" w:themeFill="background1" w:themeFillShade="A6"/>
          </w:tcPr>
          <w:p w14:paraId="23C873EE" w14:textId="767713CE" w:rsidR="0046354B" w:rsidRPr="0046354B" w:rsidRDefault="0046354B" w:rsidP="0046354B">
            <w:pPr>
              <w:pStyle w:val="Header"/>
              <w:tabs>
                <w:tab w:val="clear" w:pos="4320"/>
                <w:tab w:val="clear" w:pos="8640"/>
              </w:tabs>
              <w:jc w:val="center"/>
              <w:rPr>
                <w:b/>
                <w:bCs/>
              </w:rPr>
            </w:pPr>
            <w:r>
              <w:rPr>
                <w:b/>
                <w:bCs/>
              </w:rPr>
              <w:t xml:space="preserve">POSTERIOR PITUITARY </w:t>
            </w:r>
          </w:p>
        </w:tc>
      </w:tr>
      <w:tr w:rsidR="0046354B" w:rsidRPr="00B56899" w14:paraId="34B2FD7A" w14:textId="77777777" w:rsidTr="0046354B">
        <w:trPr>
          <w:trHeight w:val="29"/>
        </w:trPr>
        <w:tc>
          <w:tcPr>
            <w:tcW w:w="0" w:type="auto"/>
            <w:tcBorders>
              <w:top w:val="dashDotStroked" w:sz="24" w:space="0" w:color="auto"/>
            </w:tcBorders>
            <w:shd w:val="clear" w:color="auto" w:fill="000000" w:themeFill="text1"/>
          </w:tcPr>
          <w:p w14:paraId="62615394" w14:textId="05F74728" w:rsidR="0046354B" w:rsidRPr="0046354B" w:rsidRDefault="0046354B" w:rsidP="0055029D">
            <w:pPr>
              <w:pStyle w:val="Header"/>
              <w:tabs>
                <w:tab w:val="clear" w:pos="4320"/>
                <w:tab w:val="clear" w:pos="8640"/>
              </w:tabs>
              <w:rPr>
                <w:b/>
                <w:bCs/>
              </w:rPr>
            </w:pPr>
            <w:r>
              <w:rPr>
                <w:b/>
                <w:bCs/>
              </w:rPr>
              <w:t>Abbreviation</w:t>
            </w:r>
          </w:p>
        </w:tc>
        <w:tc>
          <w:tcPr>
            <w:tcW w:w="0" w:type="auto"/>
            <w:tcBorders>
              <w:top w:val="dashDotStroked" w:sz="24" w:space="0" w:color="auto"/>
              <w:right w:val="thinThickThinSmallGap" w:sz="24" w:space="0" w:color="auto"/>
            </w:tcBorders>
            <w:shd w:val="clear" w:color="auto" w:fill="000000" w:themeFill="text1"/>
          </w:tcPr>
          <w:p w14:paraId="4AD03ABE" w14:textId="7A71835F" w:rsidR="0046354B" w:rsidRPr="00B56899" w:rsidRDefault="0046354B" w:rsidP="0055029D">
            <w:pPr>
              <w:pStyle w:val="Header"/>
              <w:tabs>
                <w:tab w:val="clear" w:pos="4320"/>
                <w:tab w:val="clear" w:pos="8640"/>
              </w:tabs>
              <w:rPr>
                <w:bCs/>
              </w:rPr>
            </w:pPr>
            <w:r>
              <w:rPr>
                <w:b/>
                <w:bCs/>
              </w:rPr>
              <w:t>Descriptive Name</w:t>
            </w:r>
          </w:p>
        </w:tc>
        <w:tc>
          <w:tcPr>
            <w:tcW w:w="0" w:type="auto"/>
            <w:tcBorders>
              <w:top w:val="dashDotStroked" w:sz="24" w:space="0" w:color="auto"/>
              <w:left w:val="thinThickThinSmallGap" w:sz="24" w:space="0" w:color="auto"/>
            </w:tcBorders>
            <w:shd w:val="clear" w:color="auto" w:fill="000000" w:themeFill="text1"/>
          </w:tcPr>
          <w:p w14:paraId="316A6D08" w14:textId="790E914E" w:rsidR="0046354B" w:rsidRPr="0046354B" w:rsidRDefault="0046354B" w:rsidP="0046354B">
            <w:pPr>
              <w:pStyle w:val="Header"/>
              <w:tabs>
                <w:tab w:val="clear" w:pos="4320"/>
                <w:tab w:val="clear" w:pos="8640"/>
              </w:tabs>
              <w:rPr>
                <w:b/>
                <w:bCs/>
              </w:rPr>
            </w:pPr>
          </w:p>
        </w:tc>
        <w:tc>
          <w:tcPr>
            <w:tcW w:w="0" w:type="auto"/>
            <w:gridSpan w:val="2"/>
            <w:tcBorders>
              <w:top w:val="dashDotStroked" w:sz="24" w:space="0" w:color="auto"/>
            </w:tcBorders>
            <w:shd w:val="clear" w:color="auto" w:fill="000000" w:themeFill="text1"/>
          </w:tcPr>
          <w:p w14:paraId="5AE595DC" w14:textId="4854D224" w:rsidR="0046354B" w:rsidRPr="00B56899" w:rsidRDefault="0046354B" w:rsidP="0046354B">
            <w:pPr>
              <w:pStyle w:val="Header"/>
              <w:tabs>
                <w:tab w:val="clear" w:pos="4320"/>
                <w:tab w:val="clear" w:pos="8640"/>
              </w:tabs>
              <w:rPr>
                <w:bCs/>
              </w:rPr>
            </w:pPr>
            <w:r>
              <w:rPr>
                <w:b/>
                <w:bCs/>
              </w:rPr>
              <w:t>Major Actions</w:t>
            </w:r>
          </w:p>
        </w:tc>
      </w:tr>
      <w:tr w:rsidR="0046354B" w:rsidRPr="00B56899" w14:paraId="6FD51537" w14:textId="77777777" w:rsidTr="0046354B">
        <w:trPr>
          <w:trHeight w:val="584"/>
        </w:trPr>
        <w:tc>
          <w:tcPr>
            <w:tcW w:w="0" w:type="auto"/>
            <w:tcBorders>
              <w:top w:val="single" w:sz="4" w:space="0" w:color="auto"/>
            </w:tcBorders>
          </w:tcPr>
          <w:p w14:paraId="2A7DB649" w14:textId="0A0AC78A" w:rsidR="0046354B" w:rsidRPr="0046354B" w:rsidRDefault="0046354B" w:rsidP="0055029D">
            <w:pPr>
              <w:pStyle w:val="Header"/>
              <w:tabs>
                <w:tab w:val="clear" w:pos="4320"/>
                <w:tab w:val="clear" w:pos="8640"/>
              </w:tabs>
              <w:rPr>
                <w:b/>
              </w:rPr>
            </w:pPr>
            <w:r w:rsidRPr="0046354B">
              <w:rPr>
                <w:b/>
                <w:bCs/>
              </w:rPr>
              <w:t>ADH, VP</w:t>
            </w:r>
          </w:p>
          <w:p w14:paraId="63DFD534" w14:textId="1D694560" w:rsidR="0046354B" w:rsidRPr="0046354B" w:rsidRDefault="0046354B" w:rsidP="0055029D">
            <w:pPr>
              <w:pStyle w:val="Header"/>
              <w:tabs>
                <w:tab w:val="clear" w:pos="4320"/>
                <w:tab w:val="clear" w:pos="8640"/>
              </w:tabs>
              <w:rPr>
                <w:b/>
                <w:bCs/>
              </w:rPr>
            </w:pPr>
          </w:p>
        </w:tc>
        <w:tc>
          <w:tcPr>
            <w:tcW w:w="0" w:type="auto"/>
            <w:tcBorders>
              <w:top w:val="single" w:sz="4" w:space="0" w:color="auto"/>
              <w:right w:val="thinThickThinSmallGap" w:sz="24" w:space="0" w:color="auto"/>
            </w:tcBorders>
          </w:tcPr>
          <w:p w14:paraId="6BED5B38" w14:textId="77777777" w:rsidR="0046354B" w:rsidRPr="00B56899" w:rsidRDefault="0046354B" w:rsidP="0055029D">
            <w:pPr>
              <w:pStyle w:val="Header"/>
              <w:tabs>
                <w:tab w:val="clear" w:pos="4320"/>
                <w:tab w:val="clear" w:pos="8640"/>
              </w:tabs>
            </w:pPr>
            <w:r w:rsidRPr="00B56899">
              <w:rPr>
                <w:bCs/>
              </w:rPr>
              <w:t>Antidiuretic h. (vasopressin)</w:t>
            </w:r>
          </w:p>
          <w:p w14:paraId="1D030DD3" w14:textId="39F8A454" w:rsidR="0046354B" w:rsidRPr="00B56899" w:rsidRDefault="0046354B" w:rsidP="0055029D">
            <w:pPr>
              <w:pStyle w:val="Header"/>
              <w:tabs>
                <w:tab w:val="clear" w:pos="4320"/>
                <w:tab w:val="clear" w:pos="8640"/>
              </w:tabs>
              <w:rPr>
                <w:bCs/>
              </w:rPr>
            </w:pPr>
          </w:p>
        </w:tc>
        <w:tc>
          <w:tcPr>
            <w:tcW w:w="0" w:type="auto"/>
            <w:vMerge w:val="restart"/>
            <w:tcBorders>
              <w:top w:val="single" w:sz="4" w:space="0" w:color="auto"/>
              <w:left w:val="thinThickThinSmallGap" w:sz="24" w:space="0" w:color="auto"/>
            </w:tcBorders>
          </w:tcPr>
          <w:p w14:paraId="19361AA4" w14:textId="7F1A92DA" w:rsidR="0046354B" w:rsidRPr="00B56899" w:rsidRDefault="0046354B" w:rsidP="0046354B">
            <w:pPr>
              <w:pStyle w:val="Header"/>
              <w:tabs>
                <w:tab w:val="clear" w:pos="4320"/>
                <w:tab w:val="clear" w:pos="8640"/>
              </w:tabs>
              <w:rPr>
                <w:bCs/>
              </w:rPr>
            </w:pPr>
            <w:r w:rsidRPr="0046354B">
              <w:rPr>
                <w:b/>
                <w:bCs/>
              </w:rPr>
              <w:t>Both ADH and OXT are made in the hypothalamus, but stored in and released from the posterior pituitary</w:t>
            </w:r>
            <w:r w:rsidRPr="0046354B">
              <w:rPr>
                <w:bCs/>
              </w:rPr>
              <w:t>.</w:t>
            </w:r>
          </w:p>
        </w:tc>
        <w:tc>
          <w:tcPr>
            <w:tcW w:w="0" w:type="auto"/>
            <w:gridSpan w:val="2"/>
            <w:vMerge w:val="restart"/>
            <w:tcBorders>
              <w:top w:val="single" w:sz="4" w:space="0" w:color="auto"/>
            </w:tcBorders>
          </w:tcPr>
          <w:p w14:paraId="0DE1A54D" w14:textId="77777777" w:rsidR="0046354B" w:rsidRPr="00B56899" w:rsidRDefault="0046354B" w:rsidP="0046354B">
            <w:pPr>
              <w:pStyle w:val="Header"/>
              <w:tabs>
                <w:tab w:val="clear" w:pos="4320"/>
                <w:tab w:val="clear" w:pos="8640"/>
              </w:tabs>
            </w:pPr>
            <w:r w:rsidRPr="00B56899">
              <w:rPr>
                <w:bCs/>
              </w:rPr>
              <w:t>(VP) Water balance</w:t>
            </w:r>
          </w:p>
          <w:p w14:paraId="25094627" w14:textId="248F3D5C" w:rsidR="0046354B" w:rsidRPr="00B56899" w:rsidRDefault="0046354B" w:rsidP="0046354B">
            <w:pPr>
              <w:pStyle w:val="Header"/>
              <w:tabs>
                <w:tab w:val="clear" w:pos="4320"/>
                <w:tab w:val="clear" w:pos="8640"/>
              </w:tabs>
              <w:rPr>
                <w:bCs/>
              </w:rPr>
            </w:pPr>
            <w:r w:rsidRPr="00B56899">
              <w:rPr>
                <w:bCs/>
              </w:rPr>
              <w:t>(OT) Muscle contraction in uterus and mammary gland</w:t>
            </w:r>
          </w:p>
        </w:tc>
      </w:tr>
      <w:tr w:rsidR="0046354B" w:rsidRPr="00B56899" w14:paraId="4484BB19" w14:textId="77777777" w:rsidTr="0046354B">
        <w:tc>
          <w:tcPr>
            <w:tcW w:w="0" w:type="auto"/>
          </w:tcPr>
          <w:p w14:paraId="4C4460F0" w14:textId="6A9731B0" w:rsidR="0046354B" w:rsidRPr="0046354B" w:rsidRDefault="0046354B" w:rsidP="0055029D">
            <w:pPr>
              <w:pStyle w:val="Header"/>
              <w:tabs>
                <w:tab w:val="clear" w:pos="4320"/>
                <w:tab w:val="clear" w:pos="8640"/>
              </w:tabs>
              <w:rPr>
                <w:b/>
                <w:bCs/>
              </w:rPr>
            </w:pPr>
            <w:r w:rsidRPr="0046354B">
              <w:rPr>
                <w:b/>
                <w:bCs/>
              </w:rPr>
              <w:t>OXT, OT</w:t>
            </w:r>
          </w:p>
        </w:tc>
        <w:tc>
          <w:tcPr>
            <w:tcW w:w="0" w:type="auto"/>
            <w:tcBorders>
              <w:right w:val="thinThickThinSmallGap" w:sz="24" w:space="0" w:color="auto"/>
            </w:tcBorders>
          </w:tcPr>
          <w:p w14:paraId="7647B811" w14:textId="12C50C9A" w:rsidR="0046354B" w:rsidRPr="00B56899" w:rsidRDefault="0046354B" w:rsidP="0055029D">
            <w:pPr>
              <w:pStyle w:val="Header"/>
              <w:tabs>
                <w:tab w:val="clear" w:pos="4320"/>
                <w:tab w:val="clear" w:pos="8640"/>
              </w:tabs>
              <w:rPr>
                <w:bCs/>
              </w:rPr>
            </w:pPr>
            <w:r w:rsidRPr="00B56899">
              <w:rPr>
                <w:bCs/>
              </w:rPr>
              <w:t>Milk let-down h. (oxytocin)</w:t>
            </w:r>
          </w:p>
        </w:tc>
        <w:tc>
          <w:tcPr>
            <w:tcW w:w="0" w:type="auto"/>
            <w:vMerge/>
            <w:tcBorders>
              <w:left w:val="thinThickThinSmallGap" w:sz="24" w:space="0" w:color="auto"/>
            </w:tcBorders>
          </w:tcPr>
          <w:p w14:paraId="386D5F0F" w14:textId="77777777" w:rsidR="0046354B" w:rsidRPr="00B56899" w:rsidRDefault="0046354B" w:rsidP="0055029D">
            <w:pPr>
              <w:pStyle w:val="Header"/>
              <w:tabs>
                <w:tab w:val="clear" w:pos="4320"/>
                <w:tab w:val="clear" w:pos="8640"/>
              </w:tabs>
              <w:rPr>
                <w:bCs/>
              </w:rPr>
            </w:pPr>
          </w:p>
        </w:tc>
        <w:tc>
          <w:tcPr>
            <w:tcW w:w="0" w:type="auto"/>
            <w:gridSpan w:val="2"/>
            <w:vMerge/>
          </w:tcPr>
          <w:p w14:paraId="1AAB9BCD" w14:textId="77777777" w:rsidR="0046354B" w:rsidRPr="00B56899" w:rsidRDefault="0046354B" w:rsidP="0055029D">
            <w:pPr>
              <w:pStyle w:val="Header"/>
              <w:tabs>
                <w:tab w:val="clear" w:pos="4320"/>
                <w:tab w:val="clear" w:pos="8640"/>
              </w:tabs>
              <w:rPr>
                <w:bCs/>
              </w:rPr>
            </w:pPr>
          </w:p>
        </w:tc>
      </w:tr>
    </w:tbl>
    <w:p w14:paraId="53B62B43" w14:textId="7589AE05" w:rsidR="00B56899" w:rsidRPr="00B56899" w:rsidRDefault="00B56899" w:rsidP="00B56899">
      <w:pPr>
        <w:pStyle w:val="Header"/>
        <w:tabs>
          <w:tab w:val="clear" w:pos="4320"/>
          <w:tab w:val="clear" w:pos="8640"/>
        </w:tabs>
      </w:pPr>
      <w:r w:rsidRPr="00B56899">
        <w:rPr>
          <w:noProof/>
          <w:lang w:eastAsia="en-US"/>
        </w:rPr>
        <w:drawing>
          <wp:inline distT="0" distB="0" distL="0" distR="0" wp14:anchorId="47474C9A" wp14:editId="5F984200">
            <wp:extent cx="10795" cy="14160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795" cy="141605"/>
                    </a:xfrm>
                    <a:prstGeom prst="rect">
                      <a:avLst/>
                    </a:prstGeom>
                    <a:noFill/>
                    <a:ln>
                      <a:noFill/>
                    </a:ln>
                  </pic:spPr>
                </pic:pic>
              </a:graphicData>
            </a:graphic>
          </wp:inline>
        </w:drawing>
      </w:r>
      <w:r w:rsidRPr="00B56899">
        <w:t xml:space="preserve"> </w:t>
      </w:r>
      <w:r w:rsidRPr="00B56899">
        <w:rPr>
          <w:noProof/>
          <w:lang w:eastAsia="en-US"/>
        </w:rPr>
        <w:drawing>
          <wp:inline distT="0" distB="0" distL="0" distR="0" wp14:anchorId="15528943" wp14:editId="55182A2D">
            <wp:extent cx="10795" cy="14160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795" cy="141605"/>
                    </a:xfrm>
                    <a:prstGeom prst="rect">
                      <a:avLst/>
                    </a:prstGeom>
                    <a:noFill/>
                    <a:ln>
                      <a:noFill/>
                    </a:ln>
                  </pic:spPr>
                </pic:pic>
              </a:graphicData>
            </a:graphic>
          </wp:inline>
        </w:drawing>
      </w:r>
      <w:r w:rsidRPr="00B56899">
        <w:t xml:space="preserve"> </w:t>
      </w:r>
    </w:p>
    <w:p w14:paraId="361AB029" w14:textId="77777777" w:rsidR="00A63C87" w:rsidRDefault="00A63C87"/>
    <w:p w14:paraId="5C88B311" w14:textId="77777777" w:rsidR="001C7009" w:rsidRDefault="001C7009" w:rsidP="00B56899">
      <w:pPr>
        <w:pStyle w:val="Header"/>
        <w:tabs>
          <w:tab w:val="clear" w:pos="4320"/>
          <w:tab w:val="clear" w:pos="8640"/>
        </w:tabs>
        <w:jc w:val="center"/>
        <w:rPr>
          <w:b/>
          <w:sz w:val="30"/>
          <w:szCs w:val="30"/>
        </w:rPr>
      </w:pPr>
    </w:p>
    <w:p w14:paraId="0A4190CB" w14:textId="77777777" w:rsidR="00356589" w:rsidRPr="001F2A8F" w:rsidRDefault="00356589" w:rsidP="00B56899">
      <w:pPr>
        <w:pStyle w:val="Header"/>
        <w:tabs>
          <w:tab w:val="clear" w:pos="4320"/>
          <w:tab w:val="clear" w:pos="8640"/>
        </w:tabs>
        <w:jc w:val="center"/>
        <w:rPr>
          <w:b/>
          <w:sz w:val="30"/>
          <w:szCs w:val="30"/>
        </w:rPr>
      </w:pPr>
      <w:r>
        <w:rPr>
          <w:b/>
          <w:sz w:val="30"/>
          <w:szCs w:val="30"/>
        </w:rPr>
        <w:t xml:space="preserve">PITUITARY </w:t>
      </w:r>
    </w:p>
    <w:p w14:paraId="301DE0D7" w14:textId="77777777" w:rsidR="001F2A8F" w:rsidRPr="001F2A8F" w:rsidRDefault="001F2A8F" w:rsidP="00F532F4">
      <w:pPr>
        <w:jc w:val="center"/>
        <w:rPr>
          <w:b/>
          <w:bCs/>
          <w:sz w:val="30"/>
          <w:szCs w:val="30"/>
          <w:u w:val="single"/>
        </w:rPr>
      </w:pPr>
    </w:p>
    <w:p w14:paraId="1155E2AC" w14:textId="77777777" w:rsidR="006174AA" w:rsidRPr="006174AA" w:rsidRDefault="006174AA" w:rsidP="00F532F4">
      <w:pPr>
        <w:jc w:val="center"/>
        <w:rPr>
          <w:b/>
          <w:bCs/>
          <w:u w:val="single"/>
        </w:rPr>
      </w:pPr>
      <w:r w:rsidRPr="006174AA">
        <w:rPr>
          <w:b/>
          <w:bCs/>
          <w:u w:val="single"/>
        </w:rPr>
        <w:t>SUMMARY OF PITUITARY HORMONE FAMILIES</w:t>
      </w:r>
    </w:p>
    <w:p w14:paraId="26E594F0" w14:textId="77777777" w:rsidR="006174AA" w:rsidRDefault="006174AA" w:rsidP="00F532F4">
      <w:pPr>
        <w:jc w:val="center"/>
      </w:pPr>
      <w:r w:rsidRPr="006174AA">
        <w:t>Classified by how the cells producing the hormones stain.</w:t>
      </w:r>
    </w:p>
    <w:p w14:paraId="508F7FDC" w14:textId="77777777" w:rsidR="006174AA" w:rsidRPr="006174AA" w:rsidRDefault="006174AA" w:rsidP="00F532F4">
      <w:pPr>
        <w:jc w:val="center"/>
      </w:pPr>
    </w:p>
    <w:p w14:paraId="2C28F3C0" w14:textId="77777777" w:rsidR="006174AA" w:rsidRPr="006174AA" w:rsidRDefault="006174AA" w:rsidP="00F532F4">
      <w:pPr>
        <w:jc w:val="center"/>
        <w:rPr>
          <w:u w:val="single"/>
        </w:rPr>
      </w:pPr>
      <w:r w:rsidRPr="006174AA">
        <w:rPr>
          <w:b/>
          <w:bCs/>
          <w:u w:val="single"/>
        </w:rPr>
        <w:t>PITUITARY CELL SOURCE</w:t>
      </w:r>
      <w:r w:rsidRPr="006174AA">
        <w:rPr>
          <w:u w:val="single"/>
        </w:rPr>
        <w:t xml:space="preserve"> </w:t>
      </w:r>
      <w:r w:rsidRPr="006174AA">
        <w:t xml:space="preserve">              </w:t>
      </w:r>
      <w:r>
        <w:t xml:space="preserve">                   </w:t>
      </w:r>
      <w:r w:rsidRPr="006174AA">
        <w:t xml:space="preserve"> </w:t>
      </w:r>
      <w:r>
        <w:rPr>
          <w:u w:val="single"/>
        </w:rPr>
        <w:t xml:space="preserve"> </w:t>
      </w:r>
      <w:r w:rsidRPr="006174AA">
        <w:rPr>
          <w:b/>
          <w:bCs/>
          <w:u w:val="single"/>
        </w:rPr>
        <w:t>HORMONE</w:t>
      </w:r>
    </w:p>
    <w:p w14:paraId="3A1BE039" w14:textId="77777777" w:rsidR="006174AA" w:rsidRDefault="006174AA" w:rsidP="00F532F4">
      <w:pPr>
        <w:ind w:left="2160" w:firstLine="720"/>
      </w:pPr>
      <w:r w:rsidRPr="006174AA">
        <w:t xml:space="preserve">ACIDOPHIL </w:t>
      </w:r>
      <w:r>
        <w:tab/>
      </w:r>
      <w:r>
        <w:tab/>
      </w:r>
      <w:r>
        <w:tab/>
      </w:r>
      <w:r>
        <w:tab/>
      </w:r>
      <w:r w:rsidRPr="006174AA">
        <w:t xml:space="preserve">GH </w:t>
      </w:r>
    </w:p>
    <w:p w14:paraId="5A75AB85" w14:textId="77777777" w:rsidR="006174AA" w:rsidRPr="006174AA" w:rsidRDefault="006174AA" w:rsidP="00F532F4">
      <w:pPr>
        <w:ind w:left="5760" w:firstLine="720"/>
      </w:pPr>
      <w:r w:rsidRPr="006174AA">
        <w:t>PROLACTIN</w:t>
      </w:r>
    </w:p>
    <w:p w14:paraId="6F41EBB9" w14:textId="77777777" w:rsidR="006174AA" w:rsidRDefault="006174AA" w:rsidP="00F532F4">
      <w:pPr>
        <w:ind w:left="2160" w:firstLine="720"/>
      </w:pPr>
      <w:r w:rsidRPr="006174AA">
        <w:t>MODIFIED BASOPHIL</w:t>
      </w:r>
      <w:r>
        <w:tab/>
      </w:r>
      <w:r>
        <w:tab/>
      </w:r>
      <w:r>
        <w:tab/>
      </w:r>
      <w:r w:rsidRPr="006174AA">
        <w:t xml:space="preserve"> MSH </w:t>
      </w:r>
    </w:p>
    <w:p w14:paraId="4EFD1350" w14:textId="77777777" w:rsidR="006174AA" w:rsidRPr="006174AA" w:rsidRDefault="006174AA" w:rsidP="00F532F4">
      <w:pPr>
        <w:ind w:left="5760" w:firstLine="720"/>
      </w:pPr>
      <w:r w:rsidRPr="006174AA">
        <w:t>ENDORPHIN</w:t>
      </w:r>
    </w:p>
    <w:p w14:paraId="5DDACEAF" w14:textId="77777777" w:rsidR="006174AA" w:rsidRPr="006174AA" w:rsidRDefault="006174AA" w:rsidP="00F532F4">
      <w:pPr>
        <w:ind w:left="5760" w:firstLine="720"/>
      </w:pPr>
      <w:r w:rsidRPr="006174AA">
        <w:t>ACTH</w:t>
      </w:r>
    </w:p>
    <w:p w14:paraId="2E37FB9F" w14:textId="77777777" w:rsidR="006174AA" w:rsidRDefault="006174AA" w:rsidP="00F532F4">
      <w:pPr>
        <w:ind w:left="2160" w:firstLine="720"/>
      </w:pPr>
      <w:r w:rsidRPr="006174AA">
        <w:t xml:space="preserve">BASOPHIL </w:t>
      </w:r>
      <w:r>
        <w:tab/>
      </w:r>
      <w:r>
        <w:tab/>
      </w:r>
      <w:r>
        <w:tab/>
      </w:r>
      <w:r>
        <w:tab/>
      </w:r>
      <w:r w:rsidRPr="006174AA">
        <w:t xml:space="preserve">TSH </w:t>
      </w:r>
    </w:p>
    <w:p w14:paraId="34BCD9C1" w14:textId="77777777" w:rsidR="006174AA" w:rsidRPr="006174AA" w:rsidRDefault="006174AA" w:rsidP="00F532F4">
      <w:pPr>
        <w:ind w:left="5760" w:firstLine="720"/>
      </w:pPr>
      <w:r w:rsidRPr="006174AA">
        <w:t>FSH</w:t>
      </w:r>
    </w:p>
    <w:p w14:paraId="4BFA9688" w14:textId="77777777" w:rsidR="006174AA" w:rsidRPr="006174AA" w:rsidRDefault="006174AA" w:rsidP="00F532F4">
      <w:pPr>
        <w:ind w:left="5760" w:firstLine="720"/>
      </w:pPr>
      <w:r w:rsidRPr="006174AA">
        <w:t>LH</w:t>
      </w:r>
    </w:p>
    <w:p w14:paraId="676DBBF1" w14:textId="77777777" w:rsidR="006174AA" w:rsidRDefault="006174AA" w:rsidP="00F532F4">
      <w:pPr>
        <w:ind w:left="2160" w:firstLine="720"/>
      </w:pPr>
      <w:r w:rsidRPr="006174AA">
        <w:t>NONE (MADE IN HYPOTHALAMUS)</w:t>
      </w:r>
      <w:r>
        <w:tab/>
      </w:r>
      <w:r w:rsidRPr="006174AA">
        <w:t xml:space="preserve"> </w:t>
      </w:r>
      <w:r>
        <w:tab/>
      </w:r>
      <w:r w:rsidRPr="006174AA">
        <w:t xml:space="preserve">OXYTOCIN </w:t>
      </w:r>
    </w:p>
    <w:p w14:paraId="77CFF2E6" w14:textId="77777777" w:rsidR="006174AA" w:rsidRPr="006174AA" w:rsidRDefault="006174AA" w:rsidP="00F532F4">
      <w:pPr>
        <w:ind w:left="2160" w:firstLine="720"/>
      </w:pPr>
      <w:proofErr w:type="gramStart"/>
      <w:r w:rsidRPr="006174AA">
        <w:rPr>
          <w:i/>
        </w:rPr>
        <w:t>just</w:t>
      </w:r>
      <w:proofErr w:type="gramEnd"/>
      <w:r w:rsidRPr="006174AA">
        <w:rPr>
          <w:i/>
        </w:rPr>
        <w:t xml:space="preserve"> stored here</w:t>
      </w:r>
      <w:r w:rsidRPr="006174AA">
        <w:t xml:space="preserve"> </w:t>
      </w:r>
      <w:r>
        <w:tab/>
      </w:r>
      <w:r>
        <w:tab/>
      </w:r>
      <w:r>
        <w:tab/>
      </w:r>
      <w:r>
        <w:tab/>
      </w:r>
      <w:r w:rsidRPr="006174AA">
        <w:t>VASOPRESSIN</w:t>
      </w:r>
    </w:p>
    <w:p w14:paraId="7FA66666" w14:textId="77777777" w:rsidR="006174AA" w:rsidRDefault="006174AA" w:rsidP="00F532F4">
      <w:pPr>
        <w:rPr>
          <w:b/>
          <w:bCs/>
        </w:rPr>
      </w:pPr>
    </w:p>
    <w:p w14:paraId="2DB35935" w14:textId="77777777" w:rsidR="006174AA" w:rsidRPr="006174AA" w:rsidRDefault="006174AA" w:rsidP="00F532F4">
      <w:pPr>
        <w:jc w:val="center"/>
        <w:rPr>
          <w:b/>
          <w:bCs/>
          <w:u w:val="single"/>
        </w:rPr>
      </w:pPr>
      <w:r w:rsidRPr="006174AA">
        <w:rPr>
          <w:b/>
          <w:bCs/>
          <w:u w:val="single"/>
        </w:rPr>
        <w:t>NOTES ON ANTERIOR PITUITARY HORMONE FAMILIES</w:t>
      </w:r>
    </w:p>
    <w:p w14:paraId="54720D5C" w14:textId="77777777" w:rsidR="006174AA" w:rsidRPr="006174AA" w:rsidRDefault="006174AA" w:rsidP="00F532F4">
      <w:pPr>
        <w:jc w:val="center"/>
      </w:pPr>
    </w:p>
    <w:p w14:paraId="36776AB9" w14:textId="77777777" w:rsidR="006174AA" w:rsidRPr="006174AA" w:rsidRDefault="006174AA" w:rsidP="001C7009">
      <w:pPr>
        <w:pStyle w:val="ListParagraph"/>
        <w:numPr>
          <w:ilvl w:val="0"/>
          <w:numId w:val="2"/>
        </w:numPr>
      </w:pPr>
      <w:r w:rsidRPr="006174AA">
        <w:t xml:space="preserve">GH and prolactin: are structurally similar, with 84% amino acid homology. </w:t>
      </w:r>
    </w:p>
    <w:p w14:paraId="1E460F0E" w14:textId="77777777" w:rsidR="006174AA" w:rsidRDefault="006174AA" w:rsidP="001C7009">
      <w:pPr>
        <w:pStyle w:val="ListParagraph"/>
        <w:numPr>
          <w:ilvl w:val="0"/>
          <w:numId w:val="2"/>
        </w:numPr>
      </w:pPr>
      <w:r w:rsidRPr="006174AA">
        <w:t xml:space="preserve">MSH, </w:t>
      </w:r>
      <w:proofErr w:type="spellStart"/>
      <w:r w:rsidRPr="006174AA">
        <w:t>enkaphalin</w:t>
      </w:r>
      <w:proofErr w:type="spellEnd"/>
      <w:r w:rsidRPr="006174AA">
        <w:t xml:space="preserve">, endorphin, </w:t>
      </w:r>
      <w:proofErr w:type="gramStart"/>
      <w:r w:rsidRPr="006174AA">
        <w:t>ACTH</w:t>
      </w:r>
      <w:proofErr w:type="gramEnd"/>
      <w:r w:rsidRPr="006174AA">
        <w:t xml:space="preserve"> family: all are derived from same parent mo</w:t>
      </w:r>
      <w:r>
        <w:t xml:space="preserve">lecule, </w:t>
      </w:r>
      <w:proofErr w:type="spellStart"/>
      <w:r>
        <w:t>preproopiomelanocortin</w:t>
      </w:r>
      <w:proofErr w:type="spellEnd"/>
      <w:r>
        <w:t xml:space="preserve">. </w:t>
      </w:r>
    </w:p>
    <w:p w14:paraId="00BC4962" w14:textId="77777777" w:rsidR="006174AA" w:rsidRPr="006174AA" w:rsidRDefault="006174AA" w:rsidP="001C7009">
      <w:pPr>
        <w:pStyle w:val="ListParagraph"/>
        <w:numPr>
          <w:ilvl w:val="1"/>
          <w:numId w:val="2"/>
        </w:numPr>
      </w:pPr>
      <w:r w:rsidRPr="006174AA">
        <w:t xml:space="preserve">The inactive hormone is </w:t>
      </w:r>
      <w:proofErr w:type="spellStart"/>
      <w:r w:rsidRPr="006174AA">
        <w:t>proopiomelanocortin</w:t>
      </w:r>
      <w:proofErr w:type="spellEnd"/>
    </w:p>
    <w:p w14:paraId="5257D80B" w14:textId="6E9794C1" w:rsidR="006174AA" w:rsidRPr="006174AA" w:rsidRDefault="006174AA" w:rsidP="001C7009">
      <w:pPr>
        <w:pStyle w:val="ListParagraph"/>
        <w:numPr>
          <w:ilvl w:val="0"/>
          <w:numId w:val="2"/>
        </w:numPr>
      </w:pPr>
      <w:r w:rsidRPr="006174AA">
        <w:t xml:space="preserve">TSH, FSH, LH family: are glycoproteins, each with 2 subunits, and the </w:t>
      </w:r>
      <w:r w:rsidR="00FE7A40">
        <w:sym w:font="Symbol" w:char="F061"/>
      </w:r>
      <w:r w:rsidRPr="006174AA">
        <w:t xml:space="preserve"> subunit is identical for all 3 hormones (i.e., only the </w:t>
      </w:r>
      <w:r>
        <w:sym w:font="Symbol" w:char="F062"/>
      </w:r>
      <w:proofErr w:type="gramStart"/>
      <w:r>
        <w:t xml:space="preserve"> </w:t>
      </w:r>
      <w:r w:rsidRPr="006174AA">
        <w:t xml:space="preserve"> subunit</w:t>
      </w:r>
      <w:proofErr w:type="gramEnd"/>
      <w:r w:rsidRPr="006174AA">
        <w:t xml:space="preserve"> differs</w:t>
      </w:r>
      <w:r>
        <w:t>—</w:t>
      </w:r>
      <w:r w:rsidRPr="006174AA">
        <w:t xml:space="preserve"> here's where the AA structure differs.). </w:t>
      </w:r>
    </w:p>
    <w:p w14:paraId="0F07F49E" w14:textId="77777777" w:rsidR="006174AA" w:rsidRDefault="006174AA" w:rsidP="00F532F4">
      <w:pPr>
        <w:rPr>
          <w:b/>
          <w:bCs/>
        </w:rPr>
      </w:pPr>
    </w:p>
    <w:p w14:paraId="3F400F70" w14:textId="77777777" w:rsidR="006174AA" w:rsidRPr="006174AA" w:rsidRDefault="006174AA" w:rsidP="00F532F4">
      <w:pPr>
        <w:jc w:val="center"/>
        <w:rPr>
          <w:u w:val="single"/>
        </w:rPr>
      </w:pPr>
      <w:r w:rsidRPr="006174AA">
        <w:rPr>
          <w:b/>
          <w:bCs/>
          <w:u w:val="single"/>
        </w:rPr>
        <w:t>STRUCTURAL RELATIONSHIPS OF THE PROOPIOMELANOCORTIN (POMC) FAMILY</w:t>
      </w:r>
    </w:p>
    <w:p w14:paraId="179D24D1" w14:textId="77777777" w:rsidR="006174AA" w:rsidRPr="006174AA" w:rsidRDefault="006174AA" w:rsidP="00F532F4">
      <w:r w:rsidRPr="006174AA">
        <w:t xml:space="preserve">The entire structure is a </w:t>
      </w:r>
      <w:proofErr w:type="spellStart"/>
      <w:r w:rsidRPr="006174AA">
        <w:t>preprohormone</w:t>
      </w:r>
      <w:proofErr w:type="spellEnd"/>
      <w:r w:rsidRPr="006174AA">
        <w:t>. At the time it is released from the pituitary gland, it is broken down into various pieces which are the separate hormones shown here.</w:t>
      </w:r>
    </w:p>
    <w:p w14:paraId="029A1356" w14:textId="77777777" w:rsidR="006174AA" w:rsidRDefault="006174AA" w:rsidP="00F532F4">
      <w:r w:rsidRPr="006174AA">
        <w:t xml:space="preserve">  </w:t>
      </w:r>
      <w:r w:rsidRPr="006174AA">
        <w:rPr>
          <w:noProof/>
          <w:lang w:eastAsia="en-US"/>
        </w:rPr>
        <w:drawing>
          <wp:inline distT="0" distB="0" distL="0" distR="0" wp14:anchorId="3C19BED6" wp14:editId="42BAFDF2">
            <wp:extent cx="4021876" cy="12954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23136" cy="1295806"/>
                    </a:xfrm>
                    <a:prstGeom prst="rect">
                      <a:avLst/>
                    </a:prstGeom>
                    <a:noFill/>
                    <a:ln>
                      <a:noFill/>
                    </a:ln>
                  </pic:spPr>
                </pic:pic>
              </a:graphicData>
            </a:graphic>
          </wp:inline>
        </w:drawing>
      </w:r>
    </w:p>
    <w:p w14:paraId="6BE48090" w14:textId="77777777" w:rsidR="006174AA" w:rsidRDefault="006174AA" w:rsidP="001C7009">
      <w:pPr>
        <w:pStyle w:val="ListParagraph"/>
        <w:numPr>
          <w:ilvl w:val="0"/>
          <w:numId w:val="3"/>
        </w:numPr>
      </w:pPr>
      <w:r>
        <w:t>Signal Peptide</w:t>
      </w:r>
    </w:p>
    <w:p w14:paraId="3825089B" w14:textId="77777777" w:rsidR="006174AA" w:rsidRDefault="006174AA" w:rsidP="001C7009">
      <w:pPr>
        <w:pStyle w:val="ListParagraph"/>
        <w:numPr>
          <w:ilvl w:val="1"/>
          <w:numId w:val="3"/>
        </w:numPr>
      </w:pPr>
      <w:r w:rsidRPr="006174AA">
        <w:t>THE PRO-HORMONE with the signal peptide</w:t>
      </w:r>
      <w:proofErr w:type="gramStart"/>
      <w:r w:rsidRPr="006174AA">
        <w:t>.</w:t>
      </w:r>
      <w:r>
        <w:t>—</w:t>
      </w:r>
      <w:proofErr w:type="gramEnd"/>
      <w:r w:rsidRPr="006174AA">
        <w:t xml:space="preserve">pre sequence would be </w:t>
      </w:r>
      <w:r>
        <w:t xml:space="preserve">before the signal peptide </w:t>
      </w:r>
    </w:p>
    <w:p w14:paraId="7FC7E943" w14:textId="77777777" w:rsidR="006174AA" w:rsidRDefault="006174AA" w:rsidP="001C7009">
      <w:pPr>
        <w:pStyle w:val="ListParagraph"/>
        <w:numPr>
          <w:ilvl w:val="0"/>
          <w:numId w:val="3"/>
        </w:numPr>
      </w:pPr>
      <w:r>
        <w:t>ACTH</w:t>
      </w:r>
    </w:p>
    <w:p w14:paraId="334CB011" w14:textId="77777777" w:rsidR="006174AA" w:rsidRDefault="006174AA" w:rsidP="001C7009">
      <w:pPr>
        <w:pStyle w:val="ListParagraph"/>
        <w:numPr>
          <w:ilvl w:val="0"/>
          <w:numId w:val="3"/>
        </w:numPr>
      </w:pPr>
      <w:r>
        <w:sym w:font="Symbol" w:char="F062"/>
      </w:r>
      <w:r>
        <w:t xml:space="preserve"> </w:t>
      </w:r>
      <w:proofErr w:type="spellStart"/>
      <w:r>
        <w:t>Lipotropin</w:t>
      </w:r>
      <w:proofErr w:type="spellEnd"/>
    </w:p>
    <w:p w14:paraId="200B586A" w14:textId="77777777" w:rsidR="006174AA" w:rsidRDefault="006174AA" w:rsidP="001C7009">
      <w:pPr>
        <w:pStyle w:val="ListParagraph"/>
        <w:numPr>
          <w:ilvl w:val="1"/>
          <w:numId w:val="3"/>
        </w:numPr>
      </w:pPr>
      <w:proofErr w:type="gramStart"/>
      <w:r>
        <w:t>contains</w:t>
      </w:r>
      <w:proofErr w:type="gramEnd"/>
      <w:r>
        <w:t xml:space="preserve"> the </w:t>
      </w:r>
      <w:proofErr w:type="spellStart"/>
      <w:r>
        <w:t>seq</w:t>
      </w:r>
      <w:proofErr w:type="spellEnd"/>
      <w:r>
        <w:t xml:space="preserve"> for </w:t>
      </w:r>
      <w:r>
        <w:sym w:font="Symbol" w:char="F062"/>
      </w:r>
      <w:r>
        <w:t xml:space="preserve">-MSH, </w:t>
      </w:r>
      <w:r>
        <w:sym w:font="Symbol" w:char="F062"/>
      </w:r>
      <w:r w:rsidRPr="006174AA">
        <w:t xml:space="preserve">-endorphin, and </w:t>
      </w:r>
      <w:proofErr w:type="spellStart"/>
      <w:r w:rsidRPr="006174AA">
        <w:t>metenkephalin</w:t>
      </w:r>
      <w:proofErr w:type="spellEnd"/>
    </w:p>
    <w:p w14:paraId="6E4BA4FC" w14:textId="77777777" w:rsidR="006174AA" w:rsidRDefault="006174AA" w:rsidP="001C7009">
      <w:pPr>
        <w:pStyle w:val="ListParagraph"/>
        <w:numPr>
          <w:ilvl w:val="0"/>
          <w:numId w:val="3"/>
        </w:numPr>
      </w:pPr>
      <w:r>
        <w:t>MSH</w:t>
      </w:r>
    </w:p>
    <w:p w14:paraId="67054683" w14:textId="77777777" w:rsidR="006174AA" w:rsidRDefault="006174AA" w:rsidP="001C7009">
      <w:pPr>
        <w:pStyle w:val="ListParagraph"/>
        <w:numPr>
          <w:ilvl w:val="1"/>
          <w:numId w:val="3"/>
        </w:numPr>
      </w:pPr>
      <w:r>
        <w:t>3 different MSH molecules;</w:t>
      </w:r>
    </w:p>
    <w:p w14:paraId="506F103E" w14:textId="77777777" w:rsidR="006174AA" w:rsidRDefault="006174AA" w:rsidP="001C7009">
      <w:pPr>
        <w:pStyle w:val="ListParagraph"/>
        <w:numPr>
          <w:ilvl w:val="2"/>
          <w:numId w:val="3"/>
        </w:numPr>
      </w:pPr>
      <w:r>
        <w:sym w:font="Symbol" w:char="F061"/>
      </w:r>
      <w:r>
        <w:t>-MSH</w:t>
      </w:r>
    </w:p>
    <w:p w14:paraId="4FCEEFA4" w14:textId="77777777" w:rsidR="006174AA" w:rsidRDefault="006174AA" w:rsidP="001C7009">
      <w:pPr>
        <w:pStyle w:val="ListParagraph"/>
        <w:numPr>
          <w:ilvl w:val="3"/>
          <w:numId w:val="3"/>
        </w:numPr>
      </w:pPr>
      <w:proofErr w:type="gramStart"/>
      <w:r>
        <w:t>is</w:t>
      </w:r>
      <w:proofErr w:type="gramEnd"/>
      <w:r>
        <w:t xml:space="preserve"> contained within the ACTH sequence</w:t>
      </w:r>
    </w:p>
    <w:p w14:paraId="50CC4D9B" w14:textId="77777777" w:rsidR="006174AA" w:rsidRDefault="006174AA" w:rsidP="001C7009">
      <w:pPr>
        <w:pStyle w:val="ListParagraph"/>
        <w:numPr>
          <w:ilvl w:val="2"/>
          <w:numId w:val="3"/>
        </w:numPr>
      </w:pPr>
      <w:r>
        <w:sym w:font="Symbol" w:char="F062"/>
      </w:r>
      <w:r>
        <w:t>-MSH</w:t>
      </w:r>
    </w:p>
    <w:p w14:paraId="48CA03C8" w14:textId="77777777" w:rsidR="006174AA" w:rsidRDefault="006174AA" w:rsidP="001C7009">
      <w:pPr>
        <w:pStyle w:val="ListParagraph"/>
        <w:numPr>
          <w:ilvl w:val="2"/>
          <w:numId w:val="3"/>
        </w:numPr>
      </w:pPr>
      <w:r>
        <w:t xml:space="preserve">γ-MSH </w:t>
      </w:r>
    </w:p>
    <w:p w14:paraId="08FFECA5" w14:textId="77777777" w:rsidR="006174AA" w:rsidRDefault="006174AA" w:rsidP="001C7009">
      <w:pPr>
        <w:pStyle w:val="ListParagraph"/>
        <w:numPr>
          <w:ilvl w:val="0"/>
          <w:numId w:val="3"/>
        </w:numPr>
      </w:pPr>
      <w:r>
        <w:t>Endogenous opioids</w:t>
      </w:r>
    </w:p>
    <w:p w14:paraId="5D263960" w14:textId="77777777" w:rsidR="006174AA" w:rsidRDefault="006174AA" w:rsidP="001C7009">
      <w:pPr>
        <w:pStyle w:val="ListParagraph"/>
        <w:numPr>
          <w:ilvl w:val="1"/>
          <w:numId w:val="3"/>
        </w:numPr>
      </w:pPr>
      <w:r>
        <w:sym w:font="Symbol" w:char="F062"/>
      </w:r>
      <w:r>
        <w:t xml:space="preserve"> Endorphin</w:t>
      </w:r>
    </w:p>
    <w:p w14:paraId="1E740400" w14:textId="77777777" w:rsidR="006174AA" w:rsidRDefault="006174AA" w:rsidP="001C7009">
      <w:pPr>
        <w:pStyle w:val="ListParagraph"/>
        <w:numPr>
          <w:ilvl w:val="1"/>
          <w:numId w:val="3"/>
        </w:numPr>
      </w:pPr>
      <w:proofErr w:type="spellStart"/>
      <w:r>
        <w:t>Metenkephalin</w:t>
      </w:r>
      <w:proofErr w:type="spellEnd"/>
    </w:p>
    <w:p w14:paraId="45EB67C9" w14:textId="0886B1CF" w:rsidR="001F2A8F" w:rsidRDefault="006174AA" w:rsidP="001C7009">
      <w:pPr>
        <w:pStyle w:val="ListParagraph"/>
        <w:numPr>
          <w:ilvl w:val="1"/>
          <w:numId w:val="3"/>
        </w:numPr>
      </w:pPr>
      <w:r>
        <w:t xml:space="preserve">History </w:t>
      </w:r>
      <w:proofErr w:type="gramStart"/>
      <w:r>
        <w:t xml:space="preserve">of  </w:t>
      </w:r>
      <w:proofErr w:type="gramEnd"/>
      <w:r>
        <w:sym w:font="Symbol" w:char="F062"/>
      </w:r>
      <w:r>
        <w:t xml:space="preserve"> </w:t>
      </w:r>
      <w:r w:rsidRPr="006174AA">
        <w:t>-endorphin: they were looking for hormones that conserved water in t</w:t>
      </w:r>
      <w:r>
        <w:t xml:space="preserve">he camel. They looked into the </w:t>
      </w:r>
      <w:r>
        <w:sym w:font="Symbol" w:char="F062"/>
      </w:r>
      <w:r w:rsidRPr="006174AA">
        <w:t>-</w:t>
      </w:r>
      <w:proofErr w:type="spellStart"/>
      <w:r w:rsidRPr="006174AA">
        <w:t>lipotropin</w:t>
      </w:r>
      <w:proofErr w:type="spellEnd"/>
      <w:r w:rsidRPr="006174AA">
        <w:t xml:space="preserve"> sequence and they found the link between the body's </w:t>
      </w:r>
      <w:proofErr w:type="spellStart"/>
      <w:r w:rsidRPr="006174AA">
        <w:t>opiod</w:t>
      </w:r>
      <w:proofErr w:type="spellEnd"/>
      <w:r w:rsidRPr="006174AA">
        <w:t xml:space="preserve"> receptors (known) and that the body actually made endogenous </w:t>
      </w:r>
      <w:proofErr w:type="spellStart"/>
      <w:r w:rsidRPr="006174AA">
        <w:t>opiods</w:t>
      </w:r>
      <w:proofErr w:type="spellEnd"/>
      <w:r w:rsidRPr="006174AA">
        <w:t xml:space="preserve"> an</w:t>
      </w:r>
      <w:r>
        <w:t xml:space="preserve">d this led to the discovery of </w:t>
      </w:r>
      <w:r>
        <w:sym w:font="Symbol" w:char="F062"/>
      </w:r>
      <w:r w:rsidRPr="006174AA">
        <w:t>-</w:t>
      </w:r>
      <w:proofErr w:type="gramStart"/>
      <w:r w:rsidRPr="006174AA">
        <w:t>endorphin  and</w:t>
      </w:r>
      <w:proofErr w:type="gramEnd"/>
      <w:r w:rsidRPr="006174AA">
        <w:t xml:space="preserve"> </w:t>
      </w:r>
      <w:proofErr w:type="spellStart"/>
      <w:r w:rsidRPr="006174AA">
        <w:t>metenkaphalin</w:t>
      </w:r>
      <w:proofErr w:type="spellEnd"/>
      <w:r w:rsidRPr="006174AA">
        <w:t xml:space="preserve"> as endogenous hormones</w:t>
      </w:r>
    </w:p>
    <w:p w14:paraId="75D95DA5" w14:textId="77777777" w:rsidR="006174AA" w:rsidRPr="006174AA" w:rsidRDefault="006174AA" w:rsidP="00F532F4">
      <w:pPr>
        <w:rPr>
          <w:b/>
          <w:u w:val="single"/>
        </w:rPr>
      </w:pPr>
      <w:r w:rsidRPr="006174AA">
        <w:rPr>
          <w:b/>
          <w:u w:val="single"/>
        </w:rPr>
        <w:t>MSH</w:t>
      </w:r>
    </w:p>
    <w:p w14:paraId="2EEA8C23" w14:textId="77777777" w:rsidR="006174AA" w:rsidRPr="006174AA" w:rsidRDefault="006174AA" w:rsidP="001C7009">
      <w:pPr>
        <w:numPr>
          <w:ilvl w:val="0"/>
          <w:numId w:val="4"/>
        </w:numPr>
      </w:pPr>
      <w:r w:rsidRPr="006174AA">
        <w:t>Active</w:t>
      </w:r>
      <w:r>
        <w:t xml:space="preserve"> </w:t>
      </w:r>
      <w:r w:rsidRPr="006174AA">
        <w:t>POMC</w:t>
      </w:r>
      <w:r>
        <w:t xml:space="preserve"> </w:t>
      </w:r>
      <w:r w:rsidRPr="006174AA">
        <w:t>hormones</w:t>
      </w:r>
      <w:r>
        <w:t xml:space="preserve"> </w:t>
      </w:r>
      <w:r w:rsidRPr="006174AA">
        <w:t>are</w:t>
      </w:r>
      <w:r>
        <w:t xml:space="preserve"> </w:t>
      </w:r>
      <w:r w:rsidRPr="006174AA">
        <w:t>ACTH,</w:t>
      </w:r>
      <w:r>
        <w:t xml:space="preserve"> </w:t>
      </w:r>
      <w:r w:rsidRPr="006174AA">
        <w:t>MSH,</w:t>
      </w:r>
      <w:r>
        <w:t xml:space="preserve"> </w:t>
      </w:r>
      <w:r w:rsidRPr="006174AA">
        <w:t xml:space="preserve">opioids </w:t>
      </w:r>
    </w:p>
    <w:p w14:paraId="770EE4AB" w14:textId="77777777" w:rsidR="006174AA" w:rsidRPr="006174AA" w:rsidRDefault="006174AA" w:rsidP="001C7009">
      <w:pPr>
        <w:numPr>
          <w:ilvl w:val="0"/>
          <w:numId w:val="4"/>
        </w:numPr>
      </w:pPr>
      <w:r w:rsidRPr="006174AA">
        <w:t>ACTH</w:t>
      </w:r>
      <w:r>
        <w:t xml:space="preserve"> </w:t>
      </w:r>
      <w:r w:rsidRPr="006174AA">
        <w:t>and</w:t>
      </w:r>
      <w:r>
        <w:t xml:space="preserve"> </w:t>
      </w:r>
      <w:r w:rsidRPr="006174AA">
        <w:t>opioids</w:t>
      </w:r>
      <w:r>
        <w:t xml:space="preserve"> </w:t>
      </w:r>
      <w:r w:rsidRPr="006174AA">
        <w:t>discussed</w:t>
      </w:r>
      <w:r>
        <w:t xml:space="preserve"> </w:t>
      </w:r>
      <w:r w:rsidRPr="006174AA">
        <w:t>elsewhere</w:t>
      </w:r>
      <w:r>
        <w:t xml:space="preserve"> </w:t>
      </w:r>
      <w:r w:rsidRPr="006174AA">
        <w:t>in</w:t>
      </w:r>
      <w:r>
        <w:t xml:space="preserve"> </w:t>
      </w:r>
      <w:r w:rsidRPr="006174AA">
        <w:t xml:space="preserve">handout </w:t>
      </w:r>
    </w:p>
    <w:p w14:paraId="116758AE" w14:textId="77777777" w:rsidR="006174AA" w:rsidRDefault="006174AA" w:rsidP="001C7009">
      <w:pPr>
        <w:numPr>
          <w:ilvl w:val="0"/>
          <w:numId w:val="4"/>
        </w:numPr>
      </w:pPr>
      <w:r w:rsidRPr="006174AA">
        <w:t>MSH  </w:t>
      </w:r>
    </w:p>
    <w:p w14:paraId="44C1B5B2" w14:textId="77777777" w:rsidR="006174AA" w:rsidRDefault="006174AA" w:rsidP="001C7009">
      <w:pPr>
        <w:numPr>
          <w:ilvl w:val="1"/>
          <w:numId w:val="4"/>
        </w:numPr>
      </w:pPr>
      <w:r w:rsidRPr="006174AA">
        <w:t>a) Made in pituitary and brain </w:t>
      </w:r>
    </w:p>
    <w:p w14:paraId="56644721" w14:textId="77777777" w:rsidR="006174AA" w:rsidRDefault="006174AA" w:rsidP="001C7009">
      <w:pPr>
        <w:numPr>
          <w:ilvl w:val="1"/>
          <w:numId w:val="4"/>
        </w:numPr>
      </w:pPr>
      <w:r w:rsidRPr="006174AA">
        <w:t xml:space="preserve">b) Most MSH-like activity in human due to </w:t>
      </w:r>
      <w:r w:rsidRPr="006174AA">
        <w:rPr>
          <w:highlight w:val="green"/>
        </w:rPr>
        <w:sym w:font="Symbol" w:char="F061"/>
      </w:r>
      <w:r w:rsidRPr="006174AA">
        <w:rPr>
          <w:highlight w:val="green"/>
        </w:rPr>
        <w:t>-MSH (e.g., pigmentation, appetite,  sexual arousal)</w:t>
      </w:r>
      <w:r>
        <w:t xml:space="preserve">—part of the ACTH sequence </w:t>
      </w:r>
    </w:p>
    <w:p w14:paraId="6009922E" w14:textId="77777777" w:rsidR="006174AA" w:rsidRDefault="006174AA" w:rsidP="001C7009">
      <w:pPr>
        <w:numPr>
          <w:ilvl w:val="1"/>
          <w:numId w:val="4"/>
        </w:numPr>
      </w:pPr>
      <w:r w:rsidRPr="006174AA">
        <w:t xml:space="preserve">c) ACTH-producing tumor </w:t>
      </w:r>
      <w:r>
        <w:sym w:font="Wingdings" w:char="F0E0"/>
      </w:r>
      <w:r w:rsidRPr="006174AA">
        <w:t xml:space="preserve"> hyperpigmentation </w:t>
      </w:r>
    </w:p>
    <w:p w14:paraId="6A39DCB4" w14:textId="77777777" w:rsidR="006174AA" w:rsidRDefault="006174AA" w:rsidP="001C7009">
      <w:pPr>
        <w:numPr>
          <w:ilvl w:val="2"/>
          <w:numId w:val="4"/>
        </w:numPr>
      </w:pPr>
      <w:proofErr w:type="gramStart"/>
      <w:r>
        <w:t>in</w:t>
      </w:r>
      <w:proofErr w:type="gramEnd"/>
      <w:r>
        <w:t xml:space="preserve"> Addison's Disease—site specific pigmentation not a tan like a </w:t>
      </w:r>
      <w:proofErr w:type="spellStart"/>
      <w:r>
        <w:t>spotchy</w:t>
      </w:r>
      <w:proofErr w:type="spellEnd"/>
      <w:r>
        <w:t xml:space="preserve"> pigmentation in the axillary area or the mouth. Sometimes pregnant women produce more MSH and can be </w:t>
      </w:r>
      <w:proofErr w:type="spellStart"/>
      <w:r>
        <w:t>hyperpigmented</w:t>
      </w:r>
      <w:proofErr w:type="spellEnd"/>
      <w:r>
        <w:t>.</w:t>
      </w:r>
    </w:p>
    <w:p w14:paraId="48D4D81B" w14:textId="77777777" w:rsidR="006174AA" w:rsidRDefault="006174AA" w:rsidP="001C7009">
      <w:pPr>
        <w:numPr>
          <w:ilvl w:val="1"/>
          <w:numId w:val="4"/>
        </w:numPr>
      </w:pPr>
      <w:r w:rsidRPr="006174AA">
        <w:t>d) Hypopituitarism</w:t>
      </w:r>
      <w:r>
        <w:sym w:font="Wingdings" w:char="F0E0"/>
      </w:r>
      <w:r w:rsidRPr="006174AA">
        <w:t>pallor </w:t>
      </w:r>
    </w:p>
    <w:p w14:paraId="2873612C" w14:textId="77777777" w:rsidR="006174AA" w:rsidRDefault="006174AA" w:rsidP="001C7009">
      <w:pPr>
        <w:numPr>
          <w:ilvl w:val="1"/>
          <w:numId w:val="4"/>
        </w:numPr>
      </w:pPr>
      <w:r w:rsidRPr="006174AA">
        <w:t xml:space="preserve">e) 5 receptor types for </w:t>
      </w:r>
      <w:proofErr w:type="spellStart"/>
      <w:r w:rsidRPr="006174AA">
        <w:t>melanocortin</w:t>
      </w:r>
      <w:proofErr w:type="spellEnd"/>
      <w:r w:rsidRPr="006174AA">
        <w:t xml:space="preserve"> peptides in CNS &amp; periphery  </w:t>
      </w:r>
    </w:p>
    <w:p w14:paraId="6D6394E5" w14:textId="77777777" w:rsidR="006174AA" w:rsidRDefault="006174AA" w:rsidP="001C7009">
      <w:pPr>
        <w:numPr>
          <w:ilvl w:val="1"/>
          <w:numId w:val="4"/>
        </w:numPr>
      </w:pPr>
      <w:r w:rsidRPr="006174AA">
        <w:t>They actually make a MSH-like analogue in Australia that increases sex drive, sexual performance, stimulates erection and in males and females the sexual arousal.</w:t>
      </w:r>
    </w:p>
    <w:p w14:paraId="20541313" w14:textId="77777777" w:rsidR="006174AA" w:rsidRDefault="006174AA" w:rsidP="00F532F4"/>
    <w:p w14:paraId="546C795F" w14:textId="77777777" w:rsidR="006174AA" w:rsidRPr="006174AA" w:rsidRDefault="006174AA" w:rsidP="00F532F4">
      <w:pPr>
        <w:jc w:val="center"/>
        <w:rPr>
          <w:u w:val="single"/>
        </w:rPr>
      </w:pPr>
      <w:r w:rsidRPr="006174AA">
        <w:rPr>
          <w:b/>
          <w:bCs/>
          <w:u w:val="single"/>
        </w:rPr>
        <w:t>COMPARISON OF PROLACTIN (PRL) AND GROWTH HORMONE (GH)</w:t>
      </w:r>
    </w:p>
    <w:p w14:paraId="60791790" w14:textId="77777777" w:rsidR="006174AA" w:rsidRPr="006174AA" w:rsidRDefault="006174AA" w:rsidP="00F532F4">
      <w:r w:rsidRPr="006174AA">
        <w:t>These two hormones have considerable structural similarity and are derived from the same ancestral gene. A brief comparison follows:</w:t>
      </w:r>
    </w:p>
    <w:p w14:paraId="2089D84A" w14:textId="77777777" w:rsidR="006174AA" w:rsidRDefault="006174AA" w:rsidP="001C7009">
      <w:pPr>
        <w:pStyle w:val="ListParagraph"/>
        <w:numPr>
          <w:ilvl w:val="0"/>
          <w:numId w:val="28"/>
        </w:numPr>
      </w:pPr>
      <w:r w:rsidRPr="006174AA">
        <w:t>GH is involved in daily metabolism and prolactin is much more restricted in physiology.</w:t>
      </w:r>
    </w:p>
    <w:p w14:paraId="633B54B7" w14:textId="77777777" w:rsidR="006174AA" w:rsidRPr="006174AA" w:rsidRDefault="006174AA" w:rsidP="001C7009">
      <w:pPr>
        <w:pStyle w:val="ListParagraph"/>
        <w:numPr>
          <w:ilvl w:val="0"/>
          <w:numId w:val="28"/>
        </w:numPr>
      </w:pPr>
      <w:r w:rsidRPr="006174AA">
        <w:t xml:space="preserve">Approximate molecular weight of both is 23,000. </w:t>
      </w:r>
    </w:p>
    <w:p w14:paraId="762DD568" w14:textId="77777777" w:rsidR="006174AA" w:rsidRPr="006174AA" w:rsidRDefault="006174AA" w:rsidP="001C7009">
      <w:pPr>
        <w:pStyle w:val="ListParagraph"/>
        <w:numPr>
          <w:ilvl w:val="0"/>
          <w:numId w:val="28"/>
        </w:numPr>
      </w:pPr>
      <w:r w:rsidRPr="006174AA">
        <w:t xml:space="preserve">Pituitary content: </w:t>
      </w:r>
      <w:r w:rsidRPr="006174AA">
        <w:rPr>
          <w:highlight w:val="green"/>
        </w:rPr>
        <w:t>GH/PRL ratio is 50/1</w:t>
      </w:r>
      <w:r>
        <w:t>, and 60% of pituitary cells devoted to GH/PRL (</w:t>
      </w:r>
      <w:r w:rsidRPr="006174AA">
        <w:t>Majority of cells in the anterior pituitary are making GH.</w:t>
      </w:r>
      <w:r>
        <w:t>)</w:t>
      </w:r>
    </w:p>
    <w:p w14:paraId="5760EA52" w14:textId="77777777" w:rsidR="006174AA" w:rsidRDefault="006174AA" w:rsidP="001C7009">
      <w:pPr>
        <w:pStyle w:val="ListParagraph"/>
        <w:numPr>
          <w:ilvl w:val="0"/>
          <w:numId w:val="28"/>
        </w:numPr>
      </w:pPr>
      <w:r w:rsidRPr="006174AA">
        <w:t>Average plasma levels in mal</w:t>
      </w:r>
      <w:r>
        <w:t>e are same for both PRL and GH</w:t>
      </w:r>
    </w:p>
    <w:p w14:paraId="3C0A293A" w14:textId="77777777" w:rsidR="006174AA" w:rsidRDefault="006174AA" w:rsidP="001C7009">
      <w:pPr>
        <w:pStyle w:val="ListParagraph"/>
        <w:numPr>
          <w:ilvl w:val="0"/>
          <w:numId w:val="28"/>
        </w:numPr>
      </w:pPr>
      <w:r w:rsidRPr="006174AA">
        <w:t xml:space="preserve">PRL levels in female are higher because estrogen </w:t>
      </w:r>
      <w:r>
        <w:sym w:font="Wingdings" w:char="F0E0"/>
      </w:r>
      <w:r>
        <w:t xml:space="preserve"> </w:t>
      </w:r>
      <w:r>
        <w:sym w:font="Symbol" w:char="F0AD"/>
      </w:r>
      <w:r>
        <w:t xml:space="preserve"> </w:t>
      </w:r>
      <w:r w:rsidRPr="006174AA">
        <w:t xml:space="preserve">PRL. </w:t>
      </w:r>
    </w:p>
    <w:p w14:paraId="6CDC5CF3" w14:textId="77777777" w:rsidR="006174AA" w:rsidRDefault="006174AA" w:rsidP="001C7009">
      <w:pPr>
        <w:pStyle w:val="ListParagraph"/>
        <w:numPr>
          <w:ilvl w:val="1"/>
          <w:numId w:val="28"/>
        </w:numPr>
      </w:pPr>
      <w:proofErr w:type="gramStart"/>
      <w:r w:rsidRPr="006174AA">
        <w:t>breast</w:t>
      </w:r>
      <w:proofErr w:type="gramEnd"/>
      <w:r w:rsidRPr="006174AA">
        <w:t xml:space="preserve"> production and milk</w:t>
      </w:r>
    </w:p>
    <w:p w14:paraId="5CE6D009" w14:textId="77777777" w:rsidR="006174AA" w:rsidRDefault="006174AA" w:rsidP="001C7009">
      <w:pPr>
        <w:pStyle w:val="ListParagraph"/>
        <w:numPr>
          <w:ilvl w:val="0"/>
          <w:numId w:val="28"/>
        </w:numPr>
      </w:pPr>
      <w:r w:rsidRPr="006174AA">
        <w:t xml:space="preserve">Also, basal GH level and daily secretion in female &gt; male, while tissue sensitivity in male &gt; female. </w:t>
      </w:r>
    </w:p>
    <w:p w14:paraId="1DC7C98E" w14:textId="77777777" w:rsidR="006174AA" w:rsidRPr="006174AA" w:rsidRDefault="006174AA" w:rsidP="001C7009">
      <w:pPr>
        <w:pStyle w:val="ListParagraph"/>
        <w:numPr>
          <w:ilvl w:val="1"/>
          <w:numId w:val="28"/>
        </w:numPr>
      </w:pPr>
      <w:r w:rsidRPr="006174AA">
        <w:t>GH receptor levels in males &gt; female. Tells us that the RECEPTOR is what regulates growth. Men are larger than women!</w:t>
      </w:r>
    </w:p>
    <w:p w14:paraId="148C0FBA" w14:textId="77777777" w:rsidR="006174AA" w:rsidRDefault="006174AA" w:rsidP="001C7009">
      <w:pPr>
        <w:pStyle w:val="ListParagraph"/>
        <w:numPr>
          <w:ilvl w:val="0"/>
          <w:numId w:val="28"/>
        </w:numPr>
      </w:pPr>
      <w:r w:rsidRPr="006174AA">
        <w:t xml:space="preserve">Circulating T1⁄2 is 20-40 min for both PRL and GH. </w:t>
      </w:r>
    </w:p>
    <w:p w14:paraId="5C43FC74" w14:textId="77777777" w:rsidR="006174AA" w:rsidRDefault="006174AA" w:rsidP="001C7009">
      <w:pPr>
        <w:pStyle w:val="ListParagraph"/>
        <w:numPr>
          <w:ilvl w:val="1"/>
          <w:numId w:val="28"/>
        </w:numPr>
      </w:pPr>
      <w:proofErr w:type="gramStart"/>
      <w:r>
        <w:t>of</w:t>
      </w:r>
      <w:proofErr w:type="gramEnd"/>
      <w:r>
        <w:t xml:space="preserve"> both of these hormones</w:t>
      </w:r>
    </w:p>
    <w:p w14:paraId="3738DC96" w14:textId="77777777" w:rsidR="006174AA" w:rsidRPr="006174AA" w:rsidRDefault="006174AA" w:rsidP="001C7009">
      <w:pPr>
        <w:pStyle w:val="ListParagraph"/>
        <w:numPr>
          <w:ilvl w:val="1"/>
          <w:numId w:val="28"/>
        </w:numPr>
      </w:pPr>
      <w:r>
        <w:t xml:space="preserve">This is the </w:t>
      </w:r>
      <w:r w:rsidRPr="006174AA">
        <w:t>average time for protein derived hormones</w:t>
      </w:r>
    </w:p>
    <w:p w14:paraId="1B73364B" w14:textId="77777777" w:rsidR="006174AA" w:rsidRDefault="006174AA" w:rsidP="001C7009">
      <w:pPr>
        <w:pStyle w:val="ListParagraph"/>
        <w:numPr>
          <w:ilvl w:val="0"/>
          <w:numId w:val="28"/>
        </w:numPr>
      </w:pPr>
      <w:r w:rsidRPr="006174AA">
        <w:t xml:space="preserve">GH shows high species specificity (e.g., bovine GH will not work in human). PRL is less species specific </w:t>
      </w:r>
    </w:p>
    <w:p w14:paraId="2DF69FE2" w14:textId="77777777" w:rsidR="006174AA" w:rsidRDefault="006174AA" w:rsidP="001C7009">
      <w:pPr>
        <w:pStyle w:val="ListParagraph"/>
        <w:numPr>
          <w:ilvl w:val="1"/>
          <w:numId w:val="28"/>
        </w:numPr>
      </w:pPr>
      <w:r w:rsidRPr="006174AA">
        <w:t xml:space="preserve">Up to 20 years ago, they had to take GH from cadavers only. </w:t>
      </w:r>
    </w:p>
    <w:p w14:paraId="69606343" w14:textId="77777777" w:rsidR="006174AA" w:rsidRPr="006174AA" w:rsidRDefault="006174AA" w:rsidP="001C7009">
      <w:pPr>
        <w:pStyle w:val="ListParagraph"/>
        <w:numPr>
          <w:ilvl w:val="1"/>
          <w:numId w:val="28"/>
        </w:numPr>
      </w:pPr>
      <w:r>
        <w:t xml:space="preserve">Now we know the genes so we can grow it in huge quantities on plasmids of bacteria. Very cheap and easy to grow. Also stimulated a black market for GH. </w:t>
      </w:r>
      <w:r w:rsidRPr="006174AA">
        <w:t xml:space="preserve">  . </w:t>
      </w:r>
    </w:p>
    <w:p w14:paraId="31CCEA17" w14:textId="77777777" w:rsidR="006174AA" w:rsidRPr="006174AA" w:rsidRDefault="006174AA" w:rsidP="001C7009">
      <w:pPr>
        <w:pStyle w:val="ListParagraph"/>
        <w:numPr>
          <w:ilvl w:val="0"/>
          <w:numId w:val="28"/>
        </w:numPr>
      </w:pPr>
      <w:r w:rsidRPr="006174AA">
        <w:t>GH and PRL receptors similar but not identical</w:t>
      </w:r>
      <w:r>
        <w:t xml:space="preserve"> blood levels</w:t>
      </w:r>
      <w:r w:rsidRPr="006174AA">
        <w:t xml:space="preserve">. </w:t>
      </w:r>
    </w:p>
    <w:p w14:paraId="1D3D4BA6" w14:textId="77777777" w:rsidR="006174AA" w:rsidRDefault="006174AA" w:rsidP="001C7009">
      <w:pPr>
        <w:pStyle w:val="ListParagraph"/>
        <w:numPr>
          <w:ilvl w:val="0"/>
          <w:numId w:val="28"/>
        </w:numPr>
      </w:pPr>
      <w:r w:rsidRPr="006174AA">
        <w:t>GH coding gene is on long arm of chromosome 17.</w:t>
      </w:r>
    </w:p>
    <w:p w14:paraId="538BEA3B" w14:textId="77777777" w:rsidR="006174AA" w:rsidRDefault="006174AA" w:rsidP="00F532F4">
      <w:pPr>
        <w:rPr>
          <w:b/>
          <w:bCs/>
        </w:rPr>
      </w:pPr>
    </w:p>
    <w:p w14:paraId="39A5CBDA" w14:textId="77777777" w:rsidR="006174AA" w:rsidRPr="006174AA" w:rsidRDefault="006174AA" w:rsidP="00F532F4">
      <w:pPr>
        <w:jc w:val="center"/>
        <w:rPr>
          <w:u w:val="single"/>
        </w:rPr>
      </w:pPr>
      <w:r w:rsidRPr="006174AA">
        <w:rPr>
          <w:b/>
          <w:bCs/>
          <w:u w:val="single"/>
        </w:rPr>
        <w:t>REGULATION OF PROLACTIN RELEASE</w:t>
      </w:r>
    </w:p>
    <w:p w14:paraId="288A2BAF" w14:textId="77777777" w:rsidR="00EA2E13" w:rsidRDefault="00EA2E13" w:rsidP="001C7009">
      <w:pPr>
        <w:pStyle w:val="ListParagraph"/>
        <w:numPr>
          <w:ilvl w:val="0"/>
          <w:numId w:val="29"/>
        </w:numPr>
      </w:pPr>
      <w:r w:rsidRPr="00EA2E13">
        <w:t>Prolactin doesn't have a 3rd hormone that feeds back</w:t>
      </w:r>
    </w:p>
    <w:p w14:paraId="57BAA8F9" w14:textId="77777777" w:rsidR="006174AA" w:rsidRPr="006174AA" w:rsidRDefault="006174AA" w:rsidP="001C7009">
      <w:pPr>
        <w:pStyle w:val="ListParagraph"/>
        <w:numPr>
          <w:ilvl w:val="0"/>
          <w:numId w:val="29"/>
        </w:numPr>
      </w:pPr>
      <w:r w:rsidRPr="006174AA">
        <w:t>Primarily by PRL-releasing hormone (PRH) and prolactin re</w:t>
      </w:r>
      <w:r w:rsidR="00EA2E13">
        <w:t xml:space="preserve">lease-inhibiting hormone (PIH)—both </w:t>
      </w:r>
      <w:r w:rsidR="00EA2E13" w:rsidRPr="00EA2E13">
        <w:t xml:space="preserve">from the </w:t>
      </w:r>
      <w:proofErr w:type="spellStart"/>
      <w:r w:rsidR="00EA2E13" w:rsidRPr="00EA2E13">
        <w:t>hypothal</w:t>
      </w:r>
      <w:proofErr w:type="spellEnd"/>
      <w:r w:rsidR="00EA2E13" w:rsidRPr="00EA2E13">
        <w:t>.</w:t>
      </w:r>
    </w:p>
    <w:p w14:paraId="2EF12E7A" w14:textId="77777777" w:rsidR="006174AA" w:rsidRDefault="006174AA" w:rsidP="001C7009">
      <w:pPr>
        <w:pStyle w:val="ListParagraph"/>
        <w:numPr>
          <w:ilvl w:val="0"/>
          <w:numId w:val="29"/>
        </w:numPr>
      </w:pPr>
      <w:r w:rsidRPr="006174AA">
        <w:t xml:space="preserve">Physiologically significant PRHs include: prolactin-releasing peptide (best candidate), oxytocin, TRH. </w:t>
      </w:r>
    </w:p>
    <w:p w14:paraId="7590C5E0" w14:textId="77777777" w:rsidR="006174AA" w:rsidRPr="006174AA" w:rsidRDefault="006174AA" w:rsidP="001C7009">
      <w:pPr>
        <w:pStyle w:val="ListParagraph"/>
        <w:numPr>
          <w:ilvl w:val="1"/>
          <w:numId w:val="29"/>
        </w:numPr>
      </w:pPr>
      <w:r w:rsidRPr="006174AA">
        <w:t>TRH-</w:t>
      </w:r>
      <w:proofErr w:type="spellStart"/>
      <w:r w:rsidRPr="006174AA">
        <w:t>thyrotropin</w:t>
      </w:r>
      <w:proofErr w:type="spellEnd"/>
      <w:r w:rsidRPr="006174AA">
        <w:t xml:space="preserve"> releasing hormones (the one used for releasing TSH from the pituitary</w:t>
      </w:r>
    </w:p>
    <w:p w14:paraId="4E040E1F" w14:textId="77777777" w:rsidR="006174AA" w:rsidRDefault="006174AA" w:rsidP="001C7009">
      <w:pPr>
        <w:pStyle w:val="ListParagraph"/>
        <w:numPr>
          <w:ilvl w:val="0"/>
          <w:numId w:val="29"/>
        </w:numPr>
      </w:pPr>
      <w:proofErr w:type="gramStart"/>
      <w:r w:rsidRPr="006174AA">
        <w:t>PRL is only pituitary hormone that maintains a low tonic release in absence of releasing hormones,  i.e.</w:t>
      </w:r>
      <w:proofErr w:type="gramEnd"/>
      <w:r w:rsidRPr="006174AA">
        <w:t xml:space="preserve">, </w:t>
      </w:r>
      <w:proofErr w:type="gramStart"/>
      <w:r w:rsidRPr="00EA2E13">
        <w:rPr>
          <w:highlight w:val="green"/>
        </w:rPr>
        <w:t>PIH is the major regulator</w:t>
      </w:r>
      <w:proofErr w:type="gramEnd"/>
      <w:r w:rsidRPr="00EA2E13">
        <w:rPr>
          <w:highlight w:val="green"/>
        </w:rPr>
        <w:t>.</w:t>
      </w:r>
      <w:r w:rsidRPr="006174AA">
        <w:t xml:space="preserve"> </w:t>
      </w:r>
      <w:r w:rsidR="00EA2E13">
        <w:sym w:font="Wingdings" w:char="F0E0"/>
      </w:r>
      <w:r w:rsidR="00EA2E13">
        <w:t xml:space="preserve"> </w:t>
      </w:r>
      <w:r w:rsidR="00EA2E13" w:rsidRPr="00EA2E13">
        <w:rPr>
          <w:highlight w:val="green"/>
        </w:rPr>
        <w:t>PIH is DOPAMINE</w:t>
      </w:r>
    </w:p>
    <w:p w14:paraId="0C9E9CE6" w14:textId="77777777" w:rsidR="00EA2E13" w:rsidRDefault="00EA2E13" w:rsidP="001C7009">
      <w:pPr>
        <w:pStyle w:val="ListParagraph"/>
        <w:numPr>
          <w:ilvl w:val="1"/>
          <w:numId w:val="29"/>
        </w:numPr>
      </w:pPr>
      <w:proofErr w:type="gramStart"/>
      <w:r w:rsidRPr="00EA2E13">
        <w:t>prolactin</w:t>
      </w:r>
      <w:proofErr w:type="gramEnd"/>
      <w:r w:rsidRPr="00EA2E13">
        <w:t xml:space="preserve"> is the only pituitary hormone that maintains a low level chronic release --which makes PIH an important regulator </w:t>
      </w:r>
    </w:p>
    <w:p w14:paraId="3BF5CAAB" w14:textId="77777777" w:rsidR="00EA2E13" w:rsidRPr="006174AA" w:rsidRDefault="00EA2E13" w:rsidP="001C7009">
      <w:pPr>
        <w:pStyle w:val="ListParagraph"/>
        <w:numPr>
          <w:ilvl w:val="1"/>
          <w:numId w:val="29"/>
        </w:numPr>
      </w:pPr>
      <w:proofErr w:type="gramStart"/>
      <w:r w:rsidRPr="00EA2E13">
        <w:t>clinical</w:t>
      </w:r>
      <w:proofErr w:type="gramEnd"/>
      <w:r w:rsidRPr="00EA2E13">
        <w:t xml:space="preserve"> significance--administer DA to control a tumor that releases prolactin. (</w:t>
      </w:r>
      <w:proofErr w:type="gramStart"/>
      <w:r w:rsidRPr="00EA2E13">
        <w:t>but</w:t>
      </w:r>
      <w:proofErr w:type="gramEnd"/>
      <w:r w:rsidRPr="00EA2E13">
        <w:t xml:space="preserve"> you have to administer L-DOPA--b/c this passes through BBB)</w:t>
      </w:r>
    </w:p>
    <w:p w14:paraId="5F6CD4EA" w14:textId="77777777" w:rsidR="006174AA" w:rsidRDefault="006174AA" w:rsidP="001C7009">
      <w:pPr>
        <w:pStyle w:val="ListParagraph"/>
        <w:numPr>
          <w:ilvl w:val="0"/>
          <w:numId w:val="29"/>
        </w:numPr>
      </w:pPr>
      <w:r w:rsidRPr="006174AA">
        <w:t>Dopamine is the primary PIH.  </w:t>
      </w:r>
    </w:p>
    <w:p w14:paraId="6D310A31" w14:textId="77777777" w:rsidR="00EA2E13" w:rsidRDefault="00EA2E13" w:rsidP="001C7009">
      <w:pPr>
        <w:pStyle w:val="ListParagraph"/>
        <w:numPr>
          <w:ilvl w:val="1"/>
          <w:numId w:val="29"/>
        </w:numPr>
      </w:pPr>
      <w:r w:rsidRPr="00EA2E13">
        <w:t xml:space="preserve">DA is acting as a </w:t>
      </w:r>
      <w:proofErr w:type="spellStart"/>
      <w:r w:rsidRPr="00EA2E13">
        <w:t>neurosecretory</w:t>
      </w:r>
      <w:proofErr w:type="spellEnd"/>
      <w:r w:rsidRPr="00EA2E13">
        <w:t xml:space="preserve"> and not as the NT</w:t>
      </w:r>
    </w:p>
    <w:p w14:paraId="6E6CBA6E" w14:textId="77777777" w:rsidR="001F2A8F" w:rsidRDefault="001F2A8F" w:rsidP="00F532F4">
      <w:pPr>
        <w:rPr>
          <w:b/>
          <w:bCs/>
        </w:rPr>
      </w:pPr>
    </w:p>
    <w:p w14:paraId="5CE2446B" w14:textId="77777777" w:rsidR="006174AA" w:rsidRPr="006174AA" w:rsidRDefault="006174AA" w:rsidP="00F532F4">
      <w:pPr>
        <w:jc w:val="center"/>
        <w:rPr>
          <w:u w:val="single"/>
        </w:rPr>
      </w:pPr>
      <w:r w:rsidRPr="006174AA">
        <w:rPr>
          <w:b/>
          <w:bCs/>
          <w:u w:val="single"/>
        </w:rPr>
        <w:t>PHYSIOLOGICAL EFFECTS OF PROLACTIN</w:t>
      </w:r>
    </w:p>
    <w:p w14:paraId="6F67A7B7" w14:textId="77777777" w:rsidR="006174AA" w:rsidRPr="006174AA" w:rsidRDefault="006174AA" w:rsidP="001C7009">
      <w:pPr>
        <w:numPr>
          <w:ilvl w:val="0"/>
          <w:numId w:val="30"/>
        </w:numPr>
      </w:pPr>
      <w:r w:rsidRPr="006174AA">
        <w:t xml:space="preserve">Stimulation of lactation </w:t>
      </w:r>
    </w:p>
    <w:p w14:paraId="769A186E" w14:textId="77777777" w:rsidR="00EA2E13" w:rsidRDefault="006174AA" w:rsidP="001C7009">
      <w:pPr>
        <w:numPr>
          <w:ilvl w:val="0"/>
          <w:numId w:val="30"/>
        </w:numPr>
      </w:pPr>
      <w:r w:rsidRPr="006174AA">
        <w:t>Potentiation of testosterone effects on prostate</w:t>
      </w:r>
    </w:p>
    <w:p w14:paraId="10A82508" w14:textId="77777777" w:rsidR="006174AA" w:rsidRDefault="00EA2E13" w:rsidP="001C7009">
      <w:pPr>
        <w:numPr>
          <w:ilvl w:val="1"/>
          <w:numId w:val="30"/>
        </w:numPr>
      </w:pPr>
      <w:r w:rsidRPr="00EA2E13">
        <w:t>When someone has prostate cancer you must also give this</w:t>
      </w:r>
      <w:r w:rsidR="006174AA" w:rsidRPr="006174AA">
        <w:t xml:space="preserve"> </w:t>
      </w:r>
    </w:p>
    <w:p w14:paraId="1DA15B21" w14:textId="77777777" w:rsidR="00EA2E13" w:rsidRPr="006174AA" w:rsidRDefault="00EA2E13" w:rsidP="001C7009">
      <w:pPr>
        <w:numPr>
          <w:ilvl w:val="1"/>
          <w:numId w:val="30"/>
        </w:numPr>
      </w:pPr>
      <w:r w:rsidRPr="00EA2E13">
        <w:t>Also must be considered for prostate cancer treatment.</w:t>
      </w:r>
    </w:p>
    <w:p w14:paraId="5231D5CE" w14:textId="77777777" w:rsidR="006174AA" w:rsidRPr="006174AA" w:rsidRDefault="006174AA" w:rsidP="001C7009">
      <w:pPr>
        <w:numPr>
          <w:ilvl w:val="0"/>
          <w:numId w:val="30"/>
        </w:numPr>
      </w:pPr>
      <w:r w:rsidRPr="006174AA">
        <w:t xml:space="preserve">Potentiation of LH effects on </w:t>
      </w:r>
      <w:proofErr w:type="spellStart"/>
      <w:r w:rsidRPr="006174AA">
        <w:t>Leydig</w:t>
      </w:r>
      <w:proofErr w:type="spellEnd"/>
      <w:r w:rsidRPr="006174AA">
        <w:t xml:space="preserve"> cells of testis </w:t>
      </w:r>
    </w:p>
    <w:p w14:paraId="5CE4315A" w14:textId="77777777" w:rsidR="006174AA" w:rsidRPr="006174AA" w:rsidRDefault="006174AA" w:rsidP="001C7009">
      <w:pPr>
        <w:numPr>
          <w:ilvl w:val="0"/>
          <w:numId w:val="30"/>
        </w:numPr>
      </w:pPr>
      <w:r w:rsidRPr="00EA2E13">
        <w:rPr>
          <w:b/>
          <w:u w:val="single"/>
        </w:rPr>
        <w:t>Excess</w:t>
      </w:r>
      <w:r w:rsidRPr="006174AA">
        <w:t xml:space="preserve"> PRL production results in: </w:t>
      </w:r>
    </w:p>
    <w:p w14:paraId="39462AA7" w14:textId="77777777" w:rsidR="00EA2E13" w:rsidRDefault="00EA2E13" w:rsidP="001C7009">
      <w:pPr>
        <w:numPr>
          <w:ilvl w:val="1"/>
          <w:numId w:val="30"/>
        </w:numPr>
      </w:pPr>
      <w:r w:rsidRPr="00EA2E13">
        <w:rPr>
          <w:highlight w:val="green"/>
        </w:rPr>
        <w:t xml:space="preserve">PRL </w:t>
      </w:r>
      <w:r w:rsidRPr="00EA2E13">
        <w:rPr>
          <w:highlight w:val="green"/>
        </w:rPr>
        <w:sym w:font="Wingdings" w:char="F0E0"/>
      </w:r>
      <w:r w:rsidRPr="00EA2E13">
        <w:rPr>
          <w:highlight w:val="green"/>
        </w:rPr>
        <w:t xml:space="preserve"> </w:t>
      </w:r>
      <w:r w:rsidRPr="00EA2E13">
        <w:rPr>
          <w:highlight w:val="green"/>
        </w:rPr>
        <w:sym w:font="Symbol" w:char="F0AF"/>
      </w:r>
      <w:r w:rsidRPr="00EA2E13">
        <w:rPr>
          <w:highlight w:val="green"/>
        </w:rPr>
        <w:t xml:space="preserve"> FSH/LH</w:t>
      </w:r>
      <w:r w:rsidRPr="006174AA">
        <w:t xml:space="preserve"> </w:t>
      </w:r>
      <w:r>
        <w:t>causing…</w:t>
      </w:r>
    </w:p>
    <w:p w14:paraId="53DF2428" w14:textId="77777777" w:rsidR="00EA2E13" w:rsidRDefault="00EA2E13" w:rsidP="001C7009">
      <w:pPr>
        <w:numPr>
          <w:ilvl w:val="2"/>
          <w:numId w:val="30"/>
        </w:numPr>
      </w:pPr>
      <w:r>
        <w:sym w:font="Symbol" w:char="F0AF"/>
      </w:r>
      <w:r>
        <w:t xml:space="preserve"> </w:t>
      </w:r>
      <w:r w:rsidR="006174AA" w:rsidRPr="006174AA">
        <w:t>Sperm count</w:t>
      </w:r>
    </w:p>
    <w:p w14:paraId="327AE40E" w14:textId="77777777" w:rsidR="006174AA" w:rsidRPr="006174AA" w:rsidRDefault="00EA2E13" w:rsidP="001C7009">
      <w:pPr>
        <w:numPr>
          <w:ilvl w:val="3"/>
          <w:numId w:val="30"/>
        </w:numPr>
      </w:pPr>
      <w:r>
        <w:t xml:space="preserve">The </w:t>
      </w:r>
      <w:r>
        <w:sym w:font="Symbol" w:char="F0AF"/>
      </w:r>
      <w:r>
        <w:t xml:space="preserve"> in FSH/LH b/c of the </w:t>
      </w:r>
      <w:r>
        <w:sym w:font="Symbol" w:char="F0AD"/>
      </w:r>
      <w:r>
        <w:t xml:space="preserve"> PRL </w:t>
      </w:r>
      <w:r w:rsidRPr="00EA2E13">
        <w:t xml:space="preserve">inhibits </w:t>
      </w:r>
      <w:r>
        <w:t xml:space="preserve">sperm production b/c FSH and LH </w:t>
      </w:r>
      <w:r w:rsidRPr="00EA2E13">
        <w:t>these are needed for normal spermatogenesis and for female cycle</w:t>
      </w:r>
      <w:r w:rsidR="006174AA" w:rsidRPr="006174AA">
        <w:t xml:space="preserve"> </w:t>
      </w:r>
    </w:p>
    <w:p w14:paraId="2F8BB88A" w14:textId="77777777" w:rsidR="00EA2E13" w:rsidRDefault="00EA2E13" w:rsidP="001C7009">
      <w:pPr>
        <w:numPr>
          <w:ilvl w:val="2"/>
          <w:numId w:val="30"/>
        </w:numPr>
      </w:pPr>
      <w:r>
        <w:t>Amenorrhea</w:t>
      </w:r>
    </w:p>
    <w:p w14:paraId="1E335C9A" w14:textId="77777777" w:rsidR="00EA2E13" w:rsidRPr="006174AA" w:rsidRDefault="00EA2E13" w:rsidP="001C7009">
      <w:pPr>
        <w:numPr>
          <w:ilvl w:val="3"/>
          <w:numId w:val="30"/>
        </w:numPr>
      </w:pPr>
      <w:r>
        <w:t xml:space="preserve">The </w:t>
      </w:r>
      <w:r>
        <w:sym w:font="Symbol" w:char="F0AF"/>
      </w:r>
      <w:r>
        <w:t xml:space="preserve"> in FSH/LH b/c of the </w:t>
      </w:r>
      <w:r>
        <w:sym w:font="Symbol" w:char="F0AD"/>
      </w:r>
      <w:r>
        <w:t xml:space="preserve"> PRL </w:t>
      </w:r>
      <w:r w:rsidRPr="00EA2E13">
        <w:t xml:space="preserve">inhibits </w:t>
      </w:r>
      <w:r>
        <w:t xml:space="preserve">menses b/c FSH and LH </w:t>
      </w:r>
      <w:r w:rsidRPr="00EA2E13">
        <w:t>these are needed for normal spermatogenesis and for female cycle</w:t>
      </w:r>
      <w:r w:rsidRPr="006174AA">
        <w:t xml:space="preserve"> </w:t>
      </w:r>
    </w:p>
    <w:p w14:paraId="33744AF3" w14:textId="77777777" w:rsidR="006174AA" w:rsidRDefault="00EA2E13" w:rsidP="001C7009">
      <w:pPr>
        <w:numPr>
          <w:ilvl w:val="2"/>
          <w:numId w:val="30"/>
        </w:numPr>
      </w:pPr>
      <w:r>
        <w:sym w:font="Symbol" w:char="F0AF"/>
      </w:r>
      <w:r>
        <w:t xml:space="preserve"> </w:t>
      </w:r>
      <w:r w:rsidR="006174AA" w:rsidRPr="006174AA">
        <w:t xml:space="preserve">Libido (both sexes) </w:t>
      </w:r>
    </w:p>
    <w:p w14:paraId="0F6C1F4D" w14:textId="77777777" w:rsidR="00EA2E13" w:rsidRPr="006174AA" w:rsidRDefault="00EA2E13" w:rsidP="001C7009">
      <w:pPr>
        <w:numPr>
          <w:ilvl w:val="3"/>
          <w:numId w:val="30"/>
        </w:numPr>
      </w:pPr>
      <w:proofErr w:type="spellStart"/>
      <w:r>
        <w:t>Pt</w:t>
      </w:r>
      <w:proofErr w:type="spellEnd"/>
      <w:r>
        <w:t xml:space="preserve"> may come in w/ </w:t>
      </w:r>
      <w:r>
        <w:sym w:font="Symbol" w:char="F0AF"/>
      </w:r>
      <w:r>
        <w:t xml:space="preserve"> sex drive</w:t>
      </w:r>
      <w:r>
        <w:sym w:font="Wingdings" w:char="F0E0"/>
      </w:r>
      <w:r>
        <w:t xml:space="preserve"> If you g</w:t>
      </w:r>
      <w:r w:rsidRPr="00EA2E13">
        <w:t xml:space="preserve">ive them too much L-DOPA </w:t>
      </w:r>
      <w:r>
        <w:t xml:space="preserve">to correct this </w:t>
      </w:r>
      <w:r w:rsidRPr="00EA2E13">
        <w:t xml:space="preserve">they may come </w:t>
      </w:r>
      <w:r>
        <w:t xml:space="preserve">back </w:t>
      </w:r>
      <w:r w:rsidRPr="00EA2E13">
        <w:t xml:space="preserve">in w/ </w:t>
      </w:r>
      <w:proofErr w:type="spellStart"/>
      <w:r w:rsidRPr="00EA2E13">
        <w:t>hypersex</w:t>
      </w:r>
      <w:proofErr w:type="spellEnd"/>
      <w:r w:rsidRPr="00EA2E13">
        <w:t xml:space="preserve"> drive</w:t>
      </w:r>
    </w:p>
    <w:p w14:paraId="41F98A57" w14:textId="77777777" w:rsidR="006174AA" w:rsidRDefault="00EA2E13" w:rsidP="001C7009">
      <w:pPr>
        <w:numPr>
          <w:ilvl w:val="1"/>
          <w:numId w:val="30"/>
        </w:numPr>
      </w:pPr>
      <w:r>
        <w:sym w:font="Symbol" w:char="F0AD"/>
      </w:r>
      <w:r>
        <w:t xml:space="preserve"> </w:t>
      </w:r>
      <w:r w:rsidR="006174AA" w:rsidRPr="006174AA">
        <w:t xml:space="preserve"> Anabolism (both sexes) – because PRL has minor GH-like activity  </w:t>
      </w:r>
    </w:p>
    <w:p w14:paraId="1D3CFC61" w14:textId="77777777" w:rsidR="00EA2E13" w:rsidRDefault="00EA2E13" w:rsidP="001C7009">
      <w:pPr>
        <w:numPr>
          <w:ilvl w:val="2"/>
          <w:numId w:val="30"/>
        </w:numPr>
      </w:pPr>
      <w:r w:rsidRPr="00EA2E13">
        <w:t xml:space="preserve">Only when it's in excess </w:t>
      </w:r>
      <w:proofErr w:type="spellStart"/>
      <w:r w:rsidRPr="00EA2E13">
        <w:t>bc</w:t>
      </w:r>
      <w:proofErr w:type="spellEnd"/>
      <w:r w:rsidRPr="00EA2E13">
        <w:t xml:space="preserve"> it's structure is similar to GH so it can produce those effects only when in excess</w:t>
      </w:r>
    </w:p>
    <w:p w14:paraId="47AAE7BC" w14:textId="77777777" w:rsidR="00EA2E13" w:rsidRDefault="00EA2E13" w:rsidP="00F532F4"/>
    <w:p w14:paraId="0288F09E" w14:textId="77777777" w:rsidR="006174AA" w:rsidRPr="00EA2E13" w:rsidRDefault="006174AA" w:rsidP="00F532F4">
      <w:pPr>
        <w:jc w:val="center"/>
        <w:rPr>
          <w:u w:val="single"/>
        </w:rPr>
      </w:pPr>
      <w:r w:rsidRPr="00EA2E13">
        <w:rPr>
          <w:b/>
          <w:bCs/>
          <w:u w:val="single"/>
        </w:rPr>
        <w:t>NON-HORMONAL REGULATION OF GROWTH HORMONE RELEASE</w:t>
      </w:r>
    </w:p>
    <w:p w14:paraId="5A837E4A" w14:textId="77777777" w:rsidR="00EA2E13" w:rsidRDefault="00EA2E13" w:rsidP="00F532F4"/>
    <w:p w14:paraId="0190D320" w14:textId="77777777" w:rsidR="006174AA" w:rsidRDefault="006174AA" w:rsidP="00F532F4">
      <w:r w:rsidRPr="006174AA">
        <w:t>GH does not have a specific hormone--producing target gland, but it influences a number of body functions, most of which manage to feedback and influence release.</w:t>
      </w:r>
    </w:p>
    <w:p w14:paraId="2C002EDE" w14:textId="77777777" w:rsidR="00EA2E13" w:rsidRPr="006174AA" w:rsidRDefault="00EA2E13" w:rsidP="001C7009">
      <w:pPr>
        <w:pStyle w:val="ListParagraph"/>
        <w:numPr>
          <w:ilvl w:val="0"/>
          <w:numId w:val="6"/>
        </w:numPr>
      </w:pPr>
      <w:r w:rsidRPr="00EA2E13">
        <w:t>GH has no real controller in the hormone realm</w:t>
      </w:r>
      <w:r>
        <w:t xml:space="preserve"> </w:t>
      </w:r>
      <w:r w:rsidRPr="00EA2E13">
        <w:t>with the exception of IGF1 in the liver which can provide a feedback loop as we'll see later and it's more complex than a simple feedback loop</w:t>
      </w:r>
    </w:p>
    <w:p w14:paraId="1E12D5FD" w14:textId="77777777" w:rsidR="006174AA" w:rsidRPr="006174AA" w:rsidRDefault="006174AA" w:rsidP="00F532F4">
      <w:r w:rsidRPr="006174AA">
        <w:t xml:space="preserve">    </w:t>
      </w:r>
    </w:p>
    <w:p w14:paraId="53A819FF" w14:textId="77777777" w:rsidR="006174AA" w:rsidRPr="00EA2E13" w:rsidRDefault="006174AA" w:rsidP="001C7009">
      <w:pPr>
        <w:pStyle w:val="ListParagraph"/>
        <w:numPr>
          <w:ilvl w:val="0"/>
          <w:numId w:val="5"/>
        </w:numPr>
        <w:rPr>
          <w:b/>
          <w:u w:val="single"/>
        </w:rPr>
      </w:pPr>
      <w:r w:rsidRPr="00EA2E13">
        <w:rPr>
          <w:b/>
          <w:u w:val="single"/>
        </w:rPr>
        <w:t xml:space="preserve">Factors Which </w:t>
      </w:r>
      <w:r w:rsidR="00EA2E13" w:rsidRPr="00EA2E13">
        <w:rPr>
          <w:b/>
          <w:u w:val="single"/>
        </w:rPr>
        <w:sym w:font="Symbol" w:char="F0AD"/>
      </w:r>
      <w:proofErr w:type="gramStart"/>
      <w:r w:rsidR="00EA2E13" w:rsidRPr="00EA2E13">
        <w:rPr>
          <w:b/>
          <w:u w:val="single"/>
        </w:rPr>
        <w:t xml:space="preserve"> </w:t>
      </w:r>
      <w:r w:rsidRPr="00EA2E13">
        <w:rPr>
          <w:b/>
          <w:u w:val="single"/>
        </w:rPr>
        <w:t xml:space="preserve"> GH</w:t>
      </w:r>
      <w:proofErr w:type="gramEnd"/>
      <w:r w:rsidRPr="00EA2E13">
        <w:rPr>
          <w:b/>
          <w:u w:val="single"/>
        </w:rPr>
        <w:t xml:space="preserve"> </w:t>
      </w:r>
    </w:p>
    <w:p w14:paraId="13B614DF" w14:textId="07AAB37F" w:rsidR="001F2A8F" w:rsidRDefault="006174AA" w:rsidP="001C7009">
      <w:pPr>
        <w:pStyle w:val="ListParagraph"/>
        <w:numPr>
          <w:ilvl w:val="1"/>
          <w:numId w:val="5"/>
        </w:numPr>
      </w:pPr>
      <w:r w:rsidRPr="006174AA">
        <w:t>Condition o</w:t>
      </w:r>
      <w:r w:rsidR="001F2A8F">
        <w:t xml:space="preserve">f </w:t>
      </w:r>
      <w:r w:rsidR="001F2A8F">
        <w:sym w:font="Symbol" w:char="F0AF"/>
      </w:r>
      <w:proofErr w:type="gramStart"/>
      <w:r w:rsidR="001F2A8F">
        <w:t xml:space="preserve">  in</w:t>
      </w:r>
      <w:proofErr w:type="gramEnd"/>
      <w:r w:rsidR="001F2A8F">
        <w:t xml:space="preserve"> energy substrate—b/c one of the main things GH does is to stimulate metabolism/catabolism, growth of tissues and cell replication, </w:t>
      </w:r>
      <w:proofErr w:type="spellStart"/>
      <w:r w:rsidR="001F2A8F">
        <w:t>etc</w:t>
      </w:r>
      <w:proofErr w:type="spellEnd"/>
      <w:r w:rsidR="001F2A8F">
        <w:t xml:space="preserve"> so you need energy to produce its effects</w:t>
      </w:r>
    </w:p>
    <w:p w14:paraId="466F2674" w14:textId="590BDB94" w:rsidR="001F2A8F" w:rsidRDefault="001F2A8F" w:rsidP="001C7009">
      <w:pPr>
        <w:pStyle w:val="ListParagraph"/>
        <w:numPr>
          <w:ilvl w:val="2"/>
          <w:numId w:val="5"/>
        </w:numPr>
      </w:pPr>
      <w:r>
        <w:t>Hypoglycemia</w:t>
      </w:r>
    </w:p>
    <w:p w14:paraId="72FA2DFA" w14:textId="24D71412" w:rsidR="006174AA" w:rsidRDefault="001F2A8F" w:rsidP="001C7009">
      <w:pPr>
        <w:pStyle w:val="ListParagraph"/>
        <w:numPr>
          <w:ilvl w:val="2"/>
          <w:numId w:val="5"/>
        </w:numPr>
      </w:pPr>
      <w:r>
        <w:t>Exercise</w:t>
      </w:r>
    </w:p>
    <w:p w14:paraId="11D0340E" w14:textId="6A29AAB0" w:rsidR="001F2A8F" w:rsidRPr="006174AA" w:rsidRDefault="001F2A8F" w:rsidP="001C7009">
      <w:pPr>
        <w:pStyle w:val="ListParagraph"/>
        <w:numPr>
          <w:ilvl w:val="2"/>
          <w:numId w:val="5"/>
        </w:numPr>
      </w:pPr>
      <w:r>
        <w:t xml:space="preserve">Fasting </w:t>
      </w:r>
    </w:p>
    <w:p w14:paraId="02C2CC5B" w14:textId="72276C0D" w:rsidR="006174AA" w:rsidRDefault="006174AA" w:rsidP="001C7009">
      <w:pPr>
        <w:pStyle w:val="ListParagraph"/>
        <w:numPr>
          <w:ilvl w:val="1"/>
          <w:numId w:val="5"/>
        </w:numPr>
      </w:pPr>
      <w:r w:rsidRPr="006174AA">
        <w:t xml:space="preserve">Condition of </w:t>
      </w:r>
      <w:r w:rsidR="001F2A8F">
        <w:sym w:font="Symbol" w:char="F0AD"/>
      </w:r>
      <w:proofErr w:type="gramStart"/>
      <w:r w:rsidR="001F2A8F">
        <w:t xml:space="preserve"> </w:t>
      </w:r>
      <w:r w:rsidRPr="006174AA">
        <w:t xml:space="preserve"> circulating</w:t>
      </w:r>
      <w:proofErr w:type="gramEnd"/>
      <w:r w:rsidRPr="006174AA">
        <w:t xml:space="preserve"> amino acids such as </w:t>
      </w:r>
      <w:r w:rsidRPr="001F2A8F">
        <w:rPr>
          <w:highlight w:val="green"/>
        </w:rPr>
        <w:t>arginine</w:t>
      </w:r>
      <w:r w:rsidRPr="006174AA">
        <w:t xml:space="preserve"> </w:t>
      </w:r>
    </w:p>
    <w:p w14:paraId="30DA8E14" w14:textId="5114C818" w:rsidR="001F2A8F" w:rsidRDefault="001F2A8F" w:rsidP="001C7009">
      <w:pPr>
        <w:pStyle w:val="ListParagraph"/>
        <w:numPr>
          <w:ilvl w:val="2"/>
          <w:numId w:val="5"/>
        </w:numPr>
      </w:pPr>
      <w:proofErr w:type="gramStart"/>
      <w:r w:rsidRPr="001F2A8F">
        <w:t>makes</w:t>
      </w:r>
      <w:proofErr w:type="gramEnd"/>
      <w:r w:rsidRPr="001F2A8F">
        <w:t xml:space="preserve"> sense </w:t>
      </w:r>
      <w:proofErr w:type="spellStart"/>
      <w:r w:rsidRPr="001F2A8F">
        <w:t>bc</w:t>
      </w:r>
      <w:proofErr w:type="spellEnd"/>
      <w:r w:rsidRPr="001F2A8F">
        <w:t xml:space="preserve"> GH stimulates uptake of AA into cells to stimulate growth</w:t>
      </w:r>
    </w:p>
    <w:p w14:paraId="1D8D08C2" w14:textId="777E7877" w:rsidR="001F2A8F" w:rsidRPr="006174AA" w:rsidRDefault="001F2A8F" w:rsidP="001C7009">
      <w:pPr>
        <w:pStyle w:val="ListParagraph"/>
        <w:numPr>
          <w:ilvl w:val="2"/>
          <w:numId w:val="5"/>
        </w:numPr>
      </w:pPr>
      <w:r w:rsidRPr="001F2A8F">
        <w:t>Used clinically to test how in tact the GH system is</w:t>
      </w:r>
    </w:p>
    <w:p w14:paraId="06266E58" w14:textId="77777777" w:rsidR="006174AA" w:rsidRPr="006174AA" w:rsidRDefault="006174AA" w:rsidP="001C7009">
      <w:pPr>
        <w:pStyle w:val="ListParagraph"/>
        <w:numPr>
          <w:ilvl w:val="1"/>
          <w:numId w:val="5"/>
        </w:numPr>
      </w:pPr>
      <w:r w:rsidRPr="006174AA">
        <w:t>Stressful stimuli (</w:t>
      </w:r>
      <w:proofErr w:type="spellStart"/>
      <w:r w:rsidRPr="006174AA">
        <w:t>pyrogens</w:t>
      </w:r>
      <w:proofErr w:type="spellEnd"/>
      <w:r w:rsidRPr="006174AA">
        <w:t xml:space="preserve">, trauma) </w:t>
      </w:r>
    </w:p>
    <w:p w14:paraId="0B63CAB1" w14:textId="77777777" w:rsidR="006174AA" w:rsidRDefault="006174AA" w:rsidP="001C7009">
      <w:pPr>
        <w:pStyle w:val="ListParagraph"/>
        <w:numPr>
          <w:ilvl w:val="1"/>
          <w:numId w:val="5"/>
        </w:numPr>
      </w:pPr>
      <w:r w:rsidRPr="006174AA">
        <w:t xml:space="preserve">Sleep (initial stage) </w:t>
      </w:r>
    </w:p>
    <w:p w14:paraId="49E05F0C" w14:textId="2A989503" w:rsidR="001F2A8F" w:rsidRPr="006174AA" w:rsidRDefault="001F2A8F" w:rsidP="001C7009">
      <w:pPr>
        <w:pStyle w:val="ListParagraph"/>
        <w:numPr>
          <w:ilvl w:val="2"/>
          <w:numId w:val="5"/>
        </w:numPr>
      </w:pPr>
      <w:r>
        <w:t xml:space="preserve">In the initial stages of sleep you have GH surge that occurs w/in the first 60-90 minutes of onset of sleep and then in REM sleep it is actually inhibitory to the release of GH </w:t>
      </w:r>
    </w:p>
    <w:p w14:paraId="0E638C8F" w14:textId="3A99695C" w:rsidR="006174AA" w:rsidRPr="00EA2E13" w:rsidRDefault="006174AA" w:rsidP="001C7009">
      <w:pPr>
        <w:pStyle w:val="ListParagraph"/>
        <w:numPr>
          <w:ilvl w:val="0"/>
          <w:numId w:val="5"/>
        </w:numPr>
        <w:rPr>
          <w:b/>
          <w:u w:val="single"/>
        </w:rPr>
      </w:pPr>
      <w:r w:rsidRPr="00EA2E13">
        <w:rPr>
          <w:b/>
          <w:u w:val="single"/>
        </w:rPr>
        <w:t xml:space="preserve">Factors Which </w:t>
      </w:r>
      <w:r w:rsidR="00EA2E13" w:rsidRPr="00EA2E13">
        <w:rPr>
          <w:b/>
          <w:u w:val="single"/>
        </w:rPr>
        <w:sym w:font="Symbol" w:char="F0AF"/>
      </w:r>
      <w:r w:rsidRPr="00EA2E13">
        <w:rPr>
          <w:b/>
          <w:u w:val="single"/>
        </w:rPr>
        <w:t xml:space="preserve"> GH </w:t>
      </w:r>
    </w:p>
    <w:p w14:paraId="1C14113D" w14:textId="77777777" w:rsidR="006174AA" w:rsidRDefault="006174AA" w:rsidP="001C7009">
      <w:pPr>
        <w:pStyle w:val="ListParagraph"/>
        <w:numPr>
          <w:ilvl w:val="1"/>
          <w:numId w:val="5"/>
        </w:numPr>
      </w:pPr>
      <w:r w:rsidRPr="006174AA">
        <w:t>Glucose</w:t>
      </w:r>
    </w:p>
    <w:p w14:paraId="48E60217" w14:textId="77777777" w:rsidR="00EA2E13" w:rsidRPr="006174AA" w:rsidRDefault="00EA2E13" w:rsidP="001C7009">
      <w:pPr>
        <w:pStyle w:val="ListParagraph"/>
        <w:numPr>
          <w:ilvl w:val="2"/>
          <w:numId w:val="5"/>
        </w:numPr>
      </w:pPr>
      <w:r w:rsidRPr="00EA2E13">
        <w:t>One action of GH is to stimulate blood glucose so this is a feedback.</w:t>
      </w:r>
    </w:p>
    <w:p w14:paraId="3AEAF749" w14:textId="77777777" w:rsidR="006174AA" w:rsidRDefault="006174AA" w:rsidP="001C7009">
      <w:pPr>
        <w:pStyle w:val="ListParagraph"/>
        <w:numPr>
          <w:ilvl w:val="1"/>
          <w:numId w:val="5"/>
        </w:numPr>
      </w:pPr>
      <w:r w:rsidRPr="006174AA">
        <w:t xml:space="preserve">Free fatty acids </w:t>
      </w:r>
    </w:p>
    <w:p w14:paraId="631D7792" w14:textId="77777777" w:rsidR="00EA2E13" w:rsidRPr="006174AA" w:rsidRDefault="00EA2E13" w:rsidP="001C7009">
      <w:pPr>
        <w:pStyle w:val="ListParagraph"/>
        <w:numPr>
          <w:ilvl w:val="2"/>
          <w:numId w:val="5"/>
        </w:numPr>
      </w:pPr>
      <w:r w:rsidRPr="00EA2E13">
        <w:t xml:space="preserve">GH is </w:t>
      </w:r>
      <w:proofErr w:type="spellStart"/>
      <w:r w:rsidRPr="00EA2E13">
        <w:t>lipolytic</w:t>
      </w:r>
      <w:proofErr w:type="spellEnd"/>
      <w:r w:rsidRPr="00EA2E13">
        <w:t xml:space="preserve"> so when you have increase levels of FFA then suppress hormone release</w:t>
      </w:r>
    </w:p>
    <w:p w14:paraId="7C8103E3" w14:textId="77777777" w:rsidR="00EA2E13" w:rsidRDefault="006174AA" w:rsidP="001C7009">
      <w:pPr>
        <w:pStyle w:val="ListParagraph"/>
        <w:numPr>
          <w:ilvl w:val="1"/>
          <w:numId w:val="5"/>
        </w:numPr>
      </w:pPr>
      <w:r w:rsidRPr="006174AA">
        <w:t>Sleep (REM)</w:t>
      </w:r>
    </w:p>
    <w:p w14:paraId="17F291D7" w14:textId="1C0E388F" w:rsidR="001F2A8F" w:rsidRPr="00061E16" w:rsidRDefault="00AD2C7F" w:rsidP="001C7009">
      <w:pPr>
        <w:pStyle w:val="ListParagraph"/>
        <w:numPr>
          <w:ilvl w:val="2"/>
          <w:numId w:val="5"/>
        </w:numPr>
      </w:pPr>
      <w:r w:rsidRPr="006174AA">
        <w:rPr>
          <w:noProof/>
          <w:lang w:eastAsia="en-US"/>
        </w:rPr>
        <w:drawing>
          <wp:anchor distT="0" distB="0" distL="114300" distR="114300" simplePos="0" relativeHeight="251658240" behindDoc="0" locked="0" layoutInCell="1" allowOverlap="1" wp14:anchorId="1AACFD77" wp14:editId="689C870F">
            <wp:simplePos x="0" y="0"/>
            <wp:positionH relativeFrom="column">
              <wp:posOffset>4343400</wp:posOffset>
            </wp:positionH>
            <wp:positionV relativeFrom="paragraph">
              <wp:posOffset>25400</wp:posOffset>
            </wp:positionV>
            <wp:extent cx="2461260" cy="3077210"/>
            <wp:effectExtent l="0" t="0" r="2540" b="0"/>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rotWithShape="1">
                    <a:blip r:embed="rId40">
                      <a:extLst>
                        <a:ext uri="{28A0092B-C50C-407E-A947-70E740481C1C}">
                          <a14:useLocalDpi xmlns:a14="http://schemas.microsoft.com/office/drawing/2010/main" val="0"/>
                        </a:ext>
                      </a:extLst>
                    </a:blip>
                    <a:srcRect l="38936"/>
                    <a:stretch/>
                  </pic:blipFill>
                  <pic:spPr bwMode="auto">
                    <a:xfrm>
                      <a:off x="0" y="0"/>
                      <a:ext cx="2461260" cy="30772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2E13" w:rsidRPr="00EA2E13">
        <w:t>In the initial stages of sleep, there's a GH surge in the first 60-90min of sleep but then when you enter REM sleep it's actually inhibitory to release of GH.</w:t>
      </w:r>
      <w:r w:rsidR="006174AA" w:rsidRPr="006174AA">
        <w:t xml:space="preserve"> </w:t>
      </w:r>
    </w:p>
    <w:p w14:paraId="4FD19B34" w14:textId="77777777" w:rsidR="001F2A8F" w:rsidRDefault="001F2A8F" w:rsidP="00F532F4">
      <w:pPr>
        <w:jc w:val="center"/>
        <w:rPr>
          <w:b/>
          <w:bCs/>
          <w:u w:val="single"/>
        </w:rPr>
      </w:pPr>
    </w:p>
    <w:p w14:paraId="21FE46DC" w14:textId="31977FCA" w:rsidR="00EA2E13" w:rsidRPr="00EA2E13" w:rsidRDefault="00EA2E13" w:rsidP="00F532F4">
      <w:pPr>
        <w:jc w:val="center"/>
        <w:rPr>
          <w:u w:val="single"/>
        </w:rPr>
      </w:pPr>
      <w:r w:rsidRPr="00EA2E13">
        <w:rPr>
          <w:b/>
          <w:bCs/>
          <w:u w:val="single"/>
        </w:rPr>
        <w:t>HORMONAL REGULATION OF GH RELEASE</w:t>
      </w:r>
    </w:p>
    <w:p w14:paraId="32F12E27" w14:textId="2EC331F0" w:rsidR="00EA2E13" w:rsidRDefault="00EA2E13" w:rsidP="00F532F4"/>
    <w:p w14:paraId="69846BE7" w14:textId="77777777" w:rsidR="006174AA" w:rsidRDefault="006174AA" w:rsidP="001C7009">
      <w:pPr>
        <w:pStyle w:val="ListParagraph"/>
        <w:numPr>
          <w:ilvl w:val="0"/>
          <w:numId w:val="7"/>
        </w:numPr>
      </w:pPr>
      <w:r w:rsidRPr="006174AA">
        <w:t>FEEDBACK LOOP</w:t>
      </w:r>
    </w:p>
    <w:p w14:paraId="465A2DB6" w14:textId="77777777" w:rsidR="001F2A8F" w:rsidRDefault="001F2A8F" w:rsidP="001C7009">
      <w:pPr>
        <w:pStyle w:val="ListParagraph"/>
        <w:numPr>
          <w:ilvl w:val="1"/>
          <w:numId w:val="7"/>
        </w:numPr>
      </w:pPr>
      <w:r>
        <w:t xml:space="preserve">Strictly hormonal. </w:t>
      </w:r>
    </w:p>
    <w:p w14:paraId="18834434" w14:textId="16D5C649" w:rsidR="001F2A8F" w:rsidRDefault="001F2A8F" w:rsidP="001C7009">
      <w:pPr>
        <w:pStyle w:val="ListParagraph"/>
        <w:numPr>
          <w:ilvl w:val="1"/>
          <w:numId w:val="7"/>
        </w:numPr>
      </w:pPr>
      <w:r>
        <w:t>Involved GH feeding back and</w:t>
      </w:r>
      <w:r w:rsidR="00773445">
        <w:t xml:space="preserve"> stimulating it own release by</w:t>
      </w:r>
      <w:r>
        <w:t xml:space="preserve"> influencing</w:t>
      </w:r>
      <w:r w:rsidR="00773445">
        <w:t xml:space="preserve"> by GH releasing hormone (GHRH) and GH release inhibiting hormone (GHRIH—AKA SOMATOSTATIN) </w:t>
      </w:r>
    </w:p>
    <w:p w14:paraId="49ECA72A" w14:textId="4EEF0CD8" w:rsidR="00773445" w:rsidRDefault="00773445" w:rsidP="001C7009">
      <w:pPr>
        <w:pStyle w:val="ListParagraph"/>
        <w:numPr>
          <w:ilvl w:val="2"/>
          <w:numId w:val="7"/>
        </w:numPr>
      </w:pPr>
      <w:r>
        <w:t xml:space="preserve">These two regulate at the level of the hypothalamus pituitary connection </w:t>
      </w:r>
    </w:p>
    <w:p w14:paraId="182C5FAD" w14:textId="08839472" w:rsidR="006174AA" w:rsidRPr="006174AA" w:rsidRDefault="00773445" w:rsidP="001C7009">
      <w:pPr>
        <w:pStyle w:val="ListParagraph"/>
        <w:numPr>
          <w:ilvl w:val="1"/>
          <w:numId w:val="7"/>
        </w:numPr>
      </w:pPr>
      <w:r>
        <w:t>GH</w:t>
      </w:r>
      <w:r w:rsidR="001F2A8F">
        <w:t xml:space="preserve"> stim</w:t>
      </w:r>
      <w:r>
        <w:t xml:space="preserve">ulates the liver to produce IGF-1 so IGF-1 can feed back and inhibit both at the level of the hypothalamus and at the pituitary </w:t>
      </w:r>
    </w:p>
    <w:p w14:paraId="795F32C1" w14:textId="77777777" w:rsidR="006174AA" w:rsidRPr="006174AA" w:rsidRDefault="006174AA" w:rsidP="001C7009">
      <w:pPr>
        <w:pStyle w:val="ListParagraph"/>
        <w:numPr>
          <w:ilvl w:val="0"/>
          <w:numId w:val="7"/>
        </w:numPr>
      </w:pPr>
      <w:r w:rsidRPr="006174AA">
        <w:t>OTHER HORMONES AF</w:t>
      </w:r>
      <w:r w:rsidR="00EA2E13" w:rsidRPr="006174AA">
        <w:t>FECT GH RELEASE</w:t>
      </w:r>
    </w:p>
    <w:p w14:paraId="542B1E2F" w14:textId="77777777" w:rsidR="00EA2E13" w:rsidRDefault="006174AA" w:rsidP="001C7009">
      <w:pPr>
        <w:numPr>
          <w:ilvl w:val="1"/>
          <w:numId w:val="7"/>
        </w:numPr>
      </w:pPr>
      <w:r w:rsidRPr="006174AA">
        <w:t xml:space="preserve">Increased by </w:t>
      </w:r>
    </w:p>
    <w:p w14:paraId="1531C585" w14:textId="01562BEF" w:rsidR="00EA2E13" w:rsidRDefault="006174AA" w:rsidP="001C7009">
      <w:pPr>
        <w:numPr>
          <w:ilvl w:val="2"/>
          <w:numId w:val="7"/>
        </w:numPr>
      </w:pPr>
      <w:r w:rsidRPr="006174AA">
        <w:t xml:space="preserve">Vasopressin </w:t>
      </w:r>
    </w:p>
    <w:p w14:paraId="3AE28253" w14:textId="2C30004D" w:rsidR="00773445" w:rsidRDefault="00773445" w:rsidP="001C7009">
      <w:pPr>
        <w:numPr>
          <w:ilvl w:val="3"/>
          <w:numId w:val="7"/>
        </w:numPr>
      </w:pPr>
      <w:r>
        <w:sym w:font="Symbol" w:char="F0AD"/>
      </w:r>
      <w:r>
        <w:t xml:space="preserve"> GH release by direct action on the GHRH and GHIRH </w:t>
      </w:r>
    </w:p>
    <w:p w14:paraId="3C628FB6" w14:textId="488852E1" w:rsidR="00773445" w:rsidRDefault="00773445" w:rsidP="001C7009">
      <w:pPr>
        <w:numPr>
          <w:ilvl w:val="3"/>
          <w:numId w:val="7"/>
        </w:numPr>
      </w:pPr>
      <w:proofErr w:type="gramStart"/>
      <w:r>
        <w:t>acting</w:t>
      </w:r>
      <w:proofErr w:type="gramEnd"/>
      <w:r>
        <w:t xml:space="preserve"> directly on the </w:t>
      </w:r>
      <w:proofErr w:type="spellStart"/>
      <w:r>
        <w:t>neurosecretory</w:t>
      </w:r>
      <w:proofErr w:type="spellEnd"/>
      <w:r>
        <w:t xml:space="preserve"> cells in the hypothalamus </w:t>
      </w:r>
    </w:p>
    <w:p w14:paraId="31734DFE" w14:textId="5816E4D9" w:rsidR="00EA2E13" w:rsidRDefault="006174AA" w:rsidP="001C7009">
      <w:pPr>
        <w:numPr>
          <w:ilvl w:val="2"/>
          <w:numId w:val="7"/>
        </w:numPr>
      </w:pPr>
      <w:r w:rsidRPr="006174AA">
        <w:t>Glucagon </w:t>
      </w:r>
    </w:p>
    <w:p w14:paraId="28A1FFE6" w14:textId="04FC24A8" w:rsidR="00773445" w:rsidRDefault="00773445" w:rsidP="001C7009">
      <w:pPr>
        <w:numPr>
          <w:ilvl w:val="3"/>
          <w:numId w:val="7"/>
        </w:numPr>
      </w:pPr>
      <w:r w:rsidRPr="00773445">
        <w:t xml:space="preserve">Used to test </w:t>
      </w:r>
      <w:r>
        <w:t xml:space="preserve">GH release. IF you give someone </w:t>
      </w:r>
      <w:r w:rsidRPr="00773445">
        <w:t>glucagon they should release GH.</w:t>
      </w:r>
    </w:p>
    <w:p w14:paraId="2F83D879" w14:textId="61E00DCB" w:rsidR="006174AA" w:rsidRDefault="006174AA" w:rsidP="001C7009">
      <w:pPr>
        <w:numPr>
          <w:ilvl w:val="2"/>
          <w:numId w:val="7"/>
        </w:numPr>
      </w:pPr>
      <w:r w:rsidRPr="006174AA">
        <w:t xml:space="preserve">Ghrelin </w:t>
      </w:r>
    </w:p>
    <w:p w14:paraId="09E64FDC" w14:textId="77777777" w:rsidR="00773445" w:rsidRDefault="00773445" w:rsidP="001C7009">
      <w:pPr>
        <w:numPr>
          <w:ilvl w:val="3"/>
          <w:numId w:val="7"/>
        </w:numPr>
      </w:pPr>
      <w:r>
        <w:t xml:space="preserve">Peptide in the digestive system. </w:t>
      </w:r>
    </w:p>
    <w:p w14:paraId="195D93C1" w14:textId="77777777" w:rsidR="00773445" w:rsidRDefault="00773445" w:rsidP="001C7009">
      <w:pPr>
        <w:numPr>
          <w:ilvl w:val="3"/>
          <w:numId w:val="7"/>
        </w:numPr>
      </w:pPr>
      <w:r>
        <w:t xml:space="preserve">Produced in the stomach and binds to the GH receptors in the pituitary that recognizes the release hormones and release inhibiting hormones. </w:t>
      </w:r>
    </w:p>
    <w:p w14:paraId="6AE95DC5" w14:textId="77777777" w:rsidR="00773445" w:rsidRDefault="00773445" w:rsidP="001C7009">
      <w:pPr>
        <w:numPr>
          <w:ilvl w:val="3"/>
          <w:numId w:val="7"/>
        </w:numPr>
      </w:pPr>
      <w:r>
        <w:t xml:space="preserve">When it binds it stimulates the release of GH. </w:t>
      </w:r>
    </w:p>
    <w:p w14:paraId="5330D81D" w14:textId="77777777" w:rsidR="00773445" w:rsidRDefault="00773445" w:rsidP="001C7009">
      <w:pPr>
        <w:numPr>
          <w:ilvl w:val="3"/>
          <w:numId w:val="7"/>
        </w:numPr>
      </w:pPr>
      <w:r>
        <w:t xml:space="preserve">It increases appetite and b/c of this and its release of GH It's anticipatory </w:t>
      </w:r>
    </w:p>
    <w:p w14:paraId="5F62722C" w14:textId="4A9D52D7" w:rsidR="00773445" w:rsidRPr="006174AA" w:rsidRDefault="00773445" w:rsidP="001C7009">
      <w:pPr>
        <w:numPr>
          <w:ilvl w:val="4"/>
          <w:numId w:val="7"/>
        </w:numPr>
      </w:pPr>
      <w:r>
        <w:t xml:space="preserve">It increases appetite, there’s going to be food taken in—aka </w:t>
      </w:r>
      <w:r>
        <w:sym w:font="Symbol" w:char="F0AD"/>
      </w:r>
      <w:r>
        <w:t xml:space="preserve"> in energy and </w:t>
      </w:r>
      <w:r>
        <w:sym w:font="Symbol" w:char="F0AD"/>
      </w:r>
      <w:r>
        <w:t xml:space="preserve"> substrate for GH to work so good thing it also stimulates </w:t>
      </w:r>
      <w:r>
        <w:sym w:font="Symbol" w:char="F0AD"/>
      </w:r>
      <w:r>
        <w:t xml:space="preserve"> GH to engage its metabolic effectiveness </w:t>
      </w:r>
    </w:p>
    <w:p w14:paraId="70147392" w14:textId="77777777" w:rsidR="00EA2E13" w:rsidRDefault="006174AA" w:rsidP="001C7009">
      <w:pPr>
        <w:numPr>
          <w:ilvl w:val="1"/>
          <w:numId w:val="7"/>
        </w:numPr>
      </w:pPr>
      <w:r w:rsidRPr="006174AA">
        <w:t xml:space="preserve">Decreased by </w:t>
      </w:r>
    </w:p>
    <w:p w14:paraId="5BA28B2B" w14:textId="48651B17" w:rsidR="006174AA" w:rsidRDefault="006174AA" w:rsidP="001C7009">
      <w:pPr>
        <w:numPr>
          <w:ilvl w:val="2"/>
          <w:numId w:val="7"/>
        </w:numPr>
      </w:pPr>
      <w:r w:rsidRPr="006174AA">
        <w:t xml:space="preserve">Cortisol </w:t>
      </w:r>
    </w:p>
    <w:p w14:paraId="5596B5CF" w14:textId="77777777" w:rsidR="00773445" w:rsidRDefault="00773445" w:rsidP="001C7009">
      <w:pPr>
        <w:numPr>
          <w:ilvl w:val="3"/>
          <w:numId w:val="7"/>
        </w:numPr>
      </w:pPr>
      <w:r>
        <w:t xml:space="preserve">It decreases it directly and it also metabolically interacts w/ GH </w:t>
      </w:r>
    </w:p>
    <w:p w14:paraId="69CD17AC" w14:textId="0F81A604" w:rsidR="00773445" w:rsidRPr="006174AA" w:rsidRDefault="00773445" w:rsidP="001C7009">
      <w:pPr>
        <w:numPr>
          <w:ilvl w:val="3"/>
          <w:numId w:val="7"/>
        </w:numPr>
      </w:pPr>
      <w:r>
        <w:t>Prednisone (glucocorticoid) that is chronically given (especially in children) will affect GH function in children and can stunt their growth B/c GH is inhibited by cortisol</w:t>
      </w:r>
    </w:p>
    <w:p w14:paraId="05C1D674" w14:textId="77777777" w:rsidR="00EA2E13" w:rsidRDefault="00EA2E13" w:rsidP="00F532F4">
      <w:pPr>
        <w:rPr>
          <w:b/>
          <w:bCs/>
        </w:rPr>
      </w:pPr>
    </w:p>
    <w:p w14:paraId="784CCDD8" w14:textId="77777777" w:rsidR="006174AA" w:rsidRPr="00EA2E13" w:rsidRDefault="006174AA" w:rsidP="00F532F4">
      <w:pPr>
        <w:jc w:val="center"/>
        <w:rPr>
          <w:u w:val="single"/>
        </w:rPr>
      </w:pPr>
      <w:r w:rsidRPr="00EA2E13">
        <w:rPr>
          <w:b/>
          <w:bCs/>
          <w:u w:val="single"/>
        </w:rPr>
        <w:t>TESTS FOR GH NORMALCY</w:t>
      </w:r>
    </w:p>
    <w:p w14:paraId="3581D008" w14:textId="6F2127AE" w:rsidR="00EA2E13" w:rsidRDefault="006174AA" w:rsidP="001C7009">
      <w:pPr>
        <w:numPr>
          <w:ilvl w:val="0"/>
          <w:numId w:val="8"/>
        </w:numPr>
      </w:pPr>
      <w:r w:rsidRPr="006174AA">
        <w:t>In normal adults GH too low to measure</w:t>
      </w:r>
      <w:r w:rsidR="00773445">
        <w:t xml:space="preserve"> (</w:t>
      </w:r>
      <w:r w:rsidR="00773445" w:rsidRPr="00773445">
        <w:t>So you look</w:t>
      </w:r>
      <w:r w:rsidR="00773445">
        <w:t xml:space="preserve"> at other things to test for it)</w:t>
      </w:r>
      <w:r w:rsidRPr="006174AA">
        <w:t>, so need to apply challenge tests to check for deficiency. These include:  </w:t>
      </w:r>
    </w:p>
    <w:p w14:paraId="4BB3CB9A" w14:textId="2E6077AB" w:rsidR="00773445" w:rsidRPr="00773445" w:rsidRDefault="006174AA" w:rsidP="001C7009">
      <w:pPr>
        <w:numPr>
          <w:ilvl w:val="1"/>
          <w:numId w:val="8"/>
        </w:numPr>
        <w:rPr>
          <w:b/>
        </w:rPr>
      </w:pPr>
      <w:proofErr w:type="gramStart"/>
      <w:r w:rsidRPr="00773445">
        <w:rPr>
          <w:b/>
        </w:rPr>
        <w:t>response</w:t>
      </w:r>
      <w:proofErr w:type="gramEnd"/>
      <w:r w:rsidRPr="00773445">
        <w:rPr>
          <w:b/>
        </w:rPr>
        <w:t xml:space="preserve"> to exercise </w:t>
      </w:r>
      <w:r w:rsidR="00773445">
        <w:rPr>
          <w:b/>
        </w:rPr>
        <w:t>*</w:t>
      </w:r>
    </w:p>
    <w:p w14:paraId="5016806C" w14:textId="45DBAAC5" w:rsidR="00EA2E13" w:rsidRDefault="00773445" w:rsidP="001C7009">
      <w:pPr>
        <w:numPr>
          <w:ilvl w:val="1"/>
          <w:numId w:val="8"/>
        </w:numPr>
      </w:pPr>
      <w:proofErr w:type="gramStart"/>
      <w:r w:rsidRPr="00773445">
        <w:rPr>
          <w:b/>
        </w:rPr>
        <w:t>injection</w:t>
      </w:r>
      <w:proofErr w:type="gramEnd"/>
      <w:r w:rsidRPr="00773445">
        <w:rPr>
          <w:b/>
        </w:rPr>
        <w:t xml:space="preserve"> of L-DOPA</w:t>
      </w:r>
      <w:r w:rsidRPr="006174AA">
        <w:t xml:space="preserve"> </w:t>
      </w:r>
      <w:r>
        <w:t>*</w:t>
      </w:r>
    </w:p>
    <w:p w14:paraId="0A498DF3" w14:textId="19B99142" w:rsidR="00EA2E13" w:rsidRDefault="006174AA" w:rsidP="001C7009">
      <w:pPr>
        <w:numPr>
          <w:ilvl w:val="1"/>
          <w:numId w:val="8"/>
        </w:numPr>
      </w:pPr>
      <w:proofErr w:type="gramStart"/>
      <w:r w:rsidRPr="006174AA">
        <w:t>blood</w:t>
      </w:r>
      <w:proofErr w:type="gramEnd"/>
      <w:r w:rsidRPr="006174AA">
        <w:t xml:space="preserve"> sample 90 min into sleep </w:t>
      </w:r>
    </w:p>
    <w:p w14:paraId="42D7472B" w14:textId="06DC3C83" w:rsidR="00EA2E13" w:rsidRDefault="006174AA" w:rsidP="001C7009">
      <w:pPr>
        <w:numPr>
          <w:ilvl w:val="1"/>
          <w:numId w:val="8"/>
        </w:numPr>
      </w:pPr>
      <w:proofErr w:type="gramStart"/>
      <w:r w:rsidRPr="006174AA">
        <w:t>response</w:t>
      </w:r>
      <w:proofErr w:type="gramEnd"/>
      <w:r w:rsidRPr="006174AA">
        <w:t xml:space="preserve"> to insulin-induced hypoglycemia </w:t>
      </w:r>
    </w:p>
    <w:p w14:paraId="470F58D4" w14:textId="32CF9B5A" w:rsidR="00773445" w:rsidRDefault="00773445" w:rsidP="001C7009">
      <w:pPr>
        <w:numPr>
          <w:ilvl w:val="1"/>
          <w:numId w:val="8"/>
        </w:numPr>
      </w:pPr>
      <w:proofErr w:type="gramStart"/>
      <w:r>
        <w:t>injection</w:t>
      </w:r>
      <w:proofErr w:type="gramEnd"/>
      <w:r>
        <w:t xml:space="preserve"> of arginine </w:t>
      </w:r>
    </w:p>
    <w:p w14:paraId="173324A1" w14:textId="2010FEE5" w:rsidR="00773445" w:rsidRDefault="00773445" w:rsidP="00F532F4">
      <w:pPr>
        <w:ind w:left="1080"/>
      </w:pPr>
      <w:r>
        <w:t xml:space="preserve">*= </w:t>
      </w:r>
      <w:proofErr w:type="gramStart"/>
      <w:r>
        <w:t>best</w:t>
      </w:r>
      <w:proofErr w:type="gramEnd"/>
      <w:r>
        <w:t xml:space="preserve"> ways </w:t>
      </w:r>
    </w:p>
    <w:p w14:paraId="31BD1E27" w14:textId="77777777" w:rsidR="00EA2E13" w:rsidRDefault="006174AA" w:rsidP="001C7009">
      <w:pPr>
        <w:numPr>
          <w:ilvl w:val="0"/>
          <w:numId w:val="8"/>
        </w:numPr>
      </w:pPr>
      <w:r w:rsidRPr="006174AA">
        <w:t>To assess GH excess</w:t>
      </w:r>
      <w:proofErr w:type="gramStart"/>
      <w:r w:rsidRPr="006174AA">
        <w:t>: </w:t>
      </w:r>
      <w:proofErr w:type="gramEnd"/>
    </w:p>
    <w:p w14:paraId="3F3A8B32" w14:textId="4A0A1E38" w:rsidR="00EA2E13" w:rsidRDefault="006174AA" w:rsidP="001C7009">
      <w:pPr>
        <w:numPr>
          <w:ilvl w:val="1"/>
          <w:numId w:val="8"/>
        </w:numPr>
      </w:pPr>
      <w:proofErr w:type="gramStart"/>
      <w:r w:rsidRPr="006174AA">
        <w:t>give</w:t>
      </w:r>
      <w:proofErr w:type="gramEnd"/>
      <w:r w:rsidRPr="006174AA">
        <w:t xml:space="preserve"> glucose to suppress GH  </w:t>
      </w:r>
    </w:p>
    <w:p w14:paraId="38D8505C" w14:textId="3CE912AC" w:rsidR="004E2CB1" w:rsidRDefault="004E2CB1" w:rsidP="001C7009">
      <w:pPr>
        <w:numPr>
          <w:ilvl w:val="2"/>
          <w:numId w:val="8"/>
        </w:numPr>
      </w:pPr>
      <w:r w:rsidRPr="004E2CB1">
        <w:t>If you don't get a suppression of GH with glucose then there's a problem</w:t>
      </w:r>
    </w:p>
    <w:p w14:paraId="43FACC83" w14:textId="01361FC4" w:rsidR="00EA2E13" w:rsidRDefault="006174AA" w:rsidP="001C7009">
      <w:pPr>
        <w:numPr>
          <w:ilvl w:val="1"/>
          <w:numId w:val="8"/>
        </w:numPr>
      </w:pPr>
      <w:proofErr w:type="gramStart"/>
      <w:r w:rsidRPr="006174AA">
        <w:t>measure</w:t>
      </w:r>
      <w:proofErr w:type="gramEnd"/>
      <w:r w:rsidRPr="006174AA">
        <w:t xml:space="preserve"> plasma IGF-1 level  </w:t>
      </w:r>
    </w:p>
    <w:p w14:paraId="1C509D75" w14:textId="77777777" w:rsidR="004E2CB1" w:rsidRDefault="004E2CB1" w:rsidP="001C7009">
      <w:pPr>
        <w:numPr>
          <w:ilvl w:val="2"/>
          <w:numId w:val="8"/>
        </w:numPr>
      </w:pPr>
      <w:r>
        <w:t xml:space="preserve">You can measure this in the blood. </w:t>
      </w:r>
    </w:p>
    <w:p w14:paraId="07C5BCD8" w14:textId="57FDCAFC" w:rsidR="004E2CB1" w:rsidRDefault="004E2CB1" w:rsidP="001C7009">
      <w:pPr>
        <w:numPr>
          <w:ilvl w:val="2"/>
          <w:numId w:val="8"/>
        </w:numPr>
      </w:pPr>
      <w:r>
        <w:t>This is released in response to GH—So if GH is elevated, you'd expect IGF-1 to be elevated</w:t>
      </w:r>
    </w:p>
    <w:p w14:paraId="3D7324CB" w14:textId="77777777" w:rsidR="004E2CB1" w:rsidRDefault="004E2CB1" w:rsidP="00061E16">
      <w:pPr>
        <w:rPr>
          <w:b/>
          <w:bCs/>
          <w:u w:val="single"/>
        </w:rPr>
      </w:pPr>
    </w:p>
    <w:p w14:paraId="72CA8E40" w14:textId="77777777" w:rsidR="006174AA" w:rsidRPr="00EA2E13" w:rsidRDefault="006174AA" w:rsidP="00F532F4">
      <w:pPr>
        <w:jc w:val="center"/>
        <w:rPr>
          <w:u w:val="single"/>
        </w:rPr>
      </w:pPr>
      <w:r w:rsidRPr="00EA2E13">
        <w:rPr>
          <w:b/>
          <w:bCs/>
          <w:u w:val="single"/>
        </w:rPr>
        <w:t>PHYSIOLOGICAL EFFECTS OF GROWTH HORMONE</w:t>
      </w:r>
    </w:p>
    <w:p w14:paraId="415C6446" w14:textId="77777777" w:rsidR="002152D3" w:rsidRPr="002152D3" w:rsidRDefault="006174AA" w:rsidP="001C7009">
      <w:pPr>
        <w:pStyle w:val="ListParagraph"/>
        <w:numPr>
          <w:ilvl w:val="0"/>
          <w:numId w:val="6"/>
        </w:numPr>
      </w:pPr>
      <w:r w:rsidRPr="00EA2E13">
        <w:rPr>
          <w:b/>
          <w:bCs/>
        </w:rPr>
        <w:t>WHAT DOES GH DO TO STIMULATE GROWTH?</w:t>
      </w:r>
    </w:p>
    <w:p w14:paraId="69D915AE" w14:textId="107FB90F" w:rsidR="006174AA" w:rsidRPr="006174AA" w:rsidRDefault="006174AA" w:rsidP="001C7009">
      <w:pPr>
        <w:pStyle w:val="ListParagraph"/>
        <w:numPr>
          <w:ilvl w:val="1"/>
          <w:numId w:val="6"/>
        </w:numPr>
      </w:pPr>
      <w:r w:rsidRPr="006174AA">
        <w:t>Metabolic Level</w:t>
      </w:r>
    </w:p>
    <w:p w14:paraId="4821A042" w14:textId="7921C107" w:rsidR="006174AA" w:rsidRPr="006174AA" w:rsidRDefault="006174AA" w:rsidP="001C7009">
      <w:pPr>
        <w:numPr>
          <w:ilvl w:val="2"/>
          <w:numId w:val="6"/>
        </w:numPr>
      </w:pPr>
      <w:r w:rsidRPr="006174AA">
        <w:t>Increases protein synthesis</w:t>
      </w:r>
      <w:r w:rsidR="004E2CB1">
        <w:t xml:space="preserve"> &amp; uptake of AA </w:t>
      </w:r>
      <w:r w:rsidRPr="006174AA">
        <w:t xml:space="preserve"> </w:t>
      </w:r>
    </w:p>
    <w:p w14:paraId="4D0DDAF8" w14:textId="1EF7252D" w:rsidR="006174AA" w:rsidRPr="006174AA" w:rsidRDefault="006174AA" w:rsidP="001C7009">
      <w:pPr>
        <w:numPr>
          <w:ilvl w:val="2"/>
          <w:numId w:val="6"/>
        </w:numPr>
      </w:pPr>
      <w:r w:rsidRPr="006174AA">
        <w:t xml:space="preserve">Preferential use of fats </w:t>
      </w:r>
    </w:p>
    <w:p w14:paraId="27963184" w14:textId="77777777" w:rsidR="006174AA" w:rsidRPr="006174AA" w:rsidRDefault="006174AA" w:rsidP="001C7009">
      <w:pPr>
        <w:pStyle w:val="ListParagraph"/>
        <w:numPr>
          <w:ilvl w:val="3"/>
          <w:numId w:val="6"/>
        </w:numPr>
      </w:pPr>
      <w:r w:rsidRPr="006174AA">
        <w:t>To spare amino acids for use in protein synthesis</w:t>
      </w:r>
    </w:p>
    <w:p w14:paraId="47F64B20" w14:textId="3CD2A840" w:rsidR="006174AA" w:rsidRPr="006174AA" w:rsidRDefault="006174AA" w:rsidP="001C7009">
      <w:pPr>
        <w:numPr>
          <w:ilvl w:val="4"/>
          <w:numId w:val="6"/>
        </w:numPr>
      </w:pPr>
      <w:proofErr w:type="gramStart"/>
      <w:r w:rsidRPr="006174AA">
        <w:t>by</w:t>
      </w:r>
      <w:proofErr w:type="gramEnd"/>
      <w:r w:rsidRPr="006174AA">
        <w:t xml:space="preserve"> mobilizing body fat </w:t>
      </w:r>
      <w:r w:rsidR="004E2CB1">
        <w:t xml:space="preserve">– </w:t>
      </w:r>
      <w:r w:rsidR="004E2CB1">
        <w:sym w:font="Symbol" w:char="F0AD"/>
      </w:r>
      <w:r w:rsidR="004E2CB1">
        <w:t xml:space="preserve"> in FFA </w:t>
      </w:r>
    </w:p>
    <w:p w14:paraId="4EACF0FA" w14:textId="4284BBB4" w:rsidR="006174AA" w:rsidRDefault="006174AA" w:rsidP="001C7009">
      <w:pPr>
        <w:numPr>
          <w:ilvl w:val="4"/>
          <w:numId w:val="6"/>
        </w:numPr>
      </w:pPr>
      <w:proofErr w:type="gramStart"/>
      <w:r w:rsidRPr="006174AA">
        <w:t>by</w:t>
      </w:r>
      <w:proofErr w:type="gramEnd"/>
      <w:r w:rsidRPr="006174AA">
        <w:t xml:space="preserve"> limiting glucose use (by antagonizing insulin action) </w:t>
      </w:r>
    </w:p>
    <w:p w14:paraId="5CD4C755" w14:textId="35F5D506" w:rsidR="004E2CB1" w:rsidRDefault="004E2CB1" w:rsidP="001C7009">
      <w:pPr>
        <w:numPr>
          <w:ilvl w:val="5"/>
          <w:numId w:val="6"/>
        </w:numPr>
      </w:pPr>
      <w:proofErr w:type="gramStart"/>
      <w:r>
        <w:t>ensuring</w:t>
      </w:r>
      <w:proofErr w:type="gramEnd"/>
      <w:r>
        <w:t xml:space="preserve"> that there will be enough glucose in the blood to make sure it has the glucose that it needs to do its job.</w:t>
      </w:r>
    </w:p>
    <w:p w14:paraId="7DD5E7AA" w14:textId="7DF007F7" w:rsidR="004E2CB1" w:rsidRPr="006174AA" w:rsidRDefault="004E2CB1" w:rsidP="001C7009">
      <w:pPr>
        <w:numPr>
          <w:ilvl w:val="5"/>
          <w:numId w:val="6"/>
        </w:numPr>
      </w:pPr>
      <w:r>
        <w:t>Due to a low insulin receptor density in the brain, the main means by which the brain can obtain glucose is by the concentration gradient. You want a high enough glucose amount to ensure that it gets into the brain.</w:t>
      </w:r>
    </w:p>
    <w:p w14:paraId="2DA00FFE" w14:textId="77777777" w:rsidR="00D2682A" w:rsidRDefault="006174AA" w:rsidP="001C7009">
      <w:pPr>
        <w:pStyle w:val="ListParagraph"/>
        <w:numPr>
          <w:ilvl w:val="2"/>
          <w:numId w:val="6"/>
        </w:numPr>
      </w:pPr>
      <w:r w:rsidRPr="006174AA">
        <w:t>Limiting glucose uptake (insures sufficient glu</w:t>
      </w:r>
      <w:r w:rsidR="00D2682A">
        <w:t>cose in blood for brain use)</w:t>
      </w:r>
    </w:p>
    <w:p w14:paraId="5BA5854E" w14:textId="70924249" w:rsidR="006174AA" w:rsidRPr="006174AA" w:rsidRDefault="006174AA" w:rsidP="001C7009">
      <w:pPr>
        <w:pStyle w:val="ListParagraph"/>
        <w:numPr>
          <w:ilvl w:val="1"/>
          <w:numId w:val="6"/>
        </w:numPr>
      </w:pPr>
      <w:r w:rsidRPr="006174AA">
        <w:t>Cell/Tissue Levels</w:t>
      </w:r>
    </w:p>
    <w:p w14:paraId="77F7DD0C" w14:textId="3975DB40" w:rsidR="006174AA" w:rsidRPr="006174AA" w:rsidRDefault="006174AA" w:rsidP="001C7009">
      <w:pPr>
        <w:numPr>
          <w:ilvl w:val="2"/>
          <w:numId w:val="6"/>
        </w:numPr>
      </w:pPr>
      <w:r w:rsidRPr="006174AA">
        <w:t xml:space="preserve">Maturation of cells </w:t>
      </w:r>
    </w:p>
    <w:p w14:paraId="46D3EB40" w14:textId="2A05B50A" w:rsidR="002152D3" w:rsidRDefault="006174AA" w:rsidP="001C7009">
      <w:pPr>
        <w:numPr>
          <w:ilvl w:val="2"/>
          <w:numId w:val="6"/>
        </w:numPr>
      </w:pPr>
      <w:r w:rsidRPr="006174AA">
        <w:t xml:space="preserve">Cell replication, thereby increasing tissue size </w:t>
      </w:r>
      <w:r w:rsidR="00D2682A">
        <w:t xml:space="preserve">–active actions of GH </w:t>
      </w:r>
    </w:p>
    <w:p w14:paraId="30B3338C" w14:textId="4AF4E179" w:rsidR="006174AA" w:rsidRPr="006174AA" w:rsidRDefault="006174AA" w:rsidP="001C7009">
      <w:pPr>
        <w:numPr>
          <w:ilvl w:val="0"/>
          <w:numId w:val="6"/>
        </w:numPr>
      </w:pPr>
      <w:r w:rsidRPr="002152D3">
        <w:rPr>
          <w:b/>
          <w:bCs/>
        </w:rPr>
        <w:t>TISSUE GROWTH AND MAINTENANCE</w:t>
      </w:r>
    </w:p>
    <w:p w14:paraId="65CD607E" w14:textId="77777777" w:rsidR="006174AA" w:rsidRPr="006174AA" w:rsidRDefault="006174AA" w:rsidP="001C7009">
      <w:pPr>
        <w:numPr>
          <w:ilvl w:val="1"/>
          <w:numId w:val="6"/>
        </w:numPr>
      </w:pPr>
      <w:r w:rsidRPr="006174AA">
        <w:t xml:space="preserve">Examples of growth effect: </w:t>
      </w:r>
    </w:p>
    <w:p w14:paraId="12FBAB6D" w14:textId="3605E182" w:rsidR="006174AA" w:rsidRPr="006174AA" w:rsidRDefault="006174AA" w:rsidP="001C7009">
      <w:pPr>
        <w:numPr>
          <w:ilvl w:val="2"/>
          <w:numId w:val="6"/>
        </w:numPr>
      </w:pPr>
      <w:r w:rsidRPr="006174AA">
        <w:t xml:space="preserve">Stimulates cartilage replication and bone formation </w:t>
      </w:r>
    </w:p>
    <w:p w14:paraId="5BEC2C6B" w14:textId="1AA8FCCA" w:rsidR="006174AA" w:rsidRDefault="006174AA" w:rsidP="001C7009">
      <w:pPr>
        <w:numPr>
          <w:ilvl w:val="2"/>
          <w:numId w:val="6"/>
        </w:numPr>
      </w:pPr>
      <w:r w:rsidRPr="006174AA">
        <w:t xml:space="preserve">Stimulates growth of kidney </w:t>
      </w:r>
    </w:p>
    <w:p w14:paraId="08D64FFD" w14:textId="1B0D2480" w:rsidR="00D2682A" w:rsidRPr="006174AA" w:rsidRDefault="00D2682A" w:rsidP="001C7009">
      <w:pPr>
        <w:numPr>
          <w:ilvl w:val="3"/>
          <w:numId w:val="6"/>
        </w:numPr>
      </w:pPr>
      <w:proofErr w:type="gramStart"/>
      <w:r w:rsidRPr="00D2682A">
        <w:t>that</w:t>
      </w:r>
      <w:proofErr w:type="gramEnd"/>
      <w:r w:rsidRPr="00D2682A">
        <w:t xml:space="preserve"> occurs in childhood and adolescence</w:t>
      </w:r>
    </w:p>
    <w:p w14:paraId="0E70EB14" w14:textId="77777777" w:rsidR="006174AA" w:rsidRPr="006174AA" w:rsidRDefault="006174AA" w:rsidP="001C7009">
      <w:pPr>
        <w:numPr>
          <w:ilvl w:val="1"/>
          <w:numId w:val="6"/>
        </w:numPr>
      </w:pPr>
      <w:r w:rsidRPr="006174AA">
        <w:t xml:space="preserve">Example of maintenance effect: </w:t>
      </w:r>
    </w:p>
    <w:p w14:paraId="1CF70874" w14:textId="15ABBB07" w:rsidR="006174AA" w:rsidRPr="006174AA" w:rsidRDefault="006174AA" w:rsidP="001C7009">
      <w:pPr>
        <w:pStyle w:val="ListParagraph"/>
        <w:numPr>
          <w:ilvl w:val="2"/>
          <w:numId w:val="6"/>
        </w:numPr>
      </w:pPr>
      <w:r w:rsidRPr="006174AA">
        <w:t>Necessary for normal filtration and tubular secretion in</w:t>
      </w:r>
      <w:r w:rsidR="00D2682A">
        <w:t xml:space="preserve"> kidney (i.e., permissive</w:t>
      </w:r>
      <w:r w:rsidR="00D2682A" w:rsidRPr="00D2682A">
        <w:t xml:space="preserve"> action of GH</w:t>
      </w:r>
      <w:r w:rsidRPr="006174AA">
        <w:t>)</w:t>
      </w:r>
    </w:p>
    <w:p w14:paraId="0491769E" w14:textId="127AA471" w:rsidR="006174AA" w:rsidRPr="006174AA" w:rsidRDefault="006174AA" w:rsidP="001C7009">
      <w:pPr>
        <w:pStyle w:val="ListParagraph"/>
        <w:numPr>
          <w:ilvl w:val="1"/>
          <w:numId w:val="6"/>
        </w:numPr>
      </w:pPr>
      <w:r w:rsidRPr="006174AA">
        <w:t>Long-term growth requires GH action on both metabolism and growth</w:t>
      </w:r>
    </w:p>
    <w:p w14:paraId="5B802B2B" w14:textId="77777777" w:rsidR="006174AA" w:rsidRPr="006174AA" w:rsidRDefault="006174AA" w:rsidP="001C7009">
      <w:pPr>
        <w:numPr>
          <w:ilvl w:val="0"/>
          <w:numId w:val="6"/>
        </w:numPr>
      </w:pPr>
      <w:r w:rsidRPr="006174AA">
        <w:rPr>
          <w:b/>
          <w:bCs/>
        </w:rPr>
        <w:t xml:space="preserve">REGULATOR OF INTERMEDIARY METABOLISM </w:t>
      </w:r>
    </w:p>
    <w:p w14:paraId="359F9262" w14:textId="77777777" w:rsidR="00D2682A" w:rsidRDefault="006174AA" w:rsidP="001C7009">
      <w:pPr>
        <w:numPr>
          <w:ilvl w:val="1"/>
          <w:numId w:val="6"/>
        </w:numPr>
      </w:pPr>
      <w:r w:rsidRPr="006174AA">
        <w:rPr>
          <w:b/>
          <w:bCs/>
        </w:rPr>
        <w:t xml:space="preserve">Anabolic and electrolyte action </w:t>
      </w:r>
      <w:r w:rsidR="00D2682A">
        <w:t xml:space="preserve">- </w:t>
      </w:r>
      <w:r w:rsidR="00D2682A" w:rsidRPr="00D2682A">
        <w:rPr>
          <w:highlight w:val="green"/>
        </w:rPr>
        <w:sym w:font="Symbol" w:char="F0AD"/>
      </w:r>
      <w:r w:rsidR="00D2682A" w:rsidRPr="00D2682A">
        <w:rPr>
          <w:highlight w:val="green"/>
        </w:rPr>
        <w:t xml:space="preserve"> p</w:t>
      </w:r>
      <w:r w:rsidRPr="00D2682A">
        <w:rPr>
          <w:highlight w:val="green"/>
        </w:rPr>
        <w:t>rotein synthesis</w:t>
      </w:r>
      <w:r w:rsidRPr="006174AA">
        <w:t xml:space="preserve">, primarily via </w:t>
      </w:r>
      <w:r w:rsidR="00D2682A">
        <w:sym w:font="Symbol" w:char="F0AD"/>
      </w:r>
      <w:r w:rsidRPr="006174AA">
        <w:t xml:space="preserve"> amino acid transport into cells</w:t>
      </w:r>
    </w:p>
    <w:p w14:paraId="5F04EB0F" w14:textId="60F2AE72" w:rsidR="006174AA" w:rsidRPr="006174AA" w:rsidRDefault="00D2682A" w:rsidP="001C7009">
      <w:pPr>
        <w:numPr>
          <w:ilvl w:val="2"/>
          <w:numId w:val="6"/>
        </w:numPr>
      </w:pPr>
      <w:r>
        <w:rPr>
          <w:bCs/>
        </w:rPr>
        <w:t>*MOST IMPORTANT FUNCTION</w:t>
      </w:r>
      <w:r w:rsidR="006174AA" w:rsidRPr="006174AA">
        <w:t xml:space="preserve"> </w:t>
      </w:r>
    </w:p>
    <w:p w14:paraId="5ABA8181" w14:textId="04BE1A44" w:rsidR="006174AA" w:rsidRDefault="006174AA" w:rsidP="001C7009">
      <w:pPr>
        <w:numPr>
          <w:ilvl w:val="1"/>
          <w:numId w:val="6"/>
        </w:numPr>
      </w:pPr>
      <w:r w:rsidRPr="006174AA">
        <w:rPr>
          <w:b/>
          <w:bCs/>
        </w:rPr>
        <w:t xml:space="preserve">Fat metabolism </w:t>
      </w:r>
      <w:r w:rsidRPr="006174AA">
        <w:t>- general fat mobilization and breakdown, both directly an</w:t>
      </w:r>
      <w:r w:rsidR="00D2682A">
        <w:t xml:space="preserve">d by countering insulin actions because insulin stores fat! </w:t>
      </w:r>
    </w:p>
    <w:p w14:paraId="75B05938" w14:textId="6F75BBFD" w:rsidR="00D2682A" w:rsidRPr="006174AA" w:rsidRDefault="00D2682A" w:rsidP="001C7009">
      <w:pPr>
        <w:numPr>
          <w:ilvl w:val="2"/>
          <w:numId w:val="6"/>
        </w:numPr>
      </w:pPr>
      <w:proofErr w:type="gramStart"/>
      <w:r>
        <w:rPr>
          <w:bCs/>
        </w:rPr>
        <w:t>insulin</w:t>
      </w:r>
      <w:proofErr w:type="gramEnd"/>
      <w:r>
        <w:rPr>
          <w:bCs/>
        </w:rPr>
        <w:t xml:space="preserve"> is a totally anabolic hormone and it will tend to store fat </w:t>
      </w:r>
    </w:p>
    <w:p w14:paraId="400710A6" w14:textId="6E582900" w:rsidR="006174AA" w:rsidRPr="006174AA" w:rsidRDefault="006174AA" w:rsidP="001C7009">
      <w:pPr>
        <w:numPr>
          <w:ilvl w:val="1"/>
          <w:numId w:val="6"/>
        </w:numPr>
      </w:pPr>
      <w:r w:rsidRPr="006174AA">
        <w:rPr>
          <w:b/>
          <w:bCs/>
        </w:rPr>
        <w:t xml:space="preserve">Carbohydrate metabolism </w:t>
      </w:r>
      <w:r w:rsidR="00D2682A">
        <w:t>-</w:t>
      </w:r>
      <w:r w:rsidR="00D2682A">
        <w:sym w:font="Symbol" w:char="F0AD"/>
      </w:r>
      <w:proofErr w:type="gramStart"/>
      <w:r w:rsidR="00D2682A">
        <w:t xml:space="preserve"> </w:t>
      </w:r>
      <w:r w:rsidRPr="006174AA">
        <w:t xml:space="preserve"> blood</w:t>
      </w:r>
      <w:proofErr w:type="gramEnd"/>
      <w:r w:rsidRPr="006174AA">
        <w:t xml:space="preserve"> glucose (“</w:t>
      </w:r>
      <w:proofErr w:type="spellStart"/>
      <w:r w:rsidRPr="006174AA">
        <w:t>diabetogenic</w:t>
      </w:r>
      <w:proofErr w:type="spellEnd"/>
      <w:r w:rsidRPr="006174AA">
        <w:t xml:space="preserve"> action”) </w:t>
      </w:r>
    </w:p>
    <w:p w14:paraId="6DA17ADC" w14:textId="77777777" w:rsidR="00D2682A" w:rsidRDefault="006174AA" w:rsidP="001C7009">
      <w:pPr>
        <w:numPr>
          <w:ilvl w:val="2"/>
          <w:numId w:val="6"/>
        </w:numPr>
      </w:pPr>
      <w:r w:rsidRPr="006174AA">
        <w:t xml:space="preserve">Note that GH has both </w:t>
      </w:r>
      <w:r w:rsidRPr="00D2682A">
        <w:rPr>
          <w:b/>
        </w:rPr>
        <w:t>insulin-like</w:t>
      </w:r>
      <w:r w:rsidRPr="006174AA">
        <w:t xml:space="preserve"> and </w:t>
      </w:r>
      <w:r w:rsidRPr="00D2682A">
        <w:rPr>
          <w:b/>
        </w:rPr>
        <w:t>anti-insulin</w:t>
      </w:r>
      <w:r w:rsidRPr="006174AA">
        <w:t xml:space="preserve"> actions to help manage blood glucose. </w:t>
      </w:r>
    </w:p>
    <w:p w14:paraId="29196C52" w14:textId="77777777" w:rsidR="00D2682A" w:rsidRDefault="00D2682A" w:rsidP="001C7009">
      <w:pPr>
        <w:numPr>
          <w:ilvl w:val="3"/>
          <w:numId w:val="6"/>
        </w:numPr>
      </w:pPr>
      <w:r>
        <w:t>Insulin-like action</w:t>
      </w:r>
      <w:proofErr w:type="gramStart"/>
      <w:r>
        <w:t>:</w:t>
      </w:r>
      <w:r w:rsidR="006174AA" w:rsidRPr="006174AA">
        <w:t> </w:t>
      </w:r>
      <w:proofErr w:type="gramEnd"/>
      <w:r w:rsidR="006174AA" w:rsidRPr="006174AA">
        <w:t>It sensitizes pancreatic insulin-producing c</w:t>
      </w:r>
      <w:r>
        <w:t>ells to glucose</w:t>
      </w:r>
    </w:p>
    <w:p w14:paraId="6A168186" w14:textId="55652B24" w:rsidR="006174AA" w:rsidRPr="006174AA" w:rsidRDefault="00D2682A" w:rsidP="001C7009">
      <w:pPr>
        <w:numPr>
          <w:ilvl w:val="3"/>
          <w:numId w:val="6"/>
        </w:numPr>
      </w:pPr>
      <w:r>
        <w:t>Anti-insulin like action: antagonizing the</w:t>
      </w:r>
      <w:r w:rsidR="006174AA" w:rsidRPr="006174AA">
        <w:t xml:space="preserve"> peripheral action of insulin (limits glucose uptake). </w:t>
      </w:r>
    </w:p>
    <w:p w14:paraId="7C73EDFB" w14:textId="7A992666" w:rsidR="006174AA" w:rsidRDefault="006174AA" w:rsidP="001C7009">
      <w:pPr>
        <w:numPr>
          <w:ilvl w:val="2"/>
          <w:numId w:val="6"/>
        </w:numPr>
      </w:pPr>
      <w:r w:rsidRPr="006174AA">
        <w:t xml:space="preserve">Thus, provides overall </w:t>
      </w:r>
      <w:r w:rsidR="00D2682A">
        <w:sym w:font="Symbol" w:char="F0AD"/>
      </w:r>
      <w:proofErr w:type="gramStart"/>
      <w:r w:rsidR="00D2682A">
        <w:t xml:space="preserve"> </w:t>
      </w:r>
      <w:r w:rsidRPr="006174AA">
        <w:t xml:space="preserve"> blood</w:t>
      </w:r>
      <w:proofErr w:type="gramEnd"/>
      <w:r w:rsidRPr="006174AA">
        <w:t xml:space="preserve"> glucose to feed brain, but limits glucose impact in periphery. </w:t>
      </w:r>
    </w:p>
    <w:p w14:paraId="2534E569" w14:textId="620F7AF6" w:rsidR="00D2682A" w:rsidRPr="006174AA" w:rsidRDefault="00D2682A" w:rsidP="001C7009">
      <w:pPr>
        <w:numPr>
          <w:ilvl w:val="2"/>
          <w:numId w:val="6"/>
        </w:numPr>
      </w:pPr>
      <w:r>
        <w:t xml:space="preserve">Is it paradoxical? Actually, no. GH present ensures enough glucose in the blood for peripheral intake. Secondly, it ensures that there is enough insulin to limit excessive glucose so that things still work </w:t>
      </w:r>
      <w:proofErr w:type="gramStart"/>
      <w:r>
        <w:t>alright</w:t>
      </w:r>
      <w:proofErr w:type="gramEnd"/>
      <w:r>
        <w:t xml:space="preserve"> for appropriate homeostasis.</w:t>
      </w:r>
    </w:p>
    <w:p w14:paraId="067DC381" w14:textId="77777777" w:rsidR="006174AA" w:rsidRPr="006174AA" w:rsidRDefault="006174AA" w:rsidP="001C7009">
      <w:pPr>
        <w:numPr>
          <w:ilvl w:val="0"/>
          <w:numId w:val="6"/>
        </w:numPr>
      </w:pPr>
      <w:r w:rsidRPr="006174AA">
        <w:rPr>
          <w:b/>
          <w:bCs/>
        </w:rPr>
        <w:t xml:space="preserve">SUBCLASSIFICATION OF GROWTH HORMONE EFFECTS </w:t>
      </w:r>
    </w:p>
    <w:p w14:paraId="21C1CF28" w14:textId="77777777" w:rsidR="006174AA" w:rsidRPr="006174AA" w:rsidRDefault="006174AA" w:rsidP="001C7009">
      <w:pPr>
        <w:numPr>
          <w:ilvl w:val="1"/>
          <w:numId w:val="6"/>
        </w:numPr>
      </w:pPr>
      <w:r w:rsidRPr="006174AA">
        <w:t xml:space="preserve">DIRECT - GH acts </w:t>
      </w:r>
      <w:r w:rsidRPr="006174AA">
        <w:rPr>
          <w:b/>
          <w:bCs/>
        </w:rPr>
        <w:t xml:space="preserve">directly </w:t>
      </w:r>
      <w:r w:rsidRPr="006174AA">
        <w:t xml:space="preserve">on target cells in its metabolic actions </w:t>
      </w:r>
    </w:p>
    <w:p w14:paraId="2334FA37" w14:textId="77777777" w:rsidR="006174AA" w:rsidRPr="006174AA" w:rsidRDefault="006174AA" w:rsidP="001C7009">
      <w:pPr>
        <w:numPr>
          <w:ilvl w:val="1"/>
          <w:numId w:val="6"/>
        </w:numPr>
      </w:pPr>
      <w:r w:rsidRPr="006174AA">
        <w:t xml:space="preserve">INDIRECT - GH acts </w:t>
      </w:r>
      <w:r w:rsidRPr="006174AA">
        <w:rPr>
          <w:b/>
          <w:bCs/>
        </w:rPr>
        <w:t>indirectly</w:t>
      </w:r>
      <w:r w:rsidRPr="006174AA">
        <w:t xml:space="preserve">, through growth factors that it stimulates, in causing tissue  growth and cell proliferation </w:t>
      </w:r>
    </w:p>
    <w:p w14:paraId="426FCACD" w14:textId="77777777" w:rsidR="006174AA" w:rsidRPr="006174AA" w:rsidRDefault="006174AA" w:rsidP="001C7009">
      <w:pPr>
        <w:pStyle w:val="ListParagraph"/>
        <w:numPr>
          <w:ilvl w:val="2"/>
          <w:numId w:val="6"/>
        </w:numPr>
      </w:pPr>
      <w:r w:rsidRPr="006174AA">
        <w:t>Example of a growth factor is Insulin-like Growth Factor 1 (IGF-1)</w:t>
      </w:r>
    </w:p>
    <w:p w14:paraId="55C3E480" w14:textId="77777777" w:rsidR="006174AA" w:rsidRPr="006174AA" w:rsidRDefault="006174AA" w:rsidP="001C7009">
      <w:pPr>
        <w:pStyle w:val="ListParagraph"/>
        <w:numPr>
          <w:ilvl w:val="0"/>
          <w:numId w:val="6"/>
        </w:numPr>
      </w:pPr>
      <w:r w:rsidRPr="00EA2E13">
        <w:rPr>
          <w:b/>
          <w:bCs/>
        </w:rPr>
        <w:t>CYTOKINES</w:t>
      </w:r>
    </w:p>
    <w:p w14:paraId="5721EE05" w14:textId="77777777" w:rsidR="006174AA" w:rsidRPr="006174AA" w:rsidRDefault="006174AA" w:rsidP="001C7009">
      <w:pPr>
        <w:numPr>
          <w:ilvl w:val="1"/>
          <w:numId w:val="6"/>
        </w:numPr>
      </w:pPr>
      <w:r w:rsidRPr="006174AA">
        <w:t xml:space="preserve">Family of proteins involved in mediation of immune responses, cellular growth and endocrine function </w:t>
      </w:r>
    </w:p>
    <w:p w14:paraId="4BB528C2" w14:textId="77777777" w:rsidR="006174AA" w:rsidRPr="006174AA" w:rsidRDefault="006174AA" w:rsidP="001C7009">
      <w:pPr>
        <w:numPr>
          <w:ilvl w:val="1"/>
          <w:numId w:val="6"/>
        </w:numPr>
      </w:pPr>
      <w:r w:rsidRPr="006174AA">
        <w:t xml:space="preserve">Functional Categories of Cytokines </w:t>
      </w:r>
    </w:p>
    <w:p w14:paraId="7FE96660" w14:textId="17CEB939" w:rsidR="006174AA" w:rsidRPr="006174AA" w:rsidRDefault="006174AA" w:rsidP="001C7009">
      <w:pPr>
        <w:numPr>
          <w:ilvl w:val="2"/>
          <w:numId w:val="6"/>
        </w:numPr>
      </w:pPr>
      <w:r w:rsidRPr="006174AA">
        <w:t xml:space="preserve">Inflammatory </w:t>
      </w:r>
      <w:r w:rsidR="00D2682A">
        <w:t xml:space="preserve"> </w:t>
      </w:r>
      <w:r w:rsidR="00D2682A">
        <w:tab/>
      </w:r>
      <w:r w:rsidR="00D2682A">
        <w:tab/>
      </w:r>
      <w:r w:rsidR="002152D3" w:rsidRPr="006174AA">
        <w:t>ex: TNF</w:t>
      </w:r>
      <w:r w:rsidR="002152D3">
        <w:sym w:font="Symbol" w:char="F061"/>
      </w:r>
      <w:r w:rsidR="002152D3">
        <w:t xml:space="preserve"> </w:t>
      </w:r>
    </w:p>
    <w:p w14:paraId="6A0DFC73" w14:textId="6D3A5BFC" w:rsidR="002152D3" w:rsidRPr="006174AA" w:rsidRDefault="006174AA" w:rsidP="001C7009">
      <w:pPr>
        <w:numPr>
          <w:ilvl w:val="2"/>
          <w:numId w:val="6"/>
        </w:numPr>
      </w:pPr>
      <w:proofErr w:type="spellStart"/>
      <w:r w:rsidRPr="006174AA">
        <w:t>Immunomodulatory</w:t>
      </w:r>
      <w:proofErr w:type="spellEnd"/>
      <w:r w:rsidRPr="006174AA">
        <w:t xml:space="preserve"> </w:t>
      </w:r>
      <w:r w:rsidR="00D2682A">
        <w:tab/>
        <w:t xml:space="preserve">ex: </w:t>
      </w:r>
      <w:proofErr w:type="spellStart"/>
      <w:r w:rsidR="002152D3" w:rsidRPr="006174AA">
        <w:t>Interferons</w:t>
      </w:r>
      <w:proofErr w:type="spellEnd"/>
      <w:r w:rsidR="002152D3" w:rsidRPr="006174AA">
        <w:t xml:space="preserve"> </w:t>
      </w:r>
    </w:p>
    <w:p w14:paraId="6C6B55C1" w14:textId="65EBD005" w:rsidR="002152D3" w:rsidRPr="006174AA" w:rsidRDefault="006174AA" w:rsidP="001C7009">
      <w:pPr>
        <w:numPr>
          <w:ilvl w:val="2"/>
          <w:numId w:val="6"/>
        </w:numPr>
      </w:pPr>
      <w:proofErr w:type="spellStart"/>
      <w:r w:rsidRPr="006174AA">
        <w:t>Chemokines</w:t>
      </w:r>
      <w:proofErr w:type="spellEnd"/>
      <w:r w:rsidRPr="006174AA">
        <w:t xml:space="preserve"> </w:t>
      </w:r>
      <w:r w:rsidR="00D2682A">
        <w:tab/>
      </w:r>
      <w:r w:rsidR="00D2682A">
        <w:tab/>
      </w:r>
      <w:r w:rsidR="002152D3" w:rsidRPr="006174AA">
        <w:t xml:space="preserve">ex: </w:t>
      </w:r>
      <w:proofErr w:type="spellStart"/>
      <w:r w:rsidR="002152D3" w:rsidRPr="006174AA">
        <w:t>oncostatin</w:t>
      </w:r>
      <w:proofErr w:type="spellEnd"/>
      <w:r w:rsidR="002152D3" w:rsidRPr="006174AA">
        <w:t xml:space="preserve"> M </w:t>
      </w:r>
    </w:p>
    <w:p w14:paraId="757C6131" w14:textId="07C30708" w:rsidR="006174AA" w:rsidRPr="006174AA" w:rsidRDefault="006174AA" w:rsidP="001C7009">
      <w:pPr>
        <w:numPr>
          <w:ilvl w:val="2"/>
          <w:numId w:val="6"/>
        </w:numPr>
      </w:pPr>
      <w:r w:rsidRPr="006174AA">
        <w:t xml:space="preserve">Growth Factors </w:t>
      </w:r>
      <w:r w:rsidR="00D2682A">
        <w:tab/>
      </w:r>
      <w:r w:rsidR="00D2682A">
        <w:tab/>
      </w:r>
      <w:r w:rsidR="002152D3" w:rsidRPr="006174AA">
        <w:t>ex: IGF-1, EGF</w:t>
      </w:r>
      <w:r w:rsidR="00D2682A">
        <w:t xml:space="preserve"> </w:t>
      </w:r>
      <w:r w:rsidR="00D2682A">
        <w:sym w:font="Wingdings" w:char="F0DF"/>
      </w:r>
      <w:proofErr w:type="gramStart"/>
      <w:r w:rsidR="00D2682A">
        <w:t>These</w:t>
      </w:r>
      <w:proofErr w:type="gramEnd"/>
      <w:r w:rsidR="00D2682A">
        <w:t xml:space="preserve"> </w:t>
      </w:r>
      <w:r w:rsidR="00D2682A" w:rsidRPr="00D2682A">
        <w:t>are the ones we're going to look at today :)</w:t>
      </w:r>
    </w:p>
    <w:p w14:paraId="431D4992" w14:textId="77777777" w:rsidR="002152D3" w:rsidRDefault="006174AA" w:rsidP="001C7009">
      <w:pPr>
        <w:pStyle w:val="ListParagraph"/>
        <w:numPr>
          <w:ilvl w:val="1"/>
          <w:numId w:val="6"/>
        </w:numPr>
      </w:pPr>
      <w:r w:rsidRPr="006174AA">
        <w:t xml:space="preserve">Action is often paracrine or </w:t>
      </w:r>
      <w:proofErr w:type="spellStart"/>
      <w:r w:rsidRPr="006174AA">
        <w:t>a</w:t>
      </w:r>
      <w:r w:rsidR="002152D3">
        <w:t>utocrine</w:t>
      </w:r>
      <w:proofErr w:type="spellEnd"/>
      <w:r w:rsidR="002152D3">
        <w:t>, but also endocrine</w:t>
      </w:r>
    </w:p>
    <w:p w14:paraId="582EBD5E" w14:textId="3762D48B" w:rsidR="00BB71AD" w:rsidRDefault="00BB71AD" w:rsidP="001C7009">
      <w:pPr>
        <w:pStyle w:val="ListParagraph"/>
        <w:numPr>
          <w:ilvl w:val="2"/>
          <w:numId w:val="6"/>
        </w:numPr>
      </w:pPr>
      <w:r w:rsidRPr="00BB71AD">
        <w:t>IGF-1 actually acts through the blood</w:t>
      </w:r>
    </w:p>
    <w:p w14:paraId="6525775F" w14:textId="21D9A8F4" w:rsidR="006174AA" w:rsidRDefault="006174AA" w:rsidP="001C7009">
      <w:pPr>
        <w:pStyle w:val="ListParagraph"/>
        <w:numPr>
          <w:ilvl w:val="1"/>
          <w:numId w:val="6"/>
        </w:numPr>
      </w:pPr>
      <w:r w:rsidRPr="006174AA">
        <w:t>Some cytokines (e.g., IL-1, IL-6, TNF</w:t>
      </w:r>
      <w:r w:rsidR="00BB71AD">
        <w:sym w:font="Symbol" w:char="F061"/>
      </w:r>
      <w:r w:rsidRPr="006174AA">
        <w:t>) influence production and actions of hormones (e.g., CRH,</w:t>
      </w:r>
      <w:r w:rsidR="002152D3">
        <w:t xml:space="preserve"> </w:t>
      </w:r>
      <w:r w:rsidRPr="006174AA">
        <w:t xml:space="preserve">TRH, cortisol, estradiol, </w:t>
      </w:r>
      <w:proofErr w:type="spellStart"/>
      <w:r w:rsidRPr="006174AA">
        <w:t>thyroxine</w:t>
      </w:r>
      <w:proofErr w:type="spellEnd"/>
      <w:r w:rsidRPr="006174AA">
        <w:t>) and are themselves influenced by hormones</w:t>
      </w:r>
    </w:p>
    <w:p w14:paraId="36334CF1" w14:textId="77777777" w:rsidR="00BB71AD" w:rsidRPr="006174AA" w:rsidRDefault="00BB71AD" w:rsidP="00F532F4">
      <w:pPr>
        <w:pStyle w:val="ListParagraph"/>
        <w:ind w:left="1440"/>
      </w:pPr>
    </w:p>
    <w:p w14:paraId="68843205" w14:textId="77777777" w:rsidR="002152D3" w:rsidRPr="002152D3" w:rsidRDefault="006174AA" w:rsidP="001C7009">
      <w:pPr>
        <w:pStyle w:val="ListParagraph"/>
        <w:numPr>
          <w:ilvl w:val="0"/>
          <w:numId w:val="6"/>
        </w:numPr>
      </w:pPr>
      <w:r w:rsidRPr="00EA2E13">
        <w:rPr>
          <w:b/>
          <w:bCs/>
        </w:rPr>
        <w:t>SPECIFIC GROWTH FACTORS</w:t>
      </w:r>
    </w:p>
    <w:p w14:paraId="69615D1D" w14:textId="327FE0BB" w:rsidR="006174AA" w:rsidRPr="00BB71AD" w:rsidRDefault="006174AA" w:rsidP="001C7009">
      <w:pPr>
        <w:pStyle w:val="ListParagraph"/>
        <w:numPr>
          <w:ilvl w:val="1"/>
          <w:numId w:val="6"/>
        </w:numPr>
        <w:rPr>
          <w:b/>
          <w:u w:val="single"/>
        </w:rPr>
      </w:pPr>
      <w:r w:rsidRPr="00BB71AD">
        <w:rPr>
          <w:b/>
          <w:u w:val="single"/>
        </w:rPr>
        <w:t>IGF-I</w:t>
      </w:r>
    </w:p>
    <w:p w14:paraId="573E0710" w14:textId="691B8B25" w:rsidR="006174AA" w:rsidRPr="006174AA" w:rsidRDefault="006174AA" w:rsidP="001C7009">
      <w:pPr>
        <w:numPr>
          <w:ilvl w:val="2"/>
          <w:numId w:val="6"/>
        </w:numPr>
      </w:pPr>
      <w:r w:rsidRPr="006174AA">
        <w:t xml:space="preserve">The most studied growth factor </w:t>
      </w:r>
    </w:p>
    <w:p w14:paraId="01A1CF60" w14:textId="60B60339" w:rsidR="006174AA" w:rsidRPr="006174AA" w:rsidRDefault="006174AA" w:rsidP="001C7009">
      <w:pPr>
        <w:numPr>
          <w:ilvl w:val="2"/>
          <w:numId w:val="6"/>
        </w:numPr>
      </w:pPr>
      <w:r w:rsidRPr="006174AA">
        <w:t xml:space="preserve">Mediates tissue-growth effect of GH </w:t>
      </w:r>
    </w:p>
    <w:p w14:paraId="379D5231" w14:textId="41A69A6B" w:rsidR="006174AA" w:rsidRPr="006174AA" w:rsidRDefault="006174AA" w:rsidP="001C7009">
      <w:pPr>
        <w:numPr>
          <w:ilvl w:val="2"/>
          <w:numId w:val="6"/>
        </w:numPr>
      </w:pPr>
      <w:r w:rsidRPr="006174AA">
        <w:t xml:space="preserve">Structurally similar to </w:t>
      </w:r>
      <w:proofErr w:type="spellStart"/>
      <w:r w:rsidRPr="006174AA">
        <w:t>proinsulin</w:t>
      </w:r>
      <w:proofErr w:type="spellEnd"/>
      <w:r w:rsidRPr="006174AA">
        <w:t xml:space="preserve"> </w:t>
      </w:r>
    </w:p>
    <w:p w14:paraId="2967041C" w14:textId="2F7EC640" w:rsidR="006174AA" w:rsidRPr="006174AA" w:rsidRDefault="006174AA" w:rsidP="001C7009">
      <w:pPr>
        <w:numPr>
          <w:ilvl w:val="2"/>
          <w:numId w:val="6"/>
        </w:numPr>
      </w:pPr>
      <w:r w:rsidRPr="006174AA">
        <w:t>Synthesized in liver, but also locally by many cell types, where it acts locally (</w:t>
      </w:r>
      <w:proofErr w:type="spellStart"/>
      <w:r w:rsidRPr="006174AA">
        <w:t>autocrine</w:t>
      </w:r>
      <w:proofErr w:type="spellEnd"/>
      <w:r w:rsidRPr="006174AA">
        <w:t xml:space="preserve">) </w:t>
      </w:r>
    </w:p>
    <w:p w14:paraId="70157119" w14:textId="2D8854C0" w:rsidR="006174AA" w:rsidRPr="006174AA" w:rsidRDefault="006174AA" w:rsidP="001C7009">
      <w:pPr>
        <w:numPr>
          <w:ilvl w:val="2"/>
          <w:numId w:val="6"/>
        </w:numPr>
      </w:pPr>
      <w:r w:rsidRPr="006174AA">
        <w:t xml:space="preserve">Acts on all stages of development and growth, including DNA synthesis, mitosis, metabolism </w:t>
      </w:r>
    </w:p>
    <w:p w14:paraId="01A0BE80" w14:textId="622818DF" w:rsidR="006174AA" w:rsidRPr="006174AA" w:rsidRDefault="006174AA" w:rsidP="001C7009">
      <w:pPr>
        <w:numPr>
          <w:ilvl w:val="2"/>
          <w:numId w:val="6"/>
        </w:numPr>
      </w:pPr>
      <w:r w:rsidRPr="006174AA">
        <w:t xml:space="preserve">There is an IGF-2, but acts primarily on the fetus </w:t>
      </w:r>
    </w:p>
    <w:p w14:paraId="0EB8F611" w14:textId="5A4169FE" w:rsidR="006174AA" w:rsidRPr="006174AA" w:rsidRDefault="006174AA" w:rsidP="001C7009">
      <w:pPr>
        <w:numPr>
          <w:ilvl w:val="2"/>
          <w:numId w:val="6"/>
        </w:numPr>
      </w:pPr>
      <w:r w:rsidRPr="006174AA">
        <w:t>Mediation of IGF-1 action is multifaceted</w:t>
      </w:r>
      <w:r w:rsidR="00BB71AD">
        <w:t xml:space="preserve"> and complex</w:t>
      </w:r>
      <w:r w:rsidRPr="006174AA">
        <w:t xml:space="preserve"> </w:t>
      </w:r>
    </w:p>
    <w:p w14:paraId="68C49B2E" w14:textId="70F2D311" w:rsidR="006174AA" w:rsidRPr="006174AA" w:rsidRDefault="006174AA" w:rsidP="001C7009">
      <w:pPr>
        <w:numPr>
          <w:ilvl w:val="3"/>
          <w:numId w:val="6"/>
        </w:numPr>
      </w:pPr>
      <w:r w:rsidRPr="006174AA">
        <w:t xml:space="preserve">By an IGF receptor family </w:t>
      </w:r>
    </w:p>
    <w:p w14:paraId="5982111C" w14:textId="2E98188E" w:rsidR="006174AA" w:rsidRPr="006174AA" w:rsidRDefault="006174AA" w:rsidP="001C7009">
      <w:pPr>
        <w:numPr>
          <w:ilvl w:val="3"/>
          <w:numId w:val="6"/>
        </w:numPr>
      </w:pPr>
      <w:r w:rsidRPr="006174AA">
        <w:t xml:space="preserve">By IGF binding protein (IGFBP) family </w:t>
      </w:r>
    </w:p>
    <w:p w14:paraId="6DD735C9" w14:textId="1BF2D049" w:rsidR="006174AA" w:rsidRDefault="006174AA" w:rsidP="001C7009">
      <w:pPr>
        <w:numPr>
          <w:ilvl w:val="3"/>
          <w:numId w:val="6"/>
        </w:numPr>
      </w:pPr>
      <w:r w:rsidRPr="006174AA">
        <w:t xml:space="preserve">IGF binding-protein proteases (regulate availability of IGFBPs) </w:t>
      </w:r>
    </w:p>
    <w:p w14:paraId="1A8C08AC" w14:textId="09356855" w:rsidR="00BB71AD" w:rsidRPr="006174AA" w:rsidRDefault="00BB71AD" w:rsidP="001C7009">
      <w:pPr>
        <w:numPr>
          <w:ilvl w:val="3"/>
          <w:numId w:val="6"/>
        </w:numPr>
      </w:pPr>
      <w:r>
        <w:t>**</w:t>
      </w:r>
      <w:proofErr w:type="gramStart"/>
      <w:r>
        <w:t>lots</w:t>
      </w:r>
      <w:proofErr w:type="gramEnd"/>
      <w:r>
        <w:t xml:space="preserve"> of sites where IGF-1 can be regulated </w:t>
      </w:r>
    </w:p>
    <w:p w14:paraId="34A8B15C" w14:textId="5DCB45CB" w:rsidR="002152D3" w:rsidRPr="00BB71AD" w:rsidRDefault="00BB71AD" w:rsidP="001C7009">
      <w:pPr>
        <w:pStyle w:val="ListParagraph"/>
        <w:numPr>
          <w:ilvl w:val="0"/>
          <w:numId w:val="6"/>
        </w:numPr>
        <w:rPr>
          <w:b/>
        </w:rPr>
      </w:pPr>
      <w:r w:rsidRPr="00BB71AD">
        <w:rPr>
          <w:b/>
        </w:rPr>
        <w:t>OTHER GROWTH-FACTOR FAMILIES </w:t>
      </w:r>
    </w:p>
    <w:p w14:paraId="74375F52" w14:textId="60F0410B" w:rsidR="006174AA" w:rsidRPr="006174AA" w:rsidRDefault="006174AA" w:rsidP="001C7009">
      <w:pPr>
        <w:pStyle w:val="ListParagraph"/>
        <w:numPr>
          <w:ilvl w:val="1"/>
          <w:numId w:val="6"/>
        </w:numPr>
      </w:pPr>
      <w:r w:rsidRPr="006174AA">
        <w:t>Usually specific for a given cell type or function</w:t>
      </w:r>
    </w:p>
    <w:p w14:paraId="0B50BE02" w14:textId="7BFC3DBA" w:rsidR="006174AA" w:rsidRPr="006174AA" w:rsidRDefault="006174AA" w:rsidP="001C7009">
      <w:pPr>
        <w:numPr>
          <w:ilvl w:val="2"/>
          <w:numId w:val="6"/>
        </w:numPr>
      </w:pPr>
      <w:r w:rsidRPr="006174AA">
        <w:t xml:space="preserve">Epidermal Growth Factors (EGF) </w:t>
      </w:r>
    </w:p>
    <w:p w14:paraId="339617E3" w14:textId="16D8F6A5" w:rsidR="006174AA" w:rsidRPr="006174AA" w:rsidRDefault="006174AA" w:rsidP="001C7009">
      <w:pPr>
        <w:numPr>
          <w:ilvl w:val="2"/>
          <w:numId w:val="6"/>
        </w:numPr>
      </w:pPr>
      <w:r w:rsidRPr="006174AA">
        <w:t xml:space="preserve">Nerve Growth Factor </w:t>
      </w:r>
    </w:p>
    <w:p w14:paraId="201F2C0B" w14:textId="03CC611D" w:rsidR="006174AA" w:rsidRPr="006174AA" w:rsidRDefault="006174AA" w:rsidP="001C7009">
      <w:pPr>
        <w:numPr>
          <w:ilvl w:val="2"/>
          <w:numId w:val="6"/>
        </w:numPr>
      </w:pPr>
      <w:r w:rsidRPr="006174AA">
        <w:t xml:space="preserve">Vascular-epithelial GF </w:t>
      </w:r>
      <w:r w:rsidR="00BB71AD">
        <w:t>(VEGF)</w:t>
      </w:r>
    </w:p>
    <w:p w14:paraId="66E96DE5" w14:textId="2CE364AB" w:rsidR="006174AA" w:rsidRPr="006174AA" w:rsidRDefault="006174AA" w:rsidP="001C7009">
      <w:pPr>
        <w:numPr>
          <w:ilvl w:val="2"/>
          <w:numId w:val="6"/>
        </w:numPr>
      </w:pPr>
      <w:r w:rsidRPr="006174AA">
        <w:t xml:space="preserve">Platelet-derived GF </w:t>
      </w:r>
    </w:p>
    <w:p w14:paraId="5724EDE5" w14:textId="13DD7F0A" w:rsidR="002152D3" w:rsidRDefault="006174AA" w:rsidP="001C7009">
      <w:pPr>
        <w:pStyle w:val="ListParagraph"/>
        <w:numPr>
          <w:ilvl w:val="2"/>
          <w:numId w:val="6"/>
        </w:numPr>
      </w:pPr>
      <w:r w:rsidRPr="006174AA">
        <w:t>Erythropoietin </w:t>
      </w:r>
      <w:r w:rsidR="00BB71AD">
        <w:t>(EPO)—this is capable of acting as a growth factor on its own w/ or w/o the interactions w/ GH and IGF-1</w:t>
      </w:r>
    </w:p>
    <w:p w14:paraId="7E4D2FC8" w14:textId="650CDB40" w:rsidR="002152D3" w:rsidRDefault="006174AA" w:rsidP="001C7009">
      <w:pPr>
        <w:pStyle w:val="ListParagraph"/>
        <w:numPr>
          <w:ilvl w:val="2"/>
          <w:numId w:val="6"/>
        </w:numPr>
      </w:pPr>
      <w:r w:rsidRPr="006174AA">
        <w:t>Interferon </w:t>
      </w:r>
    </w:p>
    <w:p w14:paraId="2429EA78" w14:textId="39441452" w:rsidR="006174AA" w:rsidRPr="006174AA" w:rsidRDefault="006174AA" w:rsidP="001C7009">
      <w:pPr>
        <w:pStyle w:val="ListParagraph"/>
        <w:numPr>
          <w:ilvl w:val="2"/>
          <w:numId w:val="6"/>
        </w:numPr>
      </w:pPr>
      <w:r w:rsidRPr="006174AA">
        <w:t>Transforming GFs</w:t>
      </w:r>
    </w:p>
    <w:p w14:paraId="713F71FB" w14:textId="77777777" w:rsidR="002152D3" w:rsidRDefault="002152D3" w:rsidP="00F532F4">
      <w:pPr>
        <w:rPr>
          <w:b/>
          <w:bCs/>
        </w:rPr>
      </w:pPr>
    </w:p>
    <w:p w14:paraId="7714D63B" w14:textId="77777777" w:rsidR="006174AA" w:rsidRPr="002152D3" w:rsidRDefault="006174AA" w:rsidP="00F532F4">
      <w:pPr>
        <w:jc w:val="center"/>
        <w:rPr>
          <w:u w:val="single"/>
        </w:rPr>
      </w:pPr>
      <w:r w:rsidRPr="002152D3">
        <w:rPr>
          <w:b/>
          <w:bCs/>
          <w:u w:val="single"/>
        </w:rPr>
        <w:t>GH AND ONTOGENY</w:t>
      </w:r>
    </w:p>
    <w:p w14:paraId="756B9110" w14:textId="77777777" w:rsidR="006174AA" w:rsidRDefault="006174AA" w:rsidP="001C7009">
      <w:pPr>
        <w:numPr>
          <w:ilvl w:val="0"/>
          <w:numId w:val="6"/>
        </w:numPr>
      </w:pPr>
      <w:r w:rsidRPr="006174AA">
        <w:t xml:space="preserve">Overall </w:t>
      </w:r>
      <w:proofErr w:type="gramStart"/>
      <w:r w:rsidRPr="006174AA">
        <w:t>growth is determined by genetics, nutrition and hormones</w:t>
      </w:r>
      <w:proofErr w:type="gramEnd"/>
      <w:r w:rsidRPr="006174AA">
        <w:t xml:space="preserve">. </w:t>
      </w:r>
    </w:p>
    <w:p w14:paraId="6D93A987" w14:textId="076EB059" w:rsidR="00BB71AD" w:rsidRPr="006174AA" w:rsidRDefault="00BB71AD" w:rsidP="001C7009">
      <w:pPr>
        <w:numPr>
          <w:ilvl w:val="1"/>
          <w:numId w:val="6"/>
        </w:numPr>
      </w:pPr>
      <w:r w:rsidRPr="00BB71AD">
        <w:t>These 3 factors determine how an individual grows.</w:t>
      </w:r>
    </w:p>
    <w:p w14:paraId="3AA907ED" w14:textId="77777777" w:rsidR="006174AA" w:rsidRPr="006174AA" w:rsidRDefault="006174AA" w:rsidP="001C7009">
      <w:pPr>
        <w:numPr>
          <w:ilvl w:val="0"/>
          <w:numId w:val="6"/>
        </w:numPr>
      </w:pPr>
      <w:r w:rsidRPr="006174AA">
        <w:t xml:space="preserve">GH most important in infant/child </w:t>
      </w:r>
    </w:p>
    <w:p w14:paraId="01A1E558" w14:textId="3C6FE8CD" w:rsidR="006174AA" w:rsidRPr="006174AA" w:rsidRDefault="006174AA" w:rsidP="001C7009">
      <w:pPr>
        <w:numPr>
          <w:ilvl w:val="1"/>
          <w:numId w:val="6"/>
        </w:numPr>
      </w:pPr>
      <w:r w:rsidRPr="006174AA">
        <w:t xml:space="preserve">Blood levels </w:t>
      </w:r>
      <w:r w:rsidR="00BB71AD">
        <w:t xml:space="preserve">of GH in infant/child are </w:t>
      </w:r>
      <w:r w:rsidRPr="006174AA">
        <w:t xml:space="preserve">higher than in adult </w:t>
      </w:r>
    </w:p>
    <w:p w14:paraId="3AE81711" w14:textId="2F945BA1" w:rsidR="006174AA" w:rsidRPr="006174AA" w:rsidRDefault="006174AA" w:rsidP="001C7009">
      <w:pPr>
        <w:numPr>
          <w:ilvl w:val="1"/>
          <w:numId w:val="6"/>
        </w:numPr>
      </w:pPr>
      <w:r w:rsidRPr="006174AA">
        <w:t>Tissue sensitivity</w:t>
      </w:r>
      <w:r w:rsidR="00BB71AD">
        <w:t xml:space="preserve"> (r</w:t>
      </w:r>
      <w:r w:rsidR="00BB71AD" w:rsidRPr="00BB71AD">
        <w:t>eceptor competency</w:t>
      </w:r>
      <w:r w:rsidR="00BB71AD">
        <w:t>)</w:t>
      </w:r>
      <w:r w:rsidR="00BB71AD" w:rsidRPr="00BB71AD">
        <w:t xml:space="preserve"> of infant/child</w:t>
      </w:r>
      <w:r w:rsidRPr="006174AA">
        <w:t xml:space="preserve"> greater than in adult </w:t>
      </w:r>
    </w:p>
    <w:p w14:paraId="74C9C68F" w14:textId="77777777" w:rsidR="006174AA" w:rsidRDefault="006174AA" w:rsidP="001C7009">
      <w:pPr>
        <w:numPr>
          <w:ilvl w:val="0"/>
          <w:numId w:val="6"/>
        </w:numPr>
      </w:pPr>
      <w:r w:rsidRPr="006174AA">
        <w:t xml:space="preserve">Further GH increase associated with adolescent growth spurt </w:t>
      </w:r>
    </w:p>
    <w:p w14:paraId="23FDE4A7" w14:textId="03D2FD65" w:rsidR="00BB71AD" w:rsidRPr="006174AA" w:rsidRDefault="00BB71AD" w:rsidP="001C7009">
      <w:pPr>
        <w:numPr>
          <w:ilvl w:val="1"/>
          <w:numId w:val="6"/>
        </w:numPr>
      </w:pPr>
      <w:r>
        <w:t>Reproductive hormone increase and GH increase causes growth spurt</w:t>
      </w:r>
    </w:p>
    <w:p w14:paraId="7BD34A04" w14:textId="504FAF6E" w:rsidR="006174AA" w:rsidRDefault="006174AA" w:rsidP="001C7009">
      <w:pPr>
        <w:numPr>
          <w:ilvl w:val="0"/>
          <w:numId w:val="6"/>
        </w:numPr>
      </w:pPr>
      <w:r w:rsidRPr="006174AA">
        <w:t>Tissue sensitivity</w:t>
      </w:r>
      <w:r w:rsidR="00BB71AD">
        <w:t xml:space="preserve"> (receptor competency)</w:t>
      </w:r>
      <w:r w:rsidRPr="006174AA">
        <w:t xml:space="preserve"> in male &gt; female </w:t>
      </w:r>
    </w:p>
    <w:p w14:paraId="1C0A0174" w14:textId="46E68799" w:rsidR="00BB71AD" w:rsidRPr="006174AA" w:rsidRDefault="00BB71AD" w:rsidP="001C7009">
      <w:pPr>
        <w:numPr>
          <w:ilvl w:val="1"/>
          <w:numId w:val="6"/>
        </w:numPr>
      </w:pPr>
      <w:r>
        <w:t xml:space="preserve">This is why we see differences in male vs. female size, height and weight </w:t>
      </w:r>
    </w:p>
    <w:p w14:paraId="7996F920" w14:textId="084E2887" w:rsidR="006174AA" w:rsidRDefault="006174AA" w:rsidP="001C7009">
      <w:pPr>
        <w:numPr>
          <w:ilvl w:val="0"/>
          <w:numId w:val="6"/>
        </w:numPr>
      </w:pPr>
      <w:r w:rsidRPr="006174AA">
        <w:t xml:space="preserve">GH levels decrease with aging </w:t>
      </w:r>
      <w:r w:rsidR="00BB71AD">
        <w:t xml:space="preserve">(as well as receptor competency) </w:t>
      </w:r>
    </w:p>
    <w:p w14:paraId="43F5AFBF" w14:textId="113B07C5" w:rsidR="00BB71AD" w:rsidRPr="006174AA" w:rsidRDefault="00BB71AD" w:rsidP="001C7009">
      <w:pPr>
        <w:numPr>
          <w:ilvl w:val="1"/>
          <w:numId w:val="6"/>
        </w:numPr>
      </w:pPr>
      <w:r>
        <w:t xml:space="preserve">Starting around age 50s tissues start to deteriorate and the </w:t>
      </w:r>
      <w:r>
        <w:sym w:font="Symbol" w:char="F0AF"/>
      </w:r>
      <w:r>
        <w:t xml:space="preserve"> in GH and the GH receptor competency with age partially describes why tissues don't work as well</w:t>
      </w:r>
    </w:p>
    <w:p w14:paraId="2FE03E35" w14:textId="1E513FDC" w:rsidR="006174AA" w:rsidRDefault="00BB71AD" w:rsidP="001C7009">
      <w:pPr>
        <w:numPr>
          <w:ilvl w:val="0"/>
          <w:numId w:val="6"/>
        </w:numPr>
      </w:pPr>
      <w:r>
        <w:t>IGF</w:t>
      </w:r>
      <w:r w:rsidR="006174AA" w:rsidRPr="006174AA">
        <w:t xml:space="preserve">-1 levels parallel GH levels through life </w:t>
      </w:r>
    </w:p>
    <w:p w14:paraId="577E6947" w14:textId="5F42CB62" w:rsidR="00BB71AD" w:rsidRDefault="00BB71AD" w:rsidP="001C7009">
      <w:pPr>
        <w:numPr>
          <w:ilvl w:val="1"/>
          <w:numId w:val="6"/>
        </w:numPr>
      </w:pPr>
      <w:r w:rsidRPr="00BB71AD">
        <w:t>GH produces IGF-1 so follows nicely</w:t>
      </w:r>
      <w:r>
        <w:t xml:space="preserve"> with the </w:t>
      </w:r>
      <w:r>
        <w:sym w:font="Symbol" w:char="F0AF"/>
      </w:r>
      <w:r>
        <w:t xml:space="preserve"> in GH </w:t>
      </w:r>
    </w:p>
    <w:p w14:paraId="3247980E" w14:textId="443BDC58" w:rsidR="00BB71AD" w:rsidRPr="006174AA" w:rsidRDefault="00BB71AD" w:rsidP="001C7009">
      <w:pPr>
        <w:pStyle w:val="ListParagraph"/>
        <w:numPr>
          <w:ilvl w:val="0"/>
          <w:numId w:val="6"/>
        </w:numPr>
      </w:pPr>
      <w:r>
        <w:t>**If you look at a person's final height and weight, it's partially genetically determined. The genetics can dictate how good the receptor competency is for GH, or average release of GH in a day, etc. Translated into action by the GH and the receptor concentrations for it—so f</w:t>
      </w:r>
      <w:r w:rsidRPr="006174AA">
        <w:t>inal height determined by GH secretory capacity and GH receptor levels</w:t>
      </w:r>
    </w:p>
    <w:p w14:paraId="48BF3B37" w14:textId="77777777" w:rsidR="006174AA" w:rsidRPr="006174AA" w:rsidRDefault="006174AA" w:rsidP="001C7009">
      <w:pPr>
        <w:numPr>
          <w:ilvl w:val="0"/>
          <w:numId w:val="6"/>
        </w:numPr>
      </w:pPr>
      <w:r w:rsidRPr="006174AA">
        <w:t xml:space="preserve">Other growth - promoting hormones </w:t>
      </w:r>
    </w:p>
    <w:p w14:paraId="6B4F7D27" w14:textId="77777777" w:rsidR="006174AA" w:rsidRPr="006174AA" w:rsidRDefault="006174AA" w:rsidP="001C7009">
      <w:pPr>
        <w:numPr>
          <w:ilvl w:val="1"/>
          <w:numId w:val="6"/>
        </w:numPr>
      </w:pPr>
      <w:r w:rsidRPr="006174AA">
        <w:t xml:space="preserve">Thyroid </w:t>
      </w:r>
    </w:p>
    <w:p w14:paraId="638128A4" w14:textId="77777777" w:rsidR="006174AA" w:rsidRPr="006174AA" w:rsidRDefault="006174AA" w:rsidP="001C7009">
      <w:pPr>
        <w:numPr>
          <w:ilvl w:val="1"/>
          <w:numId w:val="6"/>
        </w:numPr>
      </w:pPr>
      <w:r w:rsidRPr="006174AA">
        <w:t xml:space="preserve">Cortisol </w:t>
      </w:r>
    </w:p>
    <w:p w14:paraId="6D0115EF" w14:textId="77777777" w:rsidR="006174AA" w:rsidRPr="006174AA" w:rsidRDefault="006174AA" w:rsidP="001C7009">
      <w:pPr>
        <w:numPr>
          <w:ilvl w:val="1"/>
          <w:numId w:val="6"/>
        </w:numPr>
      </w:pPr>
      <w:r w:rsidRPr="006174AA">
        <w:t xml:space="preserve">Testosterone </w:t>
      </w:r>
    </w:p>
    <w:p w14:paraId="5DB3636A" w14:textId="77777777" w:rsidR="006174AA" w:rsidRPr="006174AA" w:rsidRDefault="006174AA" w:rsidP="001C7009">
      <w:pPr>
        <w:numPr>
          <w:ilvl w:val="1"/>
          <w:numId w:val="6"/>
        </w:numPr>
      </w:pPr>
      <w:r w:rsidRPr="006174AA">
        <w:t xml:space="preserve">Estradiol </w:t>
      </w:r>
    </w:p>
    <w:p w14:paraId="607F5B67" w14:textId="40E3B65A" w:rsidR="00BB71AD" w:rsidRPr="00AD2C7F" w:rsidRDefault="006174AA" w:rsidP="00061E16">
      <w:pPr>
        <w:numPr>
          <w:ilvl w:val="1"/>
          <w:numId w:val="6"/>
        </w:numPr>
      </w:pPr>
      <w:r w:rsidRPr="006174AA">
        <w:t xml:space="preserve">Growth-factor families </w:t>
      </w:r>
    </w:p>
    <w:p w14:paraId="10E26C31" w14:textId="77777777" w:rsidR="00BB71AD" w:rsidRDefault="00BB71AD" w:rsidP="00F532F4">
      <w:pPr>
        <w:jc w:val="center"/>
        <w:rPr>
          <w:b/>
          <w:bCs/>
          <w:u w:val="single"/>
        </w:rPr>
      </w:pPr>
    </w:p>
    <w:p w14:paraId="168B5B5A" w14:textId="77777777" w:rsidR="002152D3" w:rsidRPr="002152D3" w:rsidRDefault="002152D3" w:rsidP="00F532F4">
      <w:pPr>
        <w:jc w:val="center"/>
        <w:rPr>
          <w:u w:val="single"/>
        </w:rPr>
      </w:pPr>
      <w:r w:rsidRPr="002152D3">
        <w:rPr>
          <w:b/>
          <w:bCs/>
          <w:u w:val="single"/>
        </w:rPr>
        <w:t>DISORDERS OF GH HOMEOSTASIS</w:t>
      </w:r>
    </w:p>
    <w:p w14:paraId="69BE628E" w14:textId="2D8BB3D0" w:rsidR="002152D3" w:rsidRDefault="002152D3" w:rsidP="001C7009">
      <w:pPr>
        <w:pStyle w:val="ListParagraph"/>
        <w:numPr>
          <w:ilvl w:val="0"/>
          <w:numId w:val="6"/>
        </w:numPr>
      </w:pPr>
      <w:r w:rsidRPr="0025021B">
        <w:rPr>
          <w:b/>
          <w:u w:val="single"/>
        </w:rPr>
        <w:t>Excess</w:t>
      </w:r>
      <w:r w:rsidR="00BB71AD">
        <w:t xml:space="preserve"> (most common cause of excess if a slow growing pituitary tumor) </w:t>
      </w:r>
    </w:p>
    <w:p w14:paraId="433DDAD3" w14:textId="77777777" w:rsidR="00BB71AD" w:rsidRPr="0025021B" w:rsidRDefault="006174AA" w:rsidP="001C7009">
      <w:pPr>
        <w:pStyle w:val="ListParagraph"/>
        <w:numPr>
          <w:ilvl w:val="1"/>
          <w:numId w:val="6"/>
        </w:numPr>
        <w:rPr>
          <w:b/>
        </w:rPr>
      </w:pPr>
      <w:r w:rsidRPr="0025021B">
        <w:rPr>
          <w:b/>
        </w:rPr>
        <w:t>Gigantism</w:t>
      </w:r>
    </w:p>
    <w:p w14:paraId="2867D633" w14:textId="3700B2E2" w:rsidR="006174AA" w:rsidRPr="006174AA" w:rsidRDefault="00BB71AD" w:rsidP="001C7009">
      <w:pPr>
        <w:pStyle w:val="ListParagraph"/>
        <w:numPr>
          <w:ilvl w:val="2"/>
          <w:numId w:val="6"/>
        </w:numPr>
      </w:pPr>
      <w:proofErr w:type="gramStart"/>
      <w:r>
        <w:t>excess</w:t>
      </w:r>
      <w:proofErr w:type="gramEnd"/>
      <w:r>
        <w:t xml:space="preserve"> of GH In childhood</w:t>
      </w:r>
    </w:p>
    <w:p w14:paraId="32912A76" w14:textId="77777777" w:rsidR="006174AA" w:rsidRDefault="006174AA" w:rsidP="001C7009">
      <w:pPr>
        <w:pStyle w:val="ListParagraph"/>
        <w:numPr>
          <w:ilvl w:val="2"/>
          <w:numId w:val="6"/>
        </w:numPr>
      </w:pPr>
      <w:r w:rsidRPr="006174AA">
        <w:t>Childhood onset</w:t>
      </w:r>
    </w:p>
    <w:p w14:paraId="031615BA" w14:textId="014C407D" w:rsidR="00BB71AD" w:rsidRPr="006174AA" w:rsidRDefault="00BB71AD" w:rsidP="001C7009">
      <w:pPr>
        <w:pStyle w:val="ListParagraph"/>
        <w:numPr>
          <w:ilvl w:val="2"/>
          <w:numId w:val="6"/>
        </w:numPr>
      </w:pPr>
      <w:r>
        <w:t>Will see excess growth of the long bones</w:t>
      </w:r>
    </w:p>
    <w:p w14:paraId="00408355" w14:textId="77777777" w:rsidR="002152D3" w:rsidRDefault="002152D3" w:rsidP="001C7009">
      <w:pPr>
        <w:pStyle w:val="ListParagraph"/>
        <w:numPr>
          <w:ilvl w:val="2"/>
          <w:numId w:val="6"/>
        </w:numPr>
      </w:pPr>
      <w:r>
        <w:t>Rare </w:t>
      </w:r>
    </w:p>
    <w:p w14:paraId="134BE321" w14:textId="216A8796" w:rsidR="0025021B" w:rsidRDefault="0025021B" w:rsidP="001C7009">
      <w:pPr>
        <w:pStyle w:val="ListParagraph"/>
        <w:numPr>
          <w:ilvl w:val="3"/>
          <w:numId w:val="6"/>
        </w:numPr>
      </w:pPr>
      <w:r>
        <w:t xml:space="preserve">Showed a picture of identical twin brothers but one had childhood onset of the excess GH (this brother is way bigger w/ bigger hands and feet) </w:t>
      </w:r>
    </w:p>
    <w:p w14:paraId="5F67F8F9" w14:textId="1B49B75A" w:rsidR="006174AA" w:rsidRPr="0025021B" w:rsidRDefault="006174AA" w:rsidP="001C7009">
      <w:pPr>
        <w:pStyle w:val="ListParagraph"/>
        <w:numPr>
          <w:ilvl w:val="1"/>
          <w:numId w:val="6"/>
        </w:numPr>
        <w:rPr>
          <w:b/>
        </w:rPr>
      </w:pPr>
      <w:r w:rsidRPr="0025021B">
        <w:rPr>
          <w:b/>
        </w:rPr>
        <w:t>Acromegaly</w:t>
      </w:r>
    </w:p>
    <w:p w14:paraId="24916964" w14:textId="37383A01" w:rsidR="006174AA" w:rsidRPr="006174AA" w:rsidRDefault="00BB71AD" w:rsidP="001C7009">
      <w:pPr>
        <w:numPr>
          <w:ilvl w:val="2"/>
          <w:numId w:val="6"/>
        </w:numPr>
      </w:pPr>
      <w:r>
        <w:t>Adult onset—</w:t>
      </w:r>
      <w:r w:rsidR="006174AA" w:rsidRPr="006174AA">
        <w:t xml:space="preserve">More common </w:t>
      </w:r>
    </w:p>
    <w:p w14:paraId="7984E882" w14:textId="4DA016C5" w:rsidR="006174AA" w:rsidRPr="006174AA" w:rsidRDefault="006174AA" w:rsidP="001C7009">
      <w:pPr>
        <w:numPr>
          <w:ilvl w:val="2"/>
          <w:numId w:val="6"/>
        </w:numPr>
      </w:pPr>
      <w:r w:rsidRPr="006174AA">
        <w:t xml:space="preserve">A common cause of GH excess is a slow-growing pituitary tumor </w:t>
      </w:r>
    </w:p>
    <w:p w14:paraId="7AD8B27E" w14:textId="11966AE5" w:rsidR="006174AA" w:rsidRPr="006174AA" w:rsidRDefault="006174AA" w:rsidP="001C7009">
      <w:pPr>
        <w:numPr>
          <w:ilvl w:val="1"/>
          <w:numId w:val="6"/>
        </w:numPr>
      </w:pPr>
      <w:r w:rsidRPr="006174AA">
        <w:t xml:space="preserve">Effects include: </w:t>
      </w:r>
    </w:p>
    <w:p w14:paraId="664481EF" w14:textId="528F992C" w:rsidR="006174AA" w:rsidRPr="006174AA" w:rsidRDefault="006174AA" w:rsidP="001C7009">
      <w:pPr>
        <w:numPr>
          <w:ilvl w:val="2"/>
          <w:numId w:val="6"/>
        </w:numPr>
      </w:pPr>
      <w:r w:rsidRPr="006174AA">
        <w:t xml:space="preserve">Excess long bone growth if childhood onset </w:t>
      </w:r>
    </w:p>
    <w:p w14:paraId="31B90F29" w14:textId="77777777" w:rsidR="0025021B" w:rsidRDefault="006174AA" w:rsidP="001C7009">
      <w:pPr>
        <w:numPr>
          <w:ilvl w:val="2"/>
          <w:numId w:val="6"/>
        </w:numPr>
      </w:pPr>
      <w:r w:rsidRPr="006174AA">
        <w:t>Excess flat bone and joint growth if adult onset</w:t>
      </w:r>
    </w:p>
    <w:p w14:paraId="6D3998E5" w14:textId="238753CB" w:rsidR="006174AA" w:rsidRPr="006174AA" w:rsidRDefault="0025021B" w:rsidP="001C7009">
      <w:pPr>
        <w:numPr>
          <w:ilvl w:val="3"/>
          <w:numId w:val="6"/>
        </w:numPr>
      </w:pPr>
      <w:proofErr w:type="gramStart"/>
      <w:r>
        <w:t>so</w:t>
      </w:r>
      <w:proofErr w:type="gramEnd"/>
      <w:r>
        <w:t xml:space="preserve"> joints will be very large and bone in places like the jaw will increase in size; the pelvis will be large </w:t>
      </w:r>
    </w:p>
    <w:p w14:paraId="55AB78AF" w14:textId="5576B321" w:rsidR="006174AA" w:rsidRPr="006174AA" w:rsidRDefault="006174AA" w:rsidP="001C7009">
      <w:pPr>
        <w:numPr>
          <w:ilvl w:val="2"/>
          <w:numId w:val="6"/>
        </w:numPr>
      </w:pPr>
      <w:r w:rsidRPr="006174AA">
        <w:t xml:space="preserve">Excess soft tissue and viscera growth </w:t>
      </w:r>
    </w:p>
    <w:p w14:paraId="2E41B634" w14:textId="5EBFD972" w:rsidR="006174AA" w:rsidRPr="006174AA" w:rsidRDefault="006174AA" w:rsidP="001C7009">
      <w:pPr>
        <w:numPr>
          <w:ilvl w:val="2"/>
          <w:numId w:val="6"/>
        </w:numPr>
      </w:pPr>
      <w:r w:rsidRPr="006174AA">
        <w:t xml:space="preserve">Thick skin, big tongue </w:t>
      </w:r>
    </w:p>
    <w:p w14:paraId="29F7C08F" w14:textId="2C1EE251" w:rsidR="006174AA" w:rsidRPr="006174AA" w:rsidRDefault="0025021B" w:rsidP="001C7009">
      <w:pPr>
        <w:numPr>
          <w:ilvl w:val="2"/>
          <w:numId w:val="6"/>
        </w:numPr>
      </w:pPr>
      <w:r>
        <w:t>Decreased subcutaneous fat—</w:t>
      </w:r>
      <w:r w:rsidRPr="0025021B">
        <w:t>makes sense b</w:t>
      </w:r>
      <w:r>
        <w:t>/</w:t>
      </w:r>
      <w:r w:rsidRPr="0025021B">
        <w:t xml:space="preserve">c GH is </w:t>
      </w:r>
      <w:proofErr w:type="spellStart"/>
      <w:r w:rsidRPr="0025021B">
        <w:t>lipolytic</w:t>
      </w:r>
      <w:proofErr w:type="spellEnd"/>
    </w:p>
    <w:p w14:paraId="20A2F55C" w14:textId="537B0460" w:rsidR="006174AA" w:rsidRPr="006174AA" w:rsidRDefault="0025021B" w:rsidP="001C7009">
      <w:pPr>
        <w:numPr>
          <w:ilvl w:val="2"/>
          <w:numId w:val="6"/>
        </w:numPr>
      </w:pPr>
      <w:r>
        <w:t>Glucose intolerance or diabetes—</w:t>
      </w:r>
      <w:r w:rsidRPr="0025021B">
        <w:t>exp</w:t>
      </w:r>
      <w:r>
        <w:t>ected due to glucose homeostasis</w:t>
      </w:r>
    </w:p>
    <w:p w14:paraId="26AB81DF" w14:textId="007D154E" w:rsidR="006174AA" w:rsidRPr="006174AA" w:rsidRDefault="006174AA" w:rsidP="001C7009">
      <w:pPr>
        <w:numPr>
          <w:ilvl w:val="2"/>
          <w:numId w:val="6"/>
        </w:numPr>
      </w:pPr>
      <w:r w:rsidRPr="006174AA">
        <w:t xml:space="preserve">Increased atherosclerosis </w:t>
      </w:r>
    </w:p>
    <w:p w14:paraId="5B117089" w14:textId="77777777" w:rsidR="0025021B" w:rsidRDefault="0025021B" w:rsidP="001C7009">
      <w:pPr>
        <w:numPr>
          <w:ilvl w:val="1"/>
          <w:numId w:val="6"/>
        </w:numPr>
      </w:pPr>
      <w:r>
        <w:t>Treatment</w:t>
      </w:r>
    </w:p>
    <w:p w14:paraId="1CA20B60" w14:textId="4AA411CE" w:rsidR="006174AA" w:rsidRPr="006174AA" w:rsidRDefault="0025021B" w:rsidP="001C7009">
      <w:pPr>
        <w:numPr>
          <w:ilvl w:val="2"/>
          <w:numId w:val="6"/>
        </w:numPr>
      </w:pPr>
      <w:r>
        <w:t xml:space="preserve">In patients w/ GH excess </w:t>
      </w:r>
      <w:r w:rsidR="006174AA" w:rsidRPr="006174AA">
        <w:t>Injection of long</w:t>
      </w:r>
      <w:r w:rsidR="00BB71AD">
        <w:t xml:space="preserve"> </w:t>
      </w:r>
      <w:r w:rsidR="006174AA" w:rsidRPr="006174AA">
        <w:t xml:space="preserve">acting </w:t>
      </w:r>
      <w:proofErr w:type="spellStart"/>
      <w:r w:rsidR="006174AA" w:rsidRPr="006174AA">
        <w:t>somatostatin</w:t>
      </w:r>
      <w:proofErr w:type="spellEnd"/>
      <w:r w:rsidR="006174AA" w:rsidRPr="006174AA">
        <w:t xml:space="preserve"> </w:t>
      </w:r>
      <w:r>
        <w:t xml:space="preserve">(GHIRH) </w:t>
      </w:r>
      <w:r w:rsidR="006174AA" w:rsidRPr="006174AA">
        <w:t xml:space="preserve">can ameliorate symptoms </w:t>
      </w:r>
      <w:r>
        <w:t xml:space="preserve">but it doesn't always work it depends on the individual </w:t>
      </w:r>
    </w:p>
    <w:p w14:paraId="0F9B20AB" w14:textId="77777777" w:rsidR="006174AA" w:rsidRPr="0025021B" w:rsidRDefault="006174AA" w:rsidP="001C7009">
      <w:pPr>
        <w:numPr>
          <w:ilvl w:val="0"/>
          <w:numId w:val="6"/>
        </w:numPr>
        <w:rPr>
          <w:b/>
          <w:u w:val="single"/>
        </w:rPr>
      </w:pPr>
      <w:r w:rsidRPr="0025021B">
        <w:rPr>
          <w:b/>
          <w:u w:val="single"/>
        </w:rPr>
        <w:t xml:space="preserve">Deficiency </w:t>
      </w:r>
    </w:p>
    <w:p w14:paraId="4D40FBD7" w14:textId="6E389794" w:rsidR="006174AA" w:rsidRPr="006174AA" w:rsidRDefault="006174AA" w:rsidP="001C7009">
      <w:pPr>
        <w:numPr>
          <w:ilvl w:val="1"/>
          <w:numId w:val="6"/>
        </w:numPr>
      </w:pPr>
      <w:r w:rsidRPr="006174AA">
        <w:t xml:space="preserve">Childhood onset – </w:t>
      </w:r>
      <w:r w:rsidRPr="0025021B">
        <w:rPr>
          <w:b/>
        </w:rPr>
        <w:t>Dwarfism</w:t>
      </w:r>
      <w:r w:rsidRPr="006174AA">
        <w:t xml:space="preserve"> (&gt; 50 </w:t>
      </w:r>
      <w:r w:rsidR="0025021B">
        <w:t xml:space="preserve">genetic base </w:t>
      </w:r>
      <w:r w:rsidRPr="006174AA">
        <w:t xml:space="preserve">types) </w:t>
      </w:r>
      <w:r w:rsidR="0025021B">
        <w:t>---</w:t>
      </w:r>
      <w:r w:rsidR="0025021B" w:rsidRPr="0025021B">
        <w:t xml:space="preserve"> </w:t>
      </w:r>
      <w:r w:rsidR="0025021B">
        <w:t>They may change the name to be less derogative "little people” or “persons of short stature”</w:t>
      </w:r>
    </w:p>
    <w:p w14:paraId="510A3807" w14:textId="0EE058D1" w:rsidR="006174AA" w:rsidRPr="006174AA" w:rsidRDefault="006174AA" w:rsidP="001C7009">
      <w:pPr>
        <w:numPr>
          <w:ilvl w:val="2"/>
          <w:numId w:val="6"/>
        </w:numPr>
      </w:pPr>
      <w:r w:rsidRPr="006174AA">
        <w:t xml:space="preserve">Most have genetic basis, some due to pituitary deficiency </w:t>
      </w:r>
    </w:p>
    <w:p w14:paraId="101444FB" w14:textId="4FBBFCCD" w:rsidR="006174AA" w:rsidRPr="006174AA" w:rsidRDefault="006174AA" w:rsidP="001C7009">
      <w:pPr>
        <w:numPr>
          <w:ilvl w:val="2"/>
          <w:numId w:val="6"/>
        </w:numPr>
      </w:pPr>
      <w:r w:rsidRPr="006174AA">
        <w:t xml:space="preserve">May have normal proportions or may have short limbs with head over-proportional to torso </w:t>
      </w:r>
    </w:p>
    <w:p w14:paraId="74A6FBE4" w14:textId="247F4DC8" w:rsidR="006174AA" w:rsidRDefault="0025021B" w:rsidP="001C7009">
      <w:pPr>
        <w:numPr>
          <w:ilvl w:val="2"/>
          <w:numId w:val="6"/>
        </w:numPr>
      </w:pPr>
      <w:r>
        <w:t>B</w:t>
      </w:r>
      <w:r w:rsidR="006174AA" w:rsidRPr="006174AA">
        <w:t xml:space="preserve">y definition, must be &gt;3 standard deviations below average height </w:t>
      </w:r>
      <w:r>
        <w:sym w:font="Wingdings" w:char="F0E0"/>
      </w:r>
      <w:r>
        <w:t xml:space="preserve"> </w:t>
      </w:r>
      <w:r w:rsidRPr="0025021B">
        <w:t>person would be ab</w:t>
      </w:r>
      <w:r>
        <w:t>out 4’</w:t>
      </w:r>
      <w:r w:rsidRPr="0025021B">
        <w:t>10</w:t>
      </w:r>
      <w:r>
        <w:t>”</w:t>
      </w:r>
    </w:p>
    <w:p w14:paraId="2996F286" w14:textId="087989F6" w:rsidR="0025021B" w:rsidRDefault="0025021B" w:rsidP="001C7009">
      <w:pPr>
        <w:numPr>
          <w:ilvl w:val="2"/>
          <w:numId w:val="6"/>
        </w:numPr>
      </w:pPr>
      <w:r w:rsidRPr="0025021B">
        <w:t xml:space="preserve">These </w:t>
      </w:r>
      <w:r>
        <w:t>people</w:t>
      </w:r>
      <w:r w:rsidRPr="0025021B">
        <w:t xml:space="preserve"> usually have normal physiology otherwise</w:t>
      </w:r>
    </w:p>
    <w:p w14:paraId="6CA23065" w14:textId="77777777" w:rsidR="0025021B" w:rsidRPr="006174AA" w:rsidRDefault="0025021B" w:rsidP="001C7009">
      <w:pPr>
        <w:numPr>
          <w:ilvl w:val="2"/>
          <w:numId w:val="6"/>
        </w:numPr>
      </w:pPr>
      <w:r w:rsidRPr="006174AA">
        <w:t xml:space="preserve">Effects include: </w:t>
      </w:r>
    </w:p>
    <w:p w14:paraId="25277A9E" w14:textId="77777777" w:rsidR="0025021B" w:rsidRPr="006174AA" w:rsidRDefault="0025021B" w:rsidP="001C7009">
      <w:pPr>
        <w:numPr>
          <w:ilvl w:val="3"/>
          <w:numId w:val="6"/>
        </w:numPr>
      </w:pPr>
      <w:r w:rsidRPr="006174AA">
        <w:t xml:space="preserve">Reduced growth rate </w:t>
      </w:r>
    </w:p>
    <w:p w14:paraId="7697D6D6" w14:textId="77777777" w:rsidR="0025021B" w:rsidRPr="006174AA" w:rsidRDefault="0025021B" w:rsidP="001C7009">
      <w:pPr>
        <w:numPr>
          <w:ilvl w:val="3"/>
          <w:numId w:val="6"/>
        </w:numPr>
      </w:pPr>
      <w:r w:rsidRPr="006174AA">
        <w:t xml:space="preserve">Short stature </w:t>
      </w:r>
    </w:p>
    <w:p w14:paraId="3A19CEF9" w14:textId="77777777" w:rsidR="0025021B" w:rsidRPr="006174AA" w:rsidRDefault="0025021B" w:rsidP="001C7009">
      <w:pPr>
        <w:numPr>
          <w:ilvl w:val="3"/>
          <w:numId w:val="6"/>
        </w:numPr>
      </w:pPr>
      <w:r w:rsidRPr="006174AA">
        <w:t xml:space="preserve">Delayed puberty </w:t>
      </w:r>
    </w:p>
    <w:p w14:paraId="0B25EA6C" w14:textId="77777777" w:rsidR="0025021B" w:rsidRPr="006174AA" w:rsidRDefault="0025021B" w:rsidP="001C7009">
      <w:pPr>
        <w:numPr>
          <w:ilvl w:val="3"/>
          <w:numId w:val="6"/>
        </w:numPr>
      </w:pPr>
      <w:r w:rsidRPr="006174AA">
        <w:t xml:space="preserve">Delayed bone maturation </w:t>
      </w:r>
    </w:p>
    <w:p w14:paraId="05D56F49" w14:textId="31F491C6" w:rsidR="0025021B" w:rsidRDefault="0025021B" w:rsidP="001C7009">
      <w:pPr>
        <w:numPr>
          <w:ilvl w:val="3"/>
          <w:numId w:val="6"/>
        </w:numPr>
      </w:pPr>
      <w:r w:rsidRPr="006174AA">
        <w:t xml:space="preserve">Moderate obesity </w:t>
      </w:r>
      <w:r>
        <w:t xml:space="preserve">–b/c abnormal ability to </w:t>
      </w:r>
      <w:r w:rsidR="00DF3C8E">
        <w:t>mobilize</w:t>
      </w:r>
      <w:r>
        <w:t xml:space="preserve"> fat due to </w:t>
      </w:r>
      <w:r>
        <w:sym w:font="Symbol" w:char="F0AF"/>
      </w:r>
      <w:r>
        <w:t xml:space="preserve"> GH</w:t>
      </w:r>
    </w:p>
    <w:p w14:paraId="22F22888" w14:textId="77777777" w:rsidR="0025021B" w:rsidRDefault="0025021B" w:rsidP="001C7009">
      <w:pPr>
        <w:numPr>
          <w:ilvl w:val="2"/>
          <w:numId w:val="6"/>
        </w:numPr>
      </w:pPr>
      <w:r>
        <w:t>Treatment—</w:t>
      </w:r>
      <w:r w:rsidRPr="0025021B">
        <w:t>Most are correctable by giving GH but some are not.</w:t>
      </w:r>
    </w:p>
    <w:p w14:paraId="25640485" w14:textId="32446A19" w:rsidR="006174AA" w:rsidRPr="006174AA" w:rsidRDefault="006174AA" w:rsidP="001C7009">
      <w:pPr>
        <w:numPr>
          <w:ilvl w:val="1"/>
          <w:numId w:val="6"/>
        </w:numPr>
      </w:pPr>
      <w:r w:rsidRPr="006174AA">
        <w:t xml:space="preserve">Adult onset - Primarily metabolic effects </w:t>
      </w:r>
      <w:r w:rsidR="0025021B">
        <w:t xml:space="preserve"> </w:t>
      </w:r>
    </w:p>
    <w:p w14:paraId="7FCDD73B" w14:textId="77777777" w:rsidR="006174AA" w:rsidRPr="0025021B" w:rsidRDefault="006174AA" w:rsidP="001C7009">
      <w:pPr>
        <w:numPr>
          <w:ilvl w:val="0"/>
          <w:numId w:val="6"/>
        </w:numPr>
        <w:rPr>
          <w:b/>
          <w:u w:val="single"/>
        </w:rPr>
      </w:pPr>
      <w:r w:rsidRPr="0025021B">
        <w:rPr>
          <w:b/>
          <w:u w:val="single"/>
        </w:rPr>
        <w:t xml:space="preserve">Insensitivity </w:t>
      </w:r>
    </w:p>
    <w:p w14:paraId="16C6DD22" w14:textId="77777777" w:rsidR="006174AA" w:rsidRPr="0025021B" w:rsidRDefault="006174AA" w:rsidP="001C7009">
      <w:pPr>
        <w:pStyle w:val="ListParagraph"/>
        <w:numPr>
          <w:ilvl w:val="1"/>
          <w:numId w:val="6"/>
        </w:numPr>
        <w:rPr>
          <w:b/>
        </w:rPr>
      </w:pPr>
      <w:proofErr w:type="spellStart"/>
      <w:r w:rsidRPr="0025021B">
        <w:rPr>
          <w:b/>
          <w:highlight w:val="green"/>
        </w:rPr>
        <w:t>Laron</w:t>
      </w:r>
      <w:proofErr w:type="spellEnd"/>
      <w:r w:rsidRPr="0025021B">
        <w:rPr>
          <w:b/>
          <w:highlight w:val="green"/>
        </w:rPr>
        <w:t xml:space="preserve"> Syndrome</w:t>
      </w:r>
    </w:p>
    <w:p w14:paraId="661E2E00" w14:textId="2692BE9B" w:rsidR="006174AA" w:rsidRPr="006174AA" w:rsidRDefault="0025021B" w:rsidP="001C7009">
      <w:pPr>
        <w:numPr>
          <w:ilvl w:val="2"/>
          <w:numId w:val="6"/>
        </w:numPr>
      </w:pPr>
      <w:r>
        <w:t>Genetic receptor deficiency</w:t>
      </w:r>
      <w:r>
        <w:sym w:font="Wingdings" w:char="F0E0"/>
      </w:r>
      <w:r>
        <w:t xml:space="preserve"> </w:t>
      </w:r>
      <w:r w:rsidRPr="0025021B">
        <w:t>GH insensitivity</w:t>
      </w:r>
    </w:p>
    <w:p w14:paraId="2ED7AF3C" w14:textId="2C655A2E" w:rsidR="006174AA" w:rsidRPr="006174AA" w:rsidRDefault="006174AA" w:rsidP="001C7009">
      <w:pPr>
        <w:numPr>
          <w:ilvl w:val="2"/>
          <w:numId w:val="6"/>
        </w:numPr>
      </w:pPr>
      <w:r w:rsidRPr="006174AA">
        <w:t xml:space="preserve">Increased GH and decreased IGF-1 </w:t>
      </w:r>
      <w:r w:rsidR="0025021B">
        <w:t xml:space="preserve">b/c </w:t>
      </w:r>
      <w:r w:rsidR="0025021B" w:rsidRPr="0025021B">
        <w:t xml:space="preserve">no receptors in the liver to allow for </w:t>
      </w:r>
      <w:r w:rsidR="0025021B">
        <w:t xml:space="preserve">production of IGF-1 and allow </w:t>
      </w:r>
      <w:r w:rsidR="0025021B" w:rsidRPr="0025021B">
        <w:t>GH to work</w:t>
      </w:r>
    </w:p>
    <w:p w14:paraId="236A6698" w14:textId="05908162" w:rsidR="006174AA" w:rsidRDefault="006174AA" w:rsidP="001C7009">
      <w:pPr>
        <w:numPr>
          <w:ilvl w:val="2"/>
          <w:numId w:val="6"/>
        </w:numPr>
      </w:pPr>
      <w:r w:rsidRPr="006174AA">
        <w:t xml:space="preserve">Some cases respond to IGF-1 treatment </w:t>
      </w:r>
    </w:p>
    <w:p w14:paraId="1DD277BF" w14:textId="77777777" w:rsidR="0025021B" w:rsidRPr="006174AA" w:rsidRDefault="0025021B" w:rsidP="00AD2C7F"/>
    <w:tbl>
      <w:tblPr>
        <w:tblStyle w:val="TableGrid"/>
        <w:tblW w:w="0" w:type="auto"/>
        <w:tblLook w:val="04A0" w:firstRow="1" w:lastRow="0" w:firstColumn="1" w:lastColumn="0" w:noHBand="0" w:noVBand="1"/>
      </w:tblPr>
      <w:tblGrid>
        <w:gridCol w:w="2358"/>
        <w:gridCol w:w="8658"/>
      </w:tblGrid>
      <w:tr w:rsidR="002152D3" w14:paraId="1726493E" w14:textId="77777777" w:rsidTr="002152D3">
        <w:tc>
          <w:tcPr>
            <w:tcW w:w="0" w:type="auto"/>
            <w:gridSpan w:val="2"/>
            <w:shd w:val="clear" w:color="auto" w:fill="A6A6A6" w:themeFill="background1" w:themeFillShade="A6"/>
          </w:tcPr>
          <w:p w14:paraId="4921221B" w14:textId="7E783DB5" w:rsidR="002152D3" w:rsidRDefault="002152D3" w:rsidP="00F532F4">
            <w:pPr>
              <w:jc w:val="center"/>
            </w:pPr>
            <w:r>
              <w:sym w:font="Symbol" w:char="F062"/>
            </w:r>
            <w:r>
              <w:t xml:space="preserve"> </w:t>
            </w:r>
            <w:r w:rsidRPr="00EA2E13">
              <w:rPr>
                <w:b/>
                <w:bCs/>
              </w:rPr>
              <w:t>-ENDORPHIN</w:t>
            </w:r>
          </w:p>
        </w:tc>
      </w:tr>
      <w:tr w:rsidR="002152D3" w14:paraId="4D8EF011" w14:textId="77777777" w:rsidTr="002152D3">
        <w:tc>
          <w:tcPr>
            <w:tcW w:w="2358" w:type="dxa"/>
            <w:shd w:val="clear" w:color="auto" w:fill="A6A6A6" w:themeFill="background1" w:themeFillShade="A6"/>
          </w:tcPr>
          <w:p w14:paraId="663C03B8" w14:textId="62EEB824" w:rsidR="002152D3" w:rsidRDefault="002152D3" w:rsidP="00F532F4">
            <w:r w:rsidRPr="002152D3">
              <w:rPr>
                <w:b/>
                <w:bCs/>
              </w:rPr>
              <w:t>STRUCTURE</w:t>
            </w:r>
          </w:p>
        </w:tc>
        <w:tc>
          <w:tcPr>
            <w:tcW w:w="8658" w:type="dxa"/>
          </w:tcPr>
          <w:p w14:paraId="3FFF48D6" w14:textId="77777777" w:rsidR="002152D3" w:rsidRDefault="002152D3" w:rsidP="00F532F4">
            <w:r w:rsidRPr="006174AA">
              <w:t xml:space="preserve">31 amino acids, is part of </w:t>
            </w:r>
            <w:r>
              <w:sym w:font="Symbol" w:char="F062"/>
            </w:r>
            <w:r>
              <w:t xml:space="preserve"> </w:t>
            </w:r>
            <w:r w:rsidRPr="006174AA">
              <w:t>-</w:t>
            </w:r>
            <w:proofErr w:type="spellStart"/>
            <w:r w:rsidRPr="006174AA">
              <w:t>lipotropin</w:t>
            </w:r>
            <w:proofErr w:type="spellEnd"/>
            <w:r w:rsidRPr="006174AA">
              <w:t xml:space="preserve">. </w:t>
            </w:r>
          </w:p>
          <w:p w14:paraId="2767A0C2" w14:textId="2B7706CC" w:rsidR="002152D3" w:rsidRDefault="002152D3" w:rsidP="00F532F4">
            <w:r>
              <w:sym w:font="Symbol" w:char="F062"/>
            </w:r>
            <w:r>
              <w:t xml:space="preserve"> </w:t>
            </w:r>
            <w:r w:rsidRPr="006174AA">
              <w:t>-</w:t>
            </w:r>
            <w:proofErr w:type="spellStart"/>
            <w:r w:rsidRPr="006174AA">
              <w:t>Lipotropin</w:t>
            </w:r>
            <w:proofErr w:type="spellEnd"/>
            <w:r w:rsidRPr="006174AA">
              <w:t xml:space="preserve"> and ACTH are part of</w:t>
            </w:r>
            <w:r>
              <w:t xml:space="preserve"> </w:t>
            </w:r>
            <w:r w:rsidRPr="006174AA">
              <w:t>the same precursor, pre-</w:t>
            </w:r>
            <w:proofErr w:type="spellStart"/>
            <w:r w:rsidRPr="006174AA">
              <w:t>proopiomelanocortin</w:t>
            </w:r>
            <w:proofErr w:type="spellEnd"/>
            <w:r w:rsidR="00DF3C8E">
              <w:t xml:space="preserve"> (pre sequence is cleaved before release occurs and then the internal cleavages of </w:t>
            </w:r>
            <w:proofErr w:type="spellStart"/>
            <w:r w:rsidR="00DF3C8E">
              <w:t>proopiomelanocortin</w:t>
            </w:r>
            <w:proofErr w:type="spellEnd"/>
            <w:r w:rsidR="00DF3C8E">
              <w:t xml:space="preserve"> to release ACTH, </w:t>
            </w:r>
            <w:r w:rsidR="00DF3C8E">
              <w:sym w:font="Symbol" w:char="F062"/>
            </w:r>
            <w:r w:rsidR="00DF3C8E">
              <w:t xml:space="preserve">-endorphin, MSH, etc. occur w/in a cell and can occur selectively) </w:t>
            </w:r>
          </w:p>
        </w:tc>
      </w:tr>
      <w:tr w:rsidR="002152D3" w14:paraId="32F8A4BE" w14:textId="77777777" w:rsidTr="002152D3">
        <w:tc>
          <w:tcPr>
            <w:tcW w:w="2358" w:type="dxa"/>
            <w:shd w:val="clear" w:color="auto" w:fill="A6A6A6" w:themeFill="background1" w:themeFillShade="A6"/>
          </w:tcPr>
          <w:p w14:paraId="7F9CA1DA" w14:textId="0763CA50" w:rsidR="002152D3" w:rsidRDefault="002152D3" w:rsidP="00F532F4">
            <w:r w:rsidRPr="002152D3">
              <w:rPr>
                <w:b/>
                <w:bCs/>
              </w:rPr>
              <w:t>LOCATIO</w:t>
            </w:r>
            <w:r>
              <w:rPr>
                <w:b/>
                <w:bCs/>
              </w:rPr>
              <w:t>N</w:t>
            </w:r>
          </w:p>
        </w:tc>
        <w:tc>
          <w:tcPr>
            <w:tcW w:w="8658" w:type="dxa"/>
          </w:tcPr>
          <w:p w14:paraId="5540FBAE" w14:textId="77777777" w:rsidR="00DF3C8E" w:rsidRDefault="002152D3" w:rsidP="00F532F4">
            <w:r w:rsidRPr="006174AA">
              <w:t xml:space="preserve">Primarily </w:t>
            </w:r>
            <w:proofErr w:type="spellStart"/>
            <w:r w:rsidRPr="006174AA">
              <w:t>adenohypophysis</w:t>
            </w:r>
            <w:proofErr w:type="spellEnd"/>
            <w:r w:rsidR="00DF3C8E">
              <w:t xml:space="preserve"> (</w:t>
            </w:r>
            <w:r w:rsidR="00DF3C8E" w:rsidRPr="00DF3C8E">
              <w:t>anterior pituitary</w:t>
            </w:r>
            <w:r w:rsidR="00DF3C8E">
              <w:t>)</w:t>
            </w:r>
            <w:r w:rsidRPr="006174AA">
              <w:t>, also periaqueductal gray matter in brai</w:t>
            </w:r>
            <w:r w:rsidR="00DF3C8E">
              <w:t>n</w:t>
            </w:r>
          </w:p>
          <w:p w14:paraId="36FA14B1" w14:textId="235A35E8" w:rsidR="002152D3" w:rsidRDefault="00DF3C8E" w:rsidP="00F532F4">
            <w:proofErr w:type="gramStart"/>
            <w:r>
              <w:t>it</w:t>
            </w:r>
            <w:proofErr w:type="gramEnd"/>
            <w:r>
              <w:t xml:space="preserve"> surrounds the ventricular system in the brain </w:t>
            </w:r>
          </w:p>
        </w:tc>
      </w:tr>
      <w:tr w:rsidR="002152D3" w14:paraId="295311ED" w14:textId="77777777" w:rsidTr="002152D3">
        <w:tc>
          <w:tcPr>
            <w:tcW w:w="2358" w:type="dxa"/>
            <w:shd w:val="clear" w:color="auto" w:fill="A6A6A6" w:themeFill="background1" w:themeFillShade="A6"/>
          </w:tcPr>
          <w:p w14:paraId="07D4C9B8" w14:textId="39042292" w:rsidR="002152D3" w:rsidRDefault="002152D3" w:rsidP="00F532F4">
            <w:r w:rsidRPr="002152D3">
              <w:rPr>
                <w:b/>
                <w:bCs/>
              </w:rPr>
              <w:t>GENERAL ROLE</w:t>
            </w:r>
          </w:p>
        </w:tc>
        <w:tc>
          <w:tcPr>
            <w:tcW w:w="8658" w:type="dxa"/>
          </w:tcPr>
          <w:p w14:paraId="094B5045" w14:textId="3D4D6AB5" w:rsidR="002152D3" w:rsidRDefault="002152D3" w:rsidP="00F532F4">
            <w:r w:rsidRPr="006174AA">
              <w:t>Involved in behavioral homeostasis</w:t>
            </w:r>
            <w:r w:rsidR="00DF3C8E">
              <w:t xml:space="preserve"> (via 5 opioid receptor types—primarily my and epsilon)</w:t>
            </w:r>
            <w:r w:rsidRPr="006174AA">
              <w:t xml:space="preserve">, influencing mood and emotion; mediating these effects by acting as neurotransmitter or as neuromodulator at dendritic terminals. In general, it limits neuron firing by causing </w:t>
            </w:r>
            <w:r w:rsidRPr="00DF3C8E">
              <w:rPr>
                <w:b/>
              </w:rPr>
              <w:t>hyperpolarization</w:t>
            </w:r>
            <w:r w:rsidRPr="006174AA">
              <w:t xml:space="preserve"> (often GABA neurons). Acts via mu and epsilon opioid receptors</w:t>
            </w:r>
          </w:p>
        </w:tc>
      </w:tr>
      <w:tr w:rsidR="002152D3" w14:paraId="7AD25125" w14:textId="77777777" w:rsidTr="002152D3">
        <w:tc>
          <w:tcPr>
            <w:tcW w:w="2358" w:type="dxa"/>
            <w:shd w:val="clear" w:color="auto" w:fill="A6A6A6" w:themeFill="background1" w:themeFillShade="A6"/>
          </w:tcPr>
          <w:p w14:paraId="72E3870A" w14:textId="1D601B81" w:rsidR="002152D3" w:rsidRDefault="002152D3" w:rsidP="00F532F4">
            <w:r w:rsidRPr="002152D3">
              <w:rPr>
                <w:b/>
                <w:bCs/>
              </w:rPr>
              <w:t>SPECIFIC EFFECTS</w:t>
            </w:r>
          </w:p>
        </w:tc>
        <w:tc>
          <w:tcPr>
            <w:tcW w:w="8658" w:type="dxa"/>
          </w:tcPr>
          <w:p w14:paraId="5736D2A7" w14:textId="554FF17A" w:rsidR="002152D3" w:rsidRPr="006174AA" w:rsidRDefault="002152D3" w:rsidP="001C7009">
            <w:pPr>
              <w:numPr>
                <w:ilvl w:val="0"/>
                <w:numId w:val="6"/>
              </w:numPr>
            </w:pPr>
            <w:r w:rsidRPr="006174AA">
              <w:t xml:space="preserve">Analgesia 15-30 min duration </w:t>
            </w:r>
          </w:p>
          <w:p w14:paraId="6D3C348C" w14:textId="76EFA8F0" w:rsidR="002152D3" w:rsidRPr="006174AA" w:rsidRDefault="002152D3" w:rsidP="001C7009">
            <w:pPr>
              <w:numPr>
                <w:ilvl w:val="0"/>
                <w:numId w:val="6"/>
              </w:numPr>
            </w:pPr>
            <w:r w:rsidRPr="006174AA">
              <w:t xml:space="preserve">Tranquilization 30-60 min duration </w:t>
            </w:r>
          </w:p>
          <w:p w14:paraId="39B8BD92" w14:textId="6330F44C" w:rsidR="002152D3" w:rsidRPr="006174AA" w:rsidRDefault="00DF3C8E" w:rsidP="001C7009">
            <w:pPr>
              <w:numPr>
                <w:ilvl w:val="0"/>
                <w:numId w:val="6"/>
              </w:numPr>
            </w:pPr>
            <w:r>
              <w:t>Euphoria--</w:t>
            </w:r>
            <w:r>
              <w:sym w:font="Symbol" w:char="F0AD"/>
            </w:r>
            <w:r>
              <w:t xml:space="preserve"> sense of well being </w:t>
            </w:r>
          </w:p>
          <w:p w14:paraId="7F4D544A" w14:textId="68190437" w:rsidR="002152D3" w:rsidRPr="006174AA" w:rsidRDefault="002152D3" w:rsidP="001C7009">
            <w:pPr>
              <w:numPr>
                <w:ilvl w:val="0"/>
                <w:numId w:val="6"/>
              </w:numPr>
            </w:pPr>
            <w:r>
              <w:sym w:font="Symbol" w:char="F0AD"/>
            </w:r>
            <w:r>
              <w:t xml:space="preserve"> </w:t>
            </w:r>
            <w:r w:rsidRPr="006174AA">
              <w:t xml:space="preserve"> Short-term memory </w:t>
            </w:r>
          </w:p>
          <w:p w14:paraId="139781C4" w14:textId="77777777" w:rsidR="002152D3" w:rsidRDefault="002152D3" w:rsidP="001C7009">
            <w:pPr>
              <w:numPr>
                <w:ilvl w:val="0"/>
                <w:numId w:val="6"/>
              </w:numPr>
            </w:pPr>
            <w:r w:rsidRPr="006174AA">
              <w:t>La</w:t>
            </w:r>
            <w:r>
              <w:t>rge dose causes rigid catatonia</w:t>
            </w:r>
          </w:p>
          <w:p w14:paraId="1DC07196" w14:textId="7861A646" w:rsidR="00DF3C8E" w:rsidRDefault="00DF3C8E" w:rsidP="001C7009">
            <w:pPr>
              <w:numPr>
                <w:ilvl w:val="0"/>
                <w:numId w:val="6"/>
              </w:numPr>
            </w:pPr>
            <w:r>
              <w:t>Also causes confusion in some patients who take it</w:t>
            </w:r>
          </w:p>
        </w:tc>
      </w:tr>
      <w:tr w:rsidR="002152D3" w14:paraId="05049E48" w14:textId="77777777" w:rsidTr="002152D3">
        <w:tc>
          <w:tcPr>
            <w:tcW w:w="2358" w:type="dxa"/>
            <w:shd w:val="clear" w:color="auto" w:fill="A6A6A6" w:themeFill="background1" w:themeFillShade="A6"/>
          </w:tcPr>
          <w:p w14:paraId="717FE77C" w14:textId="629D9864" w:rsidR="002152D3" w:rsidRDefault="002152D3" w:rsidP="00F532F4">
            <w:r w:rsidRPr="00EA2E13">
              <w:rPr>
                <w:b/>
                <w:bCs/>
              </w:rPr>
              <w:t xml:space="preserve">SOME CONDITIONS ASSOCIATED WITH </w:t>
            </w:r>
            <w:r w:rsidRPr="002152D3">
              <w:rPr>
                <w:b/>
                <w:bCs/>
              </w:rPr>
              <w:sym w:font="Symbol" w:char="F0AD"/>
            </w:r>
            <w:r>
              <w:rPr>
                <w:b/>
                <w:bCs/>
              </w:rPr>
              <w:t xml:space="preserve"> </w:t>
            </w:r>
            <w:r w:rsidRPr="00EA2E13">
              <w:rPr>
                <w:b/>
                <w:bCs/>
              </w:rPr>
              <w:t>ENDORPHINS</w:t>
            </w:r>
          </w:p>
        </w:tc>
        <w:tc>
          <w:tcPr>
            <w:tcW w:w="8658" w:type="dxa"/>
          </w:tcPr>
          <w:p w14:paraId="142EC990" w14:textId="33E329CD" w:rsidR="002152D3" w:rsidRDefault="002152D3" w:rsidP="001C7009">
            <w:pPr>
              <w:numPr>
                <w:ilvl w:val="0"/>
                <w:numId w:val="6"/>
              </w:numPr>
            </w:pPr>
            <w:r w:rsidRPr="006174AA">
              <w:t xml:space="preserve">Vigorous exercise </w:t>
            </w:r>
            <w:r w:rsidR="00DF3C8E">
              <w:t xml:space="preserve">-- </w:t>
            </w:r>
            <w:r w:rsidR="00DF3C8E" w:rsidRPr="00DF3C8E">
              <w:t>"the runner's high"</w:t>
            </w:r>
          </w:p>
          <w:p w14:paraId="7BB1C44D" w14:textId="7B2D12B5" w:rsidR="00DF3C8E" w:rsidRPr="006174AA" w:rsidRDefault="00DF3C8E" w:rsidP="001C7009">
            <w:pPr>
              <w:numPr>
                <w:ilvl w:val="1"/>
                <w:numId w:val="6"/>
              </w:numPr>
            </w:pPr>
            <w:proofErr w:type="gramStart"/>
            <w:r>
              <w:t>causes</w:t>
            </w:r>
            <w:proofErr w:type="gramEnd"/>
            <w:r>
              <w:t xml:space="preserve"> a temporary </w:t>
            </w:r>
            <w:r>
              <w:sym w:font="Symbol" w:char="F0AD"/>
            </w:r>
            <w:r>
              <w:t xml:space="preserve"> in release of endorphins (20 minutes vigorously) you feel pretty good while exercising 80% of people who vigorously exercise experience this but 20% do not </w:t>
            </w:r>
            <w:r>
              <w:sym w:font="Wingdings" w:char="F04C"/>
            </w:r>
            <w:r>
              <w:t xml:space="preserve"> </w:t>
            </w:r>
          </w:p>
          <w:p w14:paraId="178649F9" w14:textId="77777777" w:rsidR="00DF3C8E" w:rsidRDefault="00DF3C8E" w:rsidP="001C7009">
            <w:pPr>
              <w:numPr>
                <w:ilvl w:val="0"/>
                <w:numId w:val="6"/>
              </w:numPr>
            </w:pPr>
            <w:r>
              <w:t>Intense pain</w:t>
            </w:r>
          </w:p>
          <w:p w14:paraId="7FD3BFF2" w14:textId="77777777" w:rsidR="00DF3C8E" w:rsidRDefault="00DF3C8E" w:rsidP="001C7009">
            <w:pPr>
              <w:numPr>
                <w:ilvl w:val="1"/>
                <w:numId w:val="6"/>
              </w:numPr>
            </w:pPr>
            <w:proofErr w:type="gramStart"/>
            <w:r>
              <w:t>causes</w:t>
            </w:r>
            <w:proofErr w:type="gramEnd"/>
            <w:r>
              <w:t xml:space="preserve"> a fairly large release of endorphins. </w:t>
            </w:r>
          </w:p>
          <w:p w14:paraId="61F75E9F" w14:textId="385CFA71" w:rsidR="002152D3" w:rsidRPr="006174AA" w:rsidRDefault="00DF3C8E" w:rsidP="001C7009">
            <w:pPr>
              <w:numPr>
                <w:ilvl w:val="1"/>
                <w:numId w:val="6"/>
              </w:numPr>
            </w:pPr>
            <w:r>
              <w:t>2 of the most common times are during post-surgery recovery and after burns—so much endorphin release that it may cause some analgesic effects.</w:t>
            </w:r>
          </w:p>
          <w:p w14:paraId="7C462637" w14:textId="52BFFDCC" w:rsidR="002152D3" w:rsidRDefault="002152D3" w:rsidP="001C7009">
            <w:pPr>
              <w:numPr>
                <w:ilvl w:val="0"/>
                <w:numId w:val="6"/>
              </w:numPr>
            </w:pPr>
            <w:r w:rsidRPr="006174AA">
              <w:t xml:space="preserve">Nicotine </w:t>
            </w:r>
          </w:p>
          <w:p w14:paraId="6200810A" w14:textId="2451FB75" w:rsidR="00DF3C8E" w:rsidRDefault="00DF3C8E" w:rsidP="001C7009">
            <w:pPr>
              <w:numPr>
                <w:ilvl w:val="1"/>
                <w:numId w:val="6"/>
              </w:numPr>
            </w:pPr>
            <w:r w:rsidRPr="00DF3C8E">
              <w:t>M</w:t>
            </w:r>
            <w:r>
              <w:t>aybe this helps cause addiction</w:t>
            </w:r>
          </w:p>
          <w:p w14:paraId="45371999" w14:textId="77777777" w:rsidR="00DF3C8E" w:rsidRDefault="002152D3" w:rsidP="001C7009">
            <w:pPr>
              <w:numPr>
                <w:ilvl w:val="0"/>
                <w:numId w:val="6"/>
              </w:numPr>
            </w:pPr>
            <w:r w:rsidRPr="006174AA">
              <w:t>Deep relaxation</w:t>
            </w:r>
          </w:p>
          <w:p w14:paraId="31DC29DE" w14:textId="77777777" w:rsidR="00DF3C8E" w:rsidRDefault="00DF3C8E" w:rsidP="001C7009">
            <w:pPr>
              <w:numPr>
                <w:ilvl w:val="1"/>
                <w:numId w:val="6"/>
              </w:numPr>
            </w:pPr>
            <w:r>
              <w:t xml:space="preserve">Yoga w/ biofeedback, </w:t>
            </w:r>
            <w:r w:rsidRPr="00DF3C8E">
              <w:t>etc.</w:t>
            </w:r>
            <w:r>
              <w:t xml:space="preserve"> </w:t>
            </w:r>
          </w:p>
          <w:p w14:paraId="52E06161" w14:textId="663EE7B0" w:rsidR="002152D3" w:rsidRDefault="00DF3C8E" w:rsidP="001C7009">
            <w:pPr>
              <w:numPr>
                <w:ilvl w:val="1"/>
                <w:numId w:val="6"/>
              </w:numPr>
            </w:pPr>
            <w:r w:rsidRPr="00DF3C8E">
              <w:t>Mechanisms for release are not well understood.</w:t>
            </w:r>
          </w:p>
        </w:tc>
      </w:tr>
      <w:tr w:rsidR="002152D3" w14:paraId="1DA87720" w14:textId="77777777" w:rsidTr="002152D3">
        <w:tc>
          <w:tcPr>
            <w:tcW w:w="2358" w:type="dxa"/>
            <w:shd w:val="clear" w:color="auto" w:fill="A6A6A6" w:themeFill="background1" w:themeFillShade="A6"/>
          </w:tcPr>
          <w:p w14:paraId="1D38F40B" w14:textId="15D0A196" w:rsidR="002152D3" w:rsidRDefault="002152D3" w:rsidP="00F532F4">
            <w:r w:rsidRPr="00EA2E13">
              <w:rPr>
                <w:b/>
                <w:bCs/>
              </w:rPr>
              <w:t xml:space="preserve">SOME CONDITIONS ASSOCIATED WITH </w:t>
            </w:r>
            <w:r w:rsidRPr="002152D3">
              <w:rPr>
                <w:b/>
                <w:bCs/>
              </w:rPr>
              <w:sym w:font="Symbol" w:char="F0AF"/>
            </w:r>
            <w:r>
              <w:rPr>
                <w:b/>
                <w:bCs/>
              </w:rPr>
              <w:t xml:space="preserve"> </w:t>
            </w:r>
            <w:r w:rsidRPr="00EA2E13">
              <w:rPr>
                <w:b/>
                <w:bCs/>
              </w:rPr>
              <w:t>ENDORPHINS</w:t>
            </w:r>
          </w:p>
        </w:tc>
        <w:tc>
          <w:tcPr>
            <w:tcW w:w="8658" w:type="dxa"/>
          </w:tcPr>
          <w:p w14:paraId="2D932626" w14:textId="67CCA403" w:rsidR="002152D3" w:rsidRDefault="002152D3" w:rsidP="001C7009">
            <w:pPr>
              <w:numPr>
                <w:ilvl w:val="0"/>
                <w:numId w:val="6"/>
              </w:numPr>
            </w:pPr>
            <w:r w:rsidRPr="006174AA">
              <w:t xml:space="preserve">Depression </w:t>
            </w:r>
          </w:p>
          <w:p w14:paraId="0490B9D2" w14:textId="67EE0690" w:rsidR="00DF3C8E" w:rsidRPr="006174AA" w:rsidRDefault="00561D15" w:rsidP="001C7009">
            <w:pPr>
              <w:numPr>
                <w:ilvl w:val="1"/>
                <w:numId w:val="6"/>
              </w:numPr>
            </w:pPr>
            <w:r>
              <w:sym w:font="Symbol" w:char="F0AF"/>
            </w:r>
            <w:r>
              <w:t xml:space="preserve"> </w:t>
            </w:r>
            <w:proofErr w:type="gramStart"/>
            <w:r>
              <w:t>in</w:t>
            </w:r>
            <w:proofErr w:type="gramEnd"/>
            <w:r>
              <w:t xml:space="preserve"> endorphins</w:t>
            </w:r>
            <w:r>
              <w:sym w:font="Wingdings" w:char="F0E0"/>
            </w:r>
            <w:r>
              <w:t xml:space="preserve"> </w:t>
            </w:r>
            <w:r w:rsidR="00DF3C8E" w:rsidRPr="00DF3C8E">
              <w:t>Unoccupied opio</w:t>
            </w:r>
            <w:r w:rsidR="00DF3C8E">
              <w:t>i</w:t>
            </w:r>
            <w:r w:rsidR="00DF3C8E" w:rsidRPr="00DF3C8E">
              <w:t>d receptors does not feel good.</w:t>
            </w:r>
          </w:p>
          <w:p w14:paraId="012B5A2C" w14:textId="30BCFF0D" w:rsidR="002152D3" w:rsidRDefault="002152D3" w:rsidP="001C7009">
            <w:pPr>
              <w:numPr>
                <w:ilvl w:val="0"/>
                <w:numId w:val="6"/>
              </w:numPr>
            </w:pPr>
            <w:r w:rsidRPr="006174AA">
              <w:t xml:space="preserve">Rheumatoid arthritis </w:t>
            </w:r>
          </w:p>
          <w:p w14:paraId="30CBB5F9" w14:textId="77777777" w:rsidR="00561D15" w:rsidRDefault="00DF3C8E" w:rsidP="001C7009">
            <w:pPr>
              <w:numPr>
                <w:ilvl w:val="1"/>
                <w:numId w:val="6"/>
              </w:numPr>
            </w:pPr>
            <w:r>
              <w:t>Unusual consideration. They do have a lot of pain but they don't actually increase the release of endorphins.</w:t>
            </w:r>
            <w:r w:rsidR="00561D15" w:rsidRPr="00DF3C8E">
              <w:t xml:space="preserve"> </w:t>
            </w:r>
          </w:p>
          <w:p w14:paraId="75C64C8A" w14:textId="1210F005" w:rsidR="00DF3C8E" w:rsidRPr="006174AA" w:rsidRDefault="00561D15" w:rsidP="001C7009">
            <w:pPr>
              <w:numPr>
                <w:ilvl w:val="1"/>
                <w:numId w:val="6"/>
              </w:numPr>
            </w:pPr>
            <w:r w:rsidRPr="00DF3C8E">
              <w:t>Abnormal feedback on the adrenal pituitary feedback is suggested for depression and RA.</w:t>
            </w:r>
          </w:p>
          <w:p w14:paraId="32651524" w14:textId="5D916824" w:rsidR="002152D3" w:rsidRDefault="002152D3" w:rsidP="001C7009">
            <w:pPr>
              <w:numPr>
                <w:ilvl w:val="0"/>
                <w:numId w:val="6"/>
              </w:numPr>
            </w:pPr>
            <w:r w:rsidRPr="006174AA">
              <w:t xml:space="preserve">Some types of infertility </w:t>
            </w:r>
          </w:p>
          <w:p w14:paraId="342BE5C0" w14:textId="617D2215" w:rsidR="00561D15" w:rsidRDefault="00561D15" w:rsidP="001C7009">
            <w:pPr>
              <w:numPr>
                <w:ilvl w:val="1"/>
                <w:numId w:val="6"/>
              </w:numPr>
            </w:pPr>
            <w:r>
              <w:sym w:font="Symbol" w:char="F0AF"/>
            </w:r>
            <w:r>
              <w:t xml:space="preserve"> </w:t>
            </w:r>
            <w:proofErr w:type="gramStart"/>
            <w:r>
              <w:t>endorphin</w:t>
            </w:r>
            <w:proofErr w:type="gramEnd"/>
            <w:r>
              <w:sym w:font="Wingdings" w:char="F0E0"/>
            </w:r>
            <w:r>
              <w:t xml:space="preserve"> </w:t>
            </w:r>
            <w:r>
              <w:sym w:font="Symbol" w:char="F0AD"/>
            </w:r>
            <w:r>
              <w:t xml:space="preserve"> GABA</w:t>
            </w:r>
            <w:r>
              <w:sym w:font="Wingdings" w:char="F0E0"/>
            </w:r>
            <w:r>
              <w:t xml:space="preserve"> </w:t>
            </w:r>
            <w:r>
              <w:sym w:font="Symbol" w:char="F0AF"/>
            </w:r>
            <w:r>
              <w:t xml:space="preserve"> </w:t>
            </w:r>
            <w:proofErr w:type="spellStart"/>
            <w:r>
              <w:t>GnRH</w:t>
            </w:r>
            <w:proofErr w:type="spellEnd"/>
            <w:r>
              <w:sym w:font="Wingdings" w:char="F0E0"/>
            </w:r>
            <w:r>
              <w:t xml:space="preserve"> no ovulation</w:t>
            </w:r>
          </w:p>
          <w:p w14:paraId="34BCBA5E" w14:textId="77777777" w:rsidR="002152D3" w:rsidRDefault="002152D3" w:rsidP="001C7009">
            <w:pPr>
              <w:numPr>
                <w:ilvl w:val="0"/>
                <w:numId w:val="6"/>
              </w:numPr>
            </w:pPr>
            <w:r w:rsidRPr="006174AA">
              <w:t>Some types of cancer</w:t>
            </w:r>
          </w:p>
          <w:p w14:paraId="2CF71334" w14:textId="74C7F1AB" w:rsidR="00DF3C8E" w:rsidRDefault="00DF3C8E" w:rsidP="001C7009">
            <w:pPr>
              <w:numPr>
                <w:ilvl w:val="1"/>
                <w:numId w:val="6"/>
              </w:numPr>
            </w:pPr>
            <w:r w:rsidRPr="00DF3C8E">
              <w:t>Relationship between cytokines and endorphin production.</w:t>
            </w:r>
          </w:p>
        </w:tc>
      </w:tr>
    </w:tbl>
    <w:p w14:paraId="760BC2D8" w14:textId="42C6B443" w:rsidR="002152D3" w:rsidRDefault="00DF3C8E" w:rsidP="001C7009">
      <w:pPr>
        <w:pStyle w:val="ListParagraph"/>
        <w:numPr>
          <w:ilvl w:val="0"/>
          <w:numId w:val="6"/>
        </w:numPr>
      </w:pPr>
      <w:r>
        <w:sym w:font="Symbol" w:char="F062"/>
      </w:r>
      <w:r>
        <w:t>-</w:t>
      </w:r>
      <w:proofErr w:type="gramStart"/>
      <w:r>
        <w:t>endorphin</w:t>
      </w:r>
      <w:proofErr w:type="gramEnd"/>
      <w:r>
        <w:t xml:space="preserve"> was discovered</w:t>
      </w:r>
      <w:r w:rsidRPr="00DF3C8E">
        <w:t xml:space="preserve"> by studying high conservations of water in camels</w:t>
      </w:r>
    </w:p>
    <w:p w14:paraId="5F45648A" w14:textId="77777777" w:rsidR="00561D15" w:rsidRDefault="00561D15" w:rsidP="00061E16">
      <w:pPr>
        <w:rPr>
          <w:b/>
          <w:bCs/>
          <w:u w:val="single"/>
        </w:rPr>
      </w:pPr>
    </w:p>
    <w:p w14:paraId="7AD77954" w14:textId="77777777" w:rsidR="00AD2C7F" w:rsidRDefault="00AD2C7F" w:rsidP="00061E16">
      <w:pPr>
        <w:rPr>
          <w:b/>
          <w:bCs/>
          <w:u w:val="single"/>
        </w:rPr>
      </w:pPr>
    </w:p>
    <w:p w14:paraId="3756752A" w14:textId="77777777" w:rsidR="00AD2C7F" w:rsidRDefault="00AD2C7F" w:rsidP="00061E16">
      <w:pPr>
        <w:rPr>
          <w:b/>
          <w:bCs/>
          <w:u w:val="single"/>
        </w:rPr>
      </w:pPr>
    </w:p>
    <w:p w14:paraId="0AD9AA99" w14:textId="77777777" w:rsidR="00AD2C7F" w:rsidRDefault="00AD2C7F" w:rsidP="00061E16">
      <w:pPr>
        <w:rPr>
          <w:b/>
          <w:bCs/>
          <w:u w:val="single"/>
        </w:rPr>
      </w:pPr>
    </w:p>
    <w:p w14:paraId="5B7256FE" w14:textId="77777777" w:rsidR="00AD2C7F" w:rsidRDefault="00AD2C7F" w:rsidP="00061E16">
      <w:pPr>
        <w:rPr>
          <w:b/>
          <w:bCs/>
          <w:u w:val="single"/>
        </w:rPr>
      </w:pPr>
    </w:p>
    <w:p w14:paraId="4C803CF1" w14:textId="77777777" w:rsidR="00AD2C7F" w:rsidRDefault="00AD2C7F" w:rsidP="00061E16">
      <w:pPr>
        <w:rPr>
          <w:b/>
          <w:bCs/>
          <w:u w:val="single"/>
        </w:rPr>
      </w:pPr>
    </w:p>
    <w:p w14:paraId="36861107" w14:textId="77777777" w:rsidR="006174AA" w:rsidRPr="002152D3" w:rsidRDefault="006174AA" w:rsidP="00F532F4">
      <w:pPr>
        <w:jc w:val="center"/>
        <w:rPr>
          <w:u w:val="single"/>
        </w:rPr>
      </w:pPr>
      <w:r w:rsidRPr="002152D3">
        <w:rPr>
          <w:b/>
          <w:bCs/>
          <w:u w:val="single"/>
        </w:rPr>
        <w:t>ENDORPHINS INVOLVED IN MOTIVATION/REWARD:</w:t>
      </w:r>
    </w:p>
    <w:p w14:paraId="37C0F0DC" w14:textId="77777777" w:rsidR="00561D15" w:rsidRDefault="00561D15" w:rsidP="001C7009">
      <w:pPr>
        <w:numPr>
          <w:ilvl w:val="0"/>
          <w:numId w:val="6"/>
        </w:numPr>
      </w:pPr>
      <w:r>
        <w:t>The 2 major agents:</w:t>
      </w:r>
    </w:p>
    <w:p w14:paraId="473F0C79" w14:textId="2EA9D0E6" w:rsidR="00561D15" w:rsidRDefault="006174AA" w:rsidP="001C7009">
      <w:pPr>
        <w:numPr>
          <w:ilvl w:val="1"/>
          <w:numId w:val="6"/>
        </w:numPr>
      </w:pPr>
      <w:r w:rsidRPr="006174AA">
        <w:t xml:space="preserve"> </w:t>
      </w:r>
      <w:r w:rsidR="002152D3">
        <w:sym w:font="Symbol" w:char="F062"/>
      </w:r>
      <w:r w:rsidRPr="006174AA">
        <w:t>-</w:t>
      </w:r>
      <w:proofErr w:type="gramStart"/>
      <w:r w:rsidRPr="006174AA">
        <w:t>endorphin</w:t>
      </w:r>
      <w:proofErr w:type="gramEnd"/>
      <w:r w:rsidR="00561D15">
        <w:t xml:space="preserve">—hyperpolarizes GABA neurons (GABA is an important inhibitory NT) </w:t>
      </w:r>
    </w:p>
    <w:p w14:paraId="5047F76F" w14:textId="0A50AFEB" w:rsidR="006174AA" w:rsidRPr="006174AA" w:rsidRDefault="00561D15" w:rsidP="001C7009">
      <w:pPr>
        <w:numPr>
          <w:ilvl w:val="1"/>
          <w:numId w:val="6"/>
        </w:numPr>
      </w:pPr>
      <w:r>
        <w:t>D</w:t>
      </w:r>
      <w:r w:rsidR="006174AA" w:rsidRPr="006174AA">
        <w:t xml:space="preserve">opamine </w:t>
      </w:r>
    </w:p>
    <w:p w14:paraId="1A7544C7" w14:textId="442E02BD" w:rsidR="00D666A9" w:rsidRDefault="006174AA" w:rsidP="001C7009">
      <w:pPr>
        <w:numPr>
          <w:ilvl w:val="0"/>
          <w:numId w:val="6"/>
        </w:numPr>
      </w:pPr>
      <w:r w:rsidRPr="006174AA">
        <w:t xml:space="preserve">CURRENT THEORY: There are </w:t>
      </w:r>
      <w:r w:rsidRPr="00D666A9">
        <w:rPr>
          <w:b/>
        </w:rPr>
        <w:t>dopaminergic projections</w:t>
      </w:r>
      <w:r w:rsidRPr="006174AA">
        <w:t xml:space="preserve"> from brain ventral tegmental area (VTA) to  nucleus </w:t>
      </w:r>
      <w:proofErr w:type="spellStart"/>
      <w:r w:rsidRPr="006174AA">
        <w:t>accumbens</w:t>
      </w:r>
      <w:proofErr w:type="spellEnd"/>
      <w:r w:rsidRPr="006174AA">
        <w:t xml:space="preserve"> (a pleasure center</w:t>
      </w:r>
      <w:r w:rsidR="00561D15">
        <w:t xml:space="preserve"> in the limbic system</w:t>
      </w:r>
      <w:r w:rsidRPr="006174AA">
        <w:t xml:space="preserve">). </w:t>
      </w:r>
      <w:r w:rsidR="002152D3" w:rsidRPr="00D666A9">
        <w:rPr>
          <w:b/>
        </w:rPr>
        <w:sym w:font="Symbol" w:char="F062"/>
      </w:r>
      <w:r w:rsidRPr="00D666A9">
        <w:rPr>
          <w:b/>
        </w:rPr>
        <w:t>-</w:t>
      </w:r>
      <w:proofErr w:type="gramStart"/>
      <w:r w:rsidRPr="00D666A9">
        <w:rPr>
          <w:b/>
        </w:rPr>
        <w:t>endorphin</w:t>
      </w:r>
      <w:proofErr w:type="gramEnd"/>
      <w:r w:rsidRPr="00D666A9">
        <w:rPr>
          <w:b/>
        </w:rPr>
        <w:t xml:space="preserve"> facilitates</w:t>
      </w:r>
      <w:r w:rsidRPr="006174AA">
        <w:t xml:space="preserve"> dopamine release from VTA by hyperpolarizing GABA neurons, thereby removing</w:t>
      </w:r>
      <w:r w:rsidR="00561D15">
        <w:t xml:space="preserve"> inhibition of dopamine neurons (</w:t>
      </w:r>
      <w:r w:rsidR="00561D15">
        <w:sym w:font="Symbol" w:char="F0AD"/>
      </w:r>
      <w:r w:rsidR="00561D15">
        <w:t xml:space="preserve"> DA In the nucleus </w:t>
      </w:r>
      <w:proofErr w:type="spellStart"/>
      <w:r w:rsidR="00561D15">
        <w:t>accumbens</w:t>
      </w:r>
      <w:proofErr w:type="spellEnd"/>
      <w:r w:rsidR="00561D15">
        <w:t>)</w:t>
      </w:r>
      <w:r w:rsidR="00561D15">
        <w:sym w:font="Wingdings" w:char="F0E0"/>
      </w:r>
      <w:r w:rsidR="00561D15">
        <w:t xml:space="preserve"> sense of pleasure/reward</w:t>
      </w:r>
      <w:r w:rsidRPr="006174AA">
        <w:t xml:space="preserve">  </w:t>
      </w:r>
    </w:p>
    <w:p w14:paraId="25053A41" w14:textId="7CDAF924" w:rsidR="00561D15" w:rsidRDefault="00561D15" w:rsidP="001C7009">
      <w:pPr>
        <w:numPr>
          <w:ilvl w:val="0"/>
          <w:numId w:val="6"/>
        </w:numPr>
      </w:pPr>
      <w:r>
        <w:t xml:space="preserve">Role in infertility </w:t>
      </w:r>
    </w:p>
    <w:p w14:paraId="6C94E018" w14:textId="77777777" w:rsidR="00561D15" w:rsidRDefault="00561D15" w:rsidP="001C7009">
      <w:pPr>
        <w:numPr>
          <w:ilvl w:val="1"/>
          <w:numId w:val="6"/>
        </w:numPr>
      </w:pPr>
      <w:r>
        <w:sym w:font="Symbol" w:char="F0AF"/>
      </w:r>
      <w:r>
        <w:t xml:space="preserve"> </w:t>
      </w:r>
      <w:proofErr w:type="gramStart"/>
      <w:r>
        <w:t>endorphin</w:t>
      </w:r>
      <w:proofErr w:type="gramEnd"/>
      <w:r>
        <w:sym w:font="Wingdings" w:char="F0E0"/>
      </w:r>
      <w:r>
        <w:t xml:space="preserve"> </w:t>
      </w:r>
      <w:r>
        <w:sym w:font="Symbol" w:char="F0AD"/>
      </w:r>
      <w:r>
        <w:t xml:space="preserve"> GABA</w:t>
      </w:r>
      <w:r>
        <w:sym w:font="Wingdings" w:char="F0E0"/>
      </w:r>
      <w:r>
        <w:t xml:space="preserve"> </w:t>
      </w:r>
      <w:r>
        <w:sym w:font="Symbol" w:char="F0AF"/>
      </w:r>
      <w:r>
        <w:t xml:space="preserve"> </w:t>
      </w:r>
      <w:proofErr w:type="spellStart"/>
      <w:r>
        <w:t>GnRH</w:t>
      </w:r>
      <w:proofErr w:type="spellEnd"/>
      <w:r>
        <w:sym w:font="Wingdings" w:char="F0E0"/>
      </w:r>
      <w:r>
        <w:t xml:space="preserve"> no ovulation</w:t>
      </w:r>
    </w:p>
    <w:p w14:paraId="43BFDFF8" w14:textId="330013D2" w:rsidR="00561D15" w:rsidRDefault="00561D15" w:rsidP="001C7009">
      <w:pPr>
        <w:numPr>
          <w:ilvl w:val="0"/>
          <w:numId w:val="6"/>
        </w:numPr>
      </w:pPr>
      <w:r>
        <w:t>Role in reward system</w:t>
      </w:r>
    </w:p>
    <w:p w14:paraId="2665F88C" w14:textId="77FBEB80" w:rsidR="00561D15" w:rsidRDefault="00561D15" w:rsidP="001C7009">
      <w:pPr>
        <w:numPr>
          <w:ilvl w:val="1"/>
          <w:numId w:val="6"/>
        </w:numPr>
      </w:pPr>
      <w:r>
        <w:sym w:font="Symbol" w:char="F0AD"/>
      </w:r>
      <w:r>
        <w:t xml:space="preserve"> </w:t>
      </w:r>
      <w:proofErr w:type="gramStart"/>
      <w:r>
        <w:t>endorphin</w:t>
      </w:r>
      <w:proofErr w:type="gramEnd"/>
      <w:r>
        <w:sym w:font="Wingdings" w:char="F0E0"/>
      </w:r>
      <w:r>
        <w:t xml:space="preserve"> </w:t>
      </w:r>
      <w:r>
        <w:sym w:font="Symbol" w:char="F0AF"/>
      </w:r>
      <w:r>
        <w:t xml:space="preserve"> GABA</w:t>
      </w:r>
      <w:r>
        <w:sym w:font="Wingdings" w:char="F0E0"/>
      </w:r>
      <w:r>
        <w:t xml:space="preserve"> </w:t>
      </w:r>
      <w:r>
        <w:sym w:font="Symbol" w:char="F0AD"/>
      </w:r>
      <w:r>
        <w:t xml:space="preserve"> DA from VTA</w:t>
      </w:r>
      <w:r>
        <w:sym w:font="Wingdings" w:char="F0E0"/>
      </w:r>
      <w:r>
        <w:t xml:space="preserve"> </w:t>
      </w:r>
      <w:r>
        <w:sym w:font="Symbol" w:char="F0AD"/>
      </w:r>
      <w:r>
        <w:t xml:space="preserve"> nucleus </w:t>
      </w:r>
      <w:proofErr w:type="spellStart"/>
      <w:r>
        <w:t>accumbens</w:t>
      </w:r>
      <w:proofErr w:type="spellEnd"/>
      <w:r>
        <w:t xml:space="preserve"> activity </w:t>
      </w:r>
    </w:p>
    <w:p w14:paraId="70A4F752" w14:textId="77777777" w:rsidR="00061E16" w:rsidRDefault="00061E16" w:rsidP="00F532F4"/>
    <w:p w14:paraId="0F8AE1E9" w14:textId="45833895" w:rsidR="006174AA" w:rsidRPr="00D16785" w:rsidRDefault="006174AA" w:rsidP="00F532F4">
      <w:pPr>
        <w:jc w:val="center"/>
        <w:rPr>
          <w:u w:val="single"/>
        </w:rPr>
      </w:pPr>
      <w:r w:rsidRPr="00D666A9">
        <w:rPr>
          <w:b/>
          <w:bCs/>
          <w:u w:val="single"/>
        </w:rPr>
        <w:t>POSTERIOR PITUITARY (NEUROHYPOPHYSIAL) HORMONES</w:t>
      </w:r>
    </w:p>
    <w:p w14:paraId="5E0972DF" w14:textId="01B0C110" w:rsidR="006174AA" w:rsidRPr="006174AA" w:rsidRDefault="00D666A9" w:rsidP="001C7009">
      <w:pPr>
        <w:pStyle w:val="ListParagraph"/>
        <w:numPr>
          <w:ilvl w:val="0"/>
          <w:numId w:val="6"/>
        </w:numPr>
      </w:pPr>
      <w:r w:rsidRPr="006174AA">
        <w:t>PRODUCTION, TRANSPORT, STORAGE</w:t>
      </w:r>
    </w:p>
    <w:p w14:paraId="2B88BCF0" w14:textId="77777777" w:rsidR="006174AA" w:rsidRDefault="006174AA" w:rsidP="00F532F4">
      <w:pPr>
        <w:pStyle w:val="ListParagraph"/>
        <w:ind w:left="990"/>
      </w:pPr>
      <w:r w:rsidRPr="006174AA">
        <w:rPr>
          <w:noProof/>
          <w:lang w:eastAsia="en-US"/>
        </w:rPr>
        <w:drawing>
          <wp:inline distT="0" distB="0" distL="0" distR="0" wp14:anchorId="7D09B9C4" wp14:editId="1C66FF2F">
            <wp:extent cx="3771900" cy="1603058"/>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1900" cy="1603058"/>
                    </a:xfrm>
                    <a:prstGeom prst="rect">
                      <a:avLst/>
                    </a:prstGeom>
                    <a:noFill/>
                    <a:ln>
                      <a:noFill/>
                    </a:ln>
                  </pic:spPr>
                </pic:pic>
              </a:graphicData>
            </a:graphic>
          </wp:inline>
        </w:drawing>
      </w:r>
    </w:p>
    <w:p w14:paraId="1F3D3C3F" w14:textId="3F30430D" w:rsidR="00561D15" w:rsidRDefault="00561D15" w:rsidP="001C7009">
      <w:pPr>
        <w:pStyle w:val="ListParagraph"/>
        <w:numPr>
          <w:ilvl w:val="2"/>
          <w:numId w:val="6"/>
        </w:numPr>
      </w:pPr>
      <w:r>
        <w:t xml:space="preserve">The granules in the </w:t>
      </w:r>
      <w:proofErr w:type="spellStart"/>
      <w:r>
        <w:t>neurosecretory</w:t>
      </w:r>
      <w:proofErr w:type="spellEnd"/>
      <w:r>
        <w:t xml:space="preserve"> cell body contain oxytocin and ADH bound to carrier protein (</w:t>
      </w:r>
      <w:proofErr w:type="spellStart"/>
      <w:r>
        <w:t>Neurophysin</w:t>
      </w:r>
      <w:proofErr w:type="spellEnd"/>
      <w:r>
        <w:t xml:space="preserve">) </w:t>
      </w:r>
    </w:p>
    <w:p w14:paraId="10FFC4DE" w14:textId="4CE1DD4A" w:rsidR="00561D15" w:rsidRDefault="00561D15" w:rsidP="001C7009">
      <w:pPr>
        <w:pStyle w:val="ListParagraph"/>
        <w:numPr>
          <w:ilvl w:val="2"/>
          <w:numId w:val="6"/>
        </w:numPr>
      </w:pPr>
      <w:r>
        <w:t xml:space="preserve">These migrate down the axon and are stored in the posterior pituitary and are released from there. </w:t>
      </w:r>
    </w:p>
    <w:p w14:paraId="6D034162" w14:textId="77777777" w:rsidR="00D16785" w:rsidRPr="006174AA" w:rsidRDefault="00D16785" w:rsidP="001C7009">
      <w:pPr>
        <w:pStyle w:val="ListParagraph"/>
        <w:numPr>
          <w:ilvl w:val="0"/>
          <w:numId w:val="6"/>
        </w:numPr>
      </w:pPr>
      <w:r w:rsidRPr="006174AA">
        <w:t>SUMMARY</w:t>
      </w:r>
    </w:p>
    <w:p w14:paraId="30F03AF9" w14:textId="77777777" w:rsidR="00D16785" w:rsidRPr="006174AA" w:rsidRDefault="00D16785" w:rsidP="001C7009">
      <w:pPr>
        <w:numPr>
          <w:ilvl w:val="1"/>
          <w:numId w:val="6"/>
        </w:numPr>
      </w:pPr>
      <w:r w:rsidRPr="006174AA">
        <w:t xml:space="preserve">Oxytocin and vasopressin (antidiuretic hormone, ADH) are </w:t>
      </w:r>
      <w:proofErr w:type="spellStart"/>
      <w:r w:rsidRPr="006174AA">
        <w:t>nonapeptides</w:t>
      </w:r>
      <w:proofErr w:type="spellEnd"/>
      <w:r w:rsidRPr="006174AA">
        <w:t xml:space="preserve"> (approx. 1,100 M.W.). </w:t>
      </w:r>
    </w:p>
    <w:p w14:paraId="0B132B5E" w14:textId="77777777" w:rsidR="00D16785" w:rsidRPr="006174AA" w:rsidRDefault="00D16785" w:rsidP="001C7009">
      <w:pPr>
        <w:numPr>
          <w:ilvl w:val="2"/>
          <w:numId w:val="6"/>
        </w:numPr>
      </w:pPr>
      <w:r w:rsidRPr="006174AA">
        <w:t xml:space="preserve">Differ in structure only at positions 3 and 8. </w:t>
      </w:r>
    </w:p>
    <w:p w14:paraId="79735E81" w14:textId="77777777" w:rsidR="00D16785" w:rsidRDefault="00D16785" w:rsidP="001C7009">
      <w:pPr>
        <w:numPr>
          <w:ilvl w:val="1"/>
          <w:numId w:val="6"/>
        </w:numPr>
      </w:pPr>
      <w:r w:rsidRPr="006174AA">
        <w:t xml:space="preserve">Synthesized in the </w:t>
      </w:r>
      <w:proofErr w:type="spellStart"/>
      <w:r w:rsidRPr="006174AA">
        <w:t>neurosecretory</w:t>
      </w:r>
      <w:proofErr w:type="spellEnd"/>
      <w:r w:rsidRPr="006174AA">
        <w:t xml:space="preserve">-cells of the </w:t>
      </w:r>
      <w:proofErr w:type="spellStart"/>
      <w:r w:rsidRPr="006174AA">
        <w:t>paraventricular</w:t>
      </w:r>
      <w:proofErr w:type="spellEnd"/>
      <w:r w:rsidRPr="006174AA">
        <w:t xml:space="preserve"> and </w:t>
      </w:r>
      <w:proofErr w:type="spellStart"/>
      <w:r w:rsidRPr="006174AA">
        <w:t>supraoptic</w:t>
      </w:r>
      <w:proofErr w:type="spellEnd"/>
      <w:r w:rsidRPr="006174AA">
        <w:t xml:space="preserve"> nuclear areas of the hypothalamus. </w:t>
      </w:r>
    </w:p>
    <w:p w14:paraId="59FD8541" w14:textId="77777777" w:rsidR="00D16785" w:rsidRDefault="00D16785" w:rsidP="001C7009">
      <w:pPr>
        <w:numPr>
          <w:ilvl w:val="2"/>
          <w:numId w:val="6"/>
        </w:numPr>
      </w:pPr>
      <w:proofErr w:type="spellStart"/>
      <w:r>
        <w:t>Paraventricular</w:t>
      </w:r>
      <w:proofErr w:type="spellEnd"/>
      <w:r>
        <w:t xml:space="preserve"> nucleus—oxytocin</w:t>
      </w:r>
    </w:p>
    <w:p w14:paraId="6DEDFB55" w14:textId="77777777" w:rsidR="00D16785" w:rsidRPr="006174AA" w:rsidRDefault="00D16785" w:rsidP="001C7009">
      <w:pPr>
        <w:numPr>
          <w:ilvl w:val="2"/>
          <w:numId w:val="6"/>
        </w:numPr>
      </w:pPr>
      <w:proofErr w:type="spellStart"/>
      <w:r>
        <w:t>Supraoptic</w:t>
      </w:r>
      <w:proofErr w:type="spellEnd"/>
      <w:r>
        <w:t xml:space="preserve"> nucleus—vasopressin (ADH)</w:t>
      </w:r>
    </w:p>
    <w:p w14:paraId="5DCFDB39" w14:textId="77777777" w:rsidR="00D16785" w:rsidRDefault="00D16785" w:rsidP="001C7009">
      <w:pPr>
        <w:numPr>
          <w:ilvl w:val="1"/>
          <w:numId w:val="6"/>
        </w:numPr>
      </w:pPr>
      <w:r>
        <w:t>They both have the same carrier protein</w:t>
      </w:r>
      <w:r>
        <w:sym w:font="Wingdings" w:char="F0E0"/>
      </w:r>
      <w:r>
        <w:t xml:space="preserve"> </w:t>
      </w:r>
      <w:r w:rsidRPr="006174AA">
        <w:t xml:space="preserve">Attach to </w:t>
      </w:r>
      <w:proofErr w:type="spellStart"/>
      <w:r w:rsidRPr="00D16785">
        <w:rPr>
          <w:b/>
        </w:rPr>
        <w:t>neurophysin</w:t>
      </w:r>
      <w:proofErr w:type="spellEnd"/>
      <w:r w:rsidRPr="006174AA">
        <w:t xml:space="preserve"> carrier protein for transport down the axons to the posterior pituitary, whe</w:t>
      </w:r>
      <w:r>
        <w:t xml:space="preserve">re they are stored or released by exocytosis </w:t>
      </w:r>
    </w:p>
    <w:p w14:paraId="561E8C90" w14:textId="0A19F08D" w:rsidR="00D16785" w:rsidRPr="00D16785" w:rsidRDefault="00D16785" w:rsidP="001C7009">
      <w:pPr>
        <w:pStyle w:val="ListParagraph"/>
        <w:numPr>
          <w:ilvl w:val="2"/>
          <w:numId w:val="6"/>
        </w:numPr>
      </w:pPr>
      <w:r w:rsidRPr="006174AA">
        <w:t xml:space="preserve">The </w:t>
      </w:r>
      <w:proofErr w:type="spellStart"/>
      <w:r w:rsidRPr="006174AA">
        <w:t>neurophysin</w:t>
      </w:r>
      <w:proofErr w:type="spellEnd"/>
      <w:r w:rsidRPr="006174AA">
        <w:t xml:space="preserve">-hormone complex is considered a </w:t>
      </w:r>
      <w:proofErr w:type="spellStart"/>
      <w:r w:rsidRPr="00D16785">
        <w:rPr>
          <w:b/>
        </w:rPr>
        <w:t>preprohormone</w:t>
      </w:r>
      <w:proofErr w:type="spellEnd"/>
    </w:p>
    <w:p w14:paraId="7F03278E" w14:textId="32902B2A" w:rsidR="00D16785" w:rsidRPr="006174AA" w:rsidRDefault="00D16785" w:rsidP="001C7009">
      <w:pPr>
        <w:numPr>
          <w:ilvl w:val="2"/>
          <w:numId w:val="6"/>
        </w:numPr>
      </w:pPr>
      <w:r>
        <w:t xml:space="preserve">When release occurs the hormone granules break down and most of the </w:t>
      </w:r>
      <w:proofErr w:type="spellStart"/>
      <w:r>
        <w:t>neurophysin</w:t>
      </w:r>
      <w:proofErr w:type="spellEnd"/>
      <w:r>
        <w:t xml:space="preserve"> is cleaved so the hormones enter the blood as active hormones (oxytocin or ADH)</w:t>
      </w:r>
    </w:p>
    <w:p w14:paraId="1F988B7C" w14:textId="77777777" w:rsidR="006174AA" w:rsidRPr="006174AA" w:rsidRDefault="006174AA" w:rsidP="001C7009">
      <w:pPr>
        <w:numPr>
          <w:ilvl w:val="0"/>
          <w:numId w:val="6"/>
        </w:numPr>
      </w:pPr>
      <w:r w:rsidRPr="006174AA">
        <w:t xml:space="preserve">METABOLISM </w:t>
      </w:r>
    </w:p>
    <w:p w14:paraId="3A2BDBFB" w14:textId="612D59E7" w:rsidR="006174AA" w:rsidRPr="006174AA" w:rsidRDefault="006174AA" w:rsidP="001C7009">
      <w:pPr>
        <w:numPr>
          <w:ilvl w:val="1"/>
          <w:numId w:val="6"/>
        </w:numPr>
      </w:pPr>
      <w:r w:rsidRPr="006174AA">
        <w:t xml:space="preserve">Hormone granules degraded when released into blood (some </w:t>
      </w:r>
      <w:proofErr w:type="spellStart"/>
      <w:r w:rsidRPr="006174AA">
        <w:t>neuro</w:t>
      </w:r>
      <w:r w:rsidR="00D16785">
        <w:t>physin</w:t>
      </w:r>
      <w:proofErr w:type="spellEnd"/>
      <w:r w:rsidR="00D16785">
        <w:t xml:space="preserve"> released, but no </w:t>
      </w:r>
      <w:proofErr w:type="spellStart"/>
      <w:r w:rsidR="00D16785" w:rsidRPr="00D16785">
        <w:t>no</w:t>
      </w:r>
      <w:proofErr w:type="spellEnd"/>
      <w:r w:rsidR="00D16785" w:rsidRPr="00D16785">
        <w:t xml:space="preserve"> biological activity</w:t>
      </w:r>
      <w:r w:rsidR="00D16785">
        <w:t>)</w:t>
      </w:r>
    </w:p>
    <w:p w14:paraId="3FA2EE0C" w14:textId="77777777" w:rsidR="006174AA" w:rsidRDefault="006174AA" w:rsidP="001C7009">
      <w:pPr>
        <w:numPr>
          <w:ilvl w:val="1"/>
          <w:numId w:val="6"/>
        </w:numPr>
      </w:pPr>
      <w:r w:rsidRPr="006174AA">
        <w:t xml:space="preserve">Hormone transported as mixture of free and bound (loosely, to albumin) </w:t>
      </w:r>
    </w:p>
    <w:p w14:paraId="513A249B" w14:textId="604C17E4" w:rsidR="00D16785" w:rsidRPr="006174AA" w:rsidRDefault="00D16785" w:rsidP="001C7009">
      <w:pPr>
        <w:numPr>
          <w:ilvl w:val="2"/>
          <w:numId w:val="6"/>
        </w:numPr>
      </w:pPr>
      <w:proofErr w:type="gramStart"/>
      <w:r w:rsidRPr="00D16785">
        <w:t>no</w:t>
      </w:r>
      <w:proofErr w:type="gramEnd"/>
      <w:r w:rsidRPr="00D16785">
        <w:t xml:space="preserve"> specific binding proteins for either</w:t>
      </w:r>
    </w:p>
    <w:p w14:paraId="68930F3C" w14:textId="18B59463" w:rsidR="006174AA" w:rsidRDefault="006174AA" w:rsidP="001C7009">
      <w:pPr>
        <w:numPr>
          <w:ilvl w:val="1"/>
          <w:numId w:val="6"/>
        </w:numPr>
      </w:pPr>
      <w:r w:rsidRPr="006174AA">
        <w:t>T1⁄2</w:t>
      </w:r>
      <w:r w:rsidR="00D16785">
        <w:t xml:space="preserve"> </w:t>
      </w:r>
      <w:r w:rsidRPr="006174AA">
        <w:t>is</w:t>
      </w:r>
      <w:r w:rsidR="00D16785">
        <w:t xml:space="preserve"> &lt;3min</w:t>
      </w:r>
    </w:p>
    <w:p w14:paraId="1EB173D6" w14:textId="6EA812EC" w:rsidR="00D16785" w:rsidRPr="006174AA" w:rsidRDefault="00D16785" w:rsidP="001C7009">
      <w:pPr>
        <w:numPr>
          <w:ilvl w:val="2"/>
          <w:numId w:val="6"/>
        </w:numPr>
      </w:pPr>
      <w:proofErr w:type="gramStart"/>
      <w:r w:rsidRPr="00D16785">
        <w:t>short</w:t>
      </w:r>
      <w:proofErr w:type="gramEnd"/>
      <w:r w:rsidRPr="00D16785">
        <w:t xml:space="preserve"> half life.. </w:t>
      </w:r>
      <w:proofErr w:type="gramStart"/>
      <w:r w:rsidRPr="00D16785">
        <w:t>not</w:t>
      </w:r>
      <w:proofErr w:type="gramEnd"/>
      <w:r w:rsidRPr="00D16785">
        <w:t xml:space="preserve"> bound to anything or protected from anything</w:t>
      </w:r>
    </w:p>
    <w:p w14:paraId="66C7AC02" w14:textId="77777777" w:rsidR="00D16785" w:rsidRDefault="006174AA" w:rsidP="001C7009">
      <w:pPr>
        <w:numPr>
          <w:ilvl w:val="1"/>
          <w:numId w:val="6"/>
        </w:numPr>
      </w:pPr>
      <w:r w:rsidRPr="006174AA">
        <w:t>Liver a</w:t>
      </w:r>
      <w:r w:rsidR="00D16785">
        <w:t>nd kidney are sites of removal</w:t>
      </w:r>
    </w:p>
    <w:p w14:paraId="6CBC5892" w14:textId="151EC602" w:rsidR="006174AA" w:rsidRDefault="006174AA" w:rsidP="001C7009">
      <w:pPr>
        <w:numPr>
          <w:ilvl w:val="1"/>
          <w:numId w:val="6"/>
        </w:numPr>
      </w:pPr>
      <w:r w:rsidRPr="006174AA">
        <w:t xml:space="preserve">ADH also inactivated in blood </w:t>
      </w:r>
    </w:p>
    <w:p w14:paraId="7E9A8FFC" w14:textId="77777777" w:rsidR="00D16785" w:rsidRDefault="00D16785" w:rsidP="001C7009">
      <w:pPr>
        <w:numPr>
          <w:ilvl w:val="2"/>
          <w:numId w:val="6"/>
        </w:numPr>
      </w:pPr>
      <w:proofErr w:type="gramStart"/>
      <w:r>
        <w:t>oxytocin</w:t>
      </w:r>
      <w:proofErr w:type="gramEnd"/>
      <w:r>
        <w:t xml:space="preserve"> not degraded in the peripheral circulation but ADH does </w:t>
      </w:r>
    </w:p>
    <w:p w14:paraId="0D7203B7" w14:textId="20BEE796" w:rsidR="00D16785" w:rsidRPr="006174AA" w:rsidRDefault="00D16785" w:rsidP="001C7009">
      <w:pPr>
        <w:numPr>
          <w:ilvl w:val="2"/>
          <w:numId w:val="6"/>
        </w:numPr>
      </w:pPr>
      <w:r>
        <w:t>ADH inactivation in the blood is not a major source of inactivation—most ADH gets where it needs to go</w:t>
      </w:r>
    </w:p>
    <w:p w14:paraId="109EC8D6" w14:textId="77777777" w:rsidR="006174AA" w:rsidRPr="006174AA" w:rsidRDefault="006174AA" w:rsidP="001C7009">
      <w:pPr>
        <w:numPr>
          <w:ilvl w:val="0"/>
          <w:numId w:val="6"/>
        </w:numPr>
      </w:pPr>
      <w:r w:rsidRPr="006174AA">
        <w:t xml:space="preserve">PRIMARY PHYSIOLOGICAL ACTIONS </w:t>
      </w:r>
    </w:p>
    <w:p w14:paraId="66D14D67" w14:textId="34863AD8" w:rsidR="006174AA" w:rsidRPr="00D16785" w:rsidRDefault="00D16785" w:rsidP="001C7009">
      <w:pPr>
        <w:numPr>
          <w:ilvl w:val="1"/>
          <w:numId w:val="6"/>
        </w:numPr>
        <w:rPr>
          <w:b/>
        </w:rPr>
      </w:pPr>
      <w:r>
        <w:rPr>
          <w:b/>
        </w:rPr>
        <w:t>Vasopressin (ADH)</w:t>
      </w:r>
    </w:p>
    <w:p w14:paraId="06935E82" w14:textId="042EF647" w:rsidR="006174AA" w:rsidRPr="006174AA" w:rsidRDefault="006174AA" w:rsidP="001C7009">
      <w:pPr>
        <w:numPr>
          <w:ilvl w:val="2"/>
          <w:numId w:val="6"/>
        </w:numPr>
      </w:pPr>
      <w:r w:rsidRPr="006174AA">
        <w:t xml:space="preserve">Increased renal water absorption (primarily via </w:t>
      </w:r>
      <w:r w:rsidRPr="00D16785">
        <w:rPr>
          <w:b/>
        </w:rPr>
        <w:t>medullary collecting ducts</w:t>
      </w:r>
      <w:r w:rsidRPr="006174AA">
        <w:t xml:space="preserve">) </w:t>
      </w:r>
    </w:p>
    <w:p w14:paraId="5E9D5EE4" w14:textId="18AAA3BD" w:rsidR="006174AA" w:rsidRPr="006174AA" w:rsidRDefault="006174AA" w:rsidP="001C7009">
      <w:pPr>
        <w:numPr>
          <w:ilvl w:val="2"/>
          <w:numId w:val="6"/>
        </w:numPr>
      </w:pPr>
      <w:r w:rsidRPr="006174AA">
        <w:t xml:space="preserve">Proximal tubule is major water reabsorption site, but not vasopressin-controlled </w:t>
      </w:r>
    </w:p>
    <w:p w14:paraId="6B503F8A" w14:textId="7289DD38" w:rsidR="00D16785" w:rsidRDefault="00D16785" w:rsidP="001C7009">
      <w:pPr>
        <w:numPr>
          <w:ilvl w:val="2"/>
          <w:numId w:val="6"/>
        </w:numPr>
      </w:pPr>
      <w:r>
        <w:t>Behavioral effects of ADH</w:t>
      </w:r>
    </w:p>
    <w:p w14:paraId="564E3D79" w14:textId="00A26F06" w:rsidR="006174AA" w:rsidRDefault="006174AA" w:rsidP="001C7009">
      <w:pPr>
        <w:numPr>
          <w:ilvl w:val="3"/>
          <w:numId w:val="6"/>
        </w:numPr>
      </w:pPr>
      <w:r w:rsidRPr="006174AA">
        <w:t xml:space="preserve">Stimulates mate tending (male) and maternal behavior (female) in some mammals </w:t>
      </w:r>
    </w:p>
    <w:p w14:paraId="2C1C9FE6" w14:textId="276E3E10" w:rsidR="00D16785" w:rsidRDefault="00D16785" w:rsidP="001C7009">
      <w:pPr>
        <w:numPr>
          <w:ilvl w:val="4"/>
          <w:numId w:val="6"/>
        </w:numPr>
      </w:pPr>
      <w:r>
        <w:t xml:space="preserve">Some species in which mate tending is carried out by the male not by the female </w:t>
      </w:r>
    </w:p>
    <w:p w14:paraId="2EDC365A" w14:textId="41D61A6C" w:rsidR="00D16785" w:rsidRPr="006174AA" w:rsidRDefault="00D16785" w:rsidP="001C7009">
      <w:pPr>
        <w:numPr>
          <w:ilvl w:val="3"/>
          <w:numId w:val="6"/>
        </w:numPr>
      </w:pPr>
      <w:r>
        <w:t xml:space="preserve">Stimulates sexual motivation in males &amp; females—slightly different than libido. Basically translates to thinking about sex. </w:t>
      </w:r>
    </w:p>
    <w:p w14:paraId="12993356" w14:textId="77777777" w:rsidR="006174AA" w:rsidRPr="00D16785" w:rsidRDefault="006174AA" w:rsidP="001C7009">
      <w:pPr>
        <w:numPr>
          <w:ilvl w:val="1"/>
          <w:numId w:val="6"/>
        </w:numPr>
        <w:rPr>
          <w:b/>
        </w:rPr>
      </w:pPr>
      <w:r w:rsidRPr="00D16785">
        <w:rPr>
          <w:b/>
        </w:rPr>
        <w:t xml:space="preserve">Oxytocin </w:t>
      </w:r>
    </w:p>
    <w:p w14:paraId="1A531EB2" w14:textId="36FEC368" w:rsidR="006174AA" w:rsidRDefault="006174AA" w:rsidP="001C7009">
      <w:pPr>
        <w:numPr>
          <w:ilvl w:val="2"/>
          <w:numId w:val="6"/>
        </w:numPr>
      </w:pPr>
      <w:r w:rsidRPr="006174AA">
        <w:t xml:space="preserve">Contraction of </w:t>
      </w:r>
      <w:proofErr w:type="spellStart"/>
      <w:r w:rsidRPr="006174AA">
        <w:t>myoepithelial</w:t>
      </w:r>
      <w:proofErr w:type="spellEnd"/>
      <w:r w:rsidRPr="006174AA">
        <w:t xml:space="preserve"> cells in mammary gland (</w:t>
      </w:r>
      <w:r w:rsidR="00D16785">
        <w:t xml:space="preserve">lactation and </w:t>
      </w:r>
      <w:r w:rsidRPr="006174AA">
        <w:t>milk ejection</w:t>
      </w:r>
      <w:r w:rsidR="00D16785">
        <w:t xml:space="preserve"> from the breast</w:t>
      </w:r>
      <w:r w:rsidRPr="006174AA">
        <w:t xml:space="preserve">) </w:t>
      </w:r>
    </w:p>
    <w:p w14:paraId="01CD4BD7" w14:textId="4B4FB17F" w:rsidR="006174AA" w:rsidRDefault="006174AA" w:rsidP="001C7009">
      <w:pPr>
        <w:numPr>
          <w:ilvl w:val="2"/>
          <w:numId w:val="6"/>
        </w:numPr>
      </w:pPr>
      <w:r w:rsidRPr="006174AA">
        <w:t>Contr</w:t>
      </w:r>
      <w:r w:rsidR="00D16785">
        <w:t xml:space="preserve">action of uterine smooth muscle—important role in parturition (act of giving birth)  </w:t>
      </w:r>
    </w:p>
    <w:p w14:paraId="4DC07587" w14:textId="4EA499E2" w:rsidR="00D16785" w:rsidRDefault="00D16785" w:rsidP="001C7009">
      <w:pPr>
        <w:numPr>
          <w:ilvl w:val="2"/>
          <w:numId w:val="6"/>
        </w:numPr>
      </w:pPr>
      <w:r>
        <w:t>Behavioral effects</w:t>
      </w:r>
    </w:p>
    <w:p w14:paraId="6B69A324" w14:textId="1DD19590" w:rsidR="00D16785" w:rsidRDefault="00D16785" w:rsidP="001C7009">
      <w:pPr>
        <w:numPr>
          <w:ilvl w:val="3"/>
          <w:numId w:val="6"/>
        </w:numPr>
      </w:pPr>
      <w:r>
        <w:sym w:font="Symbol" w:char="F0AD"/>
      </w:r>
      <w:r>
        <w:t xml:space="preserve"> </w:t>
      </w:r>
      <w:proofErr w:type="gramStart"/>
      <w:r w:rsidRPr="00D16785">
        <w:t>maternal</w:t>
      </w:r>
      <w:proofErr w:type="gramEnd"/>
      <w:r w:rsidRPr="00D16785">
        <w:t xml:space="preserve">/infant </w:t>
      </w:r>
      <w:r>
        <w:t>bonding</w:t>
      </w:r>
    </w:p>
    <w:p w14:paraId="5E9229B7" w14:textId="34A9C901" w:rsidR="00D16785" w:rsidRDefault="00D16785" w:rsidP="001C7009">
      <w:pPr>
        <w:numPr>
          <w:ilvl w:val="4"/>
          <w:numId w:val="6"/>
        </w:numPr>
      </w:pPr>
      <w:proofErr w:type="gramStart"/>
      <w:r w:rsidRPr="00D16785">
        <w:t>so</w:t>
      </w:r>
      <w:proofErr w:type="gramEnd"/>
      <w:r w:rsidRPr="00D16785">
        <w:t xml:space="preserve"> breast feeding is very good for mother/child</w:t>
      </w:r>
    </w:p>
    <w:p w14:paraId="2B8B7029" w14:textId="441481A3" w:rsidR="008D63FD" w:rsidRDefault="008D63FD" w:rsidP="001C7009">
      <w:pPr>
        <w:numPr>
          <w:ilvl w:val="4"/>
          <w:numId w:val="6"/>
        </w:numPr>
      </w:pPr>
      <w:r>
        <w:t>Some evidence that it increases bonding between adults as well.</w:t>
      </w:r>
    </w:p>
    <w:p w14:paraId="6344BA6A" w14:textId="5A3E5D8E" w:rsidR="00D16785" w:rsidRDefault="008D63FD" w:rsidP="001C7009">
      <w:pPr>
        <w:numPr>
          <w:ilvl w:val="3"/>
          <w:numId w:val="6"/>
        </w:numPr>
      </w:pPr>
      <w:r>
        <w:t>M</w:t>
      </w:r>
      <w:r w:rsidR="00D16785">
        <w:t xml:space="preserve">oderates anxiety </w:t>
      </w:r>
    </w:p>
    <w:p w14:paraId="026910C7" w14:textId="359C071B" w:rsidR="008D63FD" w:rsidRDefault="008D63FD" w:rsidP="001C7009">
      <w:pPr>
        <w:numPr>
          <w:ilvl w:val="4"/>
          <w:numId w:val="6"/>
        </w:numPr>
      </w:pPr>
      <w:r>
        <w:t>You decrease anxiety</w:t>
      </w:r>
    </w:p>
    <w:p w14:paraId="2597F31E" w14:textId="1B2D79CB" w:rsidR="008D63FD" w:rsidRDefault="008D63FD" w:rsidP="001C7009">
      <w:pPr>
        <w:numPr>
          <w:ilvl w:val="4"/>
          <w:numId w:val="6"/>
        </w:numPr>
      </w:pPr>
      <w:r>
        <w:t>Has been used in the treatment of autism.</w:t>
      </w:r>
    </w:p>
    <w:p w14:paraId="3BE31AEC" w14:textId="77777777" w:rsidR="006174AA" w:rsidRPr="006174AA" w:rsidRDefault="006174AA" w:rsidP="001C7009">
      <w:pPr>
        <w:numPr>
          <w:ilvl w:val="0"/>
          <w:numId w:val="6"/>
        </w:numPr>
      </w:pPr>
      <w:r w:rsidRPr="006174AA">
        <w:t xml:space="preserve">REGULATION OF VASOPRESSIN AND OXYTOCIN RELEASE </w:t>
      </w:r>
    </w:p>
    <w:p w14:paraId="128CA2D6" w14:textId="77777777" w:rsidR="006174AA" w:rsidRPr="006174AA" w:rsidRDefault="006174AA" w:rsidP="001C7009">
      <w:pPr>
        <w:numPr>
          <w:ilvl w:val="1"/>
          <w:numId w:val="6"/>
        </w:numPr>
      </w:pPr>
      <w:r w:rsidRPr="006174AA">
        <w:t xml:space="preserve">Vasopressin </w:t>
      </w:r>
    </w:p>
    <w:p w14:paraId="384FA0B8" w14:textId="26BC32B0" w:rsidR="006174AA" w:rsidRPr="006174AA" w:rsidRDefault="006174AA" w:rsidP="001C7009">
      <w:pPr>
        <w:numPr>
          <w:ilvl w:val="2"/>
          <w:numId w:val="6"/>
        </w:numPr>
      </w:pPr>
      <w:r w:rsidRPr="006174AA">
        <w:t xml:space="preserve">Mainly regulated by plasma osmolality </w:t>
      </w:r>
    </w:p>
    <w:p w14:paraId="61D5766D" w14:textId="1CF149C7" w:rsidR="006174AA" w:rsidRPr="006174AA" w:rsidRDefault="006174AA" w:rsidP="001C7009">
      <w:pPr>
        <w:numPr>
          <w:ilvl w:val="2"/>
          <w:numId w:val="6"/>
        </w:numPr>
      </w:pPr>
      <w:r w:rsidRPr="006174AA">
        <w:t xml:space="preserve">Blood volume and pressure can also influence via </w:t>
      </w:r>
    </w:p>
    <w:p w14:paraId="552D2DA8" w14:textId="57A81079" w:rsidR="006174AA" w:rsidRPr="006174AA" w:rsidRDefault="006174AA" w:rsidP="001C7009">
      <w:pPr>
        <w:numPr>
          <w:ilvl w:val="3"/>
          <w:numId w:val="6"/>
        </w:numPr>
      </w:pPr>
      <w:proofErr w:type="gramStart"/>
      <w:r w:rsidRPr="006174AA">
        <w:t>neural</w:t>
      </w:r>
      <w:proofErr w:type="gramEnd"/>
      <w:r w:rsidRPr="006174AA">
        <w:t xml:space="preserve"> paths from </w:t>
      </w:r>
      <w:proofErr w:type="spellStart"/>
      <w:r w:rsidRPr="006174AA">
        <w:t>baro</w:t>
      </w:r>
      <w:proofErr w:type="spellEnd"/>
      <w:r w:rsidRPr="006174AA">
        <w:t>- and volume receptors (heart/aorta/carotid sinus) to</w:t>
      </w:r>
      <w:r w:rsidR="008D63FD">
        <w:t xml:space="preserve"> CNS </w:t>
      </w:r>
      <w:proofErr w:type="spellStart"/>
      <w:r w:rsidR="008D63FD">
        <w:t>neurosecretory</w:t>
      </w:r>
      <w:proofErr w:type="spellEnd"/>
      <w:r w:rsidR="008D63FD">
        <w:t xml:space="preserve"> (ADH) cells</w:t>
      </w:r>
    </w:p>
    <w:p w14:paraId="413D5BC0" w14:textId="658CE45F" w:rsidR="006174AA" w:rsidRPr="006174AA" w:rsidRDefault="006174AA" w:rsidP="001C7009">
      <w:pPr>
        <w:numPr>
          <w:ilvl w:val="3"/>
          <w:numId w:val="6"/>
        </w:numPr>
      </w:pPr>
      <w:proofErr w:type="gramStart"/>
      <w:r w:rsidRPr="006174AA">
        <w:t>volume</w:t>
      </w:r>
      <w:proofErr w:type="gramEnd"/>
      <w:r w:rsidRPr="006174AA">
        <w:t xml:space="preserve">/pressure effects on CNS thresholds for ADH release </w:t>
      </w:r>
      <w:r w:rsidR="008D63FD">
        <w:t>—it</w:t>
      </w:r>
      <w:r w:rsidR="008D63FD" w:rsidRPr="008D63FD">
        <w:t xml:space="preserve"> alters the threshold for release</w:t>
      </w:r>
    </w:p>
    <w:p w14:paraId="69F5A6CB" w14:textId="77777777" w:rsidR="006174AA" w:rsidRPr="006174AA" w:rsidRDefault="006174AA" w:rsidP="001C7009">
      <w:pPr>
        <w:numPr>
          <w:ilvl w:val="1"/>
          <w:numId w:val="6"/>
        </w:numPr>
      </w:pPr>
      <w:r w:rsidRPr="006174AA">
        <w:t xml:space="preserve">Oxytocin released primarily by </w:t>
      </w:r>
    </w:p>
    <w:p w14:paraId="100CB5FB" w14:textId="6921F85C" w:rsidR="006174AA" w:rsidRDefault="006174AA" w:rsidP="001C7009">
      <w:pPr>
        <w:numPr>
          <w:ilvl w:val="2"/>
          <w:numId w:val="6"/>
        </w:numPr>
      </w:pPr>
      <w:r w:rsidRPr="006174AA">
        <w:t xml:space="preserve">Suckling reflex: </w:t>
      </w:r>
      <w:r w:rsidR="008D63FD">
        <w:t xml:space="preserve">direct </w:t>
      </w:r>
      <w:r w:rsidRPr="006174AA">
        <w:t xml:space="preserve">neural connections from nipple to hypothalamus </w:t>
      </w:r>
    </w:p>
    <w:p w14:paraId="7176F55D" w14:textId="5F7667EB" w:rsidR="008D63FD" w:rsidRPr="006174AA" w:rsidRDefault="008D63FD" w:rsidP="001C7009">
      <w:pPr>
        <w:numPr>
          <w:ilvl w:val="3"/>
          <w:numId w:val="6"/>
        </w:numPr>
      </w:pPr>
      <w:r w:rsidRPr="008D63FD">
        <w:t xml:space="preserve">Stimulates release </w:t>
      </w:r>
      <w:r>
        <w:t>of oxytocin so ensures that t</w:t>
      </w:r>
      <w:r w:rsidRPr="008D63FD">
        <w:t>here is an ejection of milk.</w:t>
      </w:r>
    </w:p>
    <w:p w14:paraId="52AE17CD" w14:textId="3B8DE6B0" w:rsidR="006174AA" w:rsidRDefault="008D63FD" w:rsidP="001C7009">
      <w:pPr>
        <w:numPr>
          <w:ilvl w:val="2"/>
          <w:numId w:val="6"/>
        </w:numPr>
      </w:pPr>
      <w:r>
        <w:t>Cervical stimulation (coitus= intercourse</w:t>
      </w:r>
      <w:r w:rsidR="006174AA" w:rsidRPr="006174AA">
        <w:t xml:space="preserve"> or parturition</w:t>
      </w:r>
      <w:r>
        <w:t>=act of giving birth</w:t>
      </w:r>
      <w:r w:rsidR="006174AA" w:rsidRPr="006174AA">
        <w:t>)</w:t>
      </w:r>
      <w:r>
        <w:t xml:space="preserve"> to the hypothalamus</w:t>
      </w:r>
      <w:r w:rsidR="006174AA" w:rsidRPr="006174AA">
        <w:t xml:space="preserve">: neural connections from cervix to hypothalamus </w:t>
      </w:r>
    </w:p>
    <w:p w14:paraId="3CECB4E2" w14:textId="2BD9B547" w:rsidR="008D63FD" w:rsidRDefault="008D63FD" w:rsidP="001C7009">
      <w:pPr>
        <w:numPr>
          <w:ilvl w:val="3"/>
          <w:numId w:val="6"/>
        </w:numPr>
      </w:pPr>
      <w:r>
        <w:t>M</w:t>
      </w:r>
      <w:r w:rsidRPr="008D63FD">
        <w:t>ilk can be ejected during sexual encounters due to this</w:t>
      </w:r>
    </w:p>
    <w:p w14:paraId="6400B972" w14:textId="7AD5E070" w:rsidR="008D63FD" w:rsidRPr="006174AA" w:rsidRDefault="008D63FD" w:rsidP="001C7009">
      <w:pPr>
        <w:numPr>
          <w:ilvl w:val="3"/>
          <w:numId w:val="6"/>
        </w:numPr>
      </w:pPr>
      <w:r w:rsidRPr="008D63FD">
        <w:t>Very important for parturition</w:t>
      </w:r>
    </w:p>
    <w:p w14:paraId="20C6B9D9" w14:textId="77777777" w:rsidR="00D666A9" w:rsidRDefault="00D666A9" w:rsidP="00F532F4"/>
    <w:p w14:paraId="7160EAB9" w14:textId="2E19AAC7" w:rsidR="00D666A9" w:rsidRPr="00D666A9" w:rsidRDefault="00D666A9" w:rsidP="00F532F4">
      <w:pPr>
        <w:jc w:val="center"/>
        <w:rPr>
          <w:b/>
          <w:u w:val="single"/>
        </w:rPr>
      </w:pPr>
      <w:r>
        <w:rPr>
          <w:b/>
          <w:u w:val="single"/>
        </w:rPr>
        <w:t>FLUID BALANCE DISORDERS</w:t>
      </w:r>
    </w:p>
    <w:p w14:paraId="7BD40775" w14:textId="77777777" w:rsidR="006174AA" w:rsidRPr="006174AA" w:rsidRDefault="006174AA" w:rsidP="001C7009">
      <w:pPr>
        <w:numPr>
          <w:ilvl w:val="0"/>
          <w:numId w:val="6"/>
        </w:numPr>
      </w:pPr>
      <w:r w:rsidRPr="006174AA">
        <w:t xml:space="preserve">ADH deficiency (diabetes </w:t>
      </w:r>
      <w:proofErr w:type="spellStart"/>
      <w:r w:rsidRPr="006174AA">
        <w:t>insipidus</w:t>
      </w:r>
      <w:proofErr w:type="spellEnd"/>
      <w:r w:rsidRPr="006174AA">
        <w:t xml:space="preserve">) </w:t>
      </w:r>
    </w:p>
    <w:p w14:paraId="102F1A9A" w14:textId="77777777" w:rsidR="006174AA" w:rsidRPr="006174AA" w:rsidRDefault="006174AA" w:rsidP="001C7009">
      <w:pPr>
        <w:numPr>
          <w:ilvl w:val="1"/>
          <w:numId w:val="6"/>
        </w:numPr>
      </w:pPr>
      <w:r w:rsidRPr="006174AA">
        <w:t xml:space="preserve">Symptoms </w:t>
      </w:r>
    </w:p>
    <w:p w14:paraId="7A1C4C99" w14:textId="6A5A0BFD" w:rsidR="006174AA" w:rsidRPr="006174AA" w:rsidRDefault="008D63FD" w:rsidP="001C7009">
      <w:pPr>
        <w:numPr>
          <w:ilvl w:val="2"/>
          <w:numId w:val="6"/>
        </w:numPr>
      </w:pPr>
      <w:r>
        <w:t>D</w:t>
      </w:r>
      <w:r w:rsidR="006174AA" w:rsidRPr="006174AA">
        <w:t xml:space="preserve">ilute urine </w:t>
      </w:r>
    </w:p>
    <w:p w14:paraId="2AB394CD" w14:textId="30D6F5EE" w:rsidR="006174AA" w:rsidRPr="006174AA" w:rsidRDefault="008D63FD" w:rsidP="001C7009">
      <w:pPr>
        <w:numPr>
          <w:ilvl w:val="2"/>
          <w:numId w:val="6"/>
        </w:numPr>
      </w:pPr>
      <w:r>
        <w:sym w:font="Symbol" w:char="F0AD"/>
      </w:r>
      <w:r>
        <w:t xml:space="preserve"> U</w:t>
      </w:r>
      <w:r w:rsidR="006174AA" w:rsidRPr="006174AA">
        <w:t xml:space="preserve">rination frequency </w:t>
      </w:r>
    </w:p>
    <w:p w14:paraId="466042D5" w14:textId="36480F16" w:rsidR="006174AA" w:rsidRPr="006174AA" w:rsidRDefault="008D63FD" w:rsidP="001C7009">
      <w:pPr>
        <w:numPr>
          <w:ilvl w:val="2"/>
          <w:numId w:val="6"/>
        </w:numPr>
      </w:pPr>
      <w:r>
        <w:t>Increased thirst—it</w:t>
      </w:r>
      <w:r w:rsidRPr="008D63FD">
        <w:t xml:space="preserve"> can reach the point where the </w:t>
      </w:r>
      <w:proofErr w:type="spellStart"/>
      <w:r w:rsidRPr="008D63FD">
        <w:t>pt</w:t>
      </w:r>
      <w:proofErr w:type="spellEnd"/>
      <w:r w:rsidRPr="008D63FD">
        <w:t xml:space="preserve"> only drinks and pees!</w:t>
      </w:r>
    </w:p>
    <w:p w14:paraId="29B9599A" w14:textId="77777777" w:rsidR="00D666A9" w:rsidRDefault="006174AA" w:rsidP="001C7009">
      <w:pPr>
        <w:numPr>
          <w:ilvl w:val="1"/>
          <w:numId w:val="6"/>
        </w:numPr>
      </w:pPr>
      <w:r w:rsidRPr="006174AA">
        <w:t>Treatment </w:t>
      </w:r>
    </w:p>
    <w:p w14:paraId="5FFEF8E2" w14:textId="77777777" w:rsidR="008D63FD" w:rsidRPr="00D22FD9" w:rsidRDefault="008D63FD" w:rsidP="001C7009">
      <w:pPr>
        <w:numPr>
          <w:ilvl w:val="2"/>
          <w:numId w:val="6"/>
        </w:numPr>
        <w:rPr>
          <w:b/>
        </w:rPr>
      </w:pPr>
      <w:proofErr w:type="spellStart"/>
      <w:r w:rsidRPr="00D22FD9">
        <w:rPr>
          <w:b/>
        </w:rPr>
        <w:t>D</w:t>
      </w:r>
      <w:r w:rsidR="006174AA" w:rsidRPr="00D22FD9">
        <w:rPr>
          <w:b/>
        </w:rPr>
        <w:t>esmopressin</w:t>
      </w:r>
      <w:proofErr w:type="spellEnd"/>
      <w:r w:rsidR="006174AA" w:rsidRPr="00D22FD9">
        <w:rPr>
          <w:b/>
        </w:rPr>
        <w:t xml:space="preserve"> </w:t>
      </w:r>
    </w:p>
    <w:p w14:paraId="245F3FEB" w14:textId="39DDBC40" w:rsidR="008D63FD" w:rsidRDefault="008D63FD" w:rsidP="001C7009">
      <w:pPr>
        <w:numPr>
          <w:ilvl w:val="3"/>
          <w:numId w:val="6"/>
        </w:numPr>
      </w:pPr>
      <w:r>
        <w:t>Binds to renal V2 receptors in the collecting ducts which stimulates water reabsorption</w:t>
      </w:r>
    </w:p>
    <w:p w14:paraId="7A1CD0C0" w14:textId="2D4F53A0" w:rsidR="008D63FD" w:rsidRDefault="008D63FD" w:rsidP="001C7009">
      <w:pPr>
        <w:numPr>
          <w:ilvl w:val="3"/>
          <w:numId w:val="6"/>
        </w:numPr>
      </w:pPr>
      <w:r>
        <w:t>Acts as vasopressin analogue</w:t>
      </w:r>
      <w:r w:rsidRPr="006174AA">
        <w:t xml:space="preserve"> </w:t>
      </w:r>
    </w:p>
    <w:p w14:paraId="0E5D19F2" w14:textId="09BBAD2A" w:rsidR="006174AA" w:rsidRPr="006174AA" w:rsidRDefault="006174AA" w:rsidP="001C7009">
      <w:pPr>
        <w:numPr>
          <w:ilvl w:val="0"/>
          <w:numId w:val="6"/>
        </w:numPr>
      </w:pPr>
      <w:r w:rsidRPr="006174AA">
        <w:t>Syndro</w:t>
      </w:r>
      <w:r w:rsidR="008D63FD">
        <w:t xml:space="preserve">me of Inappropriate ADH (SIADH)—TOO </w:t>
      </w:r>
      <w:r w:rsidR="008D63FD" w:rsidRPr="008D63FD">
        <w:t xml:space="preserve">MUCH </w:t>
      </w:r>
      <w:r w:rsidR="008D63FD">
        <w:t xml:space="preserve">ADH </w:t>
      </w:r>
      <w:r w:rsidR="008D63FD" w:rsidRPr="008D63FD">
        <w:t>RELEASE</w:t>
      </w:r>
    </w:p>
    <w:p w14:paraId="24B91349" w14:textId="77777777" w:rsidR="006174AA" w:rsidRPr="006174AA" w:rsidRDefault="006174AA" w:rsidP="001C7009">
      <w:pPr>
        <w:numPr>
          <w:ilvl w:val="1"/>
          <w:numId w:val="6"/>
        </w:numPr>
      </w:pPr>
      <w:r w:rsidRPr="006174AA">
        <w:t xml:space="preserve">Symptoms </w:t>
      </w:r>
    </w:p>
    <w:p w14:paraId="6B259E1A" w14:textId="15DC95E1" w:rsidR="006174AA" w:rsidRPr="006174AA" w:rsidRDefault="00D22FD9" w:rsidP="001C7009">
      <w:pPr>
        <w:numPr>
          <w:ilvl w:val="2"/>
          <w:numId w:val="6"/>
        </w:numPr>
      </w:pPr>
      <w:r>
        <w:t>N</w:t>
      </w:r>
      <w:r w:rsidR="006174AA" w:rsidRPr="006174AA">
        <w:t xml:space="preserve">ormal renal/adrenal function </w:t>
      </w:r>
    </w:p>
    <w:p w14:paraId="1D2F2955" w14:textId="0FFFD4E5" w:rsidR="006174AA" w:rsidRDefault="00D22FD9" w:rsidP="001C7009">
      <w:pPr>
        <w:numPr>
          <w:ilvl w:val="2"/>
          <w:numId w:val="6"/>
        </w:numPr>
      </w:pPr>
      <w:proofErr w:type="spellStart"/>
      <w:r>
        <w:t>H</w:t>
      </w:r>
      <w:r w:rsidR="006174AA" w:rsidRPr="006174AA">
        <w:t>yponatremia</w:t>
      </w:r>
      <w:proofErr w:type="spellEnd"/>
      <w:r w:rsidR="006174AA" w:rsidRPr="006174AA">
        <w:t xml:space="preserve"> </w:t>
      </w:r>
    </w:p>
    <w:p w14:paraId="086F9DA1" w14:textId="0A243894" w:rsidR="008D63FD" w:rsidRPr="006174AA" w:rsidRDefault="008D63FD" w:rsidP="001C7009">
      <w:pPr>
        <w:numPr>
          <w:ilvl w:val="3"/>
          <w:numId w:val="6"/>
        </w:numPr>
      </w:pPr>
      <w:proofErr w:type="gramStart"/>
      <w:r>
        <w:t>low</w:t>
      </w:r>
      <w:proofErr w:type="gramEnd"/>
      <w:r>
        <w:t xml:space="preserve"> levels of Na in the blood but you're still excreting ADH</w:t>
      </w:r>
    </w:p>
    <w:p w14:paraId="35516C49" w14:textId="11AD145D" w:rsidR="006174AA" w:rsidRPr="006174AA" w:rsidRDefault="00D22FD9" w:rsidP="001C7009">
      <w:pPr>
        <w:numPr>
          <w:ilvl w:val="2"/>
          <w:numId w:val="6"/>
        </w:numPr>
      </w:pPr>
      <w:r>
        <w:t>C</w:t>
      </w:r>
      <w:r w:rsidR="006174AA" w:rsidRPr="006174AA">
        <w:t xml:space="preserve">ontinued renal Na+ excretion </w:t>
      </w:r>
    </w:p>
    <w:p w14:paraId="0FB3EE29" w14:textId="090CE2D2" w:rsidR="006174AA" w:rsidRPr="006174AA" w:rsidRDefault="00D22FD9" w:rsidP="001C7009">
      <w:pPr>
        <w:numPr>
          <w:ilvl w:val="2"/>
          <w:numId w:val="6"/>
        </w:numPr>
      </w:pPr>
      <w:r>
        <w:t>N</w:t>
      </w:r>
      <w:r w:rsidR="006174AA" w:rsidRPr="006174AA">
        <w:t xml:space="preserve">o clinical volume depletion </w:t>
      </w:r>
    </w:p>
    <w:p w14:paraId="04C452DF" w14:textId="178D8976" w:rsidR="006174AA" w:rsidRPr="006174AA" w:rsidRDefault="00D22FD9" w:rsidP="001C7009">
      <w:pPr>
        <w:numPr>
          <w:ilvl w:val="2"/>
          <w:numId w:val="6"/>
        </w:numPr>
      </w:pPr>
      <w:r>
        <w:t>In</w:t>
      </w:r>
      <w:r w:rsidR="006174AA" w:rsidRPr="006174AA">
        <w:t xml:space="preserve">creased urine osmolality </w:t>
      </w:r>
    </w:p>
    <w:p w14:paraId="7AABDC6C" w14:textId="77777777" w:rsidR="006174AA" w:rsidRPr="006174AA" w:rsidRDefault="006174AA" w:rsidP="001C7009">
      <w:pPr>
        <w:numPr>
          <w:ilvl w:val="1"/>
          <w:numId w:val="6"/>
        </w:numPr>
      </w:pPr>
      <w:r w:rsidRPr="006174AA">
        <w:t xml:space="preserve">Treatment </w:t>
      </w:r>
    </w:p>
    <w:p w14:paraId="2E3409E8" w14:textId="1524BC67" w:rsidR="006174AA" w:rsidRPr="006174AA" w:rsidRDefault="00D22FD9" w:rsidP="001C7009">
      <w:pPr>
        <w:numPr>
          <w:ilvl w:val="2"/>
          <w:numId w:val="6"/>
        </w:numPr>
      </w:pPr>
      <w:r>
        <w:t>L</w:t>
      </w:r>
      <w:r w:rsidR="006174AA" w:rsidRPr="006174AA">
        <w:t xml:space="preserve">imit fluid intake </w:t>
      </w:r>
    </w:p>
    <w:p w14:paraId="1D6CC7B3" w14:textId="2158B35C" w:rsidR="006174AA" w:rsidRPr="006174AA" w:rsidRDefault="00D22FD9" w:rsidP="001C7009">
      <w:pPr>
        <w:numPr>
          <w:ilvl w:val="2"/>
          <w:numId w:val="6"/>
        </w:numPr>
      </w:pPr>
      <w:r>
        <w:t>G</w:t>
      </w:r>
      <w:r w:rsidR="006174AA" w:rsidRPr="006174AA">
        <w:t>ive hypertonic saline (</w:t>
      </w:r>
      <w:r w:rsidR="008D63FD">
        <w:sym w:font="Symbol" w:char="F0AD"/>
      </w:r>
      <w:r w:rsidR="008D63FD">
        <w:t xml:space="preserve"> </w:t>
      </w:r>
      <w:r w:rsidR="006174AA" w:rsidRPr="006174AA">
        <w:t xml:space="preserve">plasma osmolality) </w:t>
      </w:r>
    </w:p>
    <w:p w14:paraId="7135DD44" w14:textId="1ED028E1" w:rsidR="006174AA" w:rsidRPr="006174AA" w:rsidRDefault="00D22FD9" w:rsidP="001C7009">
      <w:pPr>
        <w:numPr>
          <w:ilvl w:val="2"/>
          <w:numId w:val="6"/>
        </w:numPr>
      </w:pPr>
      <w:r>
        <w:t>F</w:t>
      </w:r>
      <w:r w:rsidR="006174AA" w:rsidRPr="006174AA">
        <w:t xml:space="preserve">or long term give </w:t>
      </w:r>
    </w:p>
    <w:p w14:paraId="3A765F3B" w14:textId="1D243616" w:rsidR="006174AA" w:rsidRPr="006174AA" w:rsidRDefault="00D22FD9" w:rsidP="001C7009">
      <w:pPr>
        <w:numPr>
          <w:ilvl w:val="3"/>
          <w:numId w:val="6"/>
        </w:numPr>
      </w:pPr>
      <w:r>
        <w:rPr>
          <w:b/>
        </w:rPr>
        <w:t>N</w:t>
      </w:r>
      <w:r w:rsidR="006174AA" w:rsidRPr="008D63FD">
        <w:rPr>
          <w:b/>
        </w:rPr>
        <w:t>aloxone</w:t>
      </w:r>
      <w:r w:rsidR="006174AA" w:rsidRPr="006174AA">
        <w:t xml:space="preserve"> to </w:t>
      </w:r>
      <w:r w:rsidR="008D63FD">
        <w:sym w:font="Symbol" w:char="F0AF"/>
      </w:r>
      <w:r w:rsidR="008D63FD">
        <w:t xml:space="preserve"> </w:t>
      </w:r>
      <w:r w:rsidR="006174AA" w:rsidRPr="006174AA">
        <w:t xml:space="preserve">vasopressin release </w:t>
      </w:r>
    </w:p>
    <w:p w14:paraId="6A303911" w14:textId="4389ADA5" w:rsidR="006174AA" w:rsidRPr="006174AA" w:rsidRDefault="00D22FD9" w:rsidP="001C7009">
      <w:pPr>
        <w:numPr>
          <w:ilvl w:val="3"/>
          <w:numId w:val="6"/>
        </w:numPr>
      </w:pPr>
      <w:proofErr w:type="spellStart"/>
      <w:r>
        <w:rPr>
          <w:b/>
        </w:rPr>
        <w:t>D</w:t>
      </w:r>
      <w:r w:rsidR="006174AA" w:rsidRPr="00D22FD9">
        <w:rPr>
          <w:b/>
        </w:rPr>
        <w:t>emeclocycline</w:t>
      </w:r>
      <w:proofErr w:type="spellEnd"/>
      <w:r w:rsidR="006174AA" w:rsidRPr="006174AA">
        <w:t xml:space="preserve"> to blo</w:t>
      </w:r>
      <w:r>
        <w:t>ck vasopressin action in kidney</w:t>
      </w:r>
    </w:p>
    <w:p w14:paraId="570A2AD3" w14:textId="77777777" w:rsidR="000B35B4" w:rsidRDefault="000B35B4" w:rsidP="00F532F4"/>
    <w:p w14:paraId="37064C9A" w14:textId="77777777" w:rsidR="00FB1672" w:rsidRDefault="00FB1672" w:rsidP="00F532F4"/>
    <w:p w14:paraId="07B590D5" w14:textId="77777777" w:rsidR="00FB1672" w:rsidRDefault="00FB1672" w:rsidP="00F532F4"/>
    <w:p w14:paraId="5B81E989" w14:textId="77777777" w:rsidR="00FB1672" w:rsidRDefault="00FB1672" w:rsidP="00F532F4"/>
    <w:p w14:paraId="21E9026A" w14:textId="77777777" w:rsidR="00FB1672" w:rsidRDefault="00FB1672" w:rsidP="00F532F4"/>
    <w:p w14:paraId="030E6797" w14:textId="77777777" w:rsidR="00FB1672" w:rsidRDefault="00FB1672" w:rsidP="00F532F4"/>
    <w:p w14:paraId="5AA8BF7B" w14:textId="77777777" w:rsidR="00FB1672" w:rsidRDefault="00FB1672" w:rsidP="00F532F4"/>
    <w:p w14:paraId="16C6B14C" w14:textId="77777777" w:rsidR="00FB1672" w:rsidRDefault="00FB1672" w:rsidP="00F532F4"/>
    <w:p w14:paraId="5F8C7265" w14:textId="77777777" w:rsidR="00FB1672" w:rsidRDefault="00FB1672" w:rsidP="00F532F4"/>
    <w:p w14:paraId="2A0D78F7" w14:textId="5E2E36C2" w:rsidR="00FB1672" w:rsidRDefault="00FB1672" w:rsidP="00FB1672">
      <w:pPr>
        <w:jc w:val="center"/>
        <w:rPr>
          <w:b/>
          <w:sz w:val="30"/>
          <w:szCs w:val="30"/>
        </w:rPr>
      </w:pPr>
      <w:r>
        <w:rPr>
          <w:b/>
          <w:sz w:val="30"/>
          <w:szCs w:val="30"/>
        </w:rPr>
        <w:t>ADRENAL GLAND</w:t>
      </w:r>
    </w:p>
    <w:p w14:paraId="2C50A3CD" w14:textId="7FDDCCC8" w:rsidR="00D03579" w:rsidRDefault="00D03579" w:rsidP="00D03579">
      <w:pPr>
        <w:jc w:val="center"/>
        <w:rPr>
          <w:b/>
          <w:bCs/>
          <w:u w:val="single"/>
        </w:rPr>
      </w:pPr>
    </w:p>
    <w:p w14:paraId="1AA1DCDC" w14:textId="77777777" w:rsidR="00FB1672" w:rsidRPr="00D03579" w:rsidRDefault="00FB1672" w:rsidP="00D03579">
      <w:pPr>
        <w:jc w:val="center"/>
        <w:rPr>
          <w:u w:val="single"/>
        </w:rPr>
      </w:pPr>
      <w:r w:rsidRPr="00D03579">
        <w:rPr>
          <w:b/>
          <w:bCs/>
          <w:u w:val="single"/>
        </w:rPr>
        <w:t>ADRENAL EMBRYOLOGY AND STRUCTURE</w:t>
      </w:r>
    </w:p>
    <w:p w14:paraId="4EA296DF" w14:textId="7B060FFC" w:rsidR="00FB1672" w:rsidRPr="00FB1672" w:rsidRDefault="007E1AC9" w:rsidP="00D4088A">
      <w:pPr>
        <w:pStyle w:val="ListParagraph"/>
        <w:numPr>
          <w:ilvl w:val="0"/>
          <w:numId w:val="39"/>
        </w:numPr>
      </w:pPr>
      <w:r>
        <w:rPr>
          <w:noProof/>
          <w:lang w:eastAsia="en-US"/>
        </w:rPr>
        <w:drawing>
          <wp:anchor distT="0" distB="0" distL="114300" distR="114300" simplePos="0" relativeHeight="251689984" behindDoc="0" locked="0" layoutInCell="1" allowOverlap="1" wp14:anchorId="4A84FC6F" wp14:editId="07DEF362">
            <wp:simplePos x="0" y="0"/>
            <wp:positionH relativeFrom="column">
              <wp:posOffset>5486400</wp:posOffset>
            </wp:positionH>
            <wp:positionV relativeFrom="paragraph">
              <wp:posOffset>29210</wp:posOffset>
            </wp:positionV>
            <wp:extent cx="1209040" cy="1638300"/>
            <wp:effectExtent l="0" t="0" r="10160" b="12700"/>
            <wp:wrapSquare wrapText="bothSides"/>
            <wp:docPr id="39949" name="Picture 39949" descr="Macintosh HD:Users:elisafuray:Desktop:Screen Shot 2013-03-27 at 11.57.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5" descr="Macintosh HD:Users:elisafuray:Desktop:Screen Shot 2013-03-27 at 11.57.35 P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9040"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00FB1672" w:rsidRPr="00FB1672">
        <w:t>Embryology</w:t>
      </w:r>
    </w:p>
    <w:p w14:paraId="4E82D6A2" w14:textId="77777777" w:rsidR="00FB1672" w:rsidRPr="00FB1672" w:rsidRDefault="00FB1672" w:rsidP="00D4088A">
      <w:pPr>
        <w:numPr>
          <w:ilvl w:val="1"/>
          <w:numId w:val="39"/>
        </w:numPr>
      </w:pPr>
      <w:r w:rsidRPr="00FB1672">
        <w:t xml:space="preserve">Adrenal is 2 distinct tissues (medulla and cortex) </w:t>
      </w:r>
    </w:p>
    <w:p w14:paraId="6283C6DA" w14:textId="77777777" w:rsidR="00D03579" w:rsidRDefault="00FB1672" w:rsidP="00D4088A">
      <w:pPr>
        <w:numPr>
          <w:ilvl w:val="2"/>
          <w:numId w:val="39"/>
        </w:numPr>
      </w:pPr>
      <w:r w:rsidRPr="00FB1672">
        <w:t xml:space="preserve">Medulla derived from neural crest (ectoderm) </w:t>
      </w:r>
    </w:p>
    <w:p w14:paraId="51A34FA8" w14:textId="77777777" w:rsidR="00D03579" w:rsidRDefault="00FB1672" w:rsidP="00D4088A">
      <w:pPr>
        <w:numPr>
          <w:ilvl w:val="3"/>
          <w:numId w:val="39"/>
        </w:numPr>
      </w:pPr>
      <w:proofErr w:type="gramStart"/>
      <w:r w:rsidRPr="00FB1672">
        <w:t>is</w:t>
      </w:r>
      <w:proofErr w:type="gramEnd"/>
      <w:r w:rsidRPr="00FB1672">
        <w:t xml:space="preserve"> a m</w:t>
      </w:r>
      <w:r w:rsidR="00D03579">
        <w:t>odified sympathetic ganglion</w:t>
      </w:r>
    </w:p>
    <w:p w14:paraId="4F11FB4A" w14:textId="7FE22BA2" w:rsidR="0055029D" w:rsidRDefault="0055029D" w:rsidP="00D4088A">
      <w:pPr>
        <w:numPr>
          <w:ilvl w:val="3"/>
          <w:numId w:val="39"/>
        </w:numPr>
      </w:pPr>
      <w:proofErr w:type="gramStart"/>
      <w:r>
        <w:t>during</w:t>
      </w:r>
      <w:proofErr w:type="gramEnd"/>
      <w:r>
        <w:t xml:space="preserve"> development these migrate to the urogenital ridge and become the medulla of the adrenal </w:t>
      </w:r>
    </w:p>
    <w:p w14:paraId="6A1C64CB" w14:textId="69F41685" w:rsidR="004F27E4" w:rsidRDefault="00FB1672" w:rsidP="00D4088A">
      <w:pPr>
        <w:numPr>
          <w:ilvl w:val="2"/>
          <w:numId w:val="39"/>
        </w:numPr>
      </w:pPr>
      <w:r w:rsidRPr="00FB1672">
        <w:t xml:space="preserve">Cortex derived from urogenital ridge (mesoderm) </w:t>
      </w:r>
    </w:p>
    <w:p w14:paraId="22B0D951" w14:textId="424FA13D" w:rsidR="0055029D" w:rsidRDefault="0055029D" w:rsidP="00D4088A">
      <w:pPr>
        <w:numPr>
          <w:ilvl w:val="3"/>
          <w:numId w:val="39"/>
        </w:numPr>
      </w:pPr>
      <w:r>
        <w:t>This is the source of all steroid hormones</w:t>
      </w:r>
    </w:p>
    <w:p w14:paraId="548D0D9A" w14:textId="29F89E37" w:rsidR="0055029D" w:rsidRDefault="0055029D" w:rsidP="00D4088A">
      <w:pPr>
        <w:numPr>
          <w:ilvl w:val="3"/>
          <w:numId w:val="39"/>
        </w:numPr>
      </w:pPr>
      <w:r>
        <w:t xml:space="preserve">Part of this tissue will become the ovaries and testes in females and males respectively </w:t>
      </w:r>
      <w:r w:rsidR="00993283">
        <w:t>(these tissues have different enzyme competency which is why they don't make the same things as the adrenal cortex)</w:t>
      </w:r>
    </w:p>
    <w:p w14:paraId="6D497A78" w14:textId="2E341C1B" w:rsidR="004F27E4" w:rsidRDefault="0055029D" w:rsidP="004F27E4">
      <w:r>
        <w:rPr>
          <w:noProof/>
          <w:lang w:eastAsia="en-US"/>
        </w:rPr>
        <mc:AlternateContent>
          <mc:Choice Requires="wps">
            <w:drawing>
              <wp:anchor distT="0" distB="0" distL="114300" distR="114300" simplePos="0" relativeHeight="251691008" behindDoc="0" locked="0" layoutInCell="1" allowOverlap="1" wp14:anchorId="2027086F" wp14:editId="3B822293">
                <wp:simplePos x="0" y="0"/>
                <wp:positionH relativeFrom="column">
                  <wp:posOffset>4914900</wp:posOffset>
                </wp:positionH>
                <wp:positionV relativeFrom="paragraph">
                  <wp:posOffset>509270</wp:posOffset>
                </wp:positionV>
                <wp:extent cx="1943100" cy="68580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19431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E1BAE7" w14:textId="274DC0E1" w:rsidR="00E656EF" w:rsidRDefault="00E656EF">
                            <w:proofErr w:type="spellStart"/>
                            <w:r w:rsidRPr="0055029D">
                              <w:rPr>
                                <w:b/>
                              </w:rPr>
                              <w:t>Zona</w:t>
                            </w:r>
                            <w:proofErr w:type="spellEnd"/>
                            <w:r w:rsidRPr="0055029D">
                              <w:rPr>
                                <w:b/>
                              </w:rPr>
                              <w:t xml:space="preserve"> </w:t>
                            </w:r>
                            <w:proofErr w:type="spellStart"/>
                            <w:r w:rsidRPr="0055029D">
                              <w:rPr>
                                <w:b/>
                              </w:rPr>
                              <w:t>Glomerulosa</w:t>
                            </w:r>
                            <w:proofErr w:type="spellEnd"/>
                            <w:r>
                              <w:t>—Aldosterone</w:t>
                            </w:r>
                          </w:p>
                          <w:p w14:paraId="2E2F0E32" w14:textId="28C205E6" w:rsidR="00E656EF" w:rsidRDefault="00E656EF">
                            <w:proofErr w:type="spellStart"/>
                            <w:r w:rsidRPr="0055029D">
                              <w:rPr>
                                <w:b/>
                              </w:rPr>
                              <w:t>Zona</w:t>
                            </w:r>
                            <w:proofErr w:type="spellEnd"/>
                            <w:r w:rsidRPr="0055029D">
                              <w:rPr>
                                <w:b/>
                              </w:rPr>
                              <w:t xml:space="preserve"> </w:t>
                            </w:r>
                            <w:proofErr w:type="spellStart"/>
                            <w:r w:rsidRPr="0055029D">
                              <w:rPr>
                                <w:b/>
                              </w:rPr>
                              <w:t>Fasiculata</w:t>
                            </w:r>
                            <w:proofErr w:type="spellEnd"/>
                            <w:r>
                              <w:t>—cortisol</w:t>
                            </w:r>
                          </w:p>
                          <w:p w14:paraId="6CED3268" w14:textId="799B96E5" w:rsidR="00E656EF" w:rsidRDefault="00E656EF">
                            <w:proofErr w:type="spellStart"/>
                            <w:r w:rsidRPr="0055029D">
                              <w:rPr>
                                <w:b/>
                              </w:rPr>
                              <w:t>Zona</w:t>
                            </w:r>
                            <w:proofErr w:type="spellEnd"/>
                            <w:r w:rsidRPr="0055029D">
                              <w:rPr>
                                <w:b/>
                              </w:rPr>
                              <w:t xml:space="preserve"> </w:t>
                            </w:r>
                            <w:proofErr w:type="spellStart"/>
                            <w:r w:rsidRPr="0055029D">
                              <w:rPr>
                                <w:b/>
                              </w:rPr>
                              <w:t>Reticulosa</w:t>
                            </w:r>
                            <w:proofErr w:type="spellEnd"/>
                            <w:r>
                              <w:t>—androgens</w:t>
                            </w:r>
                          </w:p>
                          <w:p w14:paraId="7D954ECD" w14:textId="1CE86F1E" w:rsidR="00E656EF" w:rsidRDefault="00E656EF">
                            <w:r w:rsidRPr="0055029D">
                              <w:rPr>
                                <w:b/>
                              </w:rPr>
                              <w:t>Adrenal Medulla</w:t>
                            </w:r>
                            <w:r>
                              <w:t>—EPI/NE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41" type="#_x0000_t202" style="position:absolute;margin-left:387pt;margin-top:40.1pt;width:153pt;height:5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" filled="f" stroked="f">
                <v:textbox>
                  <w:txbxContent>
                    <w:p w14:paraId="3AE1BAE7" w14:textId="274DC0E1" w:rsidR="00E656EF" w:rsidRDefault="00E656EF">
                      <w:proofErr w:type="spellStart"/>
                      <w:r w:rsidRPr="0055029D">
                        <w:rPr>
                          <w:b/>
                        </w:rPr>
                        <w:t>Zona</w:t>
                      </w:r>
                      <w:proofErr w:type="spellEnd"/>
                      <w:r w:rsidRPr="0055029D">
                        <w:rPr>
                          <w:b/>
                        </w:rPr>
                        <w:t xml:space="preserve"> </w:t>
                      </w:r>
                      <w:proofErr w:type="spellStart"/>
                      <w:r w:rsidRPr="0055029D">
                        <w:rPr>
                          <w:b/>
                        </w:rPr>
                        <w:t>Glomerulosa</w:t>
                      </w:r>
                      <w:proofErr w:type="spellEnd"/>
                      <w:r>
                        <w:t>—Aldosterone</w:t>
                      </w:r>
                    </w:p>
                    <w:p w14:paraId="2E2F0E32" w14:textId="28C205E6" w:rsidR="00E656EF" w:rsidRDefault="00E656EF">
                      <w:proofErr w:type="spellStart"/>
                      <w:r w:rsidRPr="0055029D">
                        <w:rPr>
                          <w:b/>
                        </w:rPr>
                        <w:t>Zona</w:t>
                      </w:r>
                      <w:proofErr w:type="spellEnd"/>
                      <w:r w:rsidRPr="0055029D">
                        <w:rPr>
                          <w:b/>
                        </w:rPr>
                        <w:t xml:space="preserve"> </w:t>
                      </w:r>
                      <w:proofErr w:type="spellStart"/>
                      <w:r w:rsidRPr="0055029D">
                        <w:rPr>
                          <w:b/>
                        </w:rPr>
                        <w:t>Fasiculata</w:t>
                      </w:r>
                      <w:proofErr w:type="spellEnd"/>
                      <w:r>
                        <w:t>—cortisol</w:t>
                      </w:r>
                    </w:p>
                    <w:p w14:paraId="6CED3268" w14:textId="799B96E5" w:rsidR="00E656EF" w:rsidRDefault="00E656EF">
                      <w:proofErr w:type="spellStart"/>
                      <w:r w:rsidRPr="0055029D">
                        <w:rPr>
                          <w:b/>
                        </w:rPr>
                        <w:t>Zona</w:t>
                      </w:r>
                      <w:proofErr w:type="spellEnd"/>
                      <w:r w:rsidRPr="0055029D">
                        <w:rPr>
                          <w:b/>
                        </w:rPr>
                        <w:t xml:space="preserve"> </w:t>
                      </w:r>
                      <w:proofErr w:type="spellStart"/>
                      <w:r w:rsidRPr="0055029D">
                        <w:rPr>
                          <w:b/>
                        </w:rPr>
                        <w:t>Reticulosa</w:t>
                      </w:r>
                      <w:proofErr w:type="spellEnd"/>
                      <w:r>
                        <w:t>—androgens</w:t>
                      </w:r>
                    </w:p>
                    <w:p w14:paraId="7D954ECD" w14:textId="1CE86F1E" w:rsidR="00E656EF" w:rsidRDefault="00E656EF">
                      <w:r w:rsidRPr="0055029D">
                        <w:rPr>
                          <w:b/>
                        </w:rPr>
                        <w:t>Adrenal Medulla</w:t>
                      </w:r>
                      <w:r>
                        <w:t>—EPI/NE</w:t>
                      </w:r>
                    </w:p>
                  </w:txbxContent>
                </v:textbox>
                <w10:wrap type="square"/>
              </v:shape>
            </w:pict>
          </mc:Fallback>
        </mc:AlternateContent>
      </w:r>
      <w:r w:rsidR="007E1AC9" w:rsidRPr="004F27E4">
        <w:rPr>
          <w:noProof/>
          <w:lang w:eastAsia="en-US"/>
        </w:rPr>
        <w:drawing>
          <wp:inline distT="0" distB="0" distL="0" distR="0" wp14:anchorId="7E843FA4" wp14:editId="41E8E696">
            <wp:extent cx="1714500" cy="2032595"/>
            <wp:effectExtent l="0" t="0" r="0" b="0"/>
            <wp:docPr id="4098" name="Picture 4" desc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4" descr="a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15673" cy="203398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007E1AC9">
        <w:rPr>
          <w:noProof/>
          <w:lang w:eastAsia="en-US"/>
        </w:rPr>
        <w:drawing>
          <wp:inline distT="0" distB="0" distL="0" distR="0" wp14:anchorId="176A7263" wp14:editId="52A4C5AA">
            <wp:extent cx="2963081" cy="1974910"/>
            <wp:effectExtent l="0" t="0" r="8890" b="6350"/>
            <wp:docPr id="39948" name="Picture 39948" descr="Macintosh HD:Users:elisafuray:Desktop:Screen Shot 2013-03-27 at 11.56.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4" descr="Macintosh HD:Users:elisafuray:Desktop:Screen Shot 2013-03-27 at 11.56.52 PM.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4277" cy="1975707"/>
                    </a:xfrm>
                    <a:prstGeom prst="rect">
                      <a:avLst/>
                    </a:prstGeom>
                    <a:noFill/>
                    <a:ln>
                      <a:noFill/>
                    </a:ln>
                  </pic:spPr>
                </pic:pic>
              </a:graphicData>
            </a:graphic>
          </wp:inline>
        </w:drawing>
      </w:r>
    </w:p>
    <w:p w14:paraId="26C002F0" w14:textId="77777777" w:rsidR="00D03579" w:rsidRDefault="00D03579" w:rsidP="00D03579"/>
    <w:p w14:paraId="2DF2D415" w14:textId="429344B7" w:rsidR="00FB1672" w:rsidRPr="00D03579" w:rsidRDefault="00FB1672" w:rsidP="007E1AC9">
      <w:pPr>
        <w:rPr>
          <w:u w:val="single"/>
        </w:rPr>
      </w:pPr>
      <w:r w:rsidRPr="00D03579">
        <w:rPr>
          <w:b/>
          <w:bCs/>
          <w:u w:val="single"/>
        </w:rPr>
        <w:t>NOTES ON ADRENAL HORMONES</w:t>
      </w:r>
    </w:p>
    <w:p w14:paraId="57BEFBF9" w14:textId="77777777" w:rsidR="00FB1672" w:rsidRPr="00FB1672" w:rsidRDefault="00FB1672" w:rsidP="00D4088A">
      <w:pPr>
        <w:numPr>
          <w:ilvl w:val="0"/>
          <w:numId w:val="39"/>
        </w:numPr>
      </w:pPr>
      <w:r w:rsidRPr="00FB1672">
        <w:t xml:space="preserve">Important adrenal </w:t>
      </w:r>
      <w:r w:rsidRPr="0055029D">
        <w:rPr>
          <w:i/>
        </w:rPr>
        <w:t>mineralocorticoids</w:t>
      </w:r>
      <w:r w:rsidRPr="00FB1672">
        <w:t xml:space="preserve"> (involved in electrolyte balance) are: </w:t>
      </w:r>
    </w:p>
    <w:p w14:paraId="54D57132" w14:textId="77777777" w:rsidR="00FB1672" w:rsidRPr="00FB1672" w:rsidRDefault="00FB1672" w:rsidP="00D4088A">
      <w:pPr>
        <w:numPr>
          <w:ilvl w:val="1"/>
          <w:numId w:val="39"/>
        </w:numPr>
      </w:pPr>
      <w:r w:rsidRPr="00FB1672">
        <w:t xml:space="preserve">Aldosterone </w:t>
      </w:r>
    </w:p>
    <w:p w14:paraId="1B648107" w14:textId="77777777" w:rsidR="00FB1672" w:rsidRPr="00FB1672" w:rsidRDefault="00FB1672" w:rsidP="00D4088A">
      <w:pPr>
        <w:numPr>
          <w:ilvl w:val="1"/>
          <w:numId w:val="39"/>
        </w:numPr>
      </w:pPr>
      <w:proofErr w:type="spellStart"/>
      <w:r w:rsidRPr="00FB1672">
        <w:t>Deoxycorticosterone</w:t>
      </w:r>
      <w:proofErr w:type="spellEnd"/>
      <w:r w:rsidRPr="00FB1672">
        <w:t xml:space="preserve"> </w:t>
      </w:r>
    </w:p>
    <w:p w14:paraId="79B6B8AA" w14:textId="0A753A1F" w:rsidR="00FB1672" w:rsidRPr="00FB1672" w:rsidRDefault="0055029D" w:rsidP="00D4088A">
      <w:pPr>
        <w:numPr>
          <w:ilvl w:val="1"/>
          <w:numId w:val="39"/>
        </w:numPr>
      </w:pPr>
      <w:r>
        <w:t>**</w:t>
      </w:r>
      <w:r w:rsidR="00FB1672" w:rsidRPr="00FB1672">
        <w:t xml:space="preserve">No glucocorticoid effects of these </w:t>
      </w:r>
    </w:p>
    <w:p w14:paraId="71D74AC4" w14:textId="77777777" w:rsidR="00FB1672" w:rsidRPr="00FB1672" w:rsidRDefault="00FB1672" w:rsidP="00D4088A">
      <w:pPr>
        <w:numPr>
          <w:ilvl w:val="0"/>
          <w:numId w:val="39"/>
        </w:numPr>
      </w:pPr>
      <w:r w:rsidRPr="00FB1672">
        <w:t xml:space="preserve">Important adrenal </w:t>
      </w:r>
      <w:r w:rsidRPr="0055029D">
        <w:rPr>
          <w:i/>
        </w:rPr>
        <w:t>glucocorticoids</w:t>
      </w:r>
      <w:r w:rsidRPr="00FB1672">
        <w:t xml:space="preserve"> (involved in intermediary metabolism) are: </w:t>
      </w:r>
    </w:p>
    <w:p w14:paraId="6B5C2887" w14:textId="77777777" w:rsidR="00FB1672" w:rsidRPr="00FB1672" w:rsidRDefault="00FB1672" w:rsidP="00D4088A">
      <w:pPr>
        <w:numPr>
          <w:ilvl w:val="1"/>
          <w:numId w:val="39"/>
        </w:numPr>
      </w:pPr>
      <w:r w:rsidRPr="00FB1672">
        <w:t xml:space="preserve">Cortisol </w:t>
      </w:r>
    </w:p>
    <w:p w14:paraId="498BAF77" w14:textId="77777777" w:rsidR="00FB1672" w:rsidRPr="00FB1672" w:rsidRDefault="00FB1672" w:rsidP="00D4088A">
      <w:pPr>
        <w:numPr>
          <w:ilvl w:val="1"/>
          <w:numId w:val="39"/>
        </w:numPr>
      </w:pPr>
      <w:proofErr w:type="spellStart"/>
      <w:r w:rsidRPr="00FB1672">
        <w:t>Corticosterone</w:t>
      </w:r>
      <w:proofErr w:type="spellEnd"/>
      <w:r w:rsidRPr="00FB1672">
        <w:t xml:space="preserve"> </w:t>
      </w:r>
    </w:p>
    <w:p w14:paraId="0ED73BC7" w14:textId="6A66EEFB" w:rsidR="00FB1672" w:rsidRPr="00FB1672" w:rsidRDefault="0055029D" w:rsidP="00D4088A">
      <w:pPr>
        <w:numPr>
          <w:ilvl w:val="1"/>
          <w:numId w:val="39"/>
        </w:numPr>
      </w:pPr>
      <w:r>
        <w:t>**These do have s</w:t>
      </w:r>
      <w:r w:rsidR="00FB1672" w:rsidRPr="00FB1672">
        <w:t xml:space="preserve">light mineralocorticoid effect of these </w:t>
      </w:r>
    </w:p>
    <w:p w14:paraId="652E32AE" w14:textId="77777777" w:rsidR="00D03579" w:rsidRDefault="00FB1672" w:rsidP="00D4088A">
      <w:pPr>
        <w:numPr>
          <w:ilvl w:val="0"/>
          <w:numId w:val="39"/>
        </w:numPr>
      </w:pPr>
      <w:r w:rsidRPr="00FB1672">
        <w:t xml:space="preserve">Important adrenal </w:t>
      </w:r>
      <w:r w:rsidRPr="0055029D">
        <w:rPr>
          <w:i/>
        </w:rPr>
        <w:t>androgens</w:t>
      </w:r>
      <w:r w:rsidRPr="00FB1672">
        <w:t xml:space="preserve"> are</w:t>
      </w:r>
    </w:p>
    <w:p w14:paraId="721D0912" w14:textId="563E998D" w:rsidR="00FB1672" w:rsidRDefault="0055029D" w:rsidP="00D4088A">
      <w:pPr>
        <w:numPr>
          <w:ilvl w:val="1"/>
          <w:numId w:val="39"/>
        </w:numPr>
      </w:pPr>
      <w:proofErr w:type="spellStart"/>
      <w:r>
        <w:t>Androstenedione</w:t>
      </w:r>
      <w:proofErr w:type="spellEnd"/>
      <w:r>
        <w:t xml:space="preserve">—weak androgen </w:t>
      </w:r>
    </w:p>
    <w:p w14:paraId="4E4CBE36" w14:textId="0B3E5C64" w:rsidR="0055029D" w:rsidRPr="00FB1672" w:rsidRDefault="0055029D" w:rsidP="00D4088A">
      <w:pPr>
        <w:numPr>
          <w:ilvl w:val="2"/>
          <w:numId w:val="39"/>
        </w:numPr>
      </w:pPr>
      <w:r>
        <w:t>Can be converted peripherally into testosterone</w:t>
      </w:r>
    </w:p>
    <w:p w14:paraId="3496F929" w14:textId="5E7BCBF7" w:rsidR="00D03579" w:rsidRPr="00FB1672" w:rsidRDefault="00FB1672" w:rsidP="00D4088A">
      <w:pPr>
        <w:pStyle w:val="ListParagraph"/>
        <w:numPr>
          <w:ilvl w:val="1"/>
          <w:numId w:val="39"/>
        </w:numPr>
      </w:pPr>
      <w:proofErr w:type="spellStart"/>
      <w:r w:rsidRPr="00FB1672">
        <w:t>Dehydroepiandrosterone</w:t>
      </w:r>
      <w:proofErr w:type="spellEnd"/>
      <w:r w:rsidRPr="00FB1672">
        <w:t xml:space="preserve"> (DHEA)</w:t>
      </w:r>
      <w:r w:rsidR="0055029D">
        <w:t xml:space="preserve">—weak androgen </w:t>
      </w:r>
    </w:p>
    <w:p w14:paraId="03CB4500" w14:textId="2FDCD611" w:rsidR="00FB1672" w:rsidRPr="00FB1672" w:rsidRDefault="00FB1672" w:rsidP="00D4088A">
      <w:pPr>
        <w:pStyle w:val="ListParagraph"/>
        <w:numPr>
          <w:ilvl w:val="0"/>
          <w:numId w:val="39"/>
        </w:numPr>
      </w:pPr>
      <w:r w:rsidRPr="00FB1672">
        <w:t xml:space="preserve">Epinephrine and norepinephrine are </w:t>
      </w:r>
      <w:r w:rsidRPr="0055029D">
        <w:rPr>
          <w:i/>
        </w:rPr>
        <w:t>catecholamines</w:t>
      </w:r>
    </w:p>
    <w:p w14:paraId="2822B245" w14:textId="77777777" w:rsidR="00FB1672" w:rsidRPr="00FB1672" w:rsidRDefault="00FB1672" w:rsidP="00D4088A">
      <w:pPr>
        <w:numPr>
          <w:ilvl w:val="1"/>
          <w:numId w:val="39"/>
        </w:numPr>
      </w:pPr>
      <w:r w:rsidRPr="00FB1672">
        <w:t xml:space="preserve">Epinephrine is produced only by the adrenal medulla </w:t>
      </w:r>
    </w:p>
    <w:p w14:paraId="561DCD6B" w14:textId="77777777" w:rsidR="00FB1672" w:rsidRPr="00FB1672" w:rsidRDefault="00FB1672" w:rsidP="00D4088A">
      <w:pPr>
        <w:numPr>
          <w:ilvl w:val="1"/>
          <w:numId w:val="39"/>
        </w:numPr>
      </w:pPr>
      <w:r w:rsidRPr="00FB1672">
        <w:t xml:space="preserve">Norepinephrine is produced by both adrenal medulla and post-ganglionic sympathetic nerves </w:t>
      </w:r>
    </w:p>
    <w:p w14:paraId="52AA7F5F" w14:textId="1B041B81" w:rsidR="00D03579" w:rsidRDefault="00D03579" w:rsidP="00D03579">
      <w:pPr>
        <w:rPr>
          <w:b/>
          <w:bCs/>
        </w:rPr>
      </w:pPr>
    </w:p>
    <w:p w14:paraId="22D8DB5E" w14:textId="1A47E1B4" w:rsidR="00D03579" w:rsidRPr="00D03579" w:rsidRDefault="00D03579" w:rsidP="00D03579">
      <w:pPr>
        <w:jc w:val="center"/>
        <w:rPr>
          <w:b/>
          <w:bCs/>
          <w:u w:val="single"/>
        </w:rPr>
      </w:pPr>
      <w:r w:rsidRPr="00D03579">
        <w:rPr>
          <w:b/>
          <w:bCs/>
          <w:u w:val="single"/>
        </w:rPr>
        <w:t>ADRENOMEDULLARY HORMONES</w:t>
      </w:r>
    </w:p>
    <w:p w14:paraId="1503B372" w14:textId="2BBEACF9" w:rsidR="004F27E4" w:rsidRPr="0055029D" w:rsidRDefault="00D03579" w:rsidP="00D4088A">
      <w:pPr>
        <w:pStyle w:val="ListParagraph"/>
        <w:numPr>
          <w:ilvl w:val="0"/>
          <w:numId w:val="40"/>
        </w:numPr>
        <w:rPr>
          <w:b/>
          <w:bCs/>
        </w:rPr>
      </w:pPr>
      <w:r w:rsidRPr="0055029D">
        <w:rPr>
          <w:b/>
          <w:bCs/>
        </w:rPr>
        <w:t>REGULATION OF CATECHOLAMINE BIO</w:t>
      </w:r>
      <w:r w:rsidR="004F27E4" w:rsidRPr="0055029D">
        <w:rPr>
          <w:b/>
          <w:bCs/>
        </w:rPr>
        <w:t>SYNTHESIS IN THE ADRENAL MEDULLA</w:t>
      </w:r>
    </w:p>
    <w:p w14:paraId="5D2008C2" w14:textId="3FAD33B8" w:rsidR="007E1AC9" w:rsidRPr="0055029D" w:rsidRDefault="0055029D" w:rsidP="00D4088A">
      <w:pPr>
        <w:pStyle w:val="ListParagraph"/>
        <w:numPr>
          <w:ilvl w:val="1"/>
          <w:numId w:val="40"/>
        </w:numPr>
        <w:rPr>
          <w:b/>
          <w:bCs/>
        </w:rPr>
      </w:pPr>
      <w:r>
        <w:rPr>
          <w:bCs/>
          <w:noProof/>
          <w:lang w:eastAsia="en-US"/>
        </w:rPr>
        <mc:AlternateContent>
          <mc:Choice Requires="wps">
            <w:drawing>
              <wp:anchor distT="0" distB="0" distL="114300" distR="114300" simplePos="0" relativeHeight="251692032" behindDoc="0" locked="0" layoutInCell="1" allowOverlap="1" wp14:anchorId="72A602F7" wp14:editId="024A6D9E">
                <wp:simplePos x="0" y="0"/>
                <wp:positionH relativeFrom="column">
                  <wp:posOffset>3429000</wp:posOffset>
                </wp:positionH>
                <wp:positionV relativeFrom="paragraph">
                  <wp:posOffset>410845</wp:posOffset>
                </wp:positionV>
                <wp:extent cx="3200400" cy="10287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32004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7DE5F1F" w14:textId="6E0409C4" w:rsidR="00E656EF" w:rsidRDefault="00E656EF">
                            <w:r>
                              <w:t xml:space="preserve">Begins the synthesis of </w:t>
                            </w:r>
                            <w:proofErr w:type="spellStart"/>
                            <w:r>
                              <w:t>adrenomedullary</w:t>
                            </w:r>
                            <w:proofErr w:type="spellEnd"/>
                            <w:r>
                              <w:t xml:space="preserve"> hormones w/ tyrosine. Can also use phenylalanine </w:t>
                            </w:r>
                            <w:proofErr w:type="gramStart"/>
                            <w:r>
                              <w:t>precursor which</w:t>
                            </w:r>
                            <w:proofErr w:type="gramEnd"/>
                            <w:r>
                              <w:t xml:space="preserve"> then is converted into tyrosine. NE can feed back and limit its own production. Nerves and ACTH can stimulate part of the pathway of NE. Glucocorticoids (cortisol) enhances the conversion of NE </w:t>
                            </w:r>
                            <w:r>
                              <w:sym w:font="Wingdings" w:char="F0E0"/>
                            </w:r>
                            <w:r>
                              <w:t xml:space="preserve"> EPI by activating PMNT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 o:spid="_x0000_s1042" type="#_x0000_t202" style="position:absolute;left:0;text-align:left;margin-left:270pt;margin-top:32.35pt;width:252pt;height:81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" filled="f" stroked="f">
                <v:textbox>
                  <w:txbxContent>
                    <w:p w14:paraId="67DE5F1F" w14:textId="6E0409C4" w:rsidR="00E656EF" w:rsidRDefault="00E656EF">
                      <w:r>
                        <w:t xml:space="preserve">Begins the synthesis of </w:t>
                      </w:r>
                      <w:proofErr w:type="spellStart"/>
                      <w:r>
                        <w:t>adrenomedullary</w:t>
                      </w:r>
                      <w:proofErr w:type="spellEnd"/>
                      <w:r>
                        <w:t xml:space="preserve"> hormones w/ tyrosine. Can also use phenylalanine </w:t>
                      </w:r>
                      <w:proofErr w:type="gramStart"/>
                      <w:r>
                        <w:t>precursor which</w:t>
                      </w:r>
                      <w:proofErr w:type="gramEnd"/>
                      <w:r>
                        <w:t xml:space="preserve"> then is converted into tyrosine. NE can feed back and limit its own production. Nerves and ACTH can stimulate part of the pathway of NE. Glucocorticoids (cortisol) enhances the conversion of NE </w:t>
                      </w:r>
                      <w:r>
                        <w:sym w:font="Wingdings" w:char="F0E0"/>
                      </w:r>
                      <w:r>
                        <w:t xml:space="preserve"> EPI by activating PMNT</w:t>
                      </w:r>
                    </w:p>
                  </w:txbxContent>
                </v:textbox>
                <w10:wrap type="square"/>
              </v:shape>
            </w:pict>
          </mc:Fallback>
        </mc:AlternateContent>
      </w:r>
      <w:r w:rsidR="004F27E4" w:rsidRPr="004F27E4">
        <w:rPr>
          <w:bCs/>
          <w:noProof/>
          <w:lang w:eastAsia="en-US"/>
        </w:rPr>
        <w:drawing>
          <wp:inline distT="0" distB="0" distL="0" distR="0" wp14:anchorId="5FE4C2C8" wp14:editId="0677793D">
            <wp:extent cx="2336479" cy="1714500"/>
            <wp:effectExtent l="0" t="0" r="635" b="0"/>
            <wp:docPr id="81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38367" cy="1715886"/>
                    </a:xfrm>
                    <a:prstGeom prst="rect">
                      <a:avLst/>
                    </a:prstGeom>
                    <a:noFill/>
                    <a:ln>
                      <a:noFill/>
                    </a:ln>
                    <a:extLst/>
                  </pic:spPr>
                </pic:pic>
              </a:graphicData>
            </a:graphic>
          </wp:inline>
        </w:drawing>
      </w:r>
    </w:p>
    <w:p w14:paraId="14EB7940" w14:textId="140B78F6" w:rsidR="00D03579" w:rsidRPr="0055029D" w:rsidRDefault="00D03579" w:rsidP="00D4088A">
      <w:pPr>
        <w:pStyle w:val="ListParagraph"/>
        <w:numPr>
          <w:ilvl w:val="0"/>
          <w:numId w:val="40"/>
        </w:numPr>
        <w:rPr>
          <w:b/>
          <w:bCs/>
        </w:rPr>
      </w:pPr>
      <w:r w:rsidRPr="0055029D">
        <w:rPr>
          <w:b/>
          <w:bCs/>
        </w:rPr>
        <w:t>REGULATION OF CATECHOLAMINE RELEASE</w:t>
      </w:r>
    </w:p>
    <w:p w14:paraId="4DCAF8BA" w14:textId="172C37D5" w:rsidR="004F27E4" w:rsidRPr="00D03579" w:rsidRDefault="0055029D" w:rsidP="00D4088A">
      <w:pPr>
        <w:pStyle w:val="ListParagraph"/>
        <w:numPr>
          <w:ilvl w:val="1"/>
          <w:numId w:val="40"/>
        </w:numPr>
        <w:rPr>
          <w:b/>
          <w:bCs/>
        </w:rPr>
      </w:pPr>
      <w:r>
        <w:rPr>
          <w:b/>
          <w:bCs/>
          <w:noProof/>
          <w:lang w:eastAsia="en-US"/>
        </w:rPr>
        <mc:AlternateContent>
          <mc:Choice Requires="wps">
            <w:drawing>
              <wp:anchor distT="0" distB="0" distL="114300" distR="114300" simplePos="0" relativeHeight="251693056" behindDoc="0" locked="0" layoutInCell="1" allowOverlap="1" wp14:anchorId="6D7755F6" wp14:editId="16669E47">
                <wp:simplePos x="0" y="0"/>
                <wp:positionH relativeFrom="column">
                  <wp:posOffset>3886200</wp:posOffset>
                </wp:positionH>
                <wp:positionV relativeFrom="paragraph">
                  <wp:posOffset>180975</wp:posOffset>
                </wp:positionV>
                <wp:extent cx="2857500" cy="1257300"/>
                <wp:effectExtent l="0" t="0" r="0" b="12700"/>
                <wp:wrapSquare wrapText="bothSides"/>
                <wp:docPr id="4" name="Text Box 4"/>
                <wp:cNvGraphicFramePr/>
                <a:graphic xmlns:a="http://schemas.openxmlformats.org/drawingml/2006/main">
                  <a:graphicData uri="http://schemas.microsoft.com/office/word/2010/wordprocessingShape">
                    <wps:wsp>
                      <wps:cNvSpPr txBox="1"/>
                      <wps:spPr>
                        <a:xfrm>
                          <a:off x="0" y="0"/>
                          <a:ext cx="28575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D2507E" w14:textId="16659F5B" w:rsidR="00E656EF" w:rsidRDefault="00E656EF">
                            <w:r>
                              <w:t xml:space="preserve">Adrenal Medulla can be though of as a modified SNS ganglion. You have preganglionic </w:t>
                            </w:r>
                            <w:proofErr w:type="spellStart"/>
                            <w:r>
                              <w:t>ACh</w:t>
                            </w:r>
                            <w:proofErr w:type="spellEnd"/>
                            <w:r>
                              <w:t xml:space="preserve"> stimulating </w:t>
                            </w:r>
                            <w:proofErr w:type="spellStart"/>
                            <w:r>
                              <w:t>chromaffin</w:t>
                            </w:r>
                            <w:proofErr w:type="spellEnd"/>
                            <w:r>
                              <w:t xml:space="preserve"> cells by altering </w:t>
                            </w:r>
                            <w:proofErr w:type="spellStart"/>
                            <w:r>
                              <w:t>Ca</w:t>
                            </w:r>
                            <w:proofErr w:type="spellEnd"/>
                            <w:r>
                              <w:t xml:space="preserve"> transport and activating the exocytosis pathway for the release of EPI and NE from the </w:t>
                            </w:r>
                            <w:proofErr w:type="spellStart"/>
                            <w:r>
                              <w:t>chromaffin</w:t>
                            </w:r>
                            <w:proofErr w:type="spellEnd"/>
                            <w:r>
                              <w:t xml:space="preserve"> cell where they are stored. They are stored in separate granules so they can be selectively released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 o:spid="_x0000_s1043" type="#_x0000_t202" style="position:absolute;left:0;text-align:left;margin-left:306pt;margin-top:14.25pt;width:225pt;height:99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0yjtICAAAX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" filled="f" stroked="f">
                <v:textbox>
                  <w:txbxContent>
                    <w:p w14:paraId="1FD2507E" w14:textId="16659F5B" w:rsidR="00E656EF" w:rsidRDefault="00E656EF">
                      <w:r>
                        <w:t xml:space="preserve">Adrenal Medulla can be though of as a modified SNS ganglion. You have preganglionic </w:t>
                      </w:r>
                      <w:proofErr w:type="spellStart"/>
                      <w:r>
                        <w:t>ACh</w:t>
                      </w:r>
                      <w:proofErr w:type="spellEnd"/>
                      <w:r>
                        <w:t xml:space="preserve"> stimulating </w:t>
                      </w:r>
                      <w:proofErr w:type="spellStart"/>
                      <w:r>
                        <w:t>chromaffin</w:t>
                      </w:r>
                      <w:proofErr w:type="spellEnd"/>
                      <w:r>
                        <w:t xml:space="preserve"> cells by altering </w:t>
                      </w:r>
                      <w:proofErr w:type="spellStart"/>
                      <w:r>
                        <w:t>Ca</w:t>
                      </w:r>
                      <w:proofErr w:type="spellEnd"/>
                      <w:r>
                        <w:t xml:space="preserve"> transport and activating the exocytosis pathway for the release of EPI and NE from the </w:t>
                      </w:r>
                      <w:proofErr w:type="spellStart"/>
                      <w:r>
                        <w:t>chromaffin</w:t>
                      </w:r>
                      <w:proofErr w:type="spellEnd"/>
                      <w:r>
                        <w:t xml:space="preserve"> cell where they are stored. They are stored in separate granules so they can be selectively released </w:t>
                      </w:r>
                    </w:p>
                  </w:txbxContent>
                </v:textbox>
                <w10:wrap type="square"/>
              </v:shape>
            </w:pict>
          </mc:Fallback>
        </mc:AlternateContent>
      </w:r>
      <w:r w:rsidR="004F27E4" w:rsidRPr="004F27E4">
        <w:rPr>
          <w:b/>
          <w:bCs/>
          <w:noProof/>
          <w:lang w:eastAsia="en-US"/>
        </w:rPr>
        <w:drawing>
          <wp:inline distT="0" distB="0" distL="0" distR="0" wp14:anchorId="78BBA75C" wp14:editId="07550954">
            <wp:extent cx="2894600" cy="1436914"/>
            <wp:effectExtent l="0" t="0" r="1270" b="11430"/>
            <wp:docPr id="39945" name="Picture 4" descr="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4" descr="a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94966" cy="1437096"/>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199F862E" w14:textId="77777777" w:rsidR="00BB543D" w:rsidRPr="0055029D" w:rsidRDefault="00BB543D" w:rsidP="00D4088A">
      <w:pPr>
        <w:numPr>
          <w:ilvl w:val="0"/>
          <w:numId w:val="40"/>
        </w:numPr>
        <w:rPr>
          <w:b/>
          <w:bCs/>
        </w:rPr>
      </w:pPr>
      <w:r w:rsidRPr="0055029D">
        <w:rPr>
          <w:b/>
          <w:bCs/>
        </w:rPr>
        <w:t xml:space="preserve">MAJOR METABOLIC PATHWAYS: </w:t>
      </w:r>
    </w:p>
    <w:p w14:paraId="17EB4A9C" w14:textId="77777777" w:rsidR="00BB543D" w:rsidRPr="004F27E4" w:rsidRDefault="00BB543D" w:rsidP="00D4088A">
      <w:pPr>
        <w:numPr>
          <w:ilvl w:val="1"/>
          <w:numId w:val="40"/>
        </w:numPr>
        <w:rPr>
          <w:bCs/>
        </w:rPr>
      </w:pPr>
      <w:r w:rsidRPr="004F27E4">
        <w:rPr>
          <w:bCs/>
        </w:rPr>
        <w:t xml:space="preserve">Deamination (by monoamine oxidase) </w:t>
      </w:r>
    </w:p>
    <w:p w14:paraId="389A097B" w14:textId="69F0AA42" w:rsidR="00BB543D" w:rsidRPr="004F27E4" w:rsidRDefault="0055029D" w:rsidP="00D4088A">
      <w:pPr>
        <w:numPr>
          <w:ilvl w:val="1"/>
          <w:numId w:val="40"/>
        </w:numPr>
        <w:rPr>
          <w:bCs/>
        </w:rPr>
      </w:pPr>
      <w:r>
        <w:rPr>
          <w:bCs/>
        </w:rPr>
        <w:t>3-O-methylation (by catechol-O</w:t>
      </w:r>
      <w:r w:rsidR="00BB543D" w:rsidRPr="004F27E4">
        <w:rPr>
          <w:bCs/>
        </w:rPr>
        <w:t xml:space="preserve">-methyl </w:t>
      </w:r>
      <w:proofErr w:type="spellStart"/>
      <w:r w:rsidR="00BB543D" w:rsidRPr="004F27E4">
        <w:rPr>
          <w:bCs/>
        </w:rPr>
        <w:t>transferase</w:t>
      </w:r>
      <w:proofErr w:type="spellEnd"/>
      <w:r w:rsidR="00BB543D" w:rsidRPr="004F27E4">
        <w:rPr>
          <w:bCs/>
        </w:rPr>
        <w:t xml:space="preserve">) </w:t>
      </w:r>
    </w:p>
    <w:p w14:paraId="086A801D" w14:textId="77777777" w:rsidR="00BB543D" w:rsidRPr="0055029D" w:rsidRDefault="00BB543D" w:rsidP="00D4088A">
      <w:pPr>
        <w:numPr>
          <w:ilvl w:val="0"/>
          <w:numId w:val="40"/>
        </w:numPr>
        <w:rPr>
          <w:b/>
          <w:bCs/>
        </w:rPr>
      </w:pPr>
      <w:r w:rsidRPr="0055029D">
        <w:rPr>
          <w:b/>
          <w:bCs/>
        </w:rPr>
        <w:t xml:space="preserve">MAJOR URINARY METABOLITES: </w:t>
      </w:r>
    </w:p>
    <w:p w14:paraId="78C1967F" w14:textId="77777777" w:rsidR="00BB543D" w:rsidRPr="004F27E4" w:rsidRDefault="00BB543D" w:rsidP="00D4088A">
      <w:pPr>
        <w:numPr>
          <w:ilvl w:val="1"/>
          <w:numId w:val="40"/>
        </w:numPr>
        <w:rPr>
          <w:bCs/>
        </w:rPr>
      </w:pPr>
      <w:proofErr w:type="spellStart"/>
      <w:r w:rsidRPr="004F27E4">
        <w:rPr>
          <w:bCs/>
        </w:rPr>
        <w:t>Vanillylmandelic</w:t>
      </w:r>
      <w:proofErr w:type="spellEnd"/>
      <w:r w:rsidRPr="004F27E4">
        <w:rPr>
          <w:bCs/>
        </w:rPr>
        <w:t xml:space="preserve"> acid (VMA) </w:t>
      </w:r>
    </w:p>
    <w:p w14:paraId="64C11006" w14:textId="1DB9EAFB" w:rsidR="004F27E4" w:rsidRDefault="00BB543D" w:rsidP="00D4088A">
      <w:pPr>
        <w:numPr>
          <w:ilvl w:val="1"/>
          <w:numId w:val="40"/>
        </w:numPr>
        <w:rPr>
          <w:bCs/>
        </w:rPr>
      </w:pPr>
      <w:r w:rsidRPr="004F27E4">
        <w:rPr>
          <w:bCs/>
        </w:rPr>
        <w:t xml:space="preserve">3-methoxy-4 </w:t>
      </w:r>
      <w:proofErr w:type="spellStart"/>
      <w:r w:rsidRPr="004F27E4">
        <w:rPr>
          <w:bCs/>
        </w:rPr>
        <w:t>hydroxyphenylglycol</w:t>
      </w:r>
      <w:proofErr w:type="spellEnd"/>
      <w:r w:rsidRPr="004F27E4">
        <w:rPr>
          <w:bCs/>
        </w:rPr>
        <w:t xml:space="preserve"> (MOPEG) </w:t>
      </w:r>
    </w:p>
    <w:p w14:paraId="50C0A43B" w14:textId="21F8C09D" w:rsidR="0055029D" w:rsidRDefault="0055029D" w:rsidP="00D4088A">
      <w:pPr>
        <w:numPr>
          <w:ilvl w:val="1"/>
          <w:numId w:val="40"/>
        </w:numPr>
        <w:rPr>
          <w:bCs/>
        </w:rPr>
      </w:pPr>
      <w:proofErr w:type="spellStart"/>
      <w:r>
        <w:rPr>
          <w:bCs/>
        </w:rPr>
        <w:t>Metanephrine</w:t>
      </w:r>
      <w:proofErr w:type="spellEnd"/>
    </w:p>
    <w:p w14:paraId="426E712E" w14:textId="1EBD6417" w:rsidR="0055029D" w:rsidRPr="00BB543D" w:rsidRDefault="0055029D" w:rsidP="00D4088A">
      <w:pPr>
        <w:numPr>
          <w:ilvl w:val="2"/>
          <w:numId w:val="40"/>
        </w:numPr>
        <w:rPr>
          <w:bCs/>
        </w:rPr>
      </w:pPr>
      <w:r>
        <w:rPr>
          <w:bCs/>
        </w:rPr>
        <w:t xml:space="preserve">Of the metabolites that can be used to evidence the activity of the adrenal medulla, </w:t>
      </w:r>
      <w:proofErr w:type="spellStart"/>
      <w:r>
        <w:rPr>
          <w:bCs/>
        </w:rPr>
        <w:t>metanephrine</w:t>
      </w:r>
      <w:proofErr w:type="spellEnd"/>
      <w:r>
        <w:rPr>
          <w:bCs/>
        </w:rPr>
        <w:t xml:space="preserve"> appears to be the best one for diagnostic purpose for catecholamine excess. </w:t>
      </w:r>
    </w:p>
    <w:p w14:paraId="2E4DC337" w14:textId="258390C9" w:rsidR="004F27E4" w:rsidRPr="004F27E4" w:rsidRDefault="00BB543D" w:rsidP="004F27E4">
      <w:pPr>
        <w:rPr>
          <w:b/>
          <w:bCs/>
        </w:rPr>
      </w:pPr>
      <w:r>
        <w:rPr>
          <w:b/>
          <w:bCs/>
          <w:noProof/>
          <w:lang w:eastAsia="en-US"/>
        </w:rPr>
        <mc:AlternateContent>
          <mc:Choice Requires="wps">
            <w:drawing>
              <wp:anchor distT="0" distB="0" distL="114300" distR="114300" simplePos="0" relativeHeight="251687936" behindDoc="0" locked="0" layoutInCell="1" allowOverlap="1" wp14:anchorId="43563F58" wp14:editId="088BC790">
                <wp:simplePos x="0" y="0"/>
                <wp:positionH relativeFrom="column">
                  <wp:posOffset>2971800</wp:posOffset>
                </wp:positionH>
                <wp:positionV relativeFrom="paragraph">
                  <wp:posOffset>108585</wp:posOffset>
                </wp:positionV>
                <wp:extent cx="3429000" cy="3086100"/>
                <wp:effectExtent l="0" t="0" r="0" b="12700"/>
                <wp:wrapSquare wrapText="bothSides"/>
                <wp:docPr id="39946" name="Text Box 39946"/>
                <wp:cNvGraphicFramePr/>
                <a:graphic xmlns:a="http://schemas.openxmlformats.org/drawingml/2006/main">
                  <a:graphicData uri="http://schemas.microsoft.com/office/word/2010/wordprocessingShape">
                    <wps:wsp>
                      <wps:cNvSpPr txBox="1"/>
                      <wps:spPr>
                        <a:xfrm>
                          <a:off x="0" y="0"/>
                          <a:ext cx="3429000" cy="3086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73921C" w14:textId="77777777" w:rsidR="00E656EF" w:rsidRDefault="00E656EF" w:rsidP="00BB543D">
                            <w:pPr>
                              <w:rPr>
                                <w:bCs/>
                              </w:rPr>
                            </w:pPr>
                            <w:r w:rsidRPr="004F27E4">
                              <w:rPr>
                                <w:b/>
                                <w:bCs/>
                              </w:rPr>
                              <w:t>Notes on Catecholamines</w:t>
                            </w:r>
                          </w:p>
                          <w:p w14:paraId="6DB94237" w14:textId="62B589F0" w:rsidR="00E656EF" w:rsidRPr="004F27E4" w:rsidRDefault="00E656EF" w:rsidP="00D4088A">
                            <w:pPr>
                              <w:numPr>
                                <w:ilvl w:val="0"/>
                                <w:numId w:val="47"/>
                              </w:numPr>
                              <w:rPr>
                                <w:bCs/>
                              </w:rPr>
                            </w:pPr>
                            <w:r w:rsidRPr="004F27E4">
                              <w:rPr>
                                <w:bCs/>
                              </w:rPr>
                              <w:t xml:space="preserve">There are separate epinephrine and norepinephrine granules in medulla </w:t>
                            </w:r>
                            <w:r>
                              <w:rPr>
                                <w:bCs/>
                              </w:rPr>
                              <w:t>(</w:t>
                            </w:r>
                            <w:proofErr w:type="spellStart"/>
                            <w:r>
                              <w:rPr>
                                <w:bCs/>
                              </w:rPr>
                              <w:t>chromaffin</w:t>
                            </w:r>
                            <w:proofErr w:type="spellEnd"/>
                            <w:r>
                              <w:rPr>
                                <w:bCs/>
                              </w:rPr>
                              <w:t xml:space="preserve"> cells) </w:t>
                            </w:r>
                          </w:p>
                          <w:p w14:paraId="772E3688" w14:textId="77777777" w:rsidR="00E656EF" w:rsidRPr="004F27E4" w:rsidRDefault="00E656EF" w:rsidP="00D4088A">
                            <w:pPr>
                              <w:numPr>
                                <w:ilvl w:val="0"/>
                                <w:numId w:val="47"/>
                              </w:numPr>
                              <w:rPr>
                                <w:bCs/>
                              </w:rPr>
                            </w:pPr>
                            <w:r w:rsidRPr="004F27E4">
                              <w:rPr>
                                <w:bCs/>
                              </w:rPr>
                              <w:t xml:space="preserve">80% of medulla product is epinephrine </w:t>
                            </w:r>
                          </w:p>
                          <w:p w14:paraId="42EEF7AB" w14:textId="77777777" w:rsidR="00E656EF" w:rsidRPr="004F27E4" w:rsidRDefault="00E656EF" w:rsidP="00D4088A">
                            <w:pPr>
                              <w:numPr>
                                <w:ilvl w:val="0"/>
                                <w:numId w:val="47"/>
                              </w:numPr>
                              <w:rPr>
                                <w:bCs/>
                              </w:rPr>
                            </w:pPr>
                            <w:r w:rsidRPr="004F27E4">
                              <w:rPr>
                                <w:bCs/>
                              </w:rPr>
                              <w:t xml:space="preserve">Most norepinephrine in blood is from sympathetic nerves and brain. </w:t>
                            </w:r>
                          </w:p>
                          <w:p w14:paraId="64A02320" w14:textId="77777777" w:rsidR="00E656EF" w:rsidRDefault="00E656EF" w:rsidP="00D4088A">
                            <w:pPr>
                              <w:numPr>
                                <w:ilvl w:val="0"/>
                                <w:numId w:val="47"/>
                              </w:numPr>
                              <w:rPr>
                                <w:bCs/>
                              </w:rPr>
                            </w:pPr>
                            <w:r w:rsidRPr="004F27E4">
                              <w:rPr>
                                <w:bCs/>
                              </w:rPr>
                              <w:t xml:space="preserve">T1/2 = 90-120 seconds </w:t>
                            </w:r>
                          </w:p>
                          <w:p w14:paraId="6979B63E" w14:textId="1C63F2AD" w:rsidR="00E656EF" w:rsidRPr="004F27E4" w:rsidRDefault="00E656EF" w:rsidP="00D4088A">
                            <w:pPr>
                              <w:numPr>
                                <w:ilvl w:val="1"/>
                                <w:numId w:val="47"/>
                              </w:numPr>
                              <w:rPr>
                                <w:bCs/>
                              </w:rPr>
                            </w:pPr>
                            <w:r>
                              <w:rPr>
                                <w:bCs/>
                              </w:rPr>
                              <w:t xml:space="preserve">Catecholamines have the shortest </w:t>
                            </w:r>
                            <w:proofErr w:type="gramStart"/>
                            <w:r>
                              <w:rPr>
                                <w:bCs/>
                              </w:rPr>
                              <w:t>t½  lives</w:t>
                            </w:r>
                            <w:proofErr w:type="gramEnd"/>
                            <w:r>
                              <w:rPr>
                                <w:bCs/>
                              </w:rPr>
                              <w:t xml:space="preserve"> of any hormones in the body </w:t>
                            </w:r>
                          </w:p>
                          <w:p w14:paraId="6E7071D1" w14:textId="77777777" w:rsidR="00E656EF" w:rsidRPr="004F27E4" w:rsidRDefault="00E656EF" w:rsidP="00D4088A">
                            <w:pPr>
                              <w:numPr>
                                <w:ilvl w:val="0"/>
                                <w:numId w:val="47"/>
                              </w:numPr>
                              <w:rPr>
                                <w:bCs/>
                              </w:rPr>
                            </w:pPr>
                            <w:r w:rsidRPr="004F27E4">
                              <w:rPr>
                                <w:bCs/>
                              </w:rPr>
                              <w:t xml:space="preserve">Regulatory capabilities include </w:t>
                            </w:r>
                          </w:p>
                          <w:p w14:paraId="6ACB4E0B" w14:textId="50A7D1DB" w:rsidR="00E656EF" w:rsidRPr="004F27E4" w:rsidRDefault="00E656EF" w:rsidP="00D4088A">
                            <w:pPr>
                              <w:numPr>
                                <w:ilvl w:val="1"/>
                                <w:numId w:val="47"/>
                              </w:numPr>
                              <w:rPr>
                                <w:bCs/>
                              </w:rPr>
                            </w:pPr>
                            <w:proofErr w:type="gramStart"/>
                            <w:r>
                              <w:rPr>
                                <w:bCs/>
                              </w:rPr>
                              <w:t>1)  S</w:t>
                            </w:r>
                            <w:r w:rsidRPr="004F27E4">
                              <w:rPr>
                                <w:bCs/>
                              </w:rPr>
                              <w:t>hifts</w:t>
                            </w:r>
                            <w:proofErr w:type="gramEnd"/>
                            <w:r w:rsidRPr="004F27E4">
                              <w:rPr>
                                <w:bCs/>
                              </w:rPr>
                              <w:t xml:space="preserve"> in </w:t>
                            </w:r>
                            <w:proofErr w:type="spellStart"/>
                            <w:r w:rsidRPr="004F27E4">
                              <w:rPr>
                                <w:bCs/>
                              </w:rPr>
                              <w:t>epi</w:t>
                            </w:r>
                            <w:proofErr w:type="spellEnd"/>
                            <w:r w:rsidRPr="004F27E4">
                              <w:rPr>
                                <w:bCs/>
                              </w:rPr>
                              <w:t>/</w:t>
                            </w:r>
                            <w:proofErr w:type="spellStart"/>
                            <w:r w:rsidRPr="004F27E4">
                              <w:rPr>
                                <w:bCs/>
                              </w:rPr>
                              <w:t>norepi</w:t>
                            </w:r>
                            <w:proofErr w:type="spellEnd"/>
                            <w:r w:rsidRPr="004F27E4">
                              <w:rPr>
                                <w:bCs/>
                              </w:rPr>
                              <w:t xml:space="preserve"> release ratio </w:t>
                            </w:r>
                          </w:p>
                          <w:p w14:paraId="147DE439" w14:textId="6D418EE7" w:rsidR="00E656EF" w:rsidRDefault="00E656EF" w:rsidP="00D4088A">
                            <w:pPr>
                              <w:numPr>
                                <w:ilvl w:val="1"/>
                                <w:numId w:val="47"/>
                              </w:numPr>
                              <w:rPr>
                                <w:bCs/>
                              </w:rPr>
                            </w:pPr>
                            <w:proofErr w:type="gramStart"/>
                            <w:r>
                              <w:rPr>
                                <w:bCs/>
                              </w:rPr>
                              <w:t>2)  P</w:t>
                            </w:r>
                            <w:r w:rsidRPr="004F27E4">
                              <w:rPr>
                                <w:bCs/>
                              </w:rPr>
                              <w:t>resence</w:t>
                            </w:r>
                            <w:proofErr w:type="gramEnd"/>
                            <w:r w:rsidRPr="004F27E4">
                              <w:rPr>
                                <w:bCs/>
                              </w:rPr>
                              <w:t xml:space="preserve"> of 4 types of receptors </w:t>
                            </w:r>
                          </w:p>
                          <w:p w14:paraId="4161A646" w14:textId="17EFB62A" w:rsidR="00E656EF" w:rsidRPr="004F27E4" w:rsidRDefault="00E656EF" w:rsidP="00D4088A">
                            <w:pPr>
                              <w:numPr>
                                <w:ilvl w:val="2"/>
                                <w:numId w:val="47"/>
                              </w:numPr>
                              <w:rPr>
                                <w:bCs/>
                              </w:rPr>
                            </w:pPr>
                            <w:r w:rsidRPr="0055029D">
                              <w:rPr>
                                <w:bCs/>
                              </w:rPr>
                              <w:sym w:font="Symbol" w:char="F061"/>
                            </w:r>
                            <w:r>
                              <w:rPr>
                                <w:bCs/>
                              </w:rPr>
                              <w:t xml:space="preserve">1, </w:t>
                            </w:r>
                            <w:r w:rsidRPr="0055029D">
                              <w:rPr>
                                <w:bCs/>
                              </w:rPr>
                              <w:sym w:font="Symbol" w:char="F061"/>
                            </w:r>
                            <w:r>
                              <w:rPr>
                                <w:bCs/>
                              </w:rPr>
                              <w:t xml:space="preserve">2, </w:t>
                            </w:r>
                            <w:r w:rsidRPr="0055029D">
                              <w:rPr>
                                <w:bCs/>
                              </w:rPr>
                              <w:sym w:font="Symbol" w:char="F062"/>
                            </w:r>
                            <w:r>
                              <w:rPr>
                                <w:bCs/>
                              </w:rPr>
                              <w:t xml:space="preserve">1, and </w:t>
                            </w:r>
                            <w:r w:rsidRPr="0055029D">
                              <w:rPr>
                                <w:bCs/>
                              </w:rPr>
                              <w:sym w:font="Symbol" w:char="F062"/>
                            </w:r>
                            <w:r>
                              <w:rPr>
                                <w:bCs/>
                              </w:rPr>
                              <w:t xml:space="preserve">2 </w:t>
                            </w:r>
                          </w:p>
                          <w:p w14:paraId="3CA92BA9" w14:textId="28B6ADE9" w:rsidR="00E656EF" w:rsidRPr="004F27E4" w:rsidRDefault="00E656EF" w:rsidP="00D4088A">
                            <w:pPr>
                              <w:numPr>
                                <w:ilvl w:val="1"/>
                                <w:numId w:val="47"/>
                              </w:numPr>
                              <w:rPr>
                                <w:bCs/>
                              </w:rPr>
                            </w:pPr>
                            <w:proofErr w:type="gramStart"/>
                            <w:r>
                              <w:rPr>
                                <w:bCs/>
                              </w:rPr>
                              <w:t>3)  R</w:t>
                            </w:r>
                            <w:r w:rsidRPr="004F27E4">
                              <w:rPr>
                                <w:bCs/>
                              </w:rPr>
                              <w:t>eceptor</w:t>
                            </w:r>
                            <w:proofErr w:type="gramEnd"/>
                            <w:r w:rsidRPr="004F27E4">
                              <w:rPr>
                                <w:bCs/>
                              </w:rPr>
                              <w:t xml:space="preserve"> up/down regulation </w:t>
                            </w:r>
                          </w:p>
                          <w:p w14:paraId="40FCBAC7" w14:textId="783D2C4C" w:rsidR="00E656EF" w:rsidRDefault="00E656EF" w:rsidP="00D4088A">
                            <w:pPr>
                              <w:numPr>
                                <w:ilvl w:val="1"/>
                                <w:numId w:val="47"/>
                              </w:numPr>
                              <w:rPr>
                                <w:bCs/>
                              </w:rPr>
                            </w:pPr>
                            <w:proofErr w:type="gramStart"/>
                            <w:r>
                              <w:rPr>
                                <w:bCs/>
                              </w:rPr>
                              <w:t>4)  P</w:t>
                            </w:r>
                            <w:r w:rsidRPr="004F27E4">
                              <w:rPr>
                                <w:bCs/>
                              </w:rPr>
                              <w:t>sychological</w:t>
                            </w:r>
                            <w:proofErr w:type="gramEnd"/>
                            <w:r w:rsidRPr="004F27E4">
                              <w:rPr>
                                <w:bCs/>
                              </w:rPr>
                              <w:t xml:space="preserve"> component </w:t>
                            </w:r>
                          </w:p>
                          <w:p w14:paraId="3A96299A" w14:textId="75AE0949" w:rsidR="00E656EF" w:rsidRPr="004F27E4" w:rsidRDefault="00E656EF" w:rsidP="00D4088A">
                            <w:pPr>
                              <w:numPr>
                                <w:ilvl w:val="2"/>
                                <w:numId w:val="47"/>
                              </w:numPr>
                              <w:rPr>
                                <w:bCs/>
                              </w:rPr>
                            </w:pPr>
                            <w:r w:rsidRPr="004F27E4">
                              <w:rPr>
                                <w:bCs/>
                              </w:rPr>
                              <w:t xml:space="preserve">Even anticipation of danger can cause </w:t>
                            </w:r>
                            <w:r>
                              <w:rPr>
                                <w:bCs/>
                              </w:rPr>
                              <w:t xml:space="preserve">activation of SNS and </w:t>
                            </w:r>
                            <w:r w:rsidRPr="004F27E4">
                              <w:rPr>
                                <w:bCs/>
                              </w:rPr>
                              <w:t>release</w:t>
                            </w:r>
                            <w:r>
                              <w:rPr>
                                <w:bCs/>
                              </w:rPr>
                              <w:t xml:space="preserve"> from the adrenal medulla </w:t>
                            </w:r>
                          </w:p>
                          <w:p w14:paraId="4A40BE25"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9946" o:spid="_x0000_s1044" type="#_x0000_t202" style="position:absolute;margin-left:234pt;margin-top:8.55pt;width:270pt;height:243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" filled="f" stroked="f">
                <v:textbox>
                  <w:txbxContent>
                    <w:p w14:paraId="7573921C" w14:textId="77777777" w:rsidR="00E656EF" w:rsidRDefault="00E656EF" w:rsidP="00BB543D">
                      <w:pPr>
                        <w:rPr>
                          <w:bCs/>
                        </w:rPr>
                      </w:pPr>
                      <w:r w:rsidRPr="004F27E4">
                        <w:rPr>
                          <w:b/>
                          <w:bCs/>
                        </w:rPr>
                        <w:t>Notes on Catecholamines</w:t>
                      </w:r>
                    </w:p>
                    <w:p w14:paraId="6DB94237" w14:textId="62B589F0" w:rsidR="00E656EF" w:rsidRPr="004F27E4" w:rsidRDefault="00E656EF" w:rsidP="00D4088A">
                      <w:pPr>
                        <w:numPr>
                          <w:ilvl w:val="0"/>
                          <w:numId w:val="47"/>
                        </w:numPr>
                        <w:rPr>
                          <w:bCs/>
                        </w:rPr>
                      </w:pPr>
                      <w:r w:rsidRPr="004F27E4">
                        <w:rPr>
                          <w:bCs/>
                        </w:rPr>
                        <w:t xml:space="preserve">There are separate epinephrine and norepinephrine granules in medulla </w:t>
                      </w:r>
                      <w:r>
                        <w:rPr>
                          <w:bCs/>
                        </w:rPr>
                        <w:t>(</w:t>
                      </w:r>
                      <w:proofErr w:type="spellStart"/>
                      <w:r>
                        <w:rPr>
                          <w:bCs/>
                        </w:rPr>
                        <w:t>chromaffin</w:t>
                      </w:r>
                      <w:proofErr w:type="spellEnd"/>
                      <w:r>
                        <w:rPr>
                          <w:bCs/>
                        </w:rPr>
                        <w:t xml:space="preserve"> cells) </w:t>
                      </w:r>
                    </w:p>
                    <w:p w14:paraId="772E3688" w14:textId="77777777" w:rsidR="00E656EF" w:rsidRPr="004F27E4" w:rsidRDefault="00E656EF" w:rsidP="00D4088A">
                      <w:pPr>
                        <w:numPr>
                          <w:ilvl w:val="0"/>
                          <w:numId w:val="47"/>
                        </w:numPr>
                        <w:rPr>
                          <w:bCs/>
                        </w:rPr>
                      </w:pPr>
                      <w:r w:rsidRPr="004F27E4">
                        <w:rPr>
                          <w:bCs/>
                        </w:rPr>
                        <w:t xml:space="preserve">80% of medulla product is epinephrine </w:t>
                      </w:r>
                    </w:p>
                    <w:p w14:paraId="42EEF7AB" w14:textId="77777777" w:rsidR="00E656EF" w:rsidRPr="004F27E4" w:rsidRDefault="00E656EF" w:rsidP="00D4088A">
                      <w:pPr>
                        <w:numPr>
                          <w:ilvl w:val="0"/>
                          <w:numId w:val="47"/>
                        </w:numPr>
                        <w:rPr>
                          <w:bCs/>
                        </w:rPr>
                      </w:pPr>
                      <w:r w:rsidRPr="004F27E4">
                        <w:rPr>
                          <w:bCs/>
                        </w:rPr>
                        <w:t xml:space="preserve">Most norepinephrine in blood is from sympathetic nerves and brain. </w:t>
                      </w:r>
                    </w:p>
                    <w:p w14:paraId="64A02320" w14:textId="77777777" w:rsidR="00E656EF" w:rsidRDefault="00E656EF" w:rsidP="00D4088A">
                      <w:pPr>
                        <w:numPr>
                          <w:ilvl w:val="0"/>
                          <w:numId w:val="47"/>
                        </w:numPr>
                        <w:rPr>
                          <w:bCs/>
                        </w:rPr>
                      </w:pPr>
                      <w:r w:rsidRPr="004F27E4">
                        <w:rPr>
                          <w:bCs/>
                        </w:rPr>
                        <w:t xml:space="preserve">T1/2 = 90-120 seconds </w:t>
                      </w:r>
                    </w:p>
                    <w:p w14:paraId="6979B63E" w14:textId="1C63F2AD" w:rsidR="00E656EF" w:rsidRPr="004F27E4" w:rsidRDefault="00E656EF" w:rsidP="00D4088A">
                      <w:pPr>
                        <w:numPr>
                          <w:ilvl w:val="1"/>
                          <w:numId w:val="47"/>
                        </w:numPr>
                        <w:rPr>
                          <w:bCs/>
                        </w:rPr>
                      </w:pPr>
                      <w:r>
                        <w:rPr>
                          <w:bCs/>
                        </w:rPr>
                        <w:t xml:space="preserve">Catecholamines have the shortest </w:t>
                      </w:r>
                      <w:proofErr w:type="gramStart"/>
                      <w:r>
                        <w:rPr>
                          <w:bCs/>
                        </w:rPr>
                        <w:t>t½  lives</w:t>
                      </w:r>
                      <w:proofErr w:type="gramEnd"/>
                      <w:r>
                        <w:rPr>
                          <w:bCs/>
                        </w:rPr>
                        <w:t xml:space="preserve"> of any hormones in the body </w:t>
                      </w:r>
                    </w:p>
                    <w:p w14:paraId="6E7071D1" w14:textId="77777777" w:rsidR="00E656EF" w:rsidRPr="004F27E4" w:rsidRDefault="00E656EF" w:rsidP="00D4088A">
                      <w:pPr>
                        <w:numPr>
                          <w:ilvl w:val="0"/>
                          <w:numId w:val="47"/>
                        </w:numPr>
                        <w:rPr>
                          <w:bCs/>
                        </w:rPr>
                      </w:pPr>
                      <w:r w:rsidRPr="004F27E4">
                        <w:rPr>
                          <w:bCs/>
                        </w:rPr>
                        <w:t xml:space="preserve">Regulatory capabilities include </w:t>
                      </w:r>
                    </w:p>
                    <w:p w14:paraId="6ACB4E0B" w14:textId="50A7D1DB" w:rsidR="00E656EF" w:rsidRPr="004F27E4" w:rsidRDefault="00E656EF" w:rsidP="00D4088A">
                      <w:pPr>
                        <w:numPr>
                          <w:ilvl w:val="1"/>
                          <w:numId w:val="47"/>
                        </w:numPr>
                        <w:rPr>
                          <w:bCs/>
                        </w:rPr>
                      </w:pPr>
                      <w:proofErr w:type="gramStart"/>
                      <w:r>
                        <w:rPr>
                          <w:bCs/>
                        </w:rPr>
                        <w:t>1)  S</w:t>
                      </w:r>
                      <w:r w:rsidRPr="004F27E4">
                        <w:rPr>
                          <w:bCs/>
                        </w:rPr>
                        <w:t>hifts</w:t>
                      </w:r>
                      <w:proofErr w:type="gramEnd"/>
                      <w:r w:rsidRPr="004F27E4">
                        <w:rPr>
                          <w:bCs/>
                        </w:rPr>
                        <w:t xml:space="preserve"> in </w:t>
                      </w:r>
                      <w:proofErr w:type="spellStart"/>
                      <w:r w:rsidRPr="004F27E4">
                        <w:rPr>
                          <w:bCs/>
                        </w:rPr>
                        <w:t>epi</w:t>
                      </w:r>
                      <w:proofErr w:type="spellEnd"/>
                      <w:r w:rsidRPr="004F27E4">
                        <w:rPr>
                          <w:bCs/>
                        </w:rPr>
                        <w:t>/</w:t>
                      </w:r>
                      <w:proofErr w:type="spellStart"/>
                      <w:r w:rsidRPr="004F27E4">
                        <w:rPr>
                          <w:bCs/>
                        </w:rPr>
                        <w:t>norepi</w:t>
                      </w:r>
                      <w:proofErr w:type="spellEnd"/>
                      <w:r w:rsidRPr="004F27E4">
                        <w:rPr>
                          <w:bCs/>
                        </w:rPr>
                        <w:t xml:space="preserve"> release ratio </w:t>
                      </w:r>
                    </w:p>
                    <w:p w14:paraId="147DE439" w14:textId="6D418EE7" w:rsidR="00E656EF" w:rsidRDefault="00E656EF" w:rsidP="00D4088A">
                      <w:pPr>
                        <w:numPr>
                          <w:ilvl w:val="1"/>
                          <w:numId w:val="47"/>
                        </w:numPr>
                        <w:rPr>
                          <w:bCs/>
                        </w:rPr>
                      </w:pPr>
                      <w:proofErr w:type="gramStart"/>
                      <w:r>
                        <w:rPr>
                          <w:bCs/>
                        </w:rPr>
                        <w:t>2)  P</w:t>
                      </w:r>
                      <w:r w:rsidRPr="004F27E4">
                        <w:rPr>
                          <w:bCs/>
                        </w:rPr>
                        <w:t>resence</w:t>
                      </w:r>
                      <w:proofErr w:type="gramEnd"/>
                      <w:r w:rsidRPr="004F27E4">
                        <w:rPr>
                          <w:bCs/>
                        </w:rPr>
                        <w:t xml:space="preserve"> of 4 types of receptors </w:t>
                      </w:r>
                    </w:p>
                    <w:p w14:paraId="4161A646" w14:textId="17EFB62A" w:rsidR="00E656EF" w:rsidRPr="004F27E4" w:rsidRDefault="00E656EF" w:rsidP="00D4088A">
                      <w:pPr>
                        <w:numPr>
                          <w:ilvl w:val="2"/>
                          <w:numId w:val="47"/>
                        </w:numPr>
                        <w:rPr>
                          <w:bCs/>
                        </w:rPr>
                      </w:pPr>
                      <w:r w:rsidRPr="0055029D">
                        <w:rPr>
                          <w:bCs/>
                        </w:rPr>
                        <w:sym w:font="Symbol" w:char="F061"/>
                      </w:r>
                      <w:r>
                        <w:rPr>
                          <w:bCs/>
                        </w:rPr>
                        <w:t xml:space="preserve">1, </w:t>
                      </w:r>
                      <w:r w:rsidRPr="0055029D">
                        <w:rPr>
                          <w:bCs/>
                        </w:rPr>
                        <w:sym w:font="Symbol" w:char="F061"/>
                      </w:r>
                      <w:r>
                        <w:rPr>
                          <w:bCs/>
                        </w:rPr>
                        <w:t xml:space="preserve">2, </w:t>
                      </w:r>
                      <w:r w:rsidRPr="0055029D">
                        <w:rPr>
                          <w:bCs/>
                        </w:rPr>
                        <w:sym w:font="Symbol" w:char="F062"/>
                      </w:r>
                      <w:r>
                        <w:rPr>
                          <w:bCs/>
                        </w:rPr>
                        <w:t xml:space="preserve">1, and </w:t>
                      </w:r>
                      <w:r w:rsidRPr="0055029D">
                        <w:rPr>
                          <w:bCs/>
                        </w:rPr>
                        <w:sym w:font="Symbol" w:char="F062"/>
                      </w:r>
                      <w:r>
                        <w:rPr>
                          <w:bCs/>
                        </w:rPr>
                        <w:t xml:space="preserve">2 </w:t>
                      </w:r>
                    </w:p>
                    <w:p w14:paraId="3CA92BA9" w14:textId="28B6ADE9" w:rsidR="00E656EF" w:rsidRPr="004F27E4" w:rsidRDefault="00E656EF" w:rsidP="00D4088A">
                      <w:pPr>
                        <w:numPr>
                          <w:ilvl w:val="1"/>
                          <w:numId w:val="47"/>
                        </w:numPr>
                        <w:rPr>
                          <w:bCs/>
                        </w:rPr>
                      </w:pPr>
                      <w:proofErr w:type="gramStart"/>
                      <w:r>
                        <w:rPr>
                          <w:bCs/>
                        </w:rPr>
                        <w:t>3)  R</w:t>
                      </w:r>
                      <w:r w:rsidRPr="004F27E4">
                        <w:rPr>
                          <w:bCs/>
                        </w:rPr>
                        <w:t>eceptor</w:t>
                      </w:r>
                      <w:proofErr w:type="gramEnd"/>
                      <w:r w:rsidRPr="004F27E4">
                        <w:rPr>
                          <w:bCs/>
                        </w:rPr>
                        <w:t xml:space="preserve"> up/down regulation </w:t>
                      </w:r>
                    </w:p>
                    <w:p w14:paraId="40FCBAC7" w14:textId="783D2C4C" w:rsidR="00E656EF" w:rsidRDefault="00E656EF" w:rsidP="00D4088A">
                      <w:pPr>
                        <w:numPr>
                          <w:ilvl w:val="1"/>
                          <w:numId w:val="47"/>
                        </w:numPr>
                        <w:rPr>
                          <w:bCs/>
                        </w:rPr>
                      </w:pPr>
                      <w:proofErr w:type="gramStart"/>
                      <w:r>
                        <w:rPr>
                          <w:bCs/>
                        </w:rPr>
                        <w:t>4)  P</w:t>
                      </w:r>
                      <w:r w:rsidRPr="004F27E4">
                        <w:rPr>
                          <w:bCs/>
                        </w:rPr>
                        <w:t>sychological</w:t>
                      </w:r>
                      <w:proofErr w:type="gramEnd"/>
                      <w:r w:rsidRPr="004F27E4">
                        <w:rPr>
                          <w:bCs/>
                        </w:rPr>
                        <w:t xml:space="preserve"> component </w:t>
                      </w:r>
                    </w:p>
                    <w:p w14:paraId="3A96299A" w14:textId="75AE0949" w:rsidR="00E656EF" w:rsidRPr="004F27E4" w:rsidRDefault="00E656EF" w:rsidP="00D4088A">
                      <w:pPr>
                        <w:numPr>
                          <w:ilvl w:val="2"/>
                          <w:numId w:val="47"/>
                        </w:numPr>
                        <w:rPr>
                          <w:bCs/>
                        </w:rPr>
                      </w:pPr>
                      <w:r w:rsidRPr="004F27E4">
                        <w:rPr>
                          <w:bCs/>
                        </w:rPr>
                        <w:t xml:space="preserve">Even anticipation of danger can cause </w:t>
                      </w:r>
                      <w:r>
                        <w:rPr>
                          <w:bCs/>
                        </w:rPr>
                        <w:t xml:space="preserve">activation of SNS and </w:t>
                      </w:r>
                      <w:r w:rsidRPr="004F27E4">
                        <w:rPr>
                          <w:bCs/>
                        </w:rPr>
                        <w:t>release</w:t>
                      </w:r>
                      <w:r>
                        <w:rPr>
                          <w:bCs/>
                        </w:rPr>
                        <w:t xml:space="preserve"> from the adrenal medulla </w:t>
                      </w:r>
                    </w:p>
                    <w:p w14:paraId="4A40BE25" w14:textId="77777777" w:rsidR="00E656EF" w:rsidRDefault="00E656EF"/>
                  </w:txbxContent>
                </v:textbox>
                <w10:wrap type="square"/>
              </v:shape>
            </w:pict>
          </mc:Fallback>
        </mc:AlternateContent>
      </w:r>
    </w:p>
    <w:p w14:paraId="740F136F" w14:textId="079FEA26" w:rsidR="004F27E4" w:rsidRDefault="004F27E4" w:rsidP="004F27E4">
      <w:pPr>
        <w:rPr>
          <w:bCs/>
        </w:rPr>
      </w:pPr>
      <w:r w:rsidRPr="004F27E4">
        <w:rPr>
          <w:b/>
          <w:bCs/>
          <w:noProof/>
          <w:lang w:eastAsia="en-US"/>
        </w:rPr>
        <w:drawing>
          <wp:inline distT="0" distB="0" distL="0" distR="0" wp14:anchorId="1CE675D2" wp14:editId="70BFDC41">
            <wp:extent cx="2569185" cy="3151414"/>
            <wp:effectExtent l="0" t="0" r="0" b="0"/>
            <wp:docPr id="39944" name="Picture 4" descr="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4" descr="a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69734" cy="3152088"/>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7E00601" w14:textId="77777777" w:rsidR="00A618FE" w:rsidRDefault="00A618FE" w:rsidP="00BB543D">
      <w:pPr>
        <w:jc w:val="center"/>
        <w:rPr>
          <w:b/>
          <w:bCs/>
          <w:u w:val="single"/>
        </w:rPr>
      </w:pPr>
    </w:p>
    <w:p w14:paraId="4C9BF26F" w14:textId="77777777" w:rsidR="004F27E4" w:rsidRPr="00BB543D" w:rsidRDefault="004F27E4" w:rsidP="00BB543D">
      <w:pPr>
        <w:jc w:val="center"/>
        <w:rPr>
          <w:b/>
          <w:bCs/>
          <w:u w:val="single"/>
        </w:rPr>
      </w:pPr>
      <w:r w:rsidRPr="00BB543D">
        <w:rPr>
          <w:b/>
          <w:bCs/>
          <w:u w:val="single"/>
        </w:rPr>
        <w:t>FIGHT-FLIGHT RESPONSE</w:t>
      </w:r>
    </w:p>
    <w:p w14:paraId="15B05F7F" w14:textId="3A0F1357" w:rsidR="004F27E4" w:rsidRPr="004F27E4" w:rsidRDefault="004F27E4" w:rsidP="00D4088A">
      <w:pPr>
        <w:numPr>
          <w:ilvl w:val="0"/>
          <w:numId w:val="48"/>
        </w:numPr>
        <w:rPr>
          <w:bCs/>
        </w:rPr>
      </w:pPr>
      <w:r w:rsidRPr="004F27E4">
        <w:rPr>
          <w:bCs/>
        </w:rPr>
        <w:t>In 1932 Walter B. Cannon, one of history's great physiologists, put fort</w:t>
      </w:r>
      <w:r w:rsidR="00A618FE">
        <w:rPr>
          <w:bCs/>
        </w:rPr>
        <w:t xml:space="preserve">h the still-valid term "Fight- </w:t>
      </w:r>
      <w:r w:rsidRPr="004F27E4">
        <w:rPr>
          <w:bCs/>
        </w:rPr>
        <w:t xml:space="preserve">Flight" response to describe the constellation of effects of </w:t>
      </w:r>
      <w:proofErr w:type="spellStart"/>
      <w:r w:rsidRPr="004F27E4">
        <w:rPr>
          <w:bCs/>
        </w:rPr>
        <w:t>sympathoadrenomedullary</w:t>
      </w:r>
      <w:proofErr w:type="spellEnd"/>
      <w:r w:rsidRPr="004F27E4">
        <w:rPr>
          <w:bCs/>
        </w:rPr>
        <w:t xml:space="preserve"> discharge. </w:t>
      </w:r>
    </w:p>
    <w:p w14:paraId="2A4C5671" w14:textId="77777777" w:rsidR="004F27E4" w:rsidRPr="004F27E4" w:rsidRDefault="004F27E4" w:rsidP="00D4088A">
      <w:pPr>
        <w:numPr>
          <w:ilvl w:val="0"/>
          <w:numId w:val="48"/>
        </w:numPr>
        <w:rPr>
          <w:bCs/>
        </w:rPr>
      </w:pPr>
      <w:r w:rsidRPr="004F27E4">
        <w:rPr>
          <w:bCs/>
        </w:rPr>
        <w:t xml:space="preserve">Overall effect of such a discharge is to mobilize the individual to meet an emergency (e.g., fight or flee a threat or predator). </w:t>
      </w:r>
    </w:p>
    <w:p w14:paraId="4D9CF595" w14:textId="77777777" w:rsidR="004F27E4" w:rsidRPr="004F27E4" w:rsidRDefault="004F27E4" w:rsidP="00D4088A">
      <w:pPr>
        <w:numPr>
          <w:ilvl w:val="0"/>
          <w:numId w:val="48"/>
        </w:numPr>
        <w:rPr>
          <w:bCs/>
        </w:rPr>
      </w:pPr>
      <w:r w:rsidRPr="004F27E4">
        <w:rPr>
          <w:bCs/>
        </w:rPr>
        <w:t xml:space="preserve">Recall effects of epinephrine by reflecting on whether specific response serves adaptive value in a "fight-flight" emergency. </w:t>
      </w:r>
    </w:p>
    <w:p w14:paraId="19862860" w14:textId="77777777" w:rsidR="004F27E4" w:rsidRPr="004F27E4" w:rsidRDefault="004F27E4" w:rsidP="00D4088A">
      <w:pPr>
        <w:numPr>
          <w:ilvl w:val="0"/>
          <w:numId w:val="48"/>
        </w:numPr>
        <w:rPr>
          <w:bCs/>
        </w:rPr>
      </w:pPr>
      <w:r w:rsidRPr="004F27E4">
        <w:rPr>
          <w:bCs/>
        </w:rPr>
        <w:t xml:space="preserve">Response to simultaneous sympathetic discharge and </w:t>
      </w:r>
      <w:proofErr w:type="spellStart"/>
      <w:r w:rsidRPr="004F27E4">
        <w:rPr>
          <w:bCs/>
        </w:rPr>
        <w:t>adrenomedullary</w:t>
      </w:r>
      <w:proofErr w:type="spellEnd"/>
      <w:r w:rsidRPr="004F27E4">
        <w:rPr>
          <w:bCs/>
        </w:rPr>
        <w:t xml:space="preserve"> secretion includes: </w:t>
      </w:r>
    </w:p>
    <w:p w14:paraId="4AC7BD25" w14:textId="03F83EE6" w:rsidR="004F27E4" w:rsidRPr="004F27E4" w:rsidRDefault="004F27E4" w:rsidP="00D4088A">
      <w:pPr>
        <w:numPr>
          <w:ilvl w:val="1"/>
          <w:numId w:val="48"/>
        </w:numPr>
        <w:rPr>
          <w:bCs/>
        </w:rPr>
      </w:pPr>
      <w:proofErr w:type="spellStart"/>
      <w:r w:rsidRPr="00A618FE">
        <w:rPr>
          <w:b/>
          <w:bCs/>
          <w:u w:val="single"/>
        </w:rPr>
        <w:t>Cardiocirculatory</w:t>
      </w:r>
      <w:proofErr w:type="spellEnd"/>
      <w:r w:rsidRPr="004F27E4">
        <w:rPr>
          <w:bCs/>
        </w:rPr>
        <w:t xml:space="preserve">: increase in cardiac output, increase in pulse rate, rise in blood pressure (i.e., qualitatively similar to beginning of exercise). </w:t>
      </w:r>
    </w:p>
    <w:p w14:paraId="6BB01F36" w14:textId="3BDDE2B8" w:rsidR="004F27E4" w:rsidRPr="004F27E4" w:rsidRDefault="004F27E4" w:rsidP="00D4088A">
      <w:pPr>
        <w:numPr>
          <w:ilvl w:val="1"/>
          <w:numId w:val="48"/>
        </w:numPr>
        <w:rPr>
          <w:bCs/>
        </w:rPr>
      </w:pPr>
      <w:r w:rsidRPr="00A618FE">
        <w:rPr>
          <w:b/>
          <w:bCs/>
          <w:u w:val="single"/>
        </w:rPr>
        <w:t>Respiratory</w:t>
      </w:r>
      <w:r w:rsidRPr="004F27E4">
        <w:rPr>
          <w:bCs/>
        </w:rPr>
        <w:t>: brief initial period of apnea</w:t>
      </w:r>
      <w:r w:rsidR="00A618FE">
        <w:rPr>
          <w:bCs/>
        </w:rPr>
        <w:t xml:space="preserve"> (think about when </w:t>
      </w:r>
      <w:proofErr w:type="spellStart"/>
      <w:r w:rsidR="00A618FE">
        <w:rPr>
          <w:bCs/>
        </w:rPr>
        <w:t>Peeta</w:t>
      </w:r>
      <w:proofErr w:type="spellEnd"/>
      <w:r w:rsidR="00A618FE">
        <w:rPr>
          <w:bCs/>
        </w:rPr>
        <w:t xml:space="preserve"> sees </w:t>
      </w:r>
      <w:proofErr w:type="spellStart"/>
      <w:r w:rsidR="00A618FE">
        <w:rPr>
          <w:bCs/>
        </w:rPr>
        <w:t>Meeko</w:t>
      </w:r>
      <w:proofErr w:type="spellEnd"/>
      <w:r w:rsidR="00A618FE">
        <w:rPr>
          <w:bCs/>
        </w:rPr>
        <w:t xml:space="preserve"> and wants to pounce on him. Briefly this response causes </w:t>
      </w:r>
      <w:proofErr w:type="spellStart"/>
      <w:r w:rsidR="00A618FE">
        <w:rPr>
          <w:bCs/>
        </w:rPr>
        <w:t>Peeta</w:t>
      </w:r>
      <w:proofErr w:type="spellEnd"/>
      <w:r w:rsidR="00A618FE">
        <w:rPr>
          <w:bCs/>
        </w:rPr>
        <w:t xml:space="preserve"> to stop breathing which stops their movement and allows them to focus on their prey and hear better (no panting sounds))</w:t>
      </w:r>
      <w:r w:rsidRPr="004F27E4">
        <w:rPr>
          <w:bCs/>
        </w:rPr>
        <w:t xml:space="preserve">, then increased minute volume of respiration. </w:t>
      </w:r>
    </w:p>
    <w:p w14:paraId="5EAA5499" w14:textId="275C7E75" w:rsidR="004F27E4" w:rsidRPr="004F27E4" w:rsidRDefault="004F27E4" w:rsidP="00D4088A">
      <w:pPr>
        <w:numPr>
          <w:ilvl w:val="1"/>
          <w:numId w:val="48"/>
        </w:numPr>
        <w:rPr>
          <w:bCs/>
        </w:rPr>
      </w:pPr>
      <w:r w:rsidRPr="00A618FE">
        <w:rPr>
          <w:b/>
          <w:bCs/>
          <w:u w:val="single"/>
        </w:rPr>
        <w:t>Muscle</w:t>
      </w:r>
      <w:r w:rsidRPr="004F27E4">
        <w:rPr>
          <w:bCs/>
        </w:rPr>
        <w:t>: s</w:t>
      </w:r>
      <w:r w:rsidR="00A618FE">
        <w:rPr>
          <w:bCs/>
        </w:rPr>
        <w:t>planchnic vascular constriction (visceral SM constriction—</w:t>
      </w:r>
      <w:r w:rsidRPr="004F27E4">
        <w:rPr>
          <w:bCs/>
        </w:rPr>
        <w:t xml:space="preserve">including a reduction in renal blood flow) and dilation of skeletal muscle vessels anticipates striated muscle work. Chemical changes in the muscles increase their capacity for work and limit contraction fatigue. </w:t>
      </w:r>
    </w:p>
    <w:p w14:paraId="477C66B2" w14:textId="5098ABA4" w:rsidR="004F27E4" w:rsidRPr="004F27E4" w:rsidRDefault="00A618FE" w:rsidP="00D4088A">
      <w:pPr>
        <w:numPr>
          <w:ilvl w:val="1"/>
          <w:numId w:val="48"/>
        </w:numPr>
        <w:rPr>
          <w:bCs/>
        </w:rPr>
      </w:pPr>
      <w:r w:rsidRPr="00A618FE">
        <w:rPr>
          <w:b/>
          <w:bCs/>
          <w:u w:val="single"/>
        </w:rPr>
        <w:sym w:font="Symbol" w:char="F0AD"/>
      </w:r>
      <w:r>
        <w:rPr>
          <w:b/>
          <w:bCs/>
          <w:u w:val="single"/>
        </w:rPr>
        <w:t xml:space="preserve"> </w:t>
      </w:r>
      <w:r w:rsidR="004F27E4" w:rsidRPr="00A618FE">
        <w:rPr>
          <w:b/>
          <w:bCs/>
          <w:u w:val="single"/>
        </w:rPr>
        <w:t>CNS arousal</w:t>
      </w:r>
      <w:r w:rsidR="004F27E4" w:rsidRPr="004F27E4">
        <w:rPr>
          <w:bCs/>
        </w:rPr>
        <w:t>: results in alertness, quickened responsiveness and decreased perception of fatigue.</w:t>
      </w:r>
      <w:r>
        <w:rPr>
          <w:bCs/>
        </w:rPr>
        <w:t xml:space="preserve"> People in emergency situation can do things they never thought they could do—in both terms of strength and endurance. </w:t>
      </w:r>
      <w:r w:rsidR="004F27E4" w:rsidRPr="004F27E4">
        <w:rPr>
          <w:bCs/>
        </w:rPr>
        <w:t xml:space="preserve"> </w:t>
      </w:r>
    </w:p>
    <w:p w14:paraId="0A7C90D6" w14:textId="18129C41" w:rsidR="004F27E4" w:rsidRPr="004F27E4" w:rsidRDefault="004F27E4" w:rsidP="00D4088A">
      <w:pPr>
        <w:numPr>
          <w:ilvl w:val="1"/>
          <w:numId w:val="48"/>
        </w:numPr>
        <w:rPr>
          <w:bCs/>
        </w:rPr>
      </w:pPr>
      <w:r w:rsidRPr="00A618FE">
        <w:rPr>
          <w:b/>
          <w:bCs/>
          <w:u w:val="single"/>
        </w:rPr>
        <w:t>Metabolism</w:t>
      </w:r>
      <w:r w:rsidRPr="004F27E4">
        <w:rPr>
          <w:bCs/>
        </w:rPr>
        <w:t xml:space="preserve">: hepatic </w:t>
      </w:r>
      <w:proofErr w:type="spellStart"/>
      <w:r w:rsidRPr="004F27E4">
        <w:rPr>
          <w:bCs/>
        </w:rPr>
        <w:t>glycogenolysis</w:t>
      </w:r>
      <w:proofErr w:type="spellEnd"/>
      <w:r w:rsidRPr="004F27E4">
        <w:rPr>
          <w:bCs/>
        </w:rPr>
        <w:t>, its attendant hyperglycemia and mobilization from the fat depots of a large supply of free fatty acids (FFA)</w:t>
      </w:r>
      <w:r w:rsidR="00A618FE">
        <w:rPr>
          <w:bCs/>
        </w:rPr>
        <w:t>—incase this emergency lasts for awhile and you can use fat as fuel</w:t>
      </w:r>
      <w:r w:rsidRPr="004F27E4">
        <w:rPr>
          <w:bCs/>
        </w:rPr>
        <w:t xml:space="preserve">, provide readily available energy. </w:t>
      </w:r>
    </w:p>
    <w:p w14:paraId="67CD10DF" w14:textId="3A838B9E" w:rsidR="004F27E4" w:rsidRDefault="004F27E4" w:rsidP="00D4088A">
      <w:pPr>
        <w:numPr>
          <w:ilvl w:val="1"/>
          <w:numId w:val="48"/>
        </w:numPr>
        <w:rPr>
          <w:bCs/>
        </w:rPr>
      </w:pPr>
      <w:proofErr w:type="spellStart"/>
      <w:r w:rsidRPr="00A618FE">
        <w:rPr>
          <w:b/>
          <w:bCs/>
          <w:u w:val="single"/>
        </w:rPr>
        <w:t>Coagulability</w:t>
      </w:r>
      <w:proofErr w:type="spellEnd"/>
      <w:r w:rsidRPr="004F27E4">
        <w:rPr>
          <w:bCs/>
        </w:rPr>
        <w:t xml:space="preserve"> of the blood increases to deal with possible hemorrhage. </w:t>
      </w:r>
    </w:p>
    <w:p w14:paraId="1D013465" w14:textId="6049188D" w:rsidR="00A618FE" w:rsidRPr="004F27E4" w:rsidRDefault="00A618FE" w:rsidP="00D4088A">
      <w:pPr>
        <w:numPr>
          <w:ilvl w:val="0"/>
          <w:numId w:val="48"/>
        </w:numPr>
        <w:rPr>
          <w:bCs/>
        </w:rPr>
      </w:pPr>
      <w:r>
        <w:rPr>
          <w:bCs/>
        </w:rPr>
        <w:t xml:space="preserve">Adrenaline junkies LOVE </w:t>
      </w:r>
      <w:r w:rsidR="00B5217A">
        <w:rPr>
          <w:bCs/>
        </w:rPr>
        <w:t xml:space="preserve">the high from all these things—also adrenaline junkies get an </w:t>
      </w:r>
      <w:r w:rsidR="00B5217A" w:rsidRPr="00B5217A">
        <w:rPr>
          <w:bCs/>
        </w:rPr>
        <w:sym w:font="Symbol" w:char="F0AD"/>
      </w:r>
      <w:r w:rsidR="00B5217A">
        <w:rPr>
          <w:bCs/>
        </w:rPr>
        <w:t xml:space="preserve"> </w:t>
      </w:r>
      <w:r w:rsidR="00B5217A" w:rsidRPr="00B5217A">
        <w:rPr>
          <w:bCs/>
        </w:rPr>
        <w:sym w:font="Symbol" w:char="F062"/>
      </w:r>
      <w:r w:rsidR="00B5217A">
        <w:rPr>
          <w:bCs/>
        </w:rPr>
        <w:t xml:space="preserve"> endorphin</w:t>
      </w:r>
    </w:p>
    <w:p w14:paraId="74D98569" w14:textId="77777777" w:rsidR="00A618FE" w:rsidRDefault="00A618FE" w:rsidP="00BB543D">
      <w:pPr>
        <w:rPr>
          <w:b/>
          <w:bCs/>
        </w:rPr>
      </w:pPr>
    </w:p>
    <w:p w14:paraId="7F63F014" w14:textId="4CD6765A" w:rsidR="004F27E4" w:rsidRPr="00BB543D" w:rsidRDefault="004F27E4" w:rsidP="00BB543D">
      <w:pPr>
        <w:jc w:val="center"/>
        <w:rPr>
          <w:bCs/>
          <w:u w:val="single"/>
        </w:rPr>
      </w:pPr>
      <w:r w:rsidRPr="00BB543D">
        <w:rPr>
          <w:b/>
          <w:bCs/>
          <w:u w:val="single"/>
        </w:rPr>
        <w:t>CATECHOLAMINE RECEPTORS</w:t>
      </w:r>
    </w:p>
    <w:p w14:paraId="37FE2E45" w14:textId="77777777" w:rsidR="004F27E4" w:rsidRPr="004F27E4" w:rsidRDefault="004F27E4" w:rsidP="00D4088A">
      <w:pPr>
        <w:numPr>
          <w:ilvl w:val="0"/>
          <w:numId w:val="48"/>
        </w:numPr>
        <w:rPr>
          <w:bCs/>
        </w:rPr>
      </w:pPr>
      <w:r w:rsidRPr="004F27E4">
        <w:rPr>
          <w:bCs/>
        </w:rPr>
        <w:t xml:space="preserve">Catecholamine actions are mediated through interactions with specific adrenergic receptors on target cell membranes. </w:t>
      </w:r>
    </w:p>
    <w:p w14:paraId="2D41E269" w14:textId="77777777" w:rsidR="004F27E4" w:rsidRPr="004F27E4" w:rsidRDefault="004F27E4" w:rsidP="00D4088A">
      <w:pPr>
        <w:numPr>
          <w:ilvl w:val="0"/>
          <w:numId w:val="48"/>
        </w:numPr>
        <w:rPr>
          <w:bCs/>
        </w:rPr>
      </w:pPr>
      <w:r w:rsidRPr="004F27E4">
        <w:rPr>
          <w:bCs/>
        </w:rPr>
        <w:t xml:space="preserve">Binding to receptors initiates chain of cellular events yielding target response. </w:t>
      </w:r>
    </w:p>
    <w:p w14:paraId="5397ABB6" w14:textId="562B4D8B" w:rsidR="004F27E4" w:rsidRDefault="004F27E4" w:rsidP="00D4088A">
      <w:pPr>
        <w:numPr>
          <w:ilvl w:val="0"/>
          <w:numId w:val="48"/>
        </w:numPr>
        <w:rPr>
          <w:bCs/>
        </w:rPr>
      </w:pPr>
      <w:r w:rsidRPr="004F27E4">
        <w:rPr>
          <w:bCs/>
        </w:rPr>
        <w:t xml:space="preserve">4 receptor types; </w:t>
      </w:r>
      <w:r w:rsidR="00BB543D" w:rsidRPr="00BB543D">
        <w:rPr>
          <w:bCs/>
        </w:rPr>
        <w:sym w:font="Symbol" w:char="F061"/>
      </w:r>
      <w:r w:rsidRPr="004F27E4">
        <w:rPr>
          <w:bCs/>
        </w:rPr>
        <w:t xml:space="preserve">1 </w:t>
      </w:r>
      <w:r w:rsidR="00BB543D" w:rsidRPr="00BB543D">
        <w:rPr>
          <w:bCs/>
        </w:rPr>
        <w:sym w:font="Symbol" w:char="F061"/>
      </w:r>
      <w:r w:rsidRPr="004F27E4">
        <w:rPr>
          <w:bCs/>
        </w:rPr>
        <w:t xml:space="preserve">2, and </w:t>
      </w:r>
      <w:r w:rsidR="00BB543D" w:rsidRPr="00BB543D">
        <w:rPr>
          <w:bCs/>
        </w:rPr>
        <w:sym w:font="Symbol" w:char="F062"/>
      </w:r>
      <w:r w:rsidRPr="004F27E4">
        <w:rPr>
          <w:bCs/>
        </w:rPr>
        <w:t xml:space="preserve">1 and </w:t>
      </w:r>
      <w:r w:rsidR="00BB543D" w:rsidRPr="00BB543D">
        <w:rPr>
          <w:bCs/>
        </w:rPr>
        <w:sym w:font="Symbol" w:char="F062"/>
      </w:r>
      <w:r w:rsidRPr="004F27E4">
        <w:rPr>
          <w:bCs/>
        </w:rPr>
        <w:t xml:space="preserve">2. </w:t>
      </w:r>
    </w:p>
    <w:p w14:paraId="24B6F33C" w14:textId="2154AD5C" w:rsidR="00A618FE" w:rsidRDefault="00A618FE" w:rsidP="00D4088A">
      <w:pPr>
        <w:numPr>
          <w:ilvl w:val="1"/>
          <w:numId w:val="48"/>
        </w:numPr>
        <w:rPr>
          <w:bCs/>
        </w:rPr>
      </w:pPr>
      <w:r>
        <w:rPr>
          <w:bCs/>
        </w:rPr>
        <w:t xml:space="preserve">When </w:t>
      </w:r>
      <w:r w:rsidRPr="00A618FE">
        <w:rPr>
          <w:bCs/>
        </w:rPr>
        <w:sym w:font="Symbol" w:char="F061"/>
      </w:r>
      <w:r>
        <w:rPr>
          <w:bCs/>
        </w:rPr>
        <w:t xml:space="preserve">1 and/or </w:t>
      </w:r>
      <w:r w:rsidRPr="00A618FE">
        <w:rPr>
          <w:bCs/>
        </w:rPr>
        <w:sym w:font="Symbol" w:char="F062"/>
      </w:r>
      <w:r>
        <w:rPr>
          <w:bCs/>
        </w:rPr>
        <w:t>1 are activated you get an excitatory response</w:t>
      </w:r>
    </w:p>
    <w:p w14:paraId="4910B74C" w14:textId="2A599375" w:rsidR="00A618FE" w:rsidRPr="004F27E4" w:rsidRDefault="00A618FE" w:rsidP="00D4088A">
      <w:pPr>
        <w:numPr>
          <w:ilvl w:val="1"/>
          <w:numId w:val="48"/>
        </w:numPr>
        <w:rPr>
          <w:bCs/>
        </w:rPr>
      </w:pPr>
      <w:r>
        <w:rPr>
          <w:bCs/>
        </w:rPr>
        <w:t xml:space="preserve">When </w:t>
      </w:r>
      <w:r w:rsidRPr="00A618FE">
        <w:rPr>
          <w:bCs/>
        </w:rPr>
        <w:sym w:font="Symbol" w:char="F061"/>
      </w:r>
      <w:r>
        <w:rPr>
          <w:bCs/>
        </w:rPr>
        <w:t xml:space="preserve">2 and/or </w:t>
      </w:r>
      <w:r w:rsidRPr="00A618FE">
        <w:rPr>
          <w:bCs/>
        </w:rPr>
        <w:sym w:font="Symbol" w:char="F062"/>
      </w:r>
      <w:r>
        <w:rPr>
          <w:bCs/>
        </w:rPr>
        <w:t xml:space="preserve">2 are activated you get an inhibitory response </w:t>
      </w:r>
    </w:p>
    <w:p w14:paraId="7CA34F96" w14:textId="77777777" w:rsidR="004F27E4" w:rsidRPr="004F27E4" w:rsidRDefault="004F27E4" w:rsidP="00D4088A">
      <w:pPr>
        <w:numPr>
          <w:ilvl w:val="0"/>
          <w:numId w:val="48"/>
        </w:numPr>
        <w:rPr>
          <w:bCs/>
        </w:rPr>
      </w:pPr>
      <w:r w:rsidRPr="004F27E4">
        <w:rPr>
          <w:bCs/>
        </w:rPr>
        <w:t xml:space="preserve">Each type has unique pattern of distribution in the body. </w:t>
      </w:r>
    </w:p>
    <w:p w14:paraId="203131F8" w14:textId="77777777" w:rsidR="004F27E4" w:rsidRPr="004F27E4" w:rsidRDefault="004F27E4" w:rsidP="00D4088A">
      <w:pPr>
        <w:numPr>
          <w:ilvl w:val="0"/>
          <w:numId w:val="48"/>
        </w:numPr>
        <w:rPr>
          <w:bCs/>
        </w:rPr>
      </w:pPr>
      <w:r w:rsidRPr="004F27E4">
        <w:rPr>
          <w:bCs/>
        </w:rPr>
        <w:t xml:space="preserve">Relative number of each receptor type in each target determines response to catecholamines. </w:t>
      </w:r>
    </w:p>
    <w:p w14:paraId="1A56AFF8" w14:textId="6CC184D3" w:rsidR="004F27E4" w:rsidRPr="004F27E4" w:rsidRDefault="004F27E4" w:rsidP="00D4088A">
      <w:pPr>
        <w:numPr>
          <w:ilvl w:val="0"/>
          <w:numId w:val="48"/>
        </w:numPr>
        <w:rPr>
          <w:bCs/>
        </w:rPr>
      </w:pPr>
      <w:r w:rsidRPr="004F27E4">
        <w:rPr>
          <w:bCs/>
        </w:rPr>
        <w:t xml:space="preserve">Epinephrine and norepinephrine have different relative affinities for </w:t>
      </w:r>
      <w:r w:rsidR="00BB543D" w:rsidRPr="00BB543D">
        <w:rPr>
          <w:bCs/>
        </w:rPr>
        <w:sym w:font="Symbol" w:char="F061"/>
      </w:r>
      <w:r w:rsidRPr="004F27E4">
        <w:rPr>
          <w:bCs/>
        </w:rPr>
        <w:t xml:space="preserve">- and </w:t>
      </w:r>
      <w:r w:rsidR="00BB543D" w:rsidRPr="00BB543D">
        <w:rPr>
          <w:bCs/>
        </w:rPr>
        <w:sym w:font="Symbol" w:char="F062"/>
      </w:r>
      <w:r w:rsidRPr="004F27E4">
        <w:rPr>
          <w:bCs/>
        </w:rPr>
        <w:t xml:space="preserve">-receptors. </w:t>
      </w:r>
    </w:p>
    <w:p w14:paraId="0AA96B67" w14:textId="6C2EC76C" w:rsidR="004F27E4" w:rsidRPr="004F27E4" w:rsidRDefault="004F27E4" w:rsidP="00D4088A">
      <w:pPr>
        <w:numPr>
          <w:ilvl w:val="0"/>
          <w:numId w:val="48"/>
        </w:numPr>
        <w:rPr>
          <w:bCs/>
        </w:rPr>
      </w:pPr>
      <w:r w:rsidRPr="004F27E4">
        <w:rPr>
          <w:bCs/>
        </w:rPr>
        <w:t xml:space="preserve">Neither hormone is totally specific for either receptor type, and each stimulates both </w:t>
      </w:r>
      <w:r w:rsidR="00BB543D" w:rsidRPr="00BB543D">
        <w:rPr>
          <w:bCs/>
        </w:rPr>
        <w:sym w:font="Symbol" w:char="F061"/>
      </w:r>
      <w:r w:rsidRPr="004F27E4">
        <w:rPr>
          <w:bCs/>
        </w:rPr>
        <w:t xml:space="preserve">- and </w:t>
      </w:r>
      <w:r w:rsidR="00BB543D" w:rsidRPr="00BB543D">
        <w:rPr>
          <w:bCs/>
        </w:rPr>
        <w:sym w:font="Symbol" w:char="F062"/>
      </w:r>
      <w:r w:rsidRPr="004F27E4">
        <w:rPr>
          <w:bCs/>
        </w:rPr>
        <w:t xml:space="preserve">- receptors to some extent. </w:t>
      </w:r>
    </w:p>
    <w:p w14:paraId="208A0BA3" w14:textId="2E90DE75" w:rsidR="004F27E4" w:rsidRPr="004F27E4" w:rsidRDefault="004F27E4" w:rsidP="00D4088A">
      <w:pPr>
        <w:numPr>
          <w:ilvl w:val="0"/>
          <w:numId w:val="48"/>
        </w:numPr>
        <w:rPr>
          <w:bCs/>
        </w:rPr>
      </w:pPr>
      <w:r w:rsidRPr="004F27E4">
        <w:rPr>
          <w:bCs/>
        </w:rPr>
        <w:t xml:space="preserve">Epinephrine ≥ norepinephrine in affinity for </w:t>
      </w:r>
      <w:r w:rsidR="00BB543D" w:rsidRPr="00BB543D">
        <w:rPr>
          <w:bCs/>
        </w:rPr>
        <w:sym w:font="Symbol" w:char="F061"/>
      </w:r>
      <w:r w:rsidR="00BB543D" w:rsidRPr="004F27E4">
        <w:rPr>
          <w:bCs/>
        </w:rPr>
        <w:t>1</w:t>
      </w:r>
      <w:r w:rsidR="00BB543D">
        <w:rPr>
          <w:bCs/>
        </w:rPr>
        <w:t xml:space="preserve"> and</w:t>
      </w:r>
      <w:r w:rsidR="00BB543D" w:rsidRPr="004F27E4">
        <w:rPr>
          <w:bCs/>
        </w:rPr>
        <w:t xml:space="preserve"> </w:t>
      </w:r>
      <w:r w:rsidR="00BB543D" w:rsidRPr="00BB543D">
        <w:rPr>
          <w:bCs/>
        </w:rPr>
        <w:sym w:font="Symbol" w:char="F061"/>
      </w:r>
      <w:r w:rsidR="00BB543D" w:rsidRPr="004F27E4">
        <w:rPr>
          <w:bCs/>
        </w:rPr>
        <w:t>2</w:t>
      </w:r>
      <w:r w:rsidRPr="004F27E4">
        <w:rPr>
          <w:bCs/>
        </w:rPr>
        <w:t xml:space="preserve">receptors. </w:t>
      </w:r>
    </w:p>
    <w:p w14:paraId="6AED2F0C" w14:textId="77777777" w:rsidR="004F27E4" w:rsidRPr="004F27E4" w:rsidRDefault="004F27E4" w:rsidP="00D4088A">
      <w:pPr>
        <w:numPr>
          <w:ilvl w:val="0"/>
          <w:numId w:val="48"/>
        </w:numPr>
        <w:rPr>
          <w:bCs/>
        </w:rPr>
      </w:pPr>
      <w:r w:rsidRPr="004F27E4">
        <w:rPr>
          <w:bCs/>
        </w:rPr>
        <w:t xml:space="preserve">Receptor locations and actions: </w:t>
      </w:r>
    </w:p>
    <w:p w14:paraId="6F14E092" w14:textId="35C4843D" w:rsidR="004F27E4" w:rsidRPr="00BB543D" w:rsidRDefault="0055029D" w:rsidP="0055029D">
      <w:pPr>
        <w:pStyle w:val="ListParagraph"/>
        <w:ind w:left="2160"/>
        <w:rPr>
          <w:bCs/>
        </w:rPr>
      </w:pPr>
      <w:r>
        <w:rPr>
          <w:bCs/>
        </w:rPr>
        <w:t xml:space="preserve">      </w:t>
      </w:r>
      <w:r w:rsidR="004F27E4" w:rsidRPr="004F27E4">
        <w:rPr>
          <w:noProof/>
          <w:lang w:eastAsia="en-US"/>
        </w:rPr>
        <w:drawing>
          <wp:inline distT="0" distB="0" distL="0" distR="0" wp14:anchorId="6DE511CD" wp14:editId="5E4491C9">
            <wp:extent cx="3543300" cy="1857275"/>
            <wp:effectExtent l="0" t="0" r="0" b="0"/>
            <wp:docPr id="4875" name="Picture 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44845" cy="1858085"/>
                    </a:xfrm>
                    <a:prstGeom prst="rect">
                      <a:avLst/>
                    </a:prstGeom>
                    <a:noFill/>
                    <a:ln>
                      <a:noFill/>
                    </a:ln>
                  </pic:spPr>
                </pic:pic>
              </a:graphicData>
            </a:graphic>
          </wp:inline>
        </w:drawing>
      </w:r>
    </w:p>
    <w:p w14:paraId="345ED579" w14:textId="77777777" w:rsidR="00BB543D" w:rsidRDefault="00BB543D" w:rsidP="00BB543D">
      <w:pPr>
        <w:rPr>
          <w:b/>
          <w:bCs/>
        </w:rPr>
      </w:pPr>
    </w:p>
    <w:p w14:paraId="399A6655" w14:textId="77777777" w:rsidR="004F27E4" w:rsidRPr="00BB543D" w:rsidRDefault="004F27E4" w:rsidP="00BB543D">
      <w:pPr>
        <w:jc w:val="center"/>
        <w:rPr>
          <w:bCs/>
          <w:u w:val="single"/>
        </w:rPr>
      </w:pPr>
      <w:r w:rsidRPr="00BB543D">
        <w:rPr>
          <w:b/>
          <w:bCs/>
          <w:u w:val="single"/>
        </w:rPr>
        <w:t>DIFFERENTIAL EPINEPHRINE/NOREPINEPHRINE EFFECTS</w:t>
      </w:r>
    </w:p>
    <w:p w14:paraId="73549534" w14:textId="77777777" w:rsidR="004F27E4" w:rsidRDefault="004F27E4" w:rsidP="00D4088A">
      <w:pPr>
        <w:pStyle w:val="ListParagraph"/>
        <w:numPr>
          <w:ilvl w:val="0"/>
          <w:numId w:val="48"/>
        </w:numPr>
        <w:rPr>
          <w:bCs/>
        </w:rPr>
      </w:pPr>
      <w:r w:rsidRPr="00BB543D">
        <w:rPr>
          <w:bCs/>
        </w:rPr>
        <w:t>Comparison of the differential effects of epinephrine and norepinephrine on some physiologic parameters is shown below. Where pertinent, the activity of the more active compound has been indicated as ++++ and the activity of the other is compared to it on a scale of + to ++++.</w:t>
      </w:r>
    </w:p>
    <w:p w14:paraId="4530933B" w14:textId="708DA7DF" w:rsidR="00B5217A" w:rsidRDefault="00B5217A" w:rsidP="00D4088A">
      <w:pPr>
        <w:pStyle w:val="ListParagraph"/>
        <w:numPr>
          <w:ilvl w:val="1"/>
          <w:numId w:val="48"/>
        </w:numPr>
        <w:rPr>
          <w:bCs/>
        </w:rPr>
      </w:pPr>
      <w:r w:rsidRPr="00B5217A">
        <w:rPr>
          <w:bCs/>
        </w:rPr>
        <w:sym w:font="Symbol" w:char="F044"/>
      </w:r>
      <w:r>
        <w:rPr>
          <w:bCs/>
        </w:rPr>
        <w:t xml:space="preserve"> </w:t>
      </w:r>
      <w:proofErr w:type="gramStart"/>
      <w:r>
        <w:rPr>
          <w:bCs/>
        </w:rPr>
        <w:t>in</w:t>
      </w:r>
      <w:proofErr w:type="gramEnd"/>
      <w:r>
        <w:rPr>
          <w:bCs/>
        </w:rPr>
        <w:t xml:space="preserve"> TPR</w:t>
      </w:r>
    </w:p>
    <w:p w14:paraId="15702609" w14:textId="326DF625" w:rsidR="00B5217A" w:rsidRDefault="00B5217A" w:rsidP="00D4088A">
      <w:pPr>
        <w:pStyle w:val="ListParagraph"/>
        <w:numPr>
          <w:ilvl w:val="2"/>
          <w:numId w:val="48"/>
        </w:numPr>
        <w:rPr>
          <w:bCs/>
        </w:rPr>
      </w:pPr>
      <w:r>
        <w:rPr>
          <w:bCs/>
        </w:rPr>
        <w:t xml:space="preserve">NE constricts most of the organs so </w:t>
      </w:r>
      <w:r w:rsidRPr="00B5217A">
        <w:rPr>
          <w:bCs/>
        </w:rPr>
        <w:sym w:font="Symbol" w:char="F0AD"/>
      </w:r>
      <w:r>
        <w:rPr>
          <w:bCs/>
        </w:rPr>
        <w:t xml:space="preserve"> TPR </w:t>
      </w:r>
    </w:p>
    <w:p w14:paraId="0A6FD295" w14:textId="17AC39C2" w:rsidR="00B5217A" w:rsidRDefault="00B5217A" w:rsidP="00D4088A">
      <w:pPr>
        <w:pStyle w:val="ListParagraph"/>
        <w:numPr>
          <w:ilvl w:val="2"/>
          <w:numId w:val="48"/>
        </w:numPr>
        <w:rPr>
          <w:bCs/>
        </w:rPr>
      </w:pPr>
      <w:r>
        <w:rPr>
          <w:bCs/>
        </w:rPr>
        <w:t>EPI dilates skeletal muscle-</w:t>
      </w:r>
    </w:p>
    <w:p w14:paraId="3F88AEAD" w14:textId="21CF7887" w:rsidR="00B5217A" w:rsidRDefault="00B5217A" w:rsidP="00D4088A">
      <w:pPr>
        <w:pStyle w:val="ListParagraph"/>
        <w:numPr>
          <w:ilvl w:val="1"/>
          <w:numId w:val="48"/>
        </w:numPr>
        <w:rPr>
          <w:bCs/>
        </w:rPr>
      </w:pPr>
      <w:r>
        <w:rPr>
          <w:bCs/>
        </w:rPr>
        <w:t xml:space="preserve">NE is better than EPI at </w:t>
      </w:r>
      <w:r w:rsidRPr="00B5217A">
        <w:rPr>
          <w:bCs/>
        </w:rPr>
        <w:sym w:font="Symbol" w:char="F0AD"/>
      </w:r>
      <w:r>
        <w:rPr>
          <w:bCs/>
        </w:rPr>
        <w:t xml:space="preserve"> blood pressure </w:t>
      </w:r>
    </w:p>
    <w:p w14:paraId="3AFD4867" w14:textId="4106658F" w:rsidR="00B5217A" w:rsidRDefault="00B5217A" w:rsidP="00D4088A">
      <w:pPr>
        <w:pStyle w:val="ListParagraph"/>
        <w:numPr>
          <w:ilvl w:val="1"/>
          <w:numId w:val="48"/>
        </w:numPr>
        <w:rPr>
          <w:bCs/>
        </w:rPr>
      </w:pPr>
      <w:r>
        <w:rPr>
          <w:bCs/>
        </w:rPr>
        <w:t>NE is a major NT in the hypothalamus but EPI is not functioning as a NT there</w:t>
      </w:r>
    </w:p>
    <w:p w14:paraId="2F4F961B" w14:textId="2D2FA108" w:rsidR="00B5217A" w:rsidRDefault="00B5217A" w:rsidP="00D4088A">
      <w:pPr>
        <w:pStyle w:val="ListParagraph"/>
        <w:numPr>
          <w:ilvl w:val="1"/>
          <w:numId w:val="48"/>
        </w:numPr>
        <w:rPr>
          <w:bCs/>
        </w:rPr>
      </w:pPr>
      <w:r>
        <w:rPr>
          <w:bCs/>
        </w:rPr>
        <w:t xml:space="preserve">EPI stimulates anxiety/fear more than NE </w:t>
      </w:r>
    </w:p>
    <w:p w14:paraId="2D72EE60" w14:textId="2C7545C9" w:rsidR="00B5217A" w:rsidRDefault="00B5217A" w:rsidP="00D4088A">
      <w:pPr>
        <w:pStyle w:val="ListParagraph"/>
        <w:numPr>
          <w:ilvl w:val="2"/>
          <w:numId w:val="48"/>
        </w:numPr>
        <w:rPr>
          <w:bCs/>
        </w:rPr>
      </w:pPr>
      <w:r>
        <w:rPr>
          <w:bCs/>
        </w:rPr>
        <w:t xml:space="preserve">Common for people in entertainment to use </w:t>
      </w:r>
      <w:r w:rsidRPr="00B5217A">
        <w:rPr>
          <w:bCs/>
        </w:rPr>
        <w:sym w:font="Symbol" w:char="F062"/>
      </w:r>
      <w:r>
        <w:rPr>
          <w:bCs/>
        </w:rPr>
        <w:t xml:space="preserve">-blockers to </w:t>
      </w:r>
      <w:r w:rsidRPr="00B5217A">
        <w:rPr>
          <w:bCs/>
        </w:rPr>
        <w:sym w:font="Symbol" w:char="F0AF"/>
      </w:r>
      <w:r>
        <w:rPr>
          <w:bCs/>
        </w:rPr>
        <w:t xml:space="preserve"> ANS—SNS responses that occur when an individual is exposed to NE and EPI </w:t>
      </w:r>
    </w:p>
    <w:p w14:paraId="60727629" w14:textId="39368F7D" w:rsidR="00B5217A" w:rsidRDefault="00B5217A" w:rsidP="00D4088A">
      <w:pPr>
        <w:pStyle w:val="ListParagraph"/>
        <w:numPr>
          <w:ilvl w:val="3"/>
          <w:numId w:val="48"/>
        </w:numPr>
        <w:rPr>
          <w:bCs/>
        </w:rPr>
      </w:pPr>
      <w:r>
        <w:rPr>
          <w:bCs/>
        </w:rPr>
        <w:t xml:space="preserve">EPI &gt;&gt; NE affinity for </w:t>
      </w:r>
      <w:r w:rsidRPr="00B5217A">
        <w:rPr>
          <w:bCs/>
        </w:rPr>
        <w:sym w:font="Symbol" w:char="F062"/>
      </w:r>
      <w:r>
        <w:rPr>
          <w:bCs/>
        </w:rPr>
        <w:t xml:space="preserve">2 receptors </w:t>
      </w:r>
    </w:p>
    <w:p w14:paraId="2A02F541" w14:textId="4E879228" w:rsidR="00B5217A" w:rsidRDefault="00B5217A" w:rsidP="00D4088A">
      <w:pPr>
        <w:pStyle w:val="ListParagraph"/>
        <w:numPr>
          <w:ilvl w:val="1"/>
          <w:numId w:val="48"/>
        </w:numPr>
        <w:rPr>
          <w:bCs/>
        </w:rPr>
      </w:pPr>
      <w:r>
        <w:rPr>
          <w:bCs/>
        </w:rPr>
        <w:t xml:space="preserve">EPI Stimulates visceral SM more than NE </w:t>
      </w:r>
    </w:p>
    <w:p w14:paraId="5B88215D" w14:textId="6A5BC105" w:rsidR="004F27E4" w:rsidRDefault="004F27E4" w:rsidP="00BB543D">
      <w:pPr>
        <w:pStyle w:val="ListParagraph"/>
        <w:ind w:firstLine="720"/>
        <w:rPr>
          <w:bCs/>
        </w:rPr>
      </w:pPr>
      <w:r w:rsidRPr="004F27E4">
        <w:rPr>
          <w:noProof/>
          <w:lang w:eastAsia="en-US"/>
        </w:rPr>
        <w:drawing>
          <wp:inline distT="0" distB="0" distL="0" distR="0" wp14:anchorId="5D08BE12" wp14:editId="5A5C1CC6">
            <wp:extent cx="4572000" cy="1617133"/>
            <wp:effectExtent l="0" t="0" r="0" b="8890"/>
            <wp:docPr id="21506" name="Picture 4" descr="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4" descr="a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72324" cy="1617247"/>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B33385A" w14:textId="77777777" w:rsidR="00BB543D" w:rsidRDefault="00BB543D" w:rsidP="0055029D">
      <w:pPr>
        <w:rPr>
          <w:bCs/>
        </w:rPr>
      </w:pPr>
    </w:p>
    <w:p w14:paraId="41FEF6AD" w14:textId="77777777" w:rsidR="00B5217A" w:rsidRPr="0055029D" w:rsidRDefault="00B5217A" w:rsidP="0055029D">
      <w:pPr>
        <w:rPr>
          <w:bCs/>
        </w:rPr>
      </w:pPr>
    </w:p>
    <w:p w14:paraId="76ABB7EB" w14:textId="0B230348" w:rsidR="004F27E4" w:rsidRPr="00BB543D" w:rsidRDefault="004F27E4" w:rsidP="00BB543D">
      <w:pPr>
        <w:jc w:val="center"/>
        <w:rPr>
          <w:b/>
          <w:bCs/>
          <w:u w:val="single"/>
        </w:rPr>
      </w:pPr>
      <w:r w:rsidRPr="00BB543D">
        <w:rPr>
          <w:b/>
          <w:bCs/>
          <w:u w:val="single"/>
        </w:rPr>
        <w:t>SOME HORMONES CAN AFFECT CATECHOLAMINE REGULATION</w:t>
      </w:r>
    </w:p>
    <w:p w14:paraId="43B37F3D" w14:textId="77777777" w:rsidR="00BB543D" w:rsidRDefault="00BB543D" w:rsidP="00D4088A">
      <w:pPr>
        <w:numPr>
          <w:ilvl w:val="0"/>
          <w:numId w:val="48"/>
        </w:numPr>
        <w:rPr>
          <w:bCs/>
        </w:rPr>
      </w:pPr>
      <w:r>
        <w:rPr>
          <w:bCs/>
        </w:rPr>
        <w:t>Cortisol</w:t>
      </w:r>
    </w:p>
    <w:p w14:paraId="34BBA649" w14:textId="5CFF7FB5" w:rsidR="004F27E4" w:rsidRDefault="00B5217A" w:rsidP="00D4088A">
      <w:pPr>
        <w:numPr>
          <w:ilvl w:val="1"/>
          <w:numId w:val="48"/>
        </w:numPr>
        <w:rPr>
          <w:bCs/>
        </w:rPr>
      </w:pPr>
      <w:r w:rsidRPr="00B5217A">
        <w:rPr>
          <w:bCs/>
        </w:rPr>
        <w:sym w:font="Symbol" w:char="F0AD"/>
      </w:r>
      <w:r>
        <w:rPr>
          <w:bCs/>
        </w:rPr>
        <w:t xml:space="preserve">  EPI</w:t>
      </w:r>
      <w:r w:rsidR="004F27E4" w:rsidRPr="004F27E4">
        <w:rPr>
          <w:bCs/>
        </w:rPr>
        <w:t xml:space="preserve"> synthesis </w:t>
      </w:r>
    </w:p>
    <w:p w14:paraId="50D32CA0" w14:textId="7C78385F" w:rsidR="00B5217A" w:rsidRPr="004F27E4" w:rsidRDefault="00B5217A" w:rsidP="00D4088A">
      <w:pPr>
        <w:numPr>
          <w:ilvl w:val="2"/>
          <w:numId w:val="48"/>
        </w:numPr>
        <w:rPr>
          <w:bCs/>
        </w:rPr>
      </w:pPr>
      <w:proofErr w:type="gramStart"/>
      <w:r>
        <w:rPr>
          <w:bCs/>
        </w:rPr>
        <w:t>stimulates</w:t>
      </w:r>
      <w:proofErr w:type="gramEnd"/>
      <w:r>
        <w:rPr>
          <w:bCs/>
        </w:rPr>
        <w:t xml:space="preserve"> the conversion of NE</w:t>
      </w:r>
      <w:r w:rsidRPr="00B5217A">
        <w:rPr>
          <w:bCs/>
        </w:rPr>
        <w:sym w:font="Wingdings" w:char="F0E0"/>
      </w:r>
      <w:r>
        <w:rPr>
          <w:bCs/>
        </w:rPr>
        <w:t xml:space="preserve"> EPI </w:t>
      </w:r>
    </w:p>
    <w:p w14:paraId="6BBA2A34" w14:textId="77777777" w:rsidR="00BB543D" w:rsidRDefault="004F27E4" w:rsidP="00D4088A">
      <w:pPr>
        <w:numPr>
          <w:ilvl w:val="0"/>
          <w:numId w:val="48"/>
        </w:numPr>
        <w:rPr>
          <w:bCs/>
        </w:rPr>
      </w:pPr>
      <w:proofErr w:type="spellStart"/>
      <w:r w:rsidRPr="004F27E4">
        <w:rPr>
          <w:bCs/>
        </w:rPr>
        <w:t>Adrenomedullin</w:t>
      </w:r>
      <w:proofErr w:type="spellEnd"/>
    </w:p>
    <w:p w14:paraId="1EAB7E72" w14:textId="77777777" w:rsidR="00BB543D" w:rsidRDefault="004F27E4" w:rsidP="00D4088A">
      <w:pPr>
        <w:numPr>
          <w:ilvl w:val="1"/>
          <w:numId w:val="48"/>
        </w:numPr>
        <w:rPr>
          <w:bCs/>
        </w:rPr>
      </w:pPr>
      <w:proofErr w:type="gramStart"/>
      <w:r w:rsidRPr="004F27E4">
        <w:rPr>
          <w:bCs/>
        </w:rPr>
        <w:t>peptide</w:t>
      </w:r>
      <w:proofErr w:type="gramEnd"/>
      <w:r w:rsidRPr="004F27E4">
        <w:rPr>
          <w:bCs/>
        </w:rPr>
        <w:t xml:space="preserve"> made in n</w:t>
      </w:r>
      <w:r w:rsidR="00BB543D">
        <w:rPr>
          <w:bCs/>
        </w:rPr>
        <w:t>eurons and vascular endothelium</w:t>
      </w:r>
    </w:p>
    <w:p w14:paraId="1DE7185C" w14:textId="0B718369" w:rsidR="004F27E4" w:rsidRPr="004F27E4" w:rsidRDefault="00B5217A" w:rsidP="00D4088A">
      <w:pPr>
        <w:numPr>
          <w:ilvl w:val="1"/>
          <w:numId w:val="48"/>
        </w:numPr>
        <w:rPr>
          <w:bCs/>
        </w:rPr>
      </w:pPr>
      <w:r w:rsidRPr="00B5217A">
        <w:rPr>
          <w:bCs/>
        </w:rPr>
        <w:sym w:font="Symbol" w:char="F0AD"/>
      </w:r>
      <w:r>
        <w:rPr>
          <w:bCs/>
        </w:rPr>
        <w:t xml:space="preserve"> </w:t>
      </w:r>
      <w:r w:rsidR="004F27E4" w:rsidRPr="004F27E4">
        <w:rPr>
          <w:bCs/>
        </w:rPr>
        <w:t xml:space="preserve"> </w:t>
      </w:r>
      <w:proofErr w:type="gramStart"/>
      <w:r w:rsidR="004F27E4" w:rsidRPr="004F27E4">
        <w:rPr>
          <w:bCs/>
        </w:rPr>
        <w:t>sympathetic</w:t>
      </w:r>
      <w:proofErr w:type="gramEnd"/>
      <w:r w:rsidR="004F27E4" w:rsidRPr="004F27E4">
        <w:rPr>
          <w:bCs/>
        </w:rPr>
        <w:t xml:space="preserve"> activity </w:t>
      </w:r>
    </w:p>
    <w:p w14:paraId="39908C02" w14:textId="77777777" w:rsidR="00BB543D" w:rsidRDefault="004F27E4" w:rsidP="00D4088A">
      <w:pPr>
        <w:numPr>
          <w:ilvl w:val="0"/>
          <w:numId w:val="48"/>
        </w:numPr>
        <w:rPr>
          <w:bCs/>
        </w:rPr>
      </w:pPr>
      <w:proofErr w:type="spellStart"/>
      <w:r w:rsidRPr="004F27E4">
        <w:rPr>
          <w:bCs/>
        </w:rPr>
        <w:t>Leptin</w:t>
      </w:r>
      <w:proofErr w:type="spellEnd"/>
      <w:r w:rsidRPr="004F27E4">
        <w:rPr>
          <w:bCs/>
        </w:rPr>
        <w:t> </w:t>
      </w:r>
    </w:p>
    <w:p w14:paraId="2F6A5360" w14:textId="177454C1" w:rsidR="00BB543D" w:rsidRDefault="00BB543D" w:rsidP="00D4088A">
      <w:pPr>
        <w:numPr>
          <w:ilvl w:val="1"/>
          <w:numId w:val="48"/>
        </w:numPr>
        <w:rPr>
          <w:bCs/>
        </w:rPr>
      </w:pPr>
      <w:proofErr w:type="gramStart"/>
      <w:r>
        <w:rPr>
          <w:bCs/>
        </w:rPr>
        <w:t>peptide</w:t>
      </w:r>
      <w:proofErr w:type="gramEnd"/>
      <w:r>
        <w:rPr>
          <w:bCs/>
        </w:rPr>
        <w:t xml:space="preserve"> made in adipocytes</w:t>
      </w:r>
      <w:r w:rsidR="00B5217A">
        <w:rPr>
          <w:bCs/>
        </w:rPr>
        <w:t xml:space="preserve">—associated with appetite and digestive system </w:t>
      </w:r>
    </w:p>
    <w:p w14:paraId="459E5318" w14:textId="00564F5A" w:rsidR="004F27E4" w:rsidRPr="004F27E4" w:rsidRDefault="00B5217A" w:rsidP="00D4088A">
      <w:pPr>
        <w:numPr>
          <w:ilvl w:val="1"/>
          <w:numId w:val="48"/>
        </w:numPr>
        <w:rPr>
          <w:bCs/>
        </w:rPr>
      </w:pPr>
      <w:r w:rsidRPr="00B5217A">
        <w:rPr>
          <w:bCs/>
        </w:rPr>
        <w:sym w:font="Symbol" w:char="F0AD"/>
      </w:r>
      <w:r w:rsidR="004F27E4" w:rsidRPr="004F27E4">
        <w:rPr>
          <w:bCs/>
        </w:rPr>
        <w:t xml:space="preserve"> </w:t>
      </w:r>
      <w:proofErr w:type="gramStart"/>
      <w:r w:rsidR="004F27E4" w:rsidRPr="004F27E4">
        <w:rPr>
          <w:bCs/>
        </w:rPr>
        <w:t>sympathetic</w:t>
      </w:r>
      <w:proofErr w:type="gramEnd"/>
      <w:r w:rsidR="004F27E4" w:rsidRPr="004F27E4">
        <w:rPr>
          <w:bCs/>
        </w:rPr>
        <w:t xml:space="preserve"> activity </w:t>
      </w:r>
    </w:p>
    <w:p w14:paraId="0A24B4F7" w14:textId="77777777" w:rsidR="00BB543D" w:rsidRDefault="00BB543D" w:rsidP="00BB543D">
      <w:pPr>
        <w:rPr>
          <w:bCs/>
        </w:rPr>
      </w:pPr>
    </w:p>
    <w:p w14:paraId="65E6991B" w14:textId="37B1973D" w:rsidR="004F27E4" w:rsidRPr="00B5217A" w:rsidRDefault="00B5217A" w:rsidP="00B5217A">
      <w:pPr>
        <w:tabs>
          <w:tab w:val="left" w:pos="1783"/>
          <w:tab w:val="left" w:pos="2366"/>
          <w:tab w:val="center" w:pos="5400"/>
        </w:tabs>
        <w:rPr>
          <w:b/>
          <w:bCs/>
          <w:u w:val="single"/>
        </w:rPr>
      </w:pPr>
      <w:r w:rsidRPr="00B5217A">
        <w:rPr>
          <w:b/>
          <w:bCs/>
        </w:rPr>
        <w:tab/>
      </w:r>
      <w:r w:rsidRPr="00B5217A">
        <w:rPr>
          <w:b/>
          <w:bCs/>
        </w:rPr>
        <w:tab/>
      </w:r>
      <w:r w:rsidRPr="00B5217A">
        <w:rPr>
          <w:b/>
          <w:bCs/>
        </w:rPr>
        <w:tab/>
      </w:r>
      <w:r w:rsidR="004F27E4" w:rsidRPr="00B5217A">
        <w:rPr>
          <w:b/>
          <w:bCs/>
          <w:u w:val="single"/>
        </w:rPr>
        <w:t>FEATURES OF CATECHOLAMINE EXCESS</w:t>
      </w:r>
    </w:p>
    <w:p w14:paraId="5A8C9565" w14:textId="77777777" w:rsidR="004F27E4" w:rsidRPr="004F27E4" w:rsidRDefault="004F27E4" w:rsidP="00D4088A">
      <w:pPr>
        <w:numPr>
          <w:ilvl w:val="0"/>
          <w:numId w:val="48"/>
        </w:numPr>
        <w:rPr>
          <w:bCs/>
        </w:rPr>
      </w:pPr>
      <w:proofErr w:type="spellStart"/>
      <w:r w:rsidRPr="00B5217A">
        <w:rPr>
          <w:b/>
          <w:bCs/>
          <w:i/>
        </w:rPr>
        <w:t>Pheochromocytomas</w:t>
      </w:r>
      <w:proofErr w:type="spellEnd"/>
      <w:r w:rsidRPr="004F27E4">
        <w:rPr>
          <w:bCs/>
        </w:rPr>
        <w:t xml:space="preserve"> are usually benign tumors arising from the adrenal medulla </w:t>
      </w:r>
    </w:p>
    <w:p w14:paraId="5E4C35CE" w14:textId="77777777" w:rsidR="004F27E4" w:rsidRPr="004F27E4" w:rsidRDefault="004F27E4" w:rsidP="00D4088A">
      <w:pPr>
        <w:numPr>
          <w:ilvl w:val="1"/>
          <w:numId w:val="48"/>
        </w:numPr>
        <w:rPr>
          <w:bCs/>
        </w:rPr>
      </w:pPr>
      <w:r w:rsidRPr="004F27E4">
        <w:rPr>
          <w:bCs/>
        </w:rPr>
        <w:t xml:space="preserve">Clinical features reflect effects of excess epinephrine and norepinephrine </w:t>
      </w:r>
    </w:p>
    <w:p w14:paraId="2CB9122E" w14:textId="77777777" w:rsidR="004F27E4" w:rsidRPr="004F27E4" w:rsidRDefault="004F27E4" w:rsidP="00D4088A">
      <w:pPr>
        <w:numPr>
          <w:ilvl w:val="1"/>
          <w:numId w:val="48"/>
        </w:numPr>
        <w:rPr>
          <w:bCs/>
        </w:rPr>
      </w:pPr>
      <w:r w:rsidRPr="004F27E4">
        <w:rPr>
          <w:bCs/>
        </w:rPr>
        <w:t xml:space="preserve">Symptoms </w:t>
      </w:r>
    </w:p>
    <w:p w14:paraId="52FB293B" w14:textId="7E1DE08D" w:rsidR="004F27E4" w:rsidRPr="004F27E4" w:rsidRDefault="004F27E4" w:rsidP="00D4088A">
      <w:pPr>
        <w:numPr>
          <w:ilvl w:val="2"/>
          <w:numId w:val="48"/>
        </w:numPr>
        <w:rPr>
          <w:bCs/>
        </w:rPr>
      </w:pPr>
      <w:r w:rsidRPr="004F27E4">
        <w:rPr>
          <w:bCs/>
        </w:rPr>
        <w:t xml:space="preserve">Sudden tachycardia/palpitations </w:t>
      </w:r>
    </w:p>
    <w:p w14:paraId="086990F5" w14:textId="26ADA525" w:rsidR="004F27E4" w:rsidRDefault="004F27E4" w:rsidP="00D4088A">
      <w:pPr>
        <w:numPr>
          <w:ilvl w:val="2"/>
          <w:numId w:val="48"/>
        </w:numPr>
        <w:rPr>
          <w:bCs/>
        </w:rPr>
      </w:pPr>
      <w:r w:rsidRPr="004F27E4">
        <w:rPr>
          <w:bCs/>
        </w:rPr>
        <w:t xml:space="preserve">Rapid blood pressure </w:t>
      </w:r>
      <w:r w:rsidR="00B5217A">
        <w:rPr>
          <w:bCs/>
        </w:rPr>
        <w:t>rise (paroxysm of hypertension)</w:t>
      </w:r>
      <w:r w:rsidR="00B5217A" w:rsidRPr="00B5217A">
        <w:rPr>
          <w:bCs/>
        </w:rPr>
        <w:sym w:font="Wingdings" w:char="F0DF"/>
      </w:r>
      <w:r w:rsidR="00B5217A">
        <w:rPr>
          <w:bCs/>
        </w:rPr>
        <w:t xml:space="preserve"> this is a serious symptom</w:t>
      </w:r>
    </w:p>
    <w:p w14:paraId="30D2EBD2" w14:textId="17FB52D1" w:rsidR="00B5217A" w:rsidRPr="004F27E4" w:rsidRDefault="00B5217A" w:rsidP="00D4088A">
      <w:pPr>
        <w:numPr>
          <w:ilvl w:val="3"/>
          <w:numId w:val="48"/>
        </w:numPr>
        <w:rPr>
          <w:bCs/>
        </w:rPr>
      </w:pPr>
      <w:r>
        <w:rPr>
          <w:bCs/>
        </w:rPr>
        <w:t xml:space="preserve">Once the tumor get big enough and is producing a lot of EPI it can produce life threatening bouts of </w:t>
      </w:r>
      <w:r w:rsidRPr="00B5217A">
        <w:rPr>
          <w:bCs/>
        </w:rPr>
        <w:sym w:font="Symbol" w:char="F0AD"/>
      </w:r>
      <w:r>
        <w:rPr>
          <w:bCs/>
        </w:rPr>
        <w:t xml:space="preserve"> BP so deal with it quick (remove the tumor) </w:t>
      </w:r>
    </w:p>
    <w:p w14:paraId="54EAB648" w14:textId="3CF5D07C" w:rsidR="004F27E4" w:rsidRPr="004F27E4" w:rsidRDefault="004F27E4" w:rsidP="00D4088A">
      <w:pPr>
        <w:numPr>
          <w:ilvl w:val="2"/>
          <w:numId w:val="48"/>
        </w:numPr>
        <w:rPr>
          <w:bCs/>
        </w:rPr>
      </w:pPr>
      <w:r w:rsidRPr="004F27E4">
        <w:rPr>
          <w:bCs/>
        </w:rPr>
        <w:t xml:space="preserve">Extreme anxiety/nervousness </w:t>
      </w:r>
    </w:p>
    <w:p w14:paraId="4B5FD999" w14:textId="3D4BEDBA" w:rsidR="004F27E4" w:rsidRPr="004F27E4" w:rsidRDefault="004F27E4" w:rsidP="00D4088A">
      <w:pPr>
        <w:numPr>
          <w:ilvl w:val="2"/>
          <w:numId w:val="48"/>
        </w:numPr>
        <w:rPr>
          <w:bCs/>
        </w:rPr>
      </w:pPr>
      <w:r w:rsidRPr="004F27E4">
        <w:rPr>
          <w:bCs/>
        </w:rPr>
        <w:t xml:space="preserve">Cold sweats/tremor </w:t>
      </w:r>
    </w:p>
    <w:p w14:paraId="372B9C92" w14:textId="24EBD9C1" w:rsidR="004F27E4" w:rsidRPr="004F27E4" w:rsidRDefault="004F27E4" w:rsidP="00D4088A">
      <w:pPr>
        <w:numPr>
          <w:ilvl w:val="2"/>
          <w:numId w:val="48"/>
        </w:numPr>
        <w:rPr>
          <w:bCs/>
        </w:rPr>
      </w:pPr>
      <w:r w:rsidRPr="004F27E4">
        <w:rPr>
          <w:bCs/>
        </w:rPr>
        <w:t xml:space="preserve">Hyperglycemia </w:t>
      </w:r>
    </w:p>
    <w:p w14:paraId="1F226CA6" w14:textId="070D8B25" w:rsidR="004F27E4" w:rsidRPr="004F27E4" w:rsidRDefault="004F27E4" w:rsidP="00D4088A">
      <w:pPr>
        <w:numPr>
          <w:ilvl w:val="2"/>
          <w:numId w:val="48"/>
        </w:numPr>
        <w:rPr>
          <w:bCs/>
        </w:rPr>
      </w:pPr>
      <w:r w:rsidRPr="004F27E4">
        <w:rPr>
          <w:bCs/>
        </w:rPr>
        <w:t xml:space="preserve">Weight loss </w:t>
      </w:r>
    </w:p>
    <w:p w14:paraId="06AEED75" w14:textId="2677DF84" w:rsidR="004F27E4" w:rsidRPr="004F27E4" w:rsidRDefault="004F27E4" w:rsidP="00D4088A">
      <w:pPr>
        <w:numPr>
          <w:ilvl w:val="2"/>
          <w:numId w:val="48"/>
        </w:numPr>
        <w:rPr>
          <w:bCs/>
        </w:rPr>
      </w:pPr>
      <w:r w:rsidRPr="004F27E4">
        <w:rPr>
          <w:bCs/>
        </w:rPr>
        <w:t xml:space="preserve">Skin pallor </w:t>
      </w:r>
      <w:r w:rsidR="00B5217A">
        <w:rPr>
          <w:bCs/>
        </w:rPr>
        <w:t xml:space="preserve">–because you have constriction of the peripheral vasculature </w:t>
      </w:r>
    </w:p>
    <w:p w14:paraId="7FD84A1D" w14:textId="66EC1385" w:rsidR="004F27E4" w:rsidRPr="004F27E4" w:rsidRDefault="004F27E4" w:rsidP="00D4088A">
      <w:pPr>
        <w:numPr>
          <w:ilvl w:val="2"/>
          <w:numId w:val="48"/>
        </w:numPr>
        <w:rPr>
          <w:bCs/>
        </w:rPr>
      </w:pPr>
      <w:r w:rsidRPr="004F27E4">
        <w:rPr>
          <w:bCs/>
        </w:rPr>
        <w:t xml:space="preserve">Blurred vision </w:t>
      </w:r>
    </w:p>
    <w:p w14:paraId="6F3FC830" w14:textId="77777777" w:rsidR="00B5217A" w:rsidRDefault="004F27E4" w:rsidP="00D4088A">
      <w:pPr>
        <w:numPr>
          <w:ilvl w:val="2"/>
          <w:numId w:val="48"/>
        </w:numPr>
        <w:rPr>
          <w:bCs/>
        </w:rPr>
      </w:pPr>
      <w:r w:rsidRPr="004F27E4">
        <w:rPr>
          <w:bCs/>
        </w:rPr>
        <w:t>Headache</w:t>
      </w:r>
    </w:p>
    <w:p w14:paraId="27A0259C" w14:textId="7F75416E" w:rsidR="004F27E4" w:rsidRPr="004F27E4" w:rsidRDefault="00B5217A" w:rsidP="00D4088A">
      <w:pPr>
        <w:numPr>
          <w:ilvl w:val="2"/>
          <w:numId w:val="48"/>
        </w:numPr>
        <w:rPr>
          <w:bCs/>
        </w:rPr>
      </w:pPr>
      <w:r>
        <w:rPr>
          <w:bCs/>
        </w:rPr>
        <w:t xml:space="preserve">As opposed to the adrenaline junkie patients w/ </w:t>
      </w:r>
      <w:proofErr w:type="spellStart"/>
      <w:r>
        <w:rPr>
          <w:bCs/>
        </w:rPr>
        <w:t>pheochromacytoma</w:t>
      </w:r>
      <w:proofErr w:type="spellEnd"/>
      <w:r>
        <w:rPr>
          <w:bCs/>
        </w:rPr>
        <w:t xml:space="preserve"> don't get and </w:t>
      </w:r>
      <w:r w:rsidRPr="00B5217A">
        <w:rPr>
          <w:bCs/>
        </w:rPr>
        <w:sym w:font="Symbol" w:char="F0AD"/>
      </w:r>
      <w:r>
        <w:rPr>
          <w:bCs/>
        </w:rPr>
        <w:t xml:space="preserve"> in </w:t>
      </w:r>
      <w:r w:rsidRPr="00B5217A">
        <w:rPr>
          <w:bCs/>
        </w:rPr>
        <w:sym w:font="Symbol" w:char="F062"/>
      </w:r>
      <w:r>
        <w:rPr>
          <w:bCs/>
        </w:rPr>
        <w:t xml:space="preserve"> endorphin  </w:t>
      </w:r>
      <w:r w:rsidR="004F27E4" w:rsidRPr="004F27E4">
        <w:rPr>
          <w:bCs/>
        </w:rPr>
        <w:t xml:space="preserve"> </w:t>
      </w:r>
    </w:p>
    <w:p w14:paraId="45CF9AE0" w14:textId="77777777" w:rsidR="004F27E4" w:rsidRPr="004F27E4" w:rsidRDefault="004F27E4" w:rsidP="00D4088A">
      <w:pPr>
        <w:numPr>
          <w:ilvl w:val="1"/>
          <w:numId w:val="48"/>
        </w:numPr>
        <w:rPr>
          <w:bCs/>
        </w:rPr>
      </w:pPr>
      <w:r w:rsidRPr="004F27E4">
        <w:rPr>
          <w:bCs/>
        </w:rPr>
        <w:t xml:space="preserve">Diagnosis </w:t>
      </w:r>
    </w:p>
    <w:p w14:paraId="48756EF9" w14:textId="2E9F7047" w:rsidR="004F27E4" w:rsidRPr="004F27E4" w:rsidRDefault="004F27E4" w:rsidP="00D4088A">
      <w:pPr>
        <w:numPr>
          <w:ilvl w:val="2"/>
          <w:numId w:val="48"/>
        </w:numPr>
        <w:rPr>
          <w:bCs/>
        </w:rPr>
      </w:pPr>
      <w:r w:rsidRPr="004F27E4">
        <w:rPr>
          <w:bCs/>
        </w:rPr>
        <w:t xml:space="preserve">Plasma free catecholamines </w:t>
      </w:r>
    </w:p>
    <w:p w14:paraId="68B7097B" w14:textId="35A32949" w:rsidR="00BB543D" w:rsidRDefault="004F27E4" w:rsidP="00D4088A">
      <w:pPr>
        <w:numPr>
          <w:ilvl w:val="2"/>
          <w:numId w:val="48"/>
        </w:numPr>
        <w:rPr>
          <w:bCs/>
        </w:rPr>
      </w:pPr>
      <w:r w:rsidRPr="004F27E4">
        <w:rPr>
          <w:bCs/>
        </w:rPr>
        <w:t>Ur</w:t>
      </w:r>
      <w:r w:rsidR="00BB543D">
        <w:rPr>
          <w:bCs/>
        </w:rPr>
        <w:t>inary catecholamine metabolites</w:t>
      </w:r>
    </w:p>
    <w:p w14:paraId="5C2F1A00" w14:textId="0293DAA7" w:rsidR="004F27E4" w:rsidRPr="004F27E4" w:rsidRDefault="00B5217A" w:rsidP="00D4088A">
      <w:pPr>
        <w:numPr>
          <w:ilvl w:val="3"/>
          <w:numId w:val="48"/>
        </w:numPr>
        <w:rPr>
          <w:bCs/>
        </w:rPr>
      </w:pPr>
      <w:proofErr w:type="spellStart"/>
      <w:r>
        <w:rPr>
          <w:bCs/>
        </w:rPr>
        <w:t>Metanephrine</w:t>
      </w:r>
      <w:proofErr w:type="spellEnd"/>
      <w:r w:rsidRPr="00B5217A">
        <w:rPr>
          <w:bCs/>
        </w:rPr>
        <w:sym w:font="Wingdings" w:char="F0DF"/>
      </w:r>
      <w:r>
        <w:rPr>
          <w:bCs/>
        </w:rPr>
        <w:t xml:space="preserve">best measurement </w:t>
      </w:r>
    </w:p>
    <w:p w14:paraId="533F8401" w14:textId="77777777" w:rsidR="00BB543D" w:rsidRDefault="00BB543D" w:rsidP="00D4088A">
      <w:pPr>
        <w:pStyle w:val="ListParagraph"/>
        <w:numPr>
          <w:ilvl w:val="3"/>
          <w:numId w:val="48"/>
        </w:numPr>
        <w:rPr>
          <w:bCs/>
        </w:rPr>
      </w:pPr>
      <w:proofErr w:type="spellStart"/>
      <w:r>
        <w:rPr>
          <w:bCs/>
        </w:rPr>
        <w:t>Vanilylmandelic</w:t>
      </w:r>
      <w:proofErr w:type="spellEnd"/>
      <w:r>
        <w:rPr>
          <w:bCs/>
        </w:rPr>
        <w:t xml:space="preserve"> acid (VMA)</w:t>
      </w:r>
    </w:p>
    <w:p w14:paraId="16056026" w14:textId="7D37F5A8" w:rsidR="004F27E4" w:rsidRPr="00BB543D" w:rsidRDefault="004F27E4" w:rsidP="00D4088A">
      <w:pPr>
        <w:pStyle w:val="ListParagraph"/>
        <w:numPr>
          <w:ilvl w:val="2"/>
          <w:numId w:val="48"/>
        </w:numPr>
        <w:rPr>
          <w:bCs/>
        </w:rPr>
      </w:pPr>
      <w:r w:rsidRPr="00BB543D">
        <w:rPr>
          <w:bCs/>
        </w:rPr>
        <w:t>Direct visualization of tumor (typically large) by computerized tomography</w:t>
      </w:r>
      <w:r w:rsidR="00B5217A">
        <w:rPr>
          <w:bCs/>
        </w:rPr>
        <w:t xml:space="preserve"> (CT)</w:t>
      </w:r>
    </w:p>
    <w:p w14:paraId="1B7A9734" w14:textId="77777777" w:rsidR="004F27E4" w:rsidRDefault="004F27E4" w:rsidP="004F27E4">
      <w:pPr>
        <w:rPr>
          <w:b/>
          <w:bCs/>
        </w:rPr>
      </w:pPr>
    </w:p>
    <w:p w14:paraId="2E76D756" w14:textId="2E47767C" w:rsidR="004F27E4" w:rsidRDefault="00BB543D" w:rsidP="00993283">
      <w:pPr>
        <w:jc w:val="center"/>
        <w:rPr>
          <w:b/>
          <w:bCs/>
          <w:u w:val="single"/>
        </w:rPr>
      </w:pPr>
      <w:r w:rsidRPr="00BB543D">
        <w:rPr>
          <w:b/>
          <w:bCs/>
          <w:u w:val="single"/>
        </w:rPr>
        <w:t>ADRENAL</w:t>
      </w:r>
      <w:r w:rsidR="00993283">
        <w:rPr>
          <w:b/>
          <w:bCs/>
          <w:u w:val="single"/>
        </w:rPr>
        <w:t xml:space="preserve"> CORTEX</w:t>
      </w:r>
      <w:r w:rsidRPr="00BB543D">
        <w:rPr>
          <w:b/>
          <w:bCs/>
          <w:u w:val="single"/>
        </w:rPr>
        <w:t xml:space="preserve"> STEROIDS</w:t>
      </w:r>
    </w:p>
    <w:p w14:paraId="66D828B0" w14:textId="77777777" w:rsidR="00B5217A" w:rsidRDefault="00B5217A" w:rsidP="00BB543D">
      <w:pPr>
        <w:jc w:val="center"/>
        <w:rPr>
          <w:b/>
          <w:bCs/>
          <w:u w:val="single"/>
        </w:rPr>
      </w:pPr>
    </w:p>
    <w:p w14:paraId="77DDC151" w14:textId="34443C88" w:rsidR="00993283" w:rsidRPr="00993283" w:rsidRDefault="00BB543D" w:rsidP="00D4088A">
      <w:pPr>
        <w:pStyle w:val="ListParagraph"/>
        <w:numPr>
          <w:ilvl w:val="0"/>
          <w:numId w:val="50"/>
        </w:numPr>
        <w:rPr>
          <w:b/>
          <w:bCs/>
          <w:u w:val="single"/>
        </w:rPr>
      </w:pPr>
      <w:r w:rsidRPr="00BB543D">
        <w:rPr>
          <w:b/>
          <w:bCs/>
        </w:rPr>
        <w:t>BIOSYNTHESIS</w:t>
      </w:r>
    </w:p>
    <w:p w14:paraId="05EFF07D" w14:textId="02C3C2DF" w:rsidR="00B5217A" w:rsidRPr="00993283" w:rsidRDefault="00993283" w:rsidP="00993283">
      <w:pPr>
        <w:widowControl w:val="0"/>
        <w:autoSpaceDE w:val="0"/>
        <w:autoSpaceDN w:val="0"/>
        <w:adjustRightInd w:val="0"/>
        <w:rPr>
          <w:rFonts w:ascii="Times" w:hAnsi="Times" w:cs="Times"/>
          <w:sz w:val="24"/>
          <w:szCs w:val="24"/>
        </w:rPr>
      </w:pPr>
      <w:r>
        <w:rPr>
          <w:b/>
          <w:bCs/>
          <w:noProof/>
          <w:u w:val="single"/>
          <w:lang w:eastAsia="en-US"/>
        </w:rPr>
        <mc:AlternateContent>
          <mc:Choice Requires="wps">
            <w:drawing>
              <wp:anchor distT="0" distB="0" distL="114300" distR="114300" simplePos="0" relativeHeight="251688960" behindDoc="0" locked="0" layoutInCell="1" allowOverlap="1" wp14:anchorId="68A78D5A" wp14:editId="4DCFF777">
                <wp:simplePos x="0" y="0"/>
                <wp:positionH relativeFrom="column">
                  <wp:posOffset>342900</wp:posOffset>
                </wp:positionH>
                <wp:positionV relativeFrom="paragraph">
                  <wp:posOffset>1040765</wp:posOffset>
                </wp:positionV>
                <wp:extent cx="1714500" cy="2743200"/>
                <wp:effectExtent l="0" t="0" r="0" b="0"/>
                <wp:wrapNone/>
                <wp:docPr id="39947" name="Text Box 39947"/>
                <wp:cNvGraphicFramePr/>
                <a:graphic xmlns:a="http://schemas.openxmlformats.org/drawingml/2006/main">
                  <a:graphicData uri="http://schemas.microsoft.com/office/word/2010/wordprocessingShape">
                    <wps:wsp>
                      <wps:cNvSpPr txBox="1"/>
                      <wps:spPr>
                        <a:xfrm>
                          <a:off x="0" y="0"/>
                          <a:ext cx="1714500" cy="2743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F7360DE" w14:textId="77777777" w:rsidR="00E656EF" w:rsidRDefault="00E656EF" w:rsidP="00BB543D">
                            <w:pPr>
                              <w:rPr>
                                <w:bCs/>
                              </w:rPr>
                            </w:pPr>
                            <w:proofErr w:type="gramStart"/>
                            <w:r w:rsidRPr="00BB543D">
                              <w:rPr>
                                <w:bCs/>
                              </w:rPr>
                              <w:t>Biosynthesis of steroids.</w:t>
                            </w:r>
                            <w:proofErr w:type="gramEnd"/>
                            <w:r w:rsidRPr="00BB543D">
                              <w:rPr>
                                <w:bCs/>
                              </w:rPr>
                              <w:t xml:space="preserve"> </w:t>
                            </w:r>
                          </w:p>
                          <w:p w14:paraId="5E97C373" w14:textId="494B61A9" w:rsidR="00E656EF" w:rsidRPr="00BB543D" w:rsidRDefault="00E656EF" w:rsidP="00D4088A">
                            <w:pPr>
                              <w:pStyle w:val="ListParagraph"/>
                              <w:numPr>
                                <w:ilvl w:val="0"/>
                                <w:numId w:val="49"/>
                              </w:numPr>
                              <w:rPr>
                                <w:bCs/>
                              </w:rPr>
                            </w:pPr>
                            <w:r w:rsidRPr="00BB543D">
                              <w:rPr>
                                <w:bCs/>
                              </w:rPr>
                              <w:t>1: Cholesterol sid</w:t>
                            </w:r>
                            <w:r>
                              <w:rPr>
                                <w:bCs/>
                              </w:rPr>
                              <w:t>e-chain cleavage enzyme complex—</w:t>
                            </w:r>
                            <w:r w:rsidRPr="00993283">
                              <w:rPr>
                                <w:b/>
                                <w:bCs/>
                              </w:rPr>
                              <w:t>RATE LIMITING STEP!</w:t>
                            </w:r>
                            <w:r>
                              <w:rPr>
                                <w:bCs/>
                              </w:rPr>
                              <w:t xml:space="preserve"> </w:t>
                            </w:r>
                            <w:r w:rsidRPr="00BB543D">
                              <w:rPr>
                                <w:bCs/>
                              </w:rPr>
                              <w:t xml:space="preserve"> </w:t>
                            </w:r>
                          </w:p>
                          <w:p w14:paraId="5EB4B9E4" w14:textId="5AA103D7" w:rsidR="00E656EF" w:rsidRPr="00BB543D" w:rsidRDefault="00E656EF" w:rsidP="00D4088A">
                            <w:pPr>
                              <w:pStyle w:val="ListParagraph"/>
                              <w:numPr>
                                <w:ilvl w:val="0"/>
                                <w:numId w:val="49"/>
                              </w:numPr>
                              <w:rPr>
                                <w:bCs/>
                              </w:rPr>
                            </w:pPr>
                            <w:r w:rsidRPr="00BB543D">
                              <w:rPr>
                                <w:bCs/>
                              </w:rPr>
                              <w:t>2: 3</w:t>
                            </w:r>
                            <w:r>
                              <w:sym w:font="Symbol" w:char="F062"/>
                            </w:r>
                            <w:r>
                              <w:t xml:space="preserve"> </w:t>
                            </w:r>
                            <w:r w:rsidRPr="00BB543D">
                              <w:rPr>
                                <w:bCs/>
                              </w:rPr>
                              <w:t>-</w:t>
                            </w:r>
                            <w:proofErr w:type="spellStart"/>
                            <w:r w:rsidRPr="00BB543D">
                              <w:rPr>
                                <w:bCs/>
                              </w:rPr>
                              <w:t>hydroxysteroid</w:t>
                            </w:r>
                            <w:proofErr w:type="spellEnd"/>
                            <w:r w:rsidRPr="00BB543D">
                              <w:rPr>
                                <w:bCs/>
                              </w:rPr>
                              <w:t xml:space="preserve"> dehydrogenase</w:t>
                            </w:r>
                          </w:p>
                          <w:p w14:paraId="01E29FD4" w14:textId="579BF65A" w:rsidR="00E656EF" w:rsidRPr="00BB543D" w:rsidRDefault="00E656EF" w:rsidP="00D4088A">
                            <w:pPr>
                              <w:pStyle w:val="ListParagraph"/>
                              <w:numPr>
                                <w:ilvl w:val="0"/>
                                <w:numId w:val="49"/>
                              </w:numPr>
                              <w:rPr>
                                <w:bCs/>
                              </w:rPr>
                            </w:pPr>
                            <w:r w:rsidRPr="00BB543D">
                              <w:rPr>
                                <w:bCs/>
                              </w:rPr>
                              <w:t>3: 17</w:t>
                            </w:r>
                            <w:r>
                              <w:sym w:font="Symbol" w:char="F061"/>
                            </w:r>
                            <w:r w:rsidRPr="00BB543D">
                              <w:rPr>
                                <w:bCs/>
                              </w:rPr>
                              <w:t>-hydroxylase</w:t>
                            </w:r>
                          </w:p>
                          <w:p w14:paraId="65A8E232" w14:textId="77777777" w:rsidR="00E656EF" w:rsidRPr="00BB543D" w:rsidRDefault="00E656EF" w:rsidP="00D4088A">
                            <w:pPr>
                              <w:pStyle w:val="ListParagraph"/>
                              <w:numPr>
                                <w:ilvl w:val="0"/>
                                <w:numId w:val="49"/>
                              </w:numPr>
                              <w:rPr>
                                <w:bCs/>
                              </w:rPr>
                            </w:pPr>
                            <w:r w:rsidRPr="00BB543D">
                              <w:rPr>
                                <w:bCs/>
                              </w:rPr>
                              <w:t>4: 17,20-lyase</w:t>
                            </w:r>
                          </w:p>
                          <w:p w14:paraId="15D497F3" w14:textId="36D8B8A5" w:rsidR="00E656EF" w:rsidRPr="00BB543D" w:rsidRDefault="00E656EF" w:rsidP="00D4088A">
                            <w:pPr>
                              <w:pStyle w:val="ListParagraph"/>
                              <w:numPr>
                                <w:ilvl w:val="0"/>
                                <w:numId w:val="49"/>
                              </w:numPr>
                              <w:rPr>
                                <w:bCs/>
                              </w:rPr>
                            </w:pPr>
                            <w:r>
                              <w:rPr>
                                <w:bCs/>
                              </w:rPr>
                              <w:t>5: Aromatase</w:t>
                            </w:r>
                            <w:r w:rsidRPr="00BB543D">
                              <w:rPr>
                                <w:bCs/>
                              </w:rPr>
                              <w:t xml:space="preserve"> </w:t>
                            </w:r>
                          </w:p>
                          <w:p w14:paraId="75CA1206" w14:textId="7B567518" w:rsidR="00E656EF" w:rsidRPr="00BB543D" w:rsidRDefault="00E656EF" w:rsidP="00D4088A">
                            <w:pPr>
                              <w:pStyle w:val="ListParagraph"/>
                              <w:numPr>
                                <w:ilvl w:val="0"/>
                                <w:numId w:val="49"/>
                              </w:numPr>
                            </w:pPr>
                            <w:r w:rsidRPr="00BB543D">
                              <w:rPr>
                                <w:bCs/>
                              </w:rPr>
                              <w:t>6: 17</w:t>
                            </w:r>
                            <w:r w:rsidRPr="00BB543D">
                              <w:t></w:t>
                            </w:r>
                            <w:r>
                              <w:rPr>
                                <w:bCs/>
                              </w:rPr>
                              <w:t xml:space="preserve">- </w:t>
                            </w:r>
                            <w:proofErr w:type="spellStart"/>
                            <w:r>
                              <w:rPr>
                                <w:bCs/>
                              </w:rPr>
                              <w:t>hydroxysteroid</w:t>
                            </w:r>
                            <w:proofErr w:type="spellEnd"/>
                            <w:r>
                              <w:rPr>
                                <w:bCs/>
                              </w:rPr>
                              <w:t xml:space="preserve"> </w:t>
                            </w:r>
                            <w:r w:rsidRPr="00BB543D">
                              <w:rPr>
                                <w:bCs/>
                              </w:rPr>
                              <w:t>dehydrogenase.</w:t>
                            </w:r>
                          </w:p>
                          <w:p w14:paraId="2E04EEF9"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947" o:spid="_x0000_s1045" type="#_x0000_t202" style="position:absolute;margin-left:27pt;margin-top:81.95pt;width:135pt;height:3in;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" filled="f" stroked="f">
                <v:textbox>
                  <w:txbxContent>
                    <w:p w14:paraId="2F7360DE" w14:textId="77777777" w:rsidR="00E656EF" w:rsidRDefault="00E656EF" w:rsidP="00BB543D">
                      <w:pPr>
                        <w:rPr>
                          <w:bCs/>
                        </w:rPr>
                      </w:pPr>
                      <w:proofErr w:type="gramStart"/>
                      <w:r w:rsidRPr="00BB543D">
                        <w:rPr>
                          <w:bCs/>
                        </w:rPr>
                        <w:t>Biosynthesis of steroids.</w:t>
                      </w:r>
                      <w:proofErr w:type="gramEnd"/>
                      <w:r w:rsidRPr="00BB543D">
                        <w:rPr>
                          <w:bCs/>
                        </w:rPr>
                        <w:t xml:space="preserve"> </w:t>
                      </w:r>
                    </w:p>
                    <w:p w14:paraId="5E97C373" w14:textId="494B61A9" w:rsidR="00E656EF" w:rsidRPr="00BB543D" w:rsidRDefault="00E656EF" w:rsidP="00D4088A">
                      <w:pPr>
                        <w:pStyle w:val="ListParagraph"/>
                        <w:numPr>
                          <w:ilvl w:val="0"/>
                          <w:numId w:val="49"/>
                        </w:numPr>
                        <w:rPr>
                          <w:bCs/>
                        </w:rPr>
                      </w:pPr>
                      <w:r w:rsidRPr="00BB543D">
                        <w:rPr>
                          <w:bCs/>
                        </w:rPr>
                        <w:t>1: Cholesterol sid</w:t>
                      </w:r>
                      <w:r>
                        <w:rPr>
                          <w:bCs/>
                        </w:rPr>
                        <w:t>e-chain cleavage enzyme complex—</w:t>
                      </w:r>
                      <w:r w:rsidRPr="00993283">
                        <w:rPr>
                          <w:b/>
                          <w:bCs/>
                        </w:rPr>
                        <w:t>RATE LIMITING STEP!</w:t>
                      </w:r>
                      <w:r>
                        <w:rPr>
                          <w:bCs/>
                        </w:rPr>
                        <w:t xml:space="preserve"> </w:t>
                      </w:r>
                      <w:r w:rsidRPr="00BB543D">
                        <w:rPr>
                          <w:bCs/>
                        </w:rPr>
                        <w:t xml:space="preserve"> </w:t>
                      </w:r>
                    </w:p>
                    <w:p w14:paraId="5EB4B9E4" w14:textId="5AA103D7" w:rsidR="00E656EF" w:rsidRPr="00BB543D" w:rsidRDefault="00E656EF" w:rsidP="00D4088A">
                      <w:pPr>
                        <w:pStyle w:val="ListParagraph"/>
                        <w:numPr>
                          <w:ilvl w:val="0"/>
                          <w:numId w:val="49"/>
                        </w:numPr>
                        <w:rPr>
                          <w:bCs/>
                        </w:rPr>
                      </w:pPr>
                      <w:r w:rsidRPr="00BB543D">
                        <w:rPr>
                          <w:bCs/>
                        </w:rPr>
                        <w:t>2: 3</w:t>
                      </w:r>
                      <w:r>
                        <w:sym w:font="Symbol" w:char="F062"/>
                      </w:r>
                      <w:r>
                        <w:t xml:space="preserve"> </w:t>
                      </w:r>
                      <w:r w:rsidRPr="00BB543D">
                        <w:rPr>
                          <w:bCs/>
                        </w:rPr>
                        <w:t>-</w:t>
                      </w:r>
                      <w:proofErr w:type="spellStart"/>
                      <w:r w:rsidRPr="00BB543D">
                        <w:rPr>
                          <w:bCs/>
                        </w:rPr>
                        <w:t>hydroxysteroid</w:t>
                      </w:r>
                      <w:proofErr w:type="spellEnd"/>
                      <w:r w:rsidRPr="00BB543D">
                        <w:rPr>
                          <w:bCs/>
                        </w:rPr>
                        <w:t xml:space="preserve"> dehydrogenase</w:t>
                      </w:r>
                    </w:p>
                    <w:p w14:paraId="01E29FD4" w14:textId="579BF65A" w:rsidR="00E656EF" w:rsidRPr="00BB543D" w:rsidRDefault="00E656EF" w:rsidP="00D4088A">
                      <w:pPr>
                        <w:pStyle w:val="ListParagraph"/>
                        <w:numPr>
                          <w:ilvl w:val="0"/>
                          <w:numId w:val="49"/>
                        </w:numPr>
                        <w:rPr>
                          <w:bCs/>
                        </w:rPr>
                      </w:pPr>
                      <w:r w:rsidRPr="00BB543D">
                        <w:rPr>
                          <w:bCs/>
                        </w:rPr>
                        <w:t>3: 17</w:t>
                      </w:r>
                      <w:r>
                        <w:sym w:font="Symbol" w:char="F061"/>
                      </w:r>
                      <w:r w:rsidRPr="00BB543D">
                        <w:rPr>
                          <w:bCs/>
                        </w:rPr>
                        <w:t>-hydroxylase</w:t>
                      </w:r>
                    </w:p>
                    <w:p w14:paraId="65A8E232" w14:textId="77777777" w:rsidR="00E656EF" w:rsidRPr="00BB543D" w:rsidRDefault="00E656EF" w:rsidP="00D4088A">
                      <w:pPr>
                        <w:pStyle w:val="ListParagraph"/>
                        <w:numPr>
                          <w:ilvl w:val="0"/>
                          <w:numId w:val="49"/>
                        </w:numPr>
                        <w:rPr>
                          <w:bCs/>
                        </w:rPr>
                      </w:pPr>
                      <w:r w:rsidRPr="00BB543D">
                        <w:rPr>
                          <w:bCs/>
                        </w:rPr>
                        <w:t>4: 17,20-lyase</w:t>
                      </w:r>
                    </w:p>
                    <w:p w14:paraId="15D497F3" w14:textId="36D8B8A5" w:rsidR="00E656EF" w:rsidRPr="00BB543D" w:rsidRDefault="00E656EF" w:rsidP="00D4088A">
                      <w:pPr>
                        <w:pStyle w:val="ListParagraph"/>
                        <w:numPr>
                          <w:ilvl w:val="0"/>
                          <w:numId w:val="49"/>
                        </w:numPr>
                        <w:rPr>
                          <w:bCs/>
                        </w:rPr>
                      </w:pPr>
                      <w:r>
                        <w:rPr>
                          <w:bCs/>
                        </w:rPr>
                        <w:t>5: Aromatase</w:t>
                      </w:r>
                      <w:r w:rsidRPr="00BB543D">
                        <w:rPr>
                          <w:bCs/>
                        </w:rPr>
                        <w:t xml:space="preserve"> </w:t>
                      </w:r>
                    </w:p>
                    <w:p w14:paraId="75CA1206" w14:textId="7B567518" w:rsidR="00E656EF" w:rsidRPr="00BB543D" w:rsidRDefault="00E656EF" w:rsidP="00D4088A">
                      <w:pPr>
                        <w:pStyle w:val="ListParagraph"/>
                        <w:numPr>
                          <w:ilvl w:val="0"/>
                          <w:numId w:val="49"/>
                        </w:numPr>
                      </w:pPr>
                      <w:r w:rsidRPr="00BB543D">
                        <w:rPr>
                          <w:bCs/>
                        </w:rPr>
                        <w:t>6: 17</w:t>
                      </w:r>
                      <w:r w:rsidRPr="00BB543D">
                        <w:t></w:t>
                      </w:r>
                      <w:r>
                        <w:rPr>
                          <w:bCs/>
                        </w:rPr>
                        <w:t xml:space="preserve">- </w:t>
                      </w:r>
                      <w:proofErr w:type="spellStart"/>
                      <w:r>
                        <w:rPr>
                          <w:bCs/>
                        </w:rPr>
                        <w:t>hydroxysteroid</w:t>
                      </w:r>
                      <w:proofErr w:type="spellEnd"/>
                      <w:r>
                        <w:rPr>
                          <w:bCs/>
                        </w:rPr>
                        <w:t xml:space="preserve"> </w:t>
                      </w:r>
                      <w:r w:rsidRPr="00BB543D">
                        <w:rPr>
                          <w:bCs/>
                        </w:rPr>
                        <w:t>dehydrogenase.</w:t>
                      </w:r>
                    </w:p>
                    <w:p w14:paraId="2E04EEF9" w14:textId="77777777" w:rsidR="00E656EF" w:rsidRDefault="00E656EF"/>
                  </w:txbxContent>
                </v:textbox>
              </v:shape>
            </w:pict>
          </mc:Fallback>
        </mc:AlternateContent>
      </w:r>
      <w:r>
        <w:rPr>
          <w:rFonts w:ascii="Times" w:hAnsi="Times" w:cs="Times"/>
          <w:sz w:val="24"/>
          <w:szCs w:val="24"/>
        </w:rPr>
        <w:tab/>
      </w:r>
      <w:r>
        <w:rPr>
          <w:rFonts w:ascii="Times" w:hAnsi="Times" w:cs="Times"/>
          <w:sz w:val="24"/>
          <w:szCs w:val="24"/>
        </w:rPr>
        <w:tab/>
      </w:r>
      <w:r w:rsidR="00BB543D">
        <w:rPr>
          <w:rFonts w:ascii="Times" w:hAnsi="Times" w:cs="Times"/>
          <w:noProof/>
          <w:sz w:val="24"/>
          <w:szCs w:val="24"/>
          <w:lang w:eastAsia="en-US"/>
        </w:rPr>
        <w:drawing>
          <wp:inline distT="0" distB="0" distL="0" distR="0" wp14:anchorId="638D7934" wp14:editId="5C98ACF7">
            <wp:extent cx="3314700" cy="3162178"/>
            <wp:effectExtent l="0" t="0" r="0" b="0"/>
            <wp:docPr id="4890" name="Picture 4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0"/>
                    <pic:cNvPicPr>
                      <a:picLocks noChangeAspect="1" noChangeArrowheads="1"/>
                    </pic:cNvPicPr>
                  </pic:nvPicPr>
                  <pic:blipFill rotWithShape="1">
                    <a:blip r:embed="rId50">
                      <a:extLst>
                        <a:ext uri="{28A0092B-C50C-407E-A947-70E740481C1C}">
                          <a14:useLocalDpi xmlns:a14="http://schemas.microsoft.com/office/drawing/2010/main" val="0"/>
                        </a:ext>
                      </a:extLst>
                    </a:blip>
                    <a:srcRect l="1430" t="16174" r="41750"/>
                    <a:stretch/>
                  </pic:blipFill>
                  <pic:spPr bwMode="auto">
                    <a:xfrm>
                      <a:off x="0" y="0"/>
                      <a:ext cx="3319710" cy="316695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w:hAnsi="Times" w:cs="Times"/>
          <w:noProof/>
          <w:sz w:val="24"/>
          <w:szCs w:val="24"/>
          <w:lang w:eastAsia="en-US"/>
        </w:rPr>
        <w:drawing>
          <wp:inline distT="0" distB="0" distL="0" distR="0" wp14:anchorId="112DA37F" wp14:editId="09AB3721">
            <wp:extent cx="721706" cy="22980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0"/>
                    <pic:cNvPicPr>
                      <a:picLocks noChangeAspect="1" noChangeArrowheads="1"/>
                    </pic:cNvPicPr>
                  </pic:nvPicPr>
                  <pic:blipFill rotWithShape="1">
                    <a:blip r:embed="rId50">
                      <a:extLst>
                        <a:ext uri="{28A0092B-C50C-407E-A947-70E740481C1C}">
                          <a14:useLocalDpi xmlns:a14="http://schemas.microsoft.com/office/drawing/2010/main" val="0"/>
                        </a:ext>
                      </a:extLst>
                    </a:blip>
                    <a:srcRect l="79692"/>
                    <a:stretch/>
                  </pic:blipFill>
                  <pic:spPr bwMode="auto">
                    <a:xfrm>
                      <a:off x="0" y="0"/>
                      <a:ext cx="722305" cy="229997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en-US"/>
        </w:rPr>
        <w:drawing>
          <wp:inline distT="0" distB="0" distL="0" distR="0" wp14:anchorId="5D6C3AFC" wp14:editId="3B785EDF">
            <wp:extent cx="1669999" cy="2348865"/>
            <wp:effectExtent l="0" t="0" r="6985" b="0"/>
            <wp:docPr id="6" name="Picture 6" descr="Macintosh HD:Users:elisafuray:Downloads:hormo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ownloads:hormones.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71388" cy="2350819"/>
                    </a:xfrm>
                    <a:prstGeom prst="rect">
                      <a:avLst/>
                    </a:prstGeom>
                    <a:noFill/>
                    <a:ln>
                      <a:noFill/>
                    </a:ln>
                  </pic:spPr>
                </pic:pic>
              </a:graphicData>
            </a:graphic>
          </wp:inline>
        </w:drawing>
      </w:r>
    </w:p>
    <w:p w14:paraId="7C68D073" w14:textId="77777777" w:rsidR="00993283" w:rsidRDefault="00993283" w:rsidP="00993283">
      <w:pPr>
        <w:pStyle w:val="ListParagraph"/>
        <w:rPr>
          <w:b/>
          <w:bCs/>
        </w:rPr>
      </w:pPr>
    </w:p>
    <w:p w14:paraId="38D2F437" w14:textId="77777777" w:rsidR="00993283" w:rsidRPr="00993283" w:rsidRDefault="00993283" w:rsidP="00993283">
      <w:pPr>
        <w:rPr>
          <w:b/>
          <w:bCs/>
        </w:rPr>
      </w:pPr>
    </w:p>
    <w:p w14:paraId="684C941B" w14:textId="1D7A2535" w:rsidR="00BB543D" w:rsidRDefault="00BB543D" w:rsidP="00D4088A">
      <w:pPr>
        <w:pStyle w:val="ListParagraph"/>
        <w:numPr>
          <w:ilvl w:val="0"/>
          <w:numId w:val="50"/>
        </w:numPr>
        <w:rPr>
          <w:b/>
          <w:bCs/>
        </w:rPr>
      </w:pPr>
      <w:r>
        <w:rPr>
          <w:b/>
          <w:bCs/>
        </w:rPr>
        <w:t>STRUCTURE/FUNCTION</w:t>
      </w:r>
    </w:p>
    <w:p w14:paraId="7C1DCF33" w14:textId="69F69A70" w:rsidR="00BB543D" w:rsidRDefault="00BB543D" w:rsidP="00BB543D">
      <w:pPr>
        <w:pStyle w:val="ListParagraph"/>
        <w:ind w:left="1440"/>
        <w:rPr>
          <w:b/>
          <w:bCs/>
        </w:rPr>
      </w:pPr>
      <w:r>
        <w:rPr>
          <w:rFonts w:ascii="Times" w:hAnsi="Times" w:cs="Times"/>
          <w:noProof/>
          <w:sz w:val="24"/>
          <w:szCs w:val="24"/>
          <w:lang w:eastAsia="en-US"/>
        </w:rPr>
        <w:drawing>
          <wp:inline distT="0" distB="0" distL="0" distR="0" wp14:anchorId="4C9CAC0A" wp14:editId="241B51F1">
            <wp:extent cx="4914900" cy="3543625"/>
            <wp:effectExtent l="0" t="0" r="0" b="12700"/>
            <wp:docPr id="4892" name="Picture 4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2"/>
                    <pic:cNvPicPr>
                      <a:picLocks noChangeAspect="1" noChangeArrowheads="1"/>
                    </pic:cNvPicPr>
                  </pic:nvPicPr>
                  <pic:blipFill>
                    <a:blip r:embed="rId52">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16930" cy="3545089"/>
                    </a:xfrm>
                    <a:prstGeom prst="rect">
                      <a:avLst/>
                    </a:prstGeom>
                    <a:noFill/>
                    <a:ln>
                      <a:noFill/>
                    </a:ln>
                  </pic:spPr>
                </pic:pic>
              </a:graphicData>
            </a:graphic>
          </wp:inline>
        </w:drawing>
      </w:r>
    </w:p>
    <w:p w14:paraId="0A6B127E" w14:textId="77777777" w:rsidR="007E1AC9" w:rsidRDefault="007E1AC9" w:rsidP="00993283">
      <w:pPr>
        <w:rPr>
          <w:b/>
          <w:bCs/>
          <w:u w:val="single"/>
        </w:rPr>
      </w:pPr>
    </w:p>
    <w:p w14:paraId="1155C4CF" w14:textId="297BE659" w:rsidR="004F27E4" w:rsidRPr="00BB543D" w:rsidRDefault="004F27E4" w:rsidP="00BB543D">
      <w:pPr>
        <w:jc w:val="center"/>
        <w:rPr>
          <w:b/>
          <w:bCs/>
          <w:u w:val="single"/>
        </w:rPr>
      </w:pPr>
      <w:r w:rsidRPr="00BB543D">
        <w:rPr>
          <w:b/>
          <w:bCs/>
          <w:u w:val="single"/>
        </w:rPr>
        <w:t>NOTES ON ADRENAL STEROID SYNTHESIS</w:t>
      </w:r>
    </w:p>
    <w:p w14:paraId="38AFC504" w14:textId="77777777" w:rsidR="00BB543D" w:rsidRDefault="00BB543D" w:rsidP="00D4088A">
      <w:pPr>
        <w:pStyle w:val="ListParagraph"/>
        <w:numPr>
          <w:ilvl w:val="0"/>
          <w:numId w:val="48"/>
        </w:numPr>
        <w:rPr>
          <w:bCs/>
        </w:rPr>
      </w:pPr>
      <w:r>
        <w:rPr>
          <w:bCs/>
        </w:rPr>
        <w:t>Steroid synthetic process</w:t>
      </w:r>
    </w:p>
    <w:p w14:paraId="226BE99B" w14:textId="2E69788D" w:rsidR="004F27E4" w:rsidRPr="00BB543D" w:rsidRDefault="004F27E4" w:rsidP="00D4088A">
      <w:pPr>
        <w:pStyle w:val="ListParagraph"/>
        <w:numPr>
          <w:ilvl w:val="1"/>
          <w:numId w:val="48"/>
        </w:numPr>
        <w:rPr>
          <w:bCs/>
        </w:rPr>
      </w:pPr>
      <w:r w:rsidRPr="00BB543D">
        <w:rPr>
          <w:bCs/>
        </w:rPr>
        <w:t>Occurs in mitochondria</w:t>
      </w:r>
      <w:r w:rsidR="00466C88">
        <w:rPr>
          <w:bCs/>
        </w:rPr>
        <w:t xml:space="preserve">—in the thyroid cortical cell </w:t>
      </w:r>
    </w:p>
    <w:p w14:paraId="20ED9FD3" w14:textId="1F4276E4" w:rsidR="004F27E4" w:rsidRPr="00BB543D" w:rsidRDefault="004F27E4" w:rsidP="00D4088A">
      <w:pPr>
        <w:pStyle w:val="ListParagraph"/>
        <w:numPr>
          <w:ilvl w:val="2"/>
          <w:numId w:val="48"/>
        </w:numPr>
        <w:rPr>
          <w:bCs/>
        </w:rPr>
      </w:pPr>
      <w:proofErr w:type="spellStart"/>
      <w:r w:rsidRPr="00466C88">
        <w:rPr>
          <w:b/>
          <w:bCs/>
        </w:rPr>
        <w:t>Steroidogenic</w:t>
      </w:r>
      <w:proofErr w:type="spellEnd"/>
      <w:r w:rsidRPr="00466C88">
        <w:rPr>
          <w:b/>
          <w:bCs/>
        </w:rPr>
        <w:t xml:space="preserve"> Acute Regulatory (</w:t>
      </w:r>
      <w:proofErr w:type="spellStart"/>
      <w:r w:rsidRPr="00466C88">
        <w:rPr>
          <w:b/>
          <w:bCs/>
        </w:rPr>
        <w:t>StAR</w:t>
      </w:r>
      <w:proofErr w:type="spellEnd"/>
      <w:r w:rsidRPr="00466C88">
        <w:rPr>
          <w:b/>
          <w:bCs/>
        </w:rPr>
        <w:t>) protein</w:t>
      </w:r>
      <w:r w:rsidRPr="00BB543D">
        <w:rPr>
          <w:bCs/>
        </w:rPr>
        <w:t xml:space="preserve"> transports steroid from outer to inner membrane</w:t>
      </w:r>
      <w:r w:rsidR="00466C88">
        <w:rPr>
          <w:bCs/>
        </w:rPr>
        <w:t xml:space="preserve"> of the mitochondria </w:t>
      </w:r>
    </w:p>
    <w:p w14:paraId="5575DD5B" w14:textId="77777777" w:rsidR="00BB543D" w:rsidRDefault="004F27E4" w:rsidP="00D4088A">
      <w:pPr>
        <w:pStyle w:val="ListParagraph"/>
        <w:numPr>
          <w:ilvl w:val="1"/>
          <w:numId w:val="48"/>
        </w:numPr>
        <w:rPr>
          <w:bCs/>
        </w:rPr>
      </w:pPr>
      <w:r w:rsidRPr="00BB543D">
        <w:rPr>
          <w:bCs/>
        </w:rPr>
        <w:t>CYP450-ba</w:t>
      </w:r>
      <w:r w:rsidR="00BB543D">
        <w:rPr>
          <w:bCs/>
        </w:rPr>
        <w:t>sed enzymes modify structure</w:t>
      </w:r>
    </w:p>
    <w:p w14:paraId="57192430" w14:textId="1C9D7C05" w:rsidR="004F27E4" w:rsidRPr="00BB543D" w:rsidRDefault="00466C88" w:rsidP="00D4088A">
      <w:pPr>
        <w:pStyle w:val="ListParagraph"/>
        <w:numPr>
          <w:ilvl w:val="2"/>
          <w:numId w:val="48"/>
        </w:numPr>
        <w:rPr>
          <w:bCs/>
        </w:rPr>
      </w:pPr>
      <w:r>
        <w:rPr>
          <w:bCs/>
        </w:rPr>
        <w:t xml:space="preserve">These enzymes are </w:t>
      </w:r>
      <w:r w:rsidR="004F27E4" w:rsidRPr="00BB543D">
        <w:rPr>
          <w:bCs/>
        </w:rPr>
        <w:t>regulated by SF-1 nuclear receptor</w:t>
      </w:r>
    </w:p>
    <w:p w14:paraId="7A8E2AAA" w14:textId="36097C65" w:rsidR="004F27E4" w:rsidRPr="00BB543D" w:rsidRDefault="004F27E4" w:rsidP="00D4088A">
      <w:pPr>
        <w:pStyle w:val="ListParagraph"/>
        <w:numPr>
          <w:ilvl w:val="0"/>
          <w:numId w:val="48"/>
        </w:numPr>
        <w:rPr>
          <w:bCs/>
        </w:rPr>
      </w:pPr>
      <w:r w:rsidRPr="00BB543D">
        <w:rPr>
          <w:bCs/>
        </w:rPr>
        <w:t>Steroid hormones are not stored, so</w:t>
      </w:r>
    </w:p>
    <w:p w14:paraId="2F4A6627" w14:textId="4A85CAE8" w:rsidR="004F27E4" w:rsidRPr="00BB543D" w:rsidRDefault="004F27E4" w:rsidP="00D4088A">
      <w:pPr>
        <w:pStyle w:val="ListParagraph"/>
        <w:numPr>
          <w:ilvl w:val="1"/>
          <w:numId w:val="48"/>
        </w:numPr>
        <w:rPr>
          <w:bCs/>
        </w:rPr>
      </w:pPr>
      <w:r w:rsidRPr="00BB543D">
        <w:rPr>
          <w:bCs/>
        </w:rPr>
        <w:t xml:space="preserve">Side-chain cleavage of cholesterol is rapid, to yield </w:t>
      </w:r>
      <w:r w:rsidR="00BB543D" w:rsidRPr="00BB543D">
        <w:rPr>
          <w:bCs/>
        </w:rPr>
        <w:sym w:font="Symbol" w:char="F044"/>
      </w:r>
      <w:r w:rsidR="00BB543D">
        <w:rPr>
          <w:bCs/>
        </w:rPr>
        <w:t xml:space="preserve"> </w:t>
      </w:r>
      <w:r w:rsidRPr="00BB543D">
        <w:rPr>
          <w:bCs/>
        </w:rPr>
        <w:t xml:space="preserve">5-pregnenolone </w:t>
      </w:r>
    </w:p>
    <w:p w14:paraId="543DAE8C" w14:textId="77777777" w:rsidR="004F27E4" w:rsidRPr="004F27E4" w:rsidRDefault="004F27E4" w:rsidP="00D4088A">
      <w:pPr>
        <w:numPr>
          <w:ilvl w:val="1"/>
          <w:numId w:val="48"/>
        </w:numPr>
        <w:rPr>
          <w:bCs/>
        </w:rPr>
      </w:pPr>
      <w:r w:rsidRPr="004F27E4">
        <w:rPr>
          <w:bCs/>
        </w:rPr>
        <w:t xml:space="preserve">This is the primary rate-limiting step in all steroid hormone synthesis </w:t>
      </w:r>
    </w:p>
    <w:p w14:paraId="4F227B82" w14:textId="46732601" w:rsidR="00BB543D" w:rsidRDefault="004F27E4" w:rsidP="00D4088A">
      <w:pPr>
        <w:pStyle w:val="ListParagraph"/>
        <w:numPr>
          <w:ilvl w:val="0"/>
          <w:numId w:val="48"/>
        </w:numPr>
        <w:rPr>
          <w:bCs/>
        </w:rPr>
      </w:pPr>
      <w:r w:rsidRPr="00BB543D">
        <w:rPr>
          <w:bCs/>
        </w:rPr>
        <w:t xml:space="preserve">The hallmark of adrenal corticosteroids is a </w:t>
      </w:r>
      <w:r w:rsidRPr="00466C88">
        <w:rPr>
          <w:b/>
          <w:bCs/>
        </w:rPr>
        <w:t>C11-hydroxyl group</w:t>
      </w:r>
      <w:r w:rsidR="00466C88">
        <w:rPr>
          <w:b/>
          <w:bCs/>
        </w:rPr>
        <w:t xml:space="preserve"> </w:t>
      </w:r>
      <w:r w:rsidR="00466C88">
        <w:rPr>
          <w:bCs/>
        </w:rPr>
        <w:t xml:space="preserve">and the </w:t>
      </w:r>
      <w:r w:rsidR="00466C88" w:rsidRPr="00466C88">
        <w:rPr>
          <w:b/>
          <w:bCs/>
        </w:rPr>
        <w:t>C21-hydroxyl group</w:t>
      </w:r>
      <w:r w:rsidR="00466C88">
        <w:rPr>
          <w:bCs/>
        </w:rPr>
        <w:t xml:space="preserve"> (both </w:t>
      </w:r>
      <w:r w:rsidR="00466C88" w:rsidRPr="00466C88">
        <w:rPr>
          <w:bCs/>
        </w:rPr>
        <w:t>must be present to have any kind of adrenal cortical hormone activity)</w:t>
      </w:r>
    </w:p>
    <w:p w14:paraId="4E4CEE0B" w14:textId="6E92DB78" w:rsidR="00466C88" w:rsidRPr="00466C88" w:rsidRDefault="00466C88" w:rsidP="00D4088A">
      <w:pPr>
        <w:pStyle w:val="ListParagraph"/>
        <w:numPr>
          <w:ilvl w:val="1"/>
          <w:numId w:val="48"/>
        </w:numPr>
        <w:rPr>
          <w:bCs/>
        </w:rPr>
      </w:pPr>
      <w:r>
        <w:rPr>
          <w:bCs/>
        </w:rPr>
        <w:t>Adrenal cortex favors the synthesis of cortisol and aldosterone—you only get high amounts of all the other things in a pathological situation</w:t>
      </w:r>
    </w:p>
    <w:p w14:paraId="51D42987" w14:textId="78E8FAB2" w:rsidR="004F27E4" w:rsidRPr="00BB543D" w:rsidRDefault="004F27E4" w:rsidP="00D4088A">
      <w:pPr>
        <w:pStyle w:val="ListParagraph"/>
        <w:numPr>
          <w:ilvl w:val="1"/>
          <w:numId w:val="48"/>
        </w:numPr>
        <w:rPr>
          <w:bCs/>
        </w:rPr>
      </w:pPr>
      <w:r w:rsidRPr="00BB543D">
        <w:rPr>
          <w:bCs/>
        </w:rPr>
        <w:t xml:space="preserve">Cortisol synthesis occurs primarily in </w:t>
      </w:r>
      <w:proofErr w:type="spellStart"/>
      <w:r w:rsidRPr="00BB543D">
        <w:rPr>
          <w:bCs/>
        </w:rPr>
        <w:t>zona</w:t>
      </w:r>
      <w:proofErr w:type="spellEnd"/>
      <w:r w:rsidRPr="00BB543D">
        <w:rPr>
          <w:bCs/>
        </w:rPr>
        <w:t xml:space="preserve"> </w:t>
      </w:r>
      <w:proofErr w:type="spellStart"/>
      <w:r w:rsidRPr="00BB543D">
        <w:rPr>
          <w:bCs/>
        </w:rPr>
        <w:t>fasciculata</w:t>
      </w:r>
      <w:proofErr w:type="spellEnd"/>
    </w:p>
    <w:p w14:paraId="1CE68204" w14:textId="77777777" w:rsidR="00BB543D" w:rsidRDefault="004F27E4" w:rsidP="00D4088A">
      <w:pPr>
        <w:pStyle w:val="ListParagraph"/>
        <w:numPr>
          <w:ilvl w:val="1"/>
          <w:numId w:val="48"/>
        </w:numPr>
        <w:rPr>
          <w:bCs/>
        </w:rPr>
      </w:pPr>
      <w:r w:rsidRPr="00BB543D">
        <w:rPr>
          <w:bCs/>
        </w:rPr>
        <w:t xml:space="preserve">Aldosterone synthesis occurs only in </w:t>
      </w:r>
      <w:proofErr w:type="spellStart"/>
      <w:r w:rsidRPr="00BB543D">
        <w:rPr>
          <w:bCs/>
        </w:rPr>
        <w:t>zona</w:t>
      </w:r>
      <w:proofErr w:type="spellEnd"/>
      <w:r w:rsidRPr="00BB543D">
        <w:rPr>
          <w:bCs/>
        </w:rPr>
        <w:t xml:space="preserve"> </w:t>
      </w:r>
      <w:proofErr w:type="spellStart"/>
      <w:r w:rsidRPr="00BB543D">
        <w:rPr>
          <w:bCs/>
        </w:rPr>
        <w:t>qlomerulosa</w:t>
      </w:r>
      <w:proofErr w:type="spellEnd"/>
      <w:r w:rsidRPr="00BB543D">
        <w:rPr>
          <w:bCs/>
        </w:rPr>
        <w:t xml:space="preserve"> </w:t>
      </w:r>
    </w:p>
    <w:p w14:paraId="5349EE58" w14:textId="521696F6" w:rsidR="004F27E4" w:rsidRPr="00466C88" w:rsidRDefault="004F27E4" w:rsidP="00D4088A">
      <w:pPr>
        <w:pStyle w:val="ListParagraph"/>
        <w:numPr>
          <w:ilvl w:val="1"/>
          <w:numId w:val="48"/>
        </w:numPr>
        <w:rPr>
          <w:b/>
          <w:bCs/>
        </w:rPr>
      </w:pPr>
      <w:r w:rsidRPr="00466C88">
        <w:rPr>
          <w:b/>
          <w:bCs/>
        </w:rPr>
        <w:t>Cortisol has 17-OH, no 18-keto</w:t>
      </w:r>
    </w:p>
    <w:p w14:paraId="564978B0" w14:textId="15623C21" w:rsidR="004F27E4" w:rsidRDefault="004F27E4" w:rsidP="00D4088A">
      <w:pPr>
        <w:pStyle w:val="ListParagraph"/>
        <w:numPr>
          <w:ilvl w:val="1"/>
          <w:numId w:val="48"/>
        </w:numPr>
        <w:rPr>
          <w:b/>
          <w:bCs/>
        </w:rPr>
      </w:pPr>
      <w:r w:rsidRPr="00466C88">
        <w:rPr>
          <w:b/>
          <w:bCs/>
        </w:rPr>
        <w:t>Aldosterone has 18-keto, no 17-OH</w:t>
      </w:r>
    </w:p>
    <w:p w14:paraId="60AB95FE" w14:textId="31A62ABC" w:rsidR="00466C88" w:rsidRPr="00466C88" w:rsidRDefault="00466C88" w:rsidP="00D4088A">
      <w:pPr>
        <w:pStyle w:val="ListParagraph"/>
        <w:numPr>
          <w:ilvl w:val="1"/>
          <w:numId w:val="48"/>
        </w:numPr>
        <w:rPr>
          <w:b/>
          <w:bCs/>
        </w:rPr>
      </w:pPr>
      <w:r>
        <w:rPr>
          <w:b/>
          <w:bCs/>
        </w:rPr>
        <w:t>^^</w:t>
      </w:r>
      <w:proofErr w:type="gramStart"/>
      <w:r>
        <w:rPr>
          <w:b/>
          <w:bCs/>
        </w:rPr>
        <w:t>otherwise</w:t>
      </w:r>
      <w:proofErr w:type="gramEnd"/>
      <w:r>
        <w:rPr>
          <w:b/>
          <w:bCs/>
        </w:rPr>
        <w:t xml:space="preserve"> these two are identical </w:t>
      </w:r>
    </w:p>
    <w:p w14:paraId="47AA4E75" w14:textId="77777777" w:rsidR="00BB543D" w:rsidRDefault="00BB543D" w:rsidP="00BB543D">
      <w:pPr>
        <w:rPr>
          <w:b/>
          <w:bCs/>
        </w:rPr>
      </w:pPr>
    </w:p>
    <w:p w14:paraId="196212F3" w14:textId="6B90B857" w:rsidR="004F27E4" w:rsidRPr="00BB543D" w:rsidRDefault="004F27E4" w:rsidP="00BB543D">
      <w:pPr>
        <w:jc w:val="center"/>
        <w:rPr>
          <w:bCs/>
          <w:u w:val="single"/>
        </w:rPr>
      </w:pPr>
      <w:r w:rsidRPr="00BB543D">
        <w:rPr>
          <w:b/>
          <w:bCs/>
          <w:u w:val="single"/>
        </w:rPr>
        <w:t>SECRETION AND EXCRETION IN NORMAL ADULTS</w:t>
      </w:r>
    </w:p>
    <w:p w14:paraId="77181195" w14:textId="708048B5" w:rsidR="00466C88" w:rsidRPr="00466C88" w:rsidRDefault="004F27E4" w:rsidP="00D4088A">
      <w:pPr>
        <w:numPr>
          <w:ilvl w:val="0"/>
          <w:numId w:val="48"/>
        </w:numPr>
        <w:rPr>
          <w:bCs/>
        </w:rPr>
      </w:pPr>
      <w:r w:rsidRPr="004F27E4">
        <w:rPr>
          <w:bCs/>
        </w:rPr>
        <w:t xml:space="preserve">Cortisol and </w:t>
      </w:r>
      <w:proofErr w:type="spellStart"/>
      <w:r w:rsidRPr="004F27E4">
        <w:rPr>
          <w:bCs/>
        </w:rPr>
        <w:t>dehydroepiandrosterone</w:t>
      </w:r>
      <w:proofErr w:type="spellEnd"/>
      <w:r w:rsidRPr="004F27E4">
        <w:rPr>
          <w:bCs/>
        </w:rPr>
        <w:t xml:space="preserve"> (a weak androgen) average 10-30 mg/day secretion </w:t>
      </w:r>
    </w:p>
    <w:p w14:paraId="0D03852D" w14:textId="77777777" w:rsidR="004F27E4" w:rsidRDefault="004F27E4" w:rsidP="00D4088A">
      <w:pPr>
        <w:numPr>
          <w:ilvl w:val="0"/>
          <w:numId w:val="48"/>
        </w:numPr>
        <w:rPr>
          <w:bCs/>
        </w:rPr>
      </w:pPr>
      <w:r w:rsidRPr="004F27E4">
        <w:rPr>
          <w:bCs/>
        </w:rPr>
        <w:t xml:space="preserve">Aldosterone secretion is &lt; 0.3 mg/day </w:t>
      </w:r>
    </w:p>
    <w:p w14:paraId="4EC232A2" w14:textId="118D5C3C" w:rsidR="00466C88" w:rsidRDefault="00466C88" w:rsidP="00D4088A">
      <w:pPr>
        <w:numPr>
          <w:ilvl w:val="1"/>
          <w:numId w:val="48"/>
        </w:numPr>
        <w:rPr>
          <w:bCs/>
        </w:rPr>
      </w:pPr>
      <w:r>
        <w:rPr>
          <w:bCs/>
        </w:rPr>
        <w:t xml:space="preserve">Involved in the management of salt and water balance  (life critical) so if that gets out of hand that can cause really bad things </w:t>
      </w:r>
    </w:p>
    <w:p w14:paraId="04723860" w14:textId="5B4641F3" w:rsidR="00466C88" w:rsidRPr="004F27E4" w:rsidRDefault="00466C88" w:rsidP="00D4088A">
      <w:pPr>
        <w:numPr>
          <w:ilvl w:val="1"/>
          <w:numId w:val="48"/>
        </w:numPr>
        <w:rPr>
          <w:bCs/>
        </w:rPr>
      </w:pPr>
      <w:r>
        <w:rPr>
          <w:bCs/>
        </w:rPr>
        <w:t>Release is more tightly regulated</w:t>
      </w:r>
    </w:p>
    <w:p w14:paraId="5B18D0C2" w14:textId="4B7D048E" w:rsidR="004F27E4" w:rsidRPr="004F27E4" w:rsidRDefault="004F27E4" w:rsidP="00D4088A">
      <w:pPr>
        <w:numPr>
          <w:ilvl w:val="0"/>
          <w:numId w:val="48"/>
        </w:numPr>
        <w:rPr>
          <w:bCs/>
        </w:rPr>
      </w:pPr>
      <w:r w:rsidRPr="004F27E4">
        <w:rPr>
          <w:bCs/>
        </w:rPr>
        <w:t xml:space="preserve">The major glucocorticoid binding protein is </w:t>
      </w:r>
      <w:proofErr w:type="spellStart"/>
      <w:r w:rsidRPr="004F27E4">
        <w:rPr>
          <w:bCs/>
        </w:rPr>
        <w:t>transcortin</w:t>
      </w:r>
      <w:proofErr w:type="spellEnd"/>
      <w:r w:rsidRPr="004F27E4">
        <w:rPr>
          <w:bCs/>
        </w:rPr>
        <w:t xml:space="preserve"> </w:t>
      </w:r>
      <w:r w:rsidR="00466C88">
        <w:rPr>
          <w:bCs/>
        </w:rPr>
        <w:t xml:space="preserve"> (aka corticosteroid binding globulin—CBG)</w:t>
      </w:r>
    </w:p>
    <w:p w14:paraId="3C964BD6" w14:textId="17D7A3AF" w:rsidR="00466C88" w:rsidRDefault="00466C88" w:rsidP="00D4088A">
      <w:pPr>
        <w:numPr>
          <w:ilvl w:val="1"/>
          <w:numId w:val="48"/>
        </w:numPr>
        <w:rPr>
          <w:bCs/>
        </w:rPr>
      </w:pPr>
      <w:r>
        <w:rPr>
          <w:bCs/>
        </w:rPr>
        <w:t xml:space="preserve">It dictates the amount of cortisol that is available in the periphery to get into the cells—ratio of </w:t>
      </w:r>
      <w:proofErr w:type="spellStart"/>
      <w:r>
        <w:rPr>
          <w:bCs/>
        </w:rPr>
        <w:t>bound</w:t>
      </w:r>
      <w:proofErr w:type="gramStart"/>
      <w:r>
        <w:rPr>
          <w:bCs/>
        </w:rPr>
        <w:t>:unbound</w:t>
      </w:r>
      <w:proofErr w:type="spellEnd"/>
      <w:proofErr w:type="gramEnd"/>
      <w:r>
        <w:rPr>
          <w:bCs/>
        </w:rPr>
        <w:t xml:space="preserve"> is the determining factor </w:t>
      </w:r>
    </w:p>
    <w:p w14:paraId="620D9245" w14:textId="134ED63D" w:rsidR="004F27E4" w:rsidRPr="004F27E4" w:rsidRDefault="00466C88" w:rsidP="00D4088A">
      <w:pPr>
        <w:numPr>
          <w:ilvl w:val="1"/>
          <w:numId w:val="48"/>
        </w:numPr>
        <w:rPr>
          <w:bCs/>
        </w:rPr>
      </w:pPr>
      <w:r>
        <w:rPr>
          <w:bCs/>
        </w:rPr>
        <w:t>S</w:t>
      </w:r>
      <w:r w:rsidR="004F27E4" w:rsidRPr="004F27E4">
        <w:rPr>
          <w:bCs/>
        </w:rPr>
        <w:t xml:space="preserve">ome binding to albumin </w:t>
      </w:r>
    </w:p>
    <w:p w14:paraId="3DB13B35" w14:textId="3A4678D5" w:rsidR="004F27E4" w:rsidRDefault="00466C88" w:rsidP="00D4088A">
      <w:pPr>
        <w:numPr>
          <w:ilvl w:val="1"/>
          <w:numId w:val="48"/>
        </w:numPr>
        <w:rPr>
          <w:bCs/>
        </w:rPr>
      </w:pPr>
      <w:r>
        <w:rPr>
          <w:bCs/>
        </w:rPr>
        <w:t>O</w:t>
      </w:r>
      <w:r w:rsidR="004F27E4" w:rsidRPr="004F27E4">
        <w:rPr>
          <w:bCs/>
        </w:rPr>
        <w:t xml:space="preserve">ther hormones (androgens, estrogens) can dramatically influence </w:t>
      </w:r>
      <w:proofErr w:type="spellStart"/>
      <w:r w:rsidR="004F27E4" w:rsidRPr="004F27E4">
        <w:rPr>
          <w:bCs/>
        </w:rPr>
        <w:t>transcortin</w:t>
      </w:r>
      <w:proofErr w:type="spellEnd"/>
      <w:r w:rsidR="004F27E4" w:rsidRPr="004F27E4">
        <w:rPr>
          <w:bCs/>
        </w:rPr>
        <w:t xml:space="preserve"> levels in blood </w:t>
      </w:r>
    </w:p>
    <w:p w14:paraId="402B2941" w14:textId="47235002" w:rsidR="00466C88" w:rsidRPr="004F27E4" w:rsidRDefault="00466C88" w:rsidP="00D4088A">
      <w:pPr>
        <w:numPr>
          <w:ilvl w:val="1"/>
          <w:numId w:val="48"/>
        </w:numPr>
        <w:rPr>
          <w:bCs/>
        </w:rPr>
      </w:pPr>
      <w:r>
        <w:rPr>
          <w:bCs/>
        </w:rPr>
        <w:t xml:space="preserve">The primary binding protein for aldosterone is </w:t>
      </w:r>
      <w:proofErr w:type="spellStart"/>
      <w:r>
        <w:rPr>
          <w:bCs/>
        </w:rPr>
        <w:t>transcortin</w:t>
      </w:r>
      <w:proofErr w:type="spellEnd"/>
      <w:r>
        <w:rPr>
          <w:bCs/>
        </w:rPr>
        <w:t xml:space="preserve"> </w:t>
      </w:r>
    </w:p>
    <w:p w14:paraId="5339276F" w14:textId="77777777" w:rsidR="004F27E4" w:rsidRPr="004F27E4" w:rsidRDefault="004F27E4" w:rsidP="00D4088A">
      <w:pPr>
        <w:numPr>
          <w:ilvl w:val="0"/>
          <w:numId w:val="48"/>
        </w:numPr>
        <w:rPr>
          <w:bCs/>
        </w:rPr>
      </w:pPr>
      <w:r w:rsidRPr="004F27E4">
        <w:rPr>
          <w:bCs/>
        </w:rPr>
        <w:t xml:space="preserve">Adrenal steroids show a diurnal pattern of release </w:t>
      </w:r>
    </w:p>
    <w:p w14:paraId="52AABC98" w14:textId="641FDEE1" w:rsidR="004F27E4" w:rsidRPr="004F27E4" w:rsidRDefault="004F27E4" w:rsidP="00D4088A">
      <w:pPr>
        <w:numPr>
          <w:ilvl w:val="1"/>
          <w:numId w:val="48"/>
        </w:numPr>
        <w:rPr>
          <w:bCs/>
        </w:rPr>
      </w:pPr>
      <w:proofErr w:type="gramStart"/>
      <w:r w:rsidRPr="004F27E4">
        <w:rPr>
          <w:bCs/>
        </w:rPr>
        <w:t>greatest</w:t>
      </w:r>
      <w:proofErr w:type="gramEnd"/>
      <w:r w:rsidRPr="004F27E4">
        <w:rPr>
          <w:bCs/>
        </w:rPr>
        <w:t xml:space="preserve"> between 8:00 AM and noon </w:t>
      </w:r>
    </w:p>
    <w:p w14:paraId="7B11E2F0" w14:textId="35B63794" w:rsidR="004F27E4" w:rsidRPr="004F27E4" w:rsidRDefault="004F27E4" w:rsidP="00D4088A">
      <w:pPr>
        <w:numPr>
          <w:ilvl w:val="1"/>
          <w:numId w:val="48"/>
        </w:numPr>
        <w:rPr>
          <w:bCs/>
        </w:rPr>
      </w:pPr>
      <w:proofErr w:type="gramStart"/>
      <w:r w:rsidRPr="004F27E4">
        <w:rPr>
          <w:bCs/>
        </w:rPr>
        <w:t>least</w:t>
      </w:r>
      <w:proofErr w:type="gramEnd"/>
      <w:r w:rsidRPr="004F27E4">
        <w:rPr>
          <w:bCs/>
        </w:rPr>
        <w:t xml:space="preserve"> at night </w:t>
      </w:r>
    </w:p>
    <w:p w14:paraId="783C1B94" w14:textId="77777777" w:rsidR="004F27E4" w:rsidRPr="004F27E4" w:rsidRDefault="004F27E4" w:rsidP="00D4088A">
      <w:pPr>
        <w:numPr>
          <w:ilvl w:val="0"/>
          <w:numId w:val="48"/>
        </w:numPr>
        <w:rPr>
          <w:bCs/>
        </w:rPr>
      </w:pPr>
      <w:r w:rsidRPr="004F27E4">
        <w:rPr>
          <w:bCs/>
        </w:rPr>
        <w:t xml:space="preserve">Adrenal steroids metabolized in liver/kidney </w:t>
      </w:r>
    </w:p>
    <w:p w14:paraId="34FAE97D" w14:textId="20AD0D68" w:rsidR="004F27E4" w:rsidRPr="004F27E4" w:rsidRDefault="00466C88" w:rsidP="00D4088A">
      <w:pPr>
        <w:numPr>
          <w:ilvl w:val="1"/>
          <w:numId w:val="48"/>
        </w:numPr>
        <w:rPr>
          <w:bCs/>
        </w:rPr>
      </w:pPr>
      <w:r>
        <w:rPr>
          <w:bCs/>
        </w:rPr>
        <w:t xml:space="preserve">Conjugation </w:t>
      </w:r>
      <w:r w:rsidR="004F27E4" w:rsidRPr="004F27E4">
        <w:rPr>
          <w:bCs/>
        </w:rPr>
        <w:t>(</w:t>
      </w:r>
      <w:proofErr w:type="spellStart"/>
      <w:r w:rsidR="004F27E4" w:rsidRPr="004F27E4">
        <w:rPr>
          <w:bCs/>
        </w:rPr>
        <w:t>glucuronide</w:t>
      </w:r>
      <w:proofErr w:type="spellEnd"/>
      <w:r w:rsidR="004F27E4" w:rsidRPr="004F27E4">
        <w:rPr>
          <w:bCs/>
        </w:rPr>
        <w:t xml:space="preserve">, sulfate) </w:t>
      </w:r>
      <w:r>
        <w:rPr>
          <w:bCs/>
        </w:rPr>
        <w:t>–to make more soluble</w:t>
      </w:r>
    </w:p>
    <w:p w14:paraId="18DC2978" w14:textId="46AB18A1" w:rsidR="004F27E4" w:rsidRPr="004F27E4" w:rsidRDefault="00466C88" w:rsidP="00D4088A">
      <w:pPr>
        <w:numPr>
          <w:ilvl w:val="1"/>
          <w:numId w:val="48"/>
        </w:numPr>
        <w:rPr>
          <w:bCs/>
        </w:rPr>
      </w:pPr>
      <w:r>
        <w:rPr>
          <w:bCs/>
        </w:rPr>
        <w:t>E</w:t>
      </w:r>
      <w:r w:rsidR="004F27E4" w:rsidRPr="004F27E4">
        <w:rPr>
          <w:bCs/>
        </w:rPr>
        <w:t xml:space="preserve">nzymatically inactivated (structural changes) </w:t>
      </w:r>
    </w:p>
    <w:p w14:paraId="12FA8388" w14:textId="1E410A0C" w:rsidR="00466C88" w:rsidRPr="00466C88" w:rsidRDefault="004F27E4" w:rsidP="00D4088A">
      <w:pPr>
        <w:numPr>
          <w:ilvl w:val="1"/>
          <w:numId w:val="48"/>
        </w:numPr>
        <w:rPr>
          <w:bCs/>
        </w:rPr>
      </w:pPr>
      <w:r w:rsidRPr="004F27E4">
        <w:rPr>
          <w:bCs/>
        </w:rPr>
        <w:t xml:space="preserve">&lt;10% of the excreted hormone is intact and bioactive </w:t>
      </w:r>
    </w:p>
    <w:p w14:paraId="2F94B27A" w14:textId="77777777" w:rsidR="00466C88" w:rsidRDefault="00466C88" w:rsidP="00BB543D">
      <w:pPr>
        <w:rPr>
          <w:b/>
          <w:bCs/>
        </w:rPr>
      </w:pPr>
    </w:p>
    <w:p w14:paraId="29E2E19E" w14:textId="6436421E" w:rsidR="004F27E4" w:rsidRPr="00BB543D" w:rsidRDefault="004F27E4" w:rsidP="00BB543D">
      <w:pPr>
        <w:jc w:val="center"/>
        <w:rPr>
          <w:bCs/>
          <w:u w:val="single"/>
        </w:rPr>
      </w:pPr>
      <w:r w:rsidRPr="00BB543D">
        <w:rPr>
          <w:b/>
          <w:bCs/>
          <w:u w:val="single"/>
        </w:rPr>
        <w:t>GENETIC DEFECTS IN BIOSYNTHESIS</w:t>
      </w:r>
    </w:p>
    <w:p w14:paraId="7FF6316D" w14:textId="1E087C30" w:rsidR="004F27E4" w:rsidRPr="004F27E4" w:rsidRDefault="004F27E4" w:rsidP="00D4088A">
      <w:pPr>
        <w:numPr>
          <w:ilvl w:val="0"/>
          <w:numId w:val="48"/>
        </w:numPr>
        <w:rPr>
          <w:bCs/>
        </w:rPr>
      </w:pPr>
      <w:r w:rsidRPr="00DC28EE">
        <w:rPr>
          <w:b/>
          <w:bCs/>
          <w:i/>
        </w:rPr>
        <w:t>Congenital adrenal hyperplasi</w:t>
      </w:r>
      <w:r w:rsidR="00DC28EE">
        <w:rPr>
          <w:b/>
          <w:bCs/>
          <w:i/>
        </w:rPr>
        <w:t xml:space="preserve">a (CAH) </w:t>
      </w:r>
      <w:r w:rsidRPr="004F27E4">
        <w:rPr>
          <w:bCs/>
        </w:rPr>
        <w:t xml:space="preserve">historically called </w:t>
      </w:r>
      <w:proofErr w:type="spellStart"/>
      <w:r w:rsidRPr="00DC28EE">
        <w:rPr>
          <w:b/>
          <w:bCs/>
          <w:i/>
        </w:rPr>
        <w:t>Adrenogenital</w:t>
      </w:r>
      <w:proofErr w:type="spellEnd"/>
      <w:r w:rsidRPr="00DC28EE">
        <w:rPr>
          <w:b/>
          <w:bCs/>
          <w:i/>
        </w:rPr>
        <w:t xml:space="preserve"> Syndrome</w:t>
      </w:r>
      <w:r w:rsidRPr="004F27E4">
        <w:rPr>
          <w:bCs/>
        </w:rPr>
        <w:t xml:space="preserve"> </w:t>
      </w:r>
    </w:p>
    <w:p w14:paraId="22D32A4B" w14:textId="77777777" w:rsidR="004F27E4" w:rsidRPr="004F27E4" w:rsidRDefault="004F27E4" w:rsidP="00D4088A">
      <w:pPr>
        <w:numPr>
          <w:ilvl w:val="1"/>
          <w:numId w:val="48"/>
        </w:numPr>
        <w:rPr>
          <w:bCs/>
        </w:rPr>
      </w:pPr>
      <w:r w:rsidRPr="004F27E4">
        <w:rPr>
          <w:bCs/>
        </w:rPr>
        <w:t xml:space="preserve">Commonly </w:t>
      </w:r>
      <w:r w:rsidRPr="00DC28EE">
        <w:rPr>
          <w:b/>
          <w:bCs/>
        </w:rPr>
        <w:t>21- or 11-hydroxylase deficiency (CYP21 or CYP11 B1 deficiency)</w:t>
      </w:r>
      <w:r w:rsidRPr="004F27E4">
        <w:rPr>
          <w:bCs/>
        </w:rPr>
        <w:t xml:space="preserve"> </w:t>
      </w:r>
    </w:p>
    <w:p w14:paraId="1A0A574A" w14:textId="4690F722" w:rsidR="004F27E4" w:rsidRPr="004F27E4" w:rsidRDefault="004F27E4" w:rsidP="00D4088A">
      <w:pPr>
        <w:numPr>
          <w:ilvl w:val="2"/>
          <w:numId w:val="48"/>
        </w:numPr>
        <w:rPr>
          <w:bCs/>
        </w:rPr>
      </w:pPr>
      <w:r w:rsidRPr="004F27E4">
        <w:rPr>
          <w:bCs/>
        </w:rPr>
        <w:t xml:space="preserve">↓ cortisol and ↓ aldosterone </w:t>
      </w:r>
      <w:r w:rsidR="00DC28EE">
        <w:rPr>
          <w:bCs/>
        </w:rPr>
        <w:t>production</w:t>
      </w:r>
    </w:p>
    <w:p w14:paraId="19C375C5" w14:textId="7E470CF5" w:rsidR="004F27E4" w:rsidRPr="004F27E4" w:rsidRDefault="006967A4" w:rsidP="00D4088A">
      <w:pPr>
        <w:numPr>
          <w:ilvl w:val="2"/>
          <w:numId w:val="48"/>
        </w:numPr>
        <w:rPr>
          <w:bCs/>
        </w:rPr>
      </w:pPr>
      <w:r w:rsidRPr="00BB543D">
        <w:rPr>
          <w:bCs/>
        </w:rPr>
        <w:sym w:font="Symbol" w:char="F0AD"/>
      </w:r>
      <w:r w:rsidRPr="00BB543D">
        <w:rPr>
          <w:bCs/>
        </w:rPr>
        <w:sym w:font="Symbol" w:char="F0AD"/>
      </w:r>
      <w:r w:rsidR="00BB543D">
        <w:rPr>
          <w:bCs/>
        </w:rPr>
        <w:t xml:space="preserve"> </w:t>
      </w:r>
      <w:r w:rsidR="004F27E4" w:rsidRPr="004F27E4">
        <w:rPr>
          <w:bCs/>
        </w:rPr>
        <w:t xml:space="preserve"> </w:t>
      </w:r>
      <w:proofErr w:type="gramStart"/>
      <w:r w:rsidR="004F27E4" w:rsidRPr="004F27E4">
        <w:rPr>
          <w:bCs/>
        </w:rPr>
        <w:t>androgens</w:t>
      </w:r>
      <w:proofErr w:type="gramEnd"/>
      <w:r w:rsidR="004F27E4" w:rsidRPr="004F27E4">
        <w:rPr>
          <w:bCs/>
        </w:rPr>
        <w:t xml:space="preserve"> </w:t>
      </w:r>
    </w:p>
    <w:p w14:paraId="7A89CFC5" w14:textId="12BD2324" w:rsidR="004F27E4" w:rsidRPr="00BB543D" w:rsidRDefault="004F27E4" w:rsidP="00D4088A">
      <w:pPr>
        <w:pStyle w:val="ListParagraph"/>
        <w:numPr>
          <w:ilvl w:val="3"/>
          <w:numId w:val="48"/>
        </w:numPr>
        <w:rPr>
          <w:bCs/>
        </w:rPr>
      </w:pPr>
      <w:proofErr w:type="gramStart"/>
      <w:r w:rsidRPr="00BB543D">
        <w:rPr>
          <w:bCs/>
        </w:rPr>
        <w:t>due</w:t>
      </w:r>
      <w:proofErr w:type="gramEnd"/>
      <w:r w:rsidRPr="00BB543D">
        <w:rPr>
          <w:bCs/>
        </w:rPr>
        <w:t xml:space="preserve"> to precursor buildup</w:t>
      </w:r>
    </w:p>
    <w:p w14:paraId="13F4A42B" w14:textId="695A1452" w:rsidR="004F27E4" w:rsidRPr="004F27E4" w:rsidRDefault="004F27E4" w:rsidP="00D4088A">
      <w:pPr>
        <w:numPr>
          <w:ilvl w:val="4"/>
          <w:numId w:val="48"/>
        </w:numPr>
        <w:rPr>
          <w:bCs/>
        </w:rPr>
      </w:pPr>
      <w:r w:rsidRPr="004F27E4">
        <w:rPr>
          <w:bCs/>
        </w:rPr>
        <w:t>17-</w:t>
      </w:r>
      <w:r w:rsidR="00DC28EE" w:rsidRPr="00DC28EE">
        <w:rPr>
          <w:bCs/>
        </w:rPr>
        <w:sym w:font="Symbol" w:char="F061"/>
      </w:r>
      <w:r w:rsidR="00DC28EE">
        <w:rPr>
          <w:bCs/>
        </w:rPr>
        <w:t>-</w:t>
      </w:r>
      <w:r w:rsidRPr="004F27E4">
        <w:rPr>
          <w:bCs/>
        </w:rPr>
        <w:t xml:space="preserve">OH progesterone </w:t>
      </w:r>
    </w:p>
    <w:p w14:paraId="2B4AB2CE" w14:textId="77777777" w:rsidR="004F27E4" w:rsidRPr="004F27E4" w:rsidRDefault="004F27E4" w:rsidP="00D4088A">
      <w:pPr>
        <w:numPr>
          <w:ilvl w:val="4"/>
          <w:numId w:val="48"/>
        </w:numPr>
        <w:rPr>
          <w:bCs/>
        </w:rPr>
      </w:pPr>
      <w:r w:rsidRPr="004F27E4">
        <w:rPr>
          <w:bCs/>
        </w:rPr>
        <w:t xml:space="preserve">17-OH </w:t>
      </w:r>
      <w:proofErr w:type="spellStart"/>
      <w:r w:rsidRPr="004F27E4">
        <w:rPr>
          <w:bCs/>
        </w:rPr>
        <w:t>pregnenolone</w:t>
      </w:r>
      <w:proofErr w:type="spellEnd"/>
      <w:r w:rsidRPr="004F27E4">
        <w:rPr>
          <w:bCs/>
        </w:rPr>
        <w:t xml:space="preserve"> </w:t>
      </w:r>
    </w:p>
    <w:p w14:paraId="6E6A203E" w14:textId="77777777" w:rsidR="00BB543D" w:rsidRDefault="004F27E4" w:rsidP="00D4088A">
      <w:pPr>
        <w:pStyle w:val="ListParagraph"/>
        <w:numPr>
          <w:ilvl w:val="1"/>
          <w:numId w:val="48"/>
        </w:numPr>
        <w:rPr>
          <w:bCs/>
        </w:rPr>
      </w:pPr>
      <w:r w:rsidRPr="00BB543D">
        <w:rPr>
          <w:bCs/>
        </w:rPr>
        <w:t>Symptoms severity dep</w:t>
      </w:r>
      <w:r w:rsidR="00BB543D">
        <w:rPr>
          <w:bCs/>
        </w:rPr>
        <w:t xml:space="preserve">ends on degree of deficiency </w:t>
      </w:r>
    </w:p>
    <w:p w14:paraId="6BBA509D" w14:textId="7863DF69" w:rsidR="004F27E4" w:rsidRPr="00BB543D" w:rsidRDefault="004F27E4" w:rsidP="00D4088A">
      <w:pPr>
        <w:pStyle w:val="ListParagraph"/>
        <w:numPr>
          <w:ilvl w:val="2"/>
          <w:numId w:val="48"/>
        </w:numPr>
        <w:rPr>
          <w:bCs/>
        </w:rPr>
      </w:pPr>
      <w:proofErr w:type="gramStart"/>
      <w:r w:rsidRPr="00BB543D">
        <w:rPr>
          <w:bCs/>
        </w:rPr>
        <w:t>mild</w:t>
      </w:r>
      <w:proofErr w:type="gramEnd"/>
      <w:r w:rsidRPr="00BB543D">
        <w:rPr>
          <w:bCs/>
        </w:rPr>
        <w:t>/moderate yields</w:t>
      </w:r>
    </w:p>
    <w:p w14:paraId="65B397AF" w14:textId="46FF27B9" w:rsidR="004F27E4" w:rsidRPr="004F27E4" w:rsidRDefault="00BB543D" w:rsidP="00D4088A">
      <w:pPr>
        <w:numPr>
          <w:ilvl w:val="3"/>
          <w:numId w:val="48"/>
        </w:numPr>
        <w:rPr>
          <w:bCs/>
        </w:rPr>
      </w:pPr>
      <w:r w:rsidRPr="00BB543D">
        <w:rPr>
          <w:bCs/>
        </w:rPr>
        <w:sym w:font="Symbol" w:char="F0AD"/>
      </w:r>
      <w:r>
        <w:rPr>
          <w:bCs/>
        </w:rPr>
        <w:t xml:space="preserve"> </w:t>
      </w:r>
      <w:proofErr w:type="gramStart"/>
      <w:r w:rsidR="004F27E4" w:rsidRPr="004F27E4">
        <w:rPr>
          <w:bCs/>
        </w:rPr>
        <w:t>androgens</w:t>
      </w:r>
      <w:proofErr w:type="gramEnd"/>
      <w:r w:rsidR="004F27E4" w:rsidRPr="004F27E4">
        <w:rPr>
          <w:bCs/>
        </w:rPr>
        <w:t xml:space="preserve"> symptoms </w:t>
      </w:r>
    </w:p>
    <w:p w14:paraId="35CF1022" w14:textId="77777777" w:rsidR="004F27E4" w:rsidRPr="004F27E4" w:rsidRDefault="004F27E4" w:rsidP="00D4088A">
      <w:pPr>
        <w:numPr>
          <w:ilvl w:val="3"/>
          <w:numId w:val="48"/>
        </w:numPr>
        <w:rPr>
          <w:bCs/>
        </w:rPr>
      </w:pPr>
      <w:proofErr w:type="gramStart"/>
      <w:r w:rsidRPr="004F27E4">
        <w:rPr>
          <w:bCs/>
        </w:rPr>
        <w:t>mild</w:t>
      </w:r>
      <w:proofErr w:type="gramEnd"/>
      <w:r w:rsidRPr="004F27E4">
        <w:rPr>
          <w:bCs/>
        </w:rPr>
        <w:t xml:space="preserve"> or absent corticoid-deficiency symptoms </w:t>
      </w:r>
    </w:p>
    <w:p w14:paraId="63AAAFFB" w14:textId="77777777" w:rsidR="004F27E4" w:rsidRPr="004F27E4" w:rsidRDefault="004F27E4" w:rsidP="00D4088A">
      <w:pPr>
        <w:numPr>
          <w:ilvl w:val="1"/>
          <w:numId w:val="48"/>
        </w:numPr>
        <w:rPr>
          <w:bCs/>
        </w:rPr>
      </w:pPr>
      <w:r w:rsidRPr="004F27E4">
        <w:rPr>
          <w:bCs/>
        </w:rPr>
        <w:t xml:space="preserve">Severe </w:t>
      </w:r>
      <w:r w:rsidRPr="00DC28EE">
        <w:rPr>
          <w:b/>
          <w:bCs/>
        </w:rPr>
        <w:t>21-hydroxylase</w:t>
      </w:r>
      <w:r w:rsidRPr="004F27E4">
        <w:rPr>
          <w:bCs/>
        </w:rPr>
        <w:t xml:space="preserve"> </w:t>
      </w:r>
      <w:r w:rsidRPr="00DC28EE">
        <w:rPr>
          <w:b/>
          <w:bCs/>
        </w:rPr>
        <w:t>(CYP21) defect</w:t>
      </w:r>
      <w:r w:rsidRPr="004F27E4">
        <w:rPr>
          <w:bCs/>
        </w:rPr>
        <w:t xml:space="preserve"> </w:t>
      </w:r>
    </w:p>
    <w:p w14:paraId="262E22E7" w14:textId="59118C3C" w:rsidR="004F27E4" w:rsidRPr="004F27E4" w:rsidRDefault="00BB543D" w:rsidP="00D4088A">
      <w:pPr>
        <w:numPr>
          <w:ilvl w:val="2"/>
          <w:numId w:val="48"/>
        </w:numPr>
        <w:rPr>
          <w:bCs/>
        </w:rPr>
      </w:pPr>
      <w:r w:rsidRPr="00BB543D">
        <w:rPr>
          <w:bCs/>
        </w:rPr>
        <w:sym w:font="Symbol" w:char="F0AD"/>
      </w:r>
      <w:r w:rsidRPr="00BB543D">
        <w:rPr>
          <w:bCs/>
        </w:rPr>
        <w:sym w:font="Symbol" w:char="F0AD"/>
      </w:r>
      <w:r>
        <w:rPr>
          <w:bCs/>
        </w:rPr>
        <w:t xml:space="preserve"> </w:t>
      </w:r>
      <w:proofErr w:type="gramStart"/>
      <w:r w:rsidR="004F27E4" w:rsidRPr="004F27E4">
        <w:rPr>
          <w:bCs/>
        </w:rPr>
        <w:t>androgens</w:t>
      </w:r>
      <w:proofErr w:type="gramEnd"/>
      <w:r w:rsidR="004F27E4" w:rsidRPr="004F27E4">
        <w:rPr>
          <w:bCs/>
        </w:rPr>
        <w:t xml:space="preserve"> symptoms </w:t>
      </w:r>
    </w:p>
    <w:p w14:paraId="52FDAEEA" w14:textId="113DBF41" w:rsidR="004F27E4" w:rsidRPr="004F27E4" w:rsidRDefault="004F27E4" w:rsidP="00D4088A">
      <w:pPr>
        <w:numPr>
          <w:ilvl w:val="2"/>
          <w:numId w:val="48"/>
        </w:numPr>
        <w:rPr>
          <w:bCs/>
        </w:rPr>
      </w:pPr>
      <w:proofErr w:type="gramStart"/>
      <w:r w:rsidRPr="004F27E4">
        <w:rPr>
          <w:bCs/>
        </w:rPr>
        <w:t>both</w:t>
      </w:r>
      <w:proofErr w:type="gramEnd"/>
      <w:r w:rsidRPr="004F27E4">
        <w:rPr>
          <w:bCs/>
        </w:rPr>
        <w:t xml:space="preserve"> cortisol and aldosterone deficiency symptoms </w:t>
      </w:r>
    </w:p>
    <w:p w14:paraId="692C2D48" w14:textId="08DED1D8" w:rsidR="004F27E4" w:rsidRPr="004F27E4" w:rsidRDefault="004F27E4" w:rsidP="00D4088A">
      <w:pPr>
        <w:numPr>
          <w:ilvl w:val="2"/>
          <w:numId w:val="48"/>
        </w:numPr>
        <w:rPr>
          <w:bCs/>
        </w:rPr>
      </w:pPr>
      <w:proofErr w:type="gramStart"/>
      <w:r w:rsidRPr="004F27E4">
        <w:rPr>
          <w:bCs/>
        </w:rPr>
        <w:t>severest</w:t>
      </w:r>
      <w:proofErr w:type="gramEnd"/>
      <w:r w:rsidRPr="004F27E4">
        <w:rPr>
          <w:bCs/>
        </w:rPr>
        <w:t xml:space="preserve"> form yields </w:t>
      </w:r>
      <w:r w:rsidRPr="00DC28EE">
        <w:rPr>
          <w:b/>
          <w:bCs/>
        </w:rPr>
        <w:t>salt-wasting crisis</w:t>
      </w:r>
      <w:r w:rsidRPr="004F27E4">
        <w:rPr>
          <w:bCs/>
        </w:rPr>
        <w:t xml:space="preserve"> </w:t>
      </w:r>
    </w:p>
    <w:p w14:paraId="5ED22109" w14:textId="77777777" w:rsidR="004F27E4" w:rsidRPr="004F27E4" w:rsidRDefault="004F27E4" w:rsidP="00D4088A">
      <w:pPr>
        <w:numPr>
          <w:ilvl w:val="3"/>
          <w:numId w:val="48"/>
        </w:numPr>
        <w:rPr>
          <w:bCs/>
        </w:rPr>
      </w:pPr>
      <w:proofErr w:type="gramStart"/>
      <w:r w:rsidRPr="004F27E4">
        <w:rPr>
          <w:bCs/>
        </w:rPr>
        <w:t>severe</w:t>
      </w:r>
      <w:proofErr w:type="gramEnd"/>
      <w:r w:rsidRPr="004F27E4">
        <w:rPr>
          <w:bCs/>
        </w:rPr>
        <w:t xml:space="preserve"> </w:t>
      </w:r>
      <w:proofErr w:type="spellStart"/>
      <w:r w:rsidRPr="004F27E4">
        <w:rPr>
          <w:bCs/>
        </w:rPr>
        <w:t>hypovolemia</w:t>
      </w:r>
      <w:proofErr w:type="spellEnd"/>
      <w:r w:rsidRPr="004F27E4">
        <w:rPr>
          <w:bCs/>
        </w:rPr>
        <w:t xml:space="preserve"> </w:t>
      </w:r>
    </w:p>
    <w:p w14:paraId="3E4A361A" w14:textId="77777777" w:rsidR="004F27E4" w:rsidRPr="004F27E4" w:rsidRDefault="004F27E4" w:rsidP="00D4088A">
      <w:pPr>
        <w:numPr>
          <w:ilvl w:val="3"/>
          <w:numId w:val="48"/>
        </w:numPr>
        <w:rPr>
          <w:bCs/>
        </w:rPr>
      </w:pPr>
      <w:proofErr w:type="spellStart"/>
      <w:proofErr w:type="gramStart"/>
      <w:r w:rsidRPr="004F27E4">
        <w:rPr>
          <w:bCs/>
        </w:rPr>
        <w:t>hyponatremia</w:t>
      </w:r>
      <w:proofErr w:type="spellEnd"/>
      <w:proofErr w:type="gramEnd"/>
      <w:r w:rsidRPr="004F27E4">
        <w:rPr>
          <w:bCs/>
        </w:rPr>
        <w:t xml:space="preserve"> </w:t>
      </w:r>
    </w:p>
    <w:p w14:paraId="400A697F" w14:textId="77777777" w:rsidR="004F27E4" w:rsidRPr="004F27E4" w:rsidRDefault="004F27E4" w:rsidP="00D4088A">
      <w:pPr>
        <w:numPr>
          <w:ilvl w:val="3"/>
          <w:numId w:val="48"/>
        </w:numPr>
        <w:rPr>
          <w:bCs/>
        </w:rPr>
      </w:pPr>
      <w:proofErr w:type="gramStart"/>
      <w:r w:rsidRPr="004F27E4">
        <w:rPr>
          <w:bCs/>
        </w:rPr>
        <w:t>hyperkalemia</w:t>
      </w:r>
      <w:proofErr w:type="gramEnd"/>
      <w:r w:rsidRPr="004F27E4">
        <w:rPr>
          <w:bCs/>
        </w:rPr>
        <w:t xml:space="preserve"> </w:t>
      </w:r>
    </w:p>
    <w:p w14:paraId="6A7E161C" w14:textId="77777777" w:rsidR="004F27E4" w:rsidRPr="004F27E4" w:rsidRDefault="004F27E4" w:rsidP="00D4088A">
      <w:pPr>
        <w:numPr>
          <w:ilvl w:val="1"/>
          <w:numId w:val="48"/>
        </w:numPr>
        <w:rPr>
          <w:bCs/>
        </w:rPr>
      </w:pPr>
      <w:r w:rsidRPr="004F27E4">
        <w:rPr>
          <w:bCs/>
        </w:rPr>
        <w:t xml:space="preserve">Severe </w:t>
      </w:r>
      <w:r w:rsidRPr="00DC28EE">
        <w:rPr>
          <w:b/>
          <w:bCs/>
        </w:rPr>
        <w:t>11-hydroxylase (CYP11 B1)</w:t>
      </w:r>
      <w:r w:rsidRPr="004F27E4">
        <w:rPr>
          <w:bCs/>
        </w:rPr>
        <w:t xml:space="preserve"> defect </w:t>
      </w:r>
    </w:p>
    <w:p w14:paraId="02231C5F" w14:textId="09C0A912" w:rsidR="004F27E4" w:rsidRPr="004F27E4" w:rsidRDefault="006967A4" w:rsidP="00D4088A">
      <w:pPr>
        <w:numPr>
          <w:ilvl w:val="2"/>
          <w:numId w:val="48"/>
        </w:numPr>
        <w:rPr>
          <w:bCs/>
        </w:rPr>
      </w:pPr>
      <w:r w:rsidRPr="00BB543D">
        <w:rPr>
          <w:bCs/>
        </w:rPr>
        <w:sym w:font="Symbol" w:char="F0AD"/>
      </w:r>
      <w:r w:rsidRPr="00BB543D">
        <w:rPr>
          <w:bCs/>
        </w:rPr>
        <w:sym w:font="Symbol" w:char="F0AD"/>
      </w:r>
      <w:r>
        <w:rPr>
          <w:bCs/>
        </w:rPr>
        <w:t xml:space="preserve"> </w:t>
      </w:r>
      <w:proofErr w:type="gramStart"/>
      <w:r w:rsidR="004F27E4" w:rsidRPr="004F27E4">
        <w:rPr>
          <w:bCs/>
        </w:rPr>
        <w:t>androgen</w:t>
      </w:r>
      <w:proofErr w:type="gramEnd"/>
      <w:r w:rsidR="004F27E4" w:rsidRPr="004F27E4">
        <w:rPr>
          <w:bCs/>
        </w:rPr>
        <w:t xml:space="preserve"> symptoms </w:t>
      </w:r>
    </w:p>
    <w:p w14:paraId="18042714" w14:textId="3F22CFA9" w:rsidR="004F27E4" w:rsidRPr="004F27E4" w:rsidRDefault="004F27E4" w:rsidP="00D4088A">
      <w:pPr>
        <w:numPr>
          <w:ilvl w:val="2"/>
          <w:numId w:val="48"/>
        </w:numPr>
        <w:rPr>
          <w:bCs/>
        </w:rPr>
      </w:pPr>
      <w:proofErr w:type="gramStart"/>
      <w:r w:rsidRPr="004F27E4">
        <w:rPr>
          <w:bCs/>
        </w:rPr>
        <w:t>cortisol</w:t>
      </w:r>
      <w:proofErr w:type="gramEnd"/>
      <w:r w:rsidRPr="004F27E4">
        <w:rPr>
          <w:bCs/>
        </w:rPr>
        <w:t xml:space="preserve">-deficiency symptoms </w:t>
      </w:r>
    </w:p>
    <w:p w14:paraId="725BF771" w14:textId="3585621C" w:rsidR="004F27E4" w:rsidRPr="004F27E4" w:rsidRDefault="006967A4" w:rsidP="00D4088A">
      <w:pPr>
        <w:numPr>
          <w:ilvl w:val="2"/>
          <w:numId w:val="48"/>
        </w:numPr>
        <w:rPr>
          <w:bCs/>
        </w:rPr>
      </w:pPr>
      <w:r w:rsidRPr="00BB543D">
        <w:rPr>
          <w:bCs/>
        </w:rPr>
        <w:sym w:font="Symbol" w:char="F0AD"/>
      </w:r>
      <w:r w:rsidR="004F27E4" w:rsidRPr="004F27E4">
        <w:rPr>
          <w:bCs/>
        </w:rPr>
        <w:t xml:space="preserve"> </w:t>
      </w:r>
      <w:proofErr w:type="gramStart"/>
      <w:r w:rsidR="004F27E4" w:rsidRPr="004F27E4">
        <w:rPr>
          <w:bCs/>
        </w:rPr>
        <w:t>mineralocorticoid</w:t>
      </w:r>
      <w:proofErr w:type="gramEnd"/>
      <w:r w:rsidR="004F27E4" w:rsidRPr="004F27E4">
        <w:rPr>
          <w:bCs/>
        </w:rPr>
        <w:t xml:space="preserve"> symptoms </w:t>
      </w:r>
    </w:p>
    <w:p w14:paraId="1FCC4C70" w14:textId="1C5B0A1F" w:rsidR="004F27E4" w:rsidRDefault="00DC28EE" w:rsidP="00D4088A">
      <w:pPr>
        <w:pStyle w:val="ListParagraph"/>
        <w:numPr>
          <w:ilvl w:val="3"/>
          <w:numId w:val="48"/>
        </w:numPr>
        <w:rPr>
          <w:bCs/>
        </w:rPr>
      </w:pPr>
      <w:r>
        <w:rPr>
          <w:bCs/>
        </w:rPr>
        <w:t xml:space="preserve">Even though you are not getting aldosterone you are getting a </w:t>
      </w:r>
      <w:r w:rsidR="004F27E4" w:rsidRPr="00BB543D">
        <w:rPr>
          <w:bCs/>
        </w:rPr>
        <w:t>buildup of</w:t>
      </w:r>
      <w:r>
        <w:rPr>
          <w:bCs/>
        </w:rPr>
        <w:t xml:space="preserve"> precursor—</w:t>
      </w:r>
      <w:r w:rsidR="004F27E4" w:rsidRPr="00BB543D">
        <w:rPr>
          <w:bCs/>
        </w:rPr>
        <w:t xml:space="preserve"> 11-deoxycorticosterone</w:t>
      </w:r>
      <w:r>
        <w:rPr>
          <w:bCs/>
        </w:rPr>
        <w:t xml:space="preserve">, which is a mineral corticoid </w:t>
      </w:r>
    </w:p>
    <w:p w14:paraId="6BA008F9" w14:textId="263208D4" w:rsidR="00DC28EE" w:rsidRPr="006967A4" w:rsidRDefault="00DC28EE" w:rsidP="00D4088A">
      <w:pPr>
        <w:pStyle w:val="ListParagraph"/>
        <w:numPr>
          <w:ilvl w:val="0"/>
          <w:numId w:val="48"/>
        </w:numPr>
        <w:rPr>
          <w:bCs/>
        </w:rPr>
      </w:pPr>
      <w:r>
        <w:rPr>
          <w:bCs/>
        </w:rPr>
        <w:t xml:space="preserve">Any time you have a defect in the production of end products in the adrenal cortex (cortisol, </w:t>
      </w:r>
      <w:proofErr w:type="spellStart"/>
      <w:r>
        <w:rPr>
          <w:bCs/>
        </w:rPr>
        <w:t>corticosterone</w:t>
      </w:r>
      <w:proofErr w:type="spellEnd"/>
      <w:r>
        <w:rPr>
          <w:bCs/>
        </w:rPr>
        <w:t xml:space="preserve">, and aldosterone) you will ultimately get an </w:t>
      </w:r>
      <w:r w:rsidRPr="00DC28EE">
        <w:rPr>
          <w:bCs/>
        </w:rPr>
        <w:sym w:font="Symbol" w:char="F0AD"/>
      </w:r>
      <w:r>
        <w:rPr>
          <w:bCs/>
        </w:rPr>
        <w:t xml:space="preserve"> in the weak androgen DHEA and this will build up (some will go to testosterone) but you will always have this </w:t>
      </w:r>
      <w:r w:rsidRPr="00DC28EE">
        <w:rPr>
          <w:bCs/>
        </w:rPr>
        <w:sym w:font="Symbol" w:char="F0AD"/>
      </w:r>
      <w:r>
        <w:rPr>
          <w:bCs/>
        </w:rPr>
        <w:t xml:space="preserve"> in DHEA sulfate in the urine or feces—so can be used as a dx tool for </w:t>
      </w:r>
      <w:proofErr w:type="spellStart"/>
      <w:r>
        <w:rPr>
          <w:bCs/>
        </w:rPr>
        <w:t>abn</w:t>
      </w:r>
      <w:proofErr w:type="spellEnd"/>
      <w:r>
        <w:rPr>
          <w:bCs/>
        </w:rPr>
        <w:t xml:space="preserve"> cortical function</w:t>
      </w:r>
    </w:p>
    <w:p w14:paraId="57935545" w14:textId="43EF4EDD" w:rsidR="006967A4" w:rsidRPr="00DC28EE" w:rsidRDefault="004F27E4" w:rsidP="00DC28EE">
      <w:pPr>
        <w:rPr>
          <w:b/>
          <w:bCs/>
        </w:rPr>
      </w:pPr>
      <w:r>
        <w:rPr>
          <w:b/>
          <w:bCs/>
          <w:noProof/>
          <w:lang w:eastAsia="en-US"/>
        </w:rPr>
        <mc:AlternateContent>
          <mc:Choice Requires="wps">
            <w:drawing>
              <wp:anchor distT="0" distB="0" distL="114300" distR="114300" simplePos="0" relativeHeight="251686912" behindDoc="0" locked="0" layoutInCell="1" allowOverlap="1" wp14:anchorId="6ADEE3F4" wp14:editId="038E3307">
                <wp:simplePos x="0" y="0"/>
                <wp:positionH relativeFrom="column">
                  <wp:posOffset>3543300</wp:posOffset>
                </wp:positionH>
                <wp:positionV relativeFrom="paragraph">
                  <wp:posOffset>853440</wp:posOffset>
                </wp:positionV>
                <wp:extent cx="3086100" cy="2244725"/>
                <wp:effectExtent l="0" t="0" r="0" b="0"/>
                <wp:wrapSquare wrapText="bothSides"/>
                <wp:docPr id="39943" name="Text Box 39943"/>
                <wp:cNvGraphicFramePr/>
                <a:graphic xmlns:a="http://schemas.openxmlformats.org/drawingml/2006/main">
                  <a:graphicData uri="http://schemas.microsoft.com/office/word/2010/wordprocessingShape">
                    <wps:wsp>
                      <wps:cNvSpPr txBox="1"/>
                      <wps:spPr>
                        <a:xfrm>
                          <a:off x="0" y="0"/>
                          <a:ext cx="3086100" cy="22447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561857" w14:textId="77777777" w:rsidR="00E656EF" w:rsidRPr="004F27E4" w:rsidRDefault="00E656EF" w:rsidP="004F27E4">
                            <w:pPr>
                              <w:rPr>
                                <w:bCs/>
                              </w:rPr>
                            </w:pPr>
                            <w:r w:rsidRPr="004F27E4">
                              <w:rPr>
                                <w:b/>
                                <w:bCs/>
                              </w:rPr>
                              <w:t>NOTES</w:t>
                            </w:r>
                            <w:r w:rsidRPr="004F27E4">
                              <w:rPr>
                                <w:bCs/>
                              </w:rPr>
                              <w:t>:</w:t>
                            </w:r>
                          </w:p>
                          <w:p w14:paraId="02F0B825" w14:textId="77777777" w:rsidR="00E656EF" w:rsidRPr="004F27E4" w:rsidRDefault="00E656EF" w:rsidP="00D4088A">
                            <w:pPr>
                              <w:numPr>
                                <w:ilvl w:val="0"/>
                                <w:numId w:val="40"/>
                              </w:numPr>
                              <w:rPr>
                                <w:bCs/>
                              </w:rPr>
                            </w:pPr>
                            <w:r w:rsidRPr="004F27E4">
                              <w:rPr>
                                <w:bCs/>
                              </w:rPr>
                              <w:t xml:space="preserve">Actions are stimulatory unless otherwise noted </w:t>
                            </w:r>
                          </w:p>
                          <w:p w14:paraId="67D524B4" w14:textId="77777777" w:rsidR="00E656EF" w:rsidRPr="004F27E4" w:rsidRDefault="00E656EF" w:rsidP="00D4088A">
                            <w:pPr>
                              <w:numPr>
                                <w:ilvl w:val="0"/>
                                <w:numId w:val="40"/>
                              </w:numPr>
                              <w:rPr>
                                <w:bCs/>
                              </w:rPr>
                            </w:pPr>
                            <w:r w:rsidRPr="004F27E4">
                              <w:rPr>
                                <w:bCs/>
                              </w:rPr>
                              <w:t xml:space="preserve">The importance and priority of each arrow is determined by existing conditions </w:t>
                            </w:r>
                          </w:p>
                          <w:p w14:paraId="3332B492" w14:textId="77777777" w:rsidR="00E656EF" w:rsidRDefault="00E656EF" w:rsidP="00D4088A">
                            <w:pPr>
                              <w:numPr>
                                <w:ilvl w:val="0"/>
                                <w:numId w:val="40"/>
                              </w:numPr>
                              <w:rPr>
                                <w:bCs/>
                              </w:rPr>
                            </w:pPr>
                            <w:r w:rsidRPr="004F27E4">
                              <w:rPr>
                                <w:bCs/>
                              </w:rPr>
                              <w:t xml:space="preserve">Chronic psychological stress, communicating with the adrenal axis via limbic system, can have major  impacts on this regulation. </w:t>
                            </w:r>
                          </w:p>
                          <w:p w14:paraId="7B8EC778" w14:textId="5F1857DB" w:rsidR="00E656EF" w:rsidRDefault="00E656EF" w:rsidP="00D4088A">
                            <w:pPr>
                              <w:numPr>
                                <w:ilvl w:val="0"/>
                                <w:numId w:val="40"/>
                              </w:numPr>
                              <w:rPr>
                                <w:bCs/>
                              </w:rPr>
                            </w:pPr>
                            <w:r w:rsidRPr="004F27E4">
                              <w:rPr>
                                <w:bCs/>
                              </w:rPr>
                              <w:t>Cortisol normally plays permissive role in renal function</w:t>
                            </w:r>
                            <w:r>
                              <w:rPr>
                                <w:bCs/>
                              </w:rPr>
                              <w:t xml:space="preserve"> b/c it can act as a mineral corticoid</w:t>
                            </w:r>
                            <w:r w:rsidRPr="004F27E4">
                              <w:rPr>
                                <w:bCs/>
                              </w:rPr>
                              <w:t>, but in excess can ↓ vasopressin release.</w:t>
                            </w:r>
                          </w:p>
                          <w:p w14:paraId="4EB15A1D" w14:textId="6E35C215" w:rsidR="00E656EF" w:rsidRPr="004F27E4" w:rsidRDefault="00E656EF" w:rsidP="00D4088A">
                            <w:pPr>
                              <w:numPr>
                                <w:ilvl w:val="0"/>
                                <w:numId w:val="40"/>
                              </w:numPr>
                              <w:rPr>
                                <w:bCs/>
                              </w:rPr>
                            </w:pPr>
                            <w:r>
                              <w:rPr>
                                <w:bCs/>
                              </w:rPr>
                              <w:t>Metabolic signals can influence cortisol levels (Things that alter FFA or blood glucose can influence cortisol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943" o:spid="_x0000_s1046" type="#_x0000_t202" style="position:absolute;margin-left:279pt;margin-top:67.2pt;width:243pt;height:17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" filled="f" stroked="f">
                <v:textbox>
                  <w:txbxContent>
                    <w:p w14:paraId="75561857" w14:textId="77777777" w:rsidR="00E656EF" w:rsidRPr="004F27E4" w:rsidRDefault="00E656EF" w:rsidP="004F27E4">
                      <w:pPr>
                        <w:rPr>
                          <w:bCs/>
                        </w:rPr>
                      </w:pPr>
                      <w:r w:rsidRPr="004F27E4">
                        <w:rPr>
                          <w:b/>
                          <w:bCs/>
                        </w:rPr>
                        <w:t>NOTES</w:t>
                      </w:r>
                      <w:r w:rsidRPr="004F27E4">
                        <w:rPr>
                          <w:bCs/>
                        </w:rPr>
                        <w:t>:</w:t>
                      </w:r>
                    </w:p>
                    <w:p w14:paraId="02F0B825" w14:textId="77777777" w:rsidR="00E656EF" w:rsidRPr="004F27E4" w:rsidRDefault="00E656EF" w:rsidP="00D4088A">
                      <w:pPr>
                        <w:numPr>
                          <w:ilvl w:val="0"/>
                          <w:numId w:val="40"/>
                        </w:numPr>
                        <w:rPr>
                          <w:bCs/>
                        </w:rPr>
                      </w:pPr>
                      <w:r w:rsidRPr="004F27E4">
                        <w:rPr>
                          <w:bCs/>
                        </w:rPr>
                        <w:t xml:space="preserve">Actions are stimulatory unless otherwise noted </w:t>
                      </w:r>
                    </w:p>
                    <w:p w14:paraId="67D524B4" w14:textId="77777777" w:rsidR="00E656EF" w:rsidRPr="004F27E4" w:rsidRDefault="00E656EF" w:rsidP="00D4088A">
                      <w:pPr>
                        <w:numPr>
                          <w:ilvl w:val="0"/>
                          <w:numId w:val="40"/>
                        </w:numPr>
                        <w:rPr>
                          <w:bCs/>
                        </w:rPr>
                      </w:pPr>
                      <w:r w:rsidRPr="004F27E4">
                        <w:rPr>
                          <w:bCs/>
                        </w:rPr>
                        <w:t xml:space="preserve">The importance and priority of each arrow is determined by existing conditions </w:t>
                      </w:r>
                    </w:p>
                    <w:p w14:paraId="3332B492" w14:textId="77777777" w:rsidR="00E656EF" w:rsidRDefault="00E656EF" w:rsidP="00D4088A">
                      <w:pPr>
                        <w:numPr>
                          <w:ilvl w:val="0"/>
                          <w:numId w:val="40"/>
                        </w:numPr>
                        <w:rPr>
                          <w:bCs/>
                        </w:rPr>
                      </w:pPr>
                      <w:r w:rsidRPr="004F27E4">
                        <w:rPr>
                          <w:bCs/>
                        </w:rPr>
                        <w:t xml:space="preserve">Chronic psychological stress, communicating with the adrenal axis via limbic system, can have major  impacts on this regulation. </w:t>
                      </w:r>
                    </w:p>
                    <w:p w14:paraId="7B8EC778" w14:textId="5F1857DB" w:rsidR="00E656EF" w:rsidRDefault="00E656EF" w:rsidP="00D4088A">
                      <w:pPr>
                        <w:numPr>
                          <w:ilvl w:val="0"/>
                          <w:numId w:val="40"/>
                        </w:numPr>
                        <w:rPr>
                          <w:bCs/>
                        </w:rPr>
                      </w:pPr>
                      <w:r w:rsidRPr="004F27E4">
                        <w:rPr>
                          <w:bCs/>
                        </w:rPr>
                        <w:t>Cortisol normally plays permissive role in renal function</w:t>
                      </w:r>
                      <w:r>
                        <w:rPr>
                          <w:bCs/>
                        </w:rPr>
                        <w:t xml:space="preserve"> b/c it can act as a mineral corticoid</w:t>
                      </w:r>
                      <w:r w:rsidRPr="004F27E4">
                        <w:rPr>
                          <w:bCs/>
                        </w:rPr>
                        <w:t>, but in excess can ↓ vasopressin release.</w:t>
                      </w:r>
                    </w:p>
                    <w:p w14:paraId="4EB15A1D" w14:textId="6E35C215" w:rsidR="00E656EF" w:rsidRPr="004F27E4" w:rsidRDefault="00E656EF" w:rsidP="00D4088A">
                      <w:pPr>
                        <w:numPr>
                          <w:ilvl w:val="0"/>
                          <w:numId w:val="40"/>
                        </w:numPr>
                        <w:rPr>
                          <w:bCs/>
                        </w:rPr>
                      </w:pPr>
                      <w:r>
                        <w:rPr>
                          <w:bCs/>
                        </w:rPr>
                        <w:t>Metabolic signals can influence cortisol levels (Things that alter FFA or blood glucose can influence cortisol release)</w:t>
                      </w:r>
                    </w:p>
                  </w:txbxContent>
                </v:textbox>
                <w10:wrap type="square"/>
              </v:shape>
            </w:pict>
          </mc:Fallback>
        </mc:AlternateContent>
      </w:r>
      <w:r w:rsidRPr="004F27E4">
        <w:rPr>
          <w:b/>
          <w:bCs/>
          <w:noProof/>
          <w:lang w:eastAsia="en-US"/>
        </w:rPr>
        <w:drawing>
          <wp:inline distT="0" distB="0" distL="0" distR="0" wp14:anchorId="6AFFE654" wp14:editId="415DDEF6">
            <wp:extent cx="3122200" cy="3429000"/>
            <wp:effectExtent l="0" t="0" r="2540" b="0"/>
            <wp:docPr id="39942" name="Picture 4" descr="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4" name="Picture 4" descr="a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2999" cy="3429878"/>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00F9A30B" w14:textId="77777777" w:rsidR="004F27E4" w:rsidRPr="004F27E4" w:rsidRDefault="004F27E4" w:rsidP="004F27E4">
      <w:pPr>
        <w:jc w:val="center"/>
        <w:rPr>
          <w:bCs/>
          <w:u w:val="single"/>
        </w:rPr>
      </w:pPr>
      <w:r w:rsidRPr="004F27E4">
        <w:rPr>
          <w:b/>
          <w:bCs/>
          <w:u w:val="single"/>
        </w:rPr>
        <w:t>BEHAVIORAL EFFECTS OF ACTH-RELATED PEPTIDES AND CRH</w:t>
      </w:r>
    </w:p>
    <w:p w14:paraId="03F07CC5" w14:textId="1A19A6BF" w:rsidR="004F27E4" w:rsidRPr="004F27E4" w:rsidRDefault="002953B6" w:rsidP="00D4088A">
      <w:pPr>
        <w:numPr>
          <w:ilvl w:val="0"/>
          <w:numId w:val="46"/>
        </w:numPr>
        <w:rPr>
          <w:bCs/>
        </w:rPr>
      </w:pPr>
      <w:r>
        <w:rPr>
          <w:bCs/>
        </w:rPr>
        <w:t>ACTH (and related peptides) e</w:t>
      </w:r>
      <w:r w:rsidR="004F27E4" w:rsidRPr="004F27E4">
        <w:rPr>
          <w:bCs/>
        </w:rPr>
        <w:t xml:space="preserve">ffect conditioned behaviors. </w:t>
      </w:r>
    </w:p>
    <w:p w14:paraId="3BEF45A5" w14:textId="651EBBE9" w:rsidR="004F27E4" w:rsidRPr="004F27E4" w:rsidRDefault="004F27E4" w:rsidP="00D4088A">
      <w:pPr>
        <w:numPr>
          <w:ilvl w:val="1"/>
          <w:numId w:val="46"/>
        </w:numPr>
        <w:rPr>
          <w:bCs/>
        </w:rPr>
      </w:pPr>
      <w:r w:rsidRPr="004F27E4">
        <w:rPr>
          <w:bCs/>
        </w:rPr>
        <w:t xml:space="preserve">Mediated by direct action </w:t>
      </w:r>
      <w:r w:rsidR="002953B6">
        <w:rPr>
          <w:bCs/>
        </w:rPr>
        <w:t xml:space="preserve">of ACTH </w:t>
      </w:r>
      <w:r w:rsidRPr="004F27E4">
        <w:rPr>
          <w:bCs/>
        </w:rPr>
        <w:t xml:space="preserve">on behavioral neurons </w:t>
      </w:r>
    </w:p>
    <w:p w14:paraId="654F9321" w14:textId="12C87036" w:rsidR="004F27E4" w:rsidRPr="004F27E4" w:rsidRDefault="004F27E4" w:rsidP="00D4088A">
      <w:pPr>
        <w:numPr>
          <w:ilvl w:val="1"/>
          <w:numId w:val="46"/>
        </w:numPr>
        <w:rPr>
          <w:bCs/>
        </w:rPr>
      </w:pPr>
      <w:r w:rsidRPr="004F27E4">
        <w:rPr>
          <w:bCs/>
        </w:rPr>
        <w:t>Effects</w:t>
      </w:r>
      <w:r w:rsidR="002953B6">
        <w:rPr>
          <w:bCs/>
        </w:rPr>
        <w:t xml:space="preserve"> of </w:t>
      </w:r>
      <w:r w:rsidR="002953B6" w:rsidRPr="002953B6">
        <w:rPr>
          <w:bCs/>
        </w:rPr>
        <w:sym w:font="Symbol" w:char="F0AD"/>
      </w:r>
      <w:r w:rsidR="002953B6">
        <w:rPr>
          <w:bCs/>
        </w:rPr>
        <w:t xml:space="preserve"> ACTH</w:t>
      </w:r>
      <w:r w:rsidRPr="004F27E4">
        <w:rPr>
          <w:bCs/>
        </w:rPr>
        <w:t xml:space="preserve"> include: </w:t>
      </w:r>
    </w:p>
    <w:p w14:paraId="38CC3ED1" w14:textId="478CED7E" w:rsidR="004F27E4" w:rsidRPr="004F27E4" w:rsidRDefault="004F27E4" w:rsidP="00D4088A">
      <w:pPr>
        <w:numPr>
          <w:ilvl w:val="2"/>
          <w:numId w:val="46"/>
        </w:numPr>
        <w:rPr>
          <w:bCs/>
        </w:rPr>
      </w:pPr>
      <w:r w:rsidRPr="004F27E4">
        <w:rPr>
          <w:bCs/>
        </w:rPr>
        <w:sym w:font="Symbol" w:char="F0AD"/>
      </w:r>
      <w:r>
        <w:rPr>
          <w:bCs/>
        </w:rPr>
        <w:t xml:space="preserve"> </w:t>
      </w:r>
      <w:proofErr w:type="gramStart"/>
      <w:r w:rsidRPr="004F27E4">
        <w:rPr>
          <w:bCs/>
        </w:rPr>
        <w:t>motivation</w:t>
      </w:r>
      <w:proofErr w:type="gramEnd"/>
      <w:r w:rsidRPr="004F27E4">
        <w:rPr>
          <w:bCs/>
        </w:rPr>
        <w:t xml:space="preserve"> </w:t>
      </w:r>
    </w:p>
    <w:p w14:paraId="0E92AC00" w14:textId="687F65A3" w:rsidR="004F27E4" w:rsidRPr="004F27E4" w:rsidRDefault="004F27E4" w:rsidP="00D4088A">
      <w:pPr>
        <w:numPr>
          <w:ilvl w:val="2"/>
          <w:numId w:val="46"/>
        </w:numPr>
        <w:rPr>
          <w:bCs/>
        </w:rPr>
      </w:pPr>
      <w:r w:rsidRPr="004F27E4">
        <w:rPr>
          <w:bCs/>
        </w:rPr>
        <w:sym w:font="Symbol" w:char="F0AD"/>
      </w:r>
      <w:r>
        <w:rPr>
          <w:bCs/>
        </w:rPr>
        <w:t xml:space="preserve"> </w:t>
      </w:r>
      <w:proofErr w:type="gramStart"/>
      <w:r w:rsidRPr="004F27E4">
        <w:rPr>
          <w:bCs/>
        </w:rPr>
        <w:t>attention</w:t>
      </w:r>
      <w:proofErr w:type="gramEnd"/>
      <w:r w:rsidRPr="004F27E4">
        <w:rPr>
          <w:bCs/>
        </w:rPr>
        <w:t xml:space="preserve"> span </w:t>
      </w:r>
    </w:p>
    <w:p w14:paraId="2BDD27D6" w14:textId="7D7E697E" w:rsidR="004F27E4" w:rsidRPr="004F27E4" w:rsidRDefault="004F27E4" w:rsidP="00D4088A">
      <w:pPr>
        <w:numPr>
          <w:ilvl w:val="2"/>
          <w:numId w:val="46"/>
        </w:numPr>
        <w:rPr>
          <w:bCs/>
        </w:rPr>
      </w:pPr>
      <w:proofErr w:type="gramStart"/>
      <w:r w:rsidRPr="004F27E4">
        <w:rPr>
          <w:bCs/>
        </w:rPr>
        <w:t>delayed</w:t>
      </w:r>
      <w:proofErr w:type="gramEnd"/>
      <w:r w:rsidRPr="004F27E4">
        <w:rPr>
          <w:bCs/>
        </w:rPr>
        <w:t xml:space="preserve"> e</w:t>
      </w:r>
      <w:r w:rsidR="002953B6">
        <w:rPr>
          <w:bCs/>
        </w:rPr>
        <w:t xml:space="preserve">xtinction of avoidance behavior–makes you less likely to make the same mistake twice </w:t>
      </w:r>
    </w:p>
    <w:p w14:paraId="5E4DFA2F" w14:textId="77777777" w:rsidR="004F27E4" w:rsidRDefault="004F27E4" w:rsidP="00D4088A">
      <w:pPr>
        <w:numPr>
          <w:ilvl w:val="0"/>
          <w:numId w:val="46"/>
        </w:numPr>
        <w:rPr>
          <w:bCs/>
        </w:rPr>
      </w:pPr>
      <w:r w:rsidRPr="004F27E4">
        <w:rPr>
          <w:bCs/>
        </w:rPr>
        <w:t xml:space="preserve">CRH present in many parts of the brain. Brain </w:t>
      </w:r>
      <w:proofErr w:type="spellStart"/>
      <w:r w:rsidRPr="004F27E4">
        <w:rPr>
          <w:bCs/>
        </w:rPr>
        <w:t>intraventricular</w:t>
      </w:r>
      <w:proofErr w:type="spellEnd"/>
      <w:r w:rsidRPr="004F27E4">
        <w:rPr>
          <w:bCs/>
        </w:rPr>
        <w:t xml:space="preserve"> injection of CRH causes CNS effects: </w:t>
      </w:r>
    </w:p>
    <w:p w14:paraId="75A1F810" w14:textId="61B6703A" w:rsidR="002953B6" w:rsidRPr="004F27E4" w:rsidRDefault="002953B6" w:rsidP="00D4088A">
      <w:pPr>
        <w:numPr>
          <w:ilvl w:val="1"/>
          <w:numId w:val="46"/>
        </w:numPr>
        <w:rPr>
          <w:bCs/>
        </w:rPr>
      </w:pPr>
      <w:r>
        <w:rPr>
          <w:bCs/>
        </w:rPr>
        <w:t>**</w:t>
      </w:r>
      <w:proofErr w:type="gramStart"/>
      <w:r>
        <w:rPr>
          <w:bCs/>
        </w:rPr>
        <w:t>remember</w:t>
      </w:r>
      <w:proofErr w:type="gramEnd"/>
      <w:r>
        <w:rPr>
          <w:bCs/>
        </w:rPr>
        <w:t xml:space="preserve"> its role we saw in depression earlier </w:t>
      </w:r>
    </w:p>
    <w:p w14:paraId="7083B4D0" w14:textId="77777777" w:rsidR="004F27E4" w:rsidRPr="004F27E4" w:rsidRDefault="004F27E4" w:rsidP="00D4088A">
      <w:pPr>
        <w:numPr>
          <w:ilvl w:val="1"/>
          <w:numId w:val="46"/>
        </w:numPr>
        <w:rPr>
          <w:bCs/>
        </w:rPr>
      </w:pPr>
      <w:r w:rsidRPr="004F27E4">
        <w:rPr>
          <w:bCs/>
        </w:rPr>
        <w:t xml:space="preserve">Directly </w:t>
      </w:r>
    </w:p>
    <w:p w14:paraId="07BC844E" w14:textId="2067D9A1" w:rsidR="004F27E4" w:rsidRPr="004F27E4" w:rsidRDefault="004F27E4" w:rsidP="00D4088A">
      <w:pPr>
        <w:numPr>
          <w:ilvl w:val="2"/>
          <w:numId w:val="46"/>
        </w:numPr>
        <w:rPr>
          <w:bCs/>
        </w:rPr>
      </w:pPr>
      <w:proofErr w:type="gramStart"/>
      <w:r w:rsidRPr="004F27E4">
        <w:rPr>
          <w:bCs/>
        </w:rPr>
        <w:t>activation</w:t>
      </w:r>
      <w:proofErr w:type="gramEnd"/>
      <w:r w:rsidRPr="004F27E4">
        <w:rPr>
          <w:bCs/>
        </w:rPr>
        <w:t xml:space="preserve"> of avoidance behavior </w:t>
      </w:r>
    </w:p>
    <w:p w14:paraId="662C57CF" w14:textId="7FB24F4A" w:rsidR="004F27E4" w:rsidRPr="004F27E4" w:rsidRDefault="004F27E4" w:rsidP="00D4088A">
      <w:pPr>
        <w:numPr>
          <w:ilvl w:val="2"/>
          <w:numId w:val="46"/>
        </w:numPr>
        <w:rPr>
          <w:bCs/>
        </w:rPr>
      </w:pPr>
      <w:proofErr w:type="gramStart"/>
      <w:r w:rsidRPr="004F27E4">
        <w:rPr>
          <w:bCs/>
        </w:rPr>
        <w:t>magnification</w:t>
      </w:r>
      <w:proofErr w:type="gramEnd"/>
      <w:r w:rsidRPr="004F27E4">
        <w:rPr>
          <w:bCs/>
        </w:rPr>
        <w:t xml:space="preserve"> of perceived st</w:t>
      </w:r>
      <w:r w:rsidR="002953B6">
        <w:rPr>
          <w:bCs/>
        </w:rPr>
        <w:t xml:space="preserve">ress from unpleasant challenges—basically it makes you more cautious </w:t>
      </w:r>
    </w:p>
    <w:p w14:paraId="4E31983C" w14:textId="77777777" w:rsidR="004F27E4" w:rsidRPr="004F27E4" w:rsidRDefault="004F27E4" w:rsidP="00D4088A">
      <w:pPr>
        <w:numPr>
          <w:ilvl w:val="1"/>
          <w:numId w:val="46"/>
        </w:numPr>
        <w:rPr>
          <w:bCs/>
        </w:rPr>
      </w:pPr>
      <w:r w:rsidRPr="004F27E4">
        <w:rPr>
          <w:bCs/>
        </w:rPr>
        <w:t xml:space="preserve">Indirectly, via </w:t>
      </w:r>
    </w:p>
    <w:p w14:paraId="5FAA0F2F" w14:textId="58FA763E" w:rsidR="004F27E4" w:rsidRPr="004F27E4" w:rsidRDefault="004F27E4" w:rsidP="00D4088A">
      <w:pPr>
        <w:numPr>
          <w:ilvl w:val="2"/>
          <w:numId w:val="46"/>
        </w:numPr>
        <w:rPr>
          <w:bCs/>
        </w:rPr>
      </w:pPr>
      <w:r w:rsidRPr="004F27E4">
        <w:rPr>
          <w:bCs/>
        </w:rPr>
        <w:sym w:font="Symbol" w:char="F0AD"/>
      </w:r>
      <w:r>
        <w:rPr>
          <w:bCs/>
        </w:rPr>
        <w:t xml:space="preserve"> </w:t>
      </w:r>
      <w:proofErr w:type="gramStart"/>
      <w:r w:rsidRPr="004F27E4">
        <w:rPr>
          <w:bCs/>
        </w:rPr>
        <w:t>plasma</w:t>
      </w:r>
      <w:proofErr w:type="gramEnd"/>
      <w:r w:rsidRPr="004F27E4">
        <w:rPr>
          <w:bCs/>
        </w:rPr>
        <w:t xml:space="preserve"> catecholamines </w:t>
      </w:r>
    </w:p>
    <w:p w14:paraId="459DA681" w14:textId="7B8D2824" w:rsidR="00AD0ADA" w:rsidRDefault="004F27E4" w:rsidP="00D4088A">
      <w:pPr>
        <w:numPr>
          <w:ilvl w:val="2"/>
          <w:numId w:val="46"/>
        </w:numPr>
        <w:rPr>
          <w:bCs/>
        </w:rPr>
      </w:pPr>
      <w:r w:rsidRPr="004F27E4">
        <w:rPr>
          <w:bCs/>
        </w:rPr>
        <w:sym w:font="Symbol" w:char="F0AD"/>
      </w:r>
      <w:r>
        <w:rPr>
          <w:bCs/>
        </w:rPr>
        <w:t xml:space="preserve"> </w:t>
      </w:r>
      <w:proofErr w:type="gramStart"/>
      <w:r w:rsidRPr="004F27E4">
        <w:rPr>
          <w:bCs/>
        </w:rPr>
        <w:t>autonomic</w:t>
      </w:r>
      <w:proofErr w:type="gramEnd"/>
      <w:r w:rsidRPr="004F27E4">
        <w:rPr>
          <w:bCs/>
        </w:rPr>
        <w:t xml:space="preserve"> sympathetic activity </w:t>
      </w:r>
    </w:p>
    <w:p w14:paraId="1F8BF6E6" w14:textId="77777777" w:rsidR="007E1AC9" w:rsidRDefault="007E1AC9" w:rsidP="00466C88">
      <w:pPr>
        <w:rPr>
          <w:bCs/>
        </w:rPr>
      </w:pPr>
    </w:p>
    <w:p w14:paraId="6D8E1E74" w14:textId="45C7FF34" w:rsidR="002953B6" w:rsidRDefault="002953B6" w:rsidP="002953B6">
      <w:pPr>
        <w:jc w:val="center"/>
        <w:rPr>
          <w:b/>
          <w:bCs/>
          <w:u w:val="single"/>
        </w:rPr>
      </w:pPr>
      <w:r>
        <w:rPr>
          <w:b/>
          <w:bCs/>
          <w:u w:val="single"/>
        </w:rPr>
        <w:t>CORTISOL</w:t>
      </w:r>
    </w:p>
    <w:p w14:paraId="00332967" w14:textId="02CE17F1" w:rsidR="002953B6" w:rsidRPr="002953B6" w:rsidRDefault="002953B6" w:rsidP="00D4088A">
      <w:pPr>
        <w:pStyle w:val="ListParagraph"/>
        <w:numPr>
          <w:ilvl w:val="0"/>
          <w:numId w:val="53"/>
        </w:numPr>
        <w:rPr>
          <w:b/>
          <w:bCs/>
          <w:u w:val="single"/>
        </w:rPr>
      </w:pPr>
      <w:r>
        <w:rPr>
          <w:bCs/>
        </w:rPr>
        <w:t xml:space="preserve">Actions </w:t>
      </w:r>
    </w:p>
    <w:p w14:paraId="3B13D48E" w14:textId="4D509830" w:rsidR="002953B6" w:rsidRPr="002953B6" w:rsidRDefault="002953B6" w:rsidP="00D4088A">
      <w:pPr>
        <w:pStyle w:val="ListParagraph"/>
        <w:numPr>
          <w:ilvl w:val="1"/>
          <w:numId w:val="53"/>
        </w:numPr>
        <w:rPr>
          <w:b/>
          <w:bCs/>
          <w:u w:val="single"/>
        </w:rPr>
      </w:pPr>
      <w:r>
        <w:rPr>
          <w:bCs/>
        </w:rPr>
        <w:t>Cortisol acts on a lot of different organ systems and tissues</w:t>
      </w:r>
    </w:p>
    <w:p w14:paraId="63A42939" w14:textId="77777777" w:rsidR="002953B6" w:rsidRPr="002953B6" w:rsidRDefault="002953B6" w:rsidP="00D4088A">
      <w:pPr>
        <w:pStyle w:val="ListParagraph"/>
        <w:numPr>
          <w:ilvl w:val="1"/>
          <w:numId w:val="53"/>
        </w:numPr>
        <w:rPr>
          <w:b/>
          <w:bCs/>
          <w:u w:val="single"/>
        </w:rPr>
      </w:pPr>
      <w:r>
        <w:rPr>
          <w:bCs/>
        </w:rPr>
        <w:t>Synthetic cortisol derivatives are used frequently in medicine</w:t>
      </w:r>
    </w:p>
    <w:p w14:paraId="522AC190" w14:textId="019A7A63" w:rsidR="002953B6" w:rsidRPr="002953B6" w:rsidRDefault="002953B6" w:rsidP="00D4088A">
      <w:pPr>
        <w:pStyle w:val="ListParagraph"/>
        <w:numPr>
          <w:ilvl w:val="1"/>
          <w:numId w:val="53"/>
        </w:numPr>
        <w:rPr>
          <w:b/>
          <w:bCs/>
          <w:u w:val="single"/>
        </w:rPr>
      </w:pPr>
      <w:r>
        <w:rPr>
          <w:bCs/>
        </w:rPr>
        <w:t xml:space="preserve">Very catabolic hormone </w:t>
      </w:r>
    </w:p>
    <w:p w14:paraId="4820E5D5" w14:textId="77777777" w:rsidR="002953B6" w:rsidRPr="002953B6" w:rsidRDefault="002953B6" w:rsidP="002953B6">
      <w:pPr>
        <w:pStyle w:val="ListParagraph"/>
        <w:ind w:left="1440"/>
        <w:rPr>
          <w:b/>
          <w:bCs/>
          <w:u w:val="single"/>
        </w:rPr>
      </w:pPr>
    </w:p>
    <w:tbl>
      <w:tblPr>
        <w:tblW w:w="0" w:type="auto"/>
        <w:tblCellMar>
          <w:left w:w="0" w:type="dxa"/>
          <w:right w:w="0" w:type="dxa"/>
        </w:tblCellMar>
        <w:tblLook w:val="0600" w:firstRow="0" w:lastRow="0" w:firstColumn="0" w:lastColumn="0" w:noHBand="1" w:noVBand="1"/>
      </w:tblPr>
      <w:tblGrid>
        <w:gridCol w:w="1764"/>
        <w:gridCol w:w="4500"/>
        <w:gridCol w:w="4005"/>
      </w:tblGrid>
      <w:tr w:rsidR="002953B6" w:rsidRPr="00AD0ADA" w14:paraId="3152FAA3" w14:textId="77777777" w:rsidTr="002953B6">
        <w:trPr>
          <w:trHeight w:val="23"/>
        </w:trPr>
        <w:tc>
          <w:tcPr>
            <w:tcW w:w="10269" w:type="dxa"/>
            <w:gridSpan w:val="3"/>
            <w:tcBorders>
              <w:top w:val="single" w:sz="18" w:space="0" w:color="000000"/>
              <w:left w:val="single" w:sz="18" w:space="0" w:color="000000"/>
              <w:bottom w:val="single" w:sz="8" w:space="0" w:color="000000"/>
              <w:right w:val="single" w:sz="18" w:space="0" w:color="000000"/>
            </w:tcBorders>
            <w:shd w:val="clear" w:color="auto" w:fill="000000" w:themeFill="text1"/>
            <w:tcMar>
              <w:top w:w="72" w:type="dxa"/>
              <w:left w:w="144" w:type="dxa"/>
              <w:bottom w:w="72" w:type="dxa"/>
              <w:right w:w="144" w:type="dxa"/>
            </w:tcMar>
          </w:tcPr>
          <w:p w14:paraId="71A3BB3D" w14:textId="392CA1A9" w:rsidR="002953B6" w:rsidRPr="00947EC3" w:rsidRDefault="002953B6" w:rsidP="002953B6">
            <w:pPr>
              <w:jc w:val="center"/>
              <w:rPr>
                <w:b/>
                <w:bCs/>
                <w:u w:val="single"/>
              </w:rPr>
            </w:pPr>
            <w:r w:rsidRPr="00947EC3">
              <w:rPr>
                <w:b/>
                <w:bCs/>
                <w:u w:val="single"/>
              </w:rPr>
              <w:t>EFFECTS OF CORTISOL</w:t>
            </w:r>
            <w:r w:rsidR="00840857">
              <w:rPr>
                <w:b/>
                <w:bCs/>
                <w:u w:val="single"/>
              </w:rPr>
              <w:t>—KNOW THIS TABLE!!!!!</w:t>
            </w:r>
          </w:p>
        </w:tc>
      </w:tr>
      <w:tr w:rsidR="00947EC3" w:rsidRPr="00AD0ADA" w14:paraId="6428AAB8" w14:textId="77777777" w:rsidTr="0042170B">
        <w:trPr>
          <w:trHeight w:val="23"/>
        </w:trPr>
        <w:tc>
          <w:tcPr>
            <w:tcW w:w="1764" w:type="dxa"/>
            <w:tcBorders>
              <w:top w:val="single" w:sz="18" w:space="0" w:color="000000"/>
              <w:left w:val="single" w:sz="18" w:space="0" w:color="000000"/>
              <w:bottom w:val="single" w:sz="8" w:space="0" w:color="000000"/>
              <w:right w:val="single" w:sz="8" w:space="0" w:color="000000"/>
            </w:tcBorders>
            <w:shd w:val="clear" w:color="auto" w:fill="000000" w:themeFill="text1"/>
            <w:tcMar>
              <w:top w:w="72" w:type="dxa"/>
              <w:left w:w="144" w:type="dxa"/>
              <w:bottom w:w="72" w:type="dxa"/>
              <w:right w:w="144" w:type="dxa"/>
            </w:tcMar>
            <w:hideMark/>
          </w:tcPr>
          <w:p w14:paraId="3BD3E45E" w14:textId="77777777" w:rsidR="00AD0ADA" w:rsidRPr="00AD0ADA" w:rsidRDefault="00AD0ADA" w:rsidP="00AD0ADA">
            <w:pPr>
              <w:rPr>
                <w:bCs/>
              </w:rPr>
            </w:pPr>
          </w:p>
        </w:tc>
        <w:tc>
          <w:tcPr>
            <w:tcW w:w="4500" w:type="dxa"/>
            <w:tcBorders>
              <w:top w:val="single" w:sz="18" w:space="0" w:color="000000"/>
              <w:left w:val="single" w:sz="8" w:space="0" w:color="000000"/>
              <w:bottom w:val="single" w:sz="8" w:space="0" w:color="000000"/>
              <w:right w:val="single" w:sz="8" w:space="0" w:color="000000"/>
            </w:tcBorders>
            <w:shd w:val="clear" w:color="auto" w:fill="000000" w:themeFill="text1"/>
            <w:tcMar>
              <w:top w:w="72" w:type="dxa"/>
              <w:left w:w="144" w:type="dxa"/>
              <w:bottom w:w="72" w:type="dxa"/>
              <w:right w:w="144" w:type="dxa"/>
            </w:tcMar>
            <w:hideMark/>
          </w:tcPr>
          <w:p w14:paraId="4AECC32A" w14:textId="77777777" w:rsidR="001E3984" w:rsidRPr="00AD0ADA" w:rsidRDefault="00AD0ADA" w:rsidP="00AD0ADA">
            <w:pPr>
              <w:rPr>
                <w:bCs/>
              </w:rPr>
            </w:pPr>
            <w:r w:rsidRPr="00AD0ADA">
              <w:rPr>
                <w:b/>
                <w:bCs/>
              </w:rPr>
              <w:t>EXCESS</w:t>
            </w:r>
          </w:p>
        </w:tc>
        <w:tc>
          <w:tcPr>
            <w:tcW w:w="4005" w:type="dxa"/>
            <w:tcBorders>
              <w:top w:val="single" w:sz="18" w:space="0" w:color="000000"/>
              <w:left w:val="single" w:sz="8" w:space="0" w:color="000000"/>
              <w:bottom w:val="single" w:sz="8" w:space="0" w:color="000000"/>
              <w:right w:val="single" w:sz="18" w:space="0" w:color="000000"/>
            </w:tcBorders>
            <w:shd w:val="clear" w:color="auto" w:fill="000000" w:themeFill="text1"/>
            <w:tcMar>
              <w:top w:w="72" w:type="dxa"/>
              <w:left w:w="144" w:type="dxa"/>
              <w:bottom w:w="72" w:type="dxa"/>
              <w:right w:w="144" w:type="dxa"/>
            </w:tcMar>
            <w:hideMark/>
          </w:tcPr>
          <w:p w14:paraId="7807F400" w14:textId="77777777" w:rsidR="001E3984" w:rsidRPr="00AD0ADA" w:rsidRDefault="00AD0ADA" w:rsidP="00AD0ADA">
            <w:pPr>
              <w:rPr>
                <w:bCs/>
              </w:rPr>
            </w:pPr>
            <w:r w:rsidRPr="00AD0ADA">
              <w:rPr>
                <w:b/>
                <w:bCs/>
              </w:rPr>
              <w:t>DEFICIENCY</w:t>
            </w:r>
          </w:p>
        </w:tc>
      </w:tr>
      <w:tr w:rsidR="00947EC3" w:rsidRPr="00AD0ADA" w14:paraId="164715E5" w14:textId="77777777" w:rsidTr="0042170B">
        <w:trPr>
          <w:trHeight w:val="79"/>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072A4577" w14:textId="77777777" w:rsidR="001E3984" w:rsidRPr="00AD0ADA" w:rsidRDefault="00AD0ADA" w:rsidP="00AD0ADA">
            <w:pPr>
              <w:rPr>
                <w:bCs/>
              </w:rPr>
            </w:pPr>
            <w:r w:rsidRPr="00AD0ADA">
              <w:rPr>
                <w:b/>
                <w:bCs/>
              </w:rPr>
              <w:t>Metabolism</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99260A" w14:textId="3DA78990" w:rsidR="00AD0ADA" w:rsidRPr="002953B6" w:rsidRDefault="00AD0ADA" w:rsidP="00D4088A">
            <w:pPr>
              <w:pStyle w:val="ListParagraph"/>
              <w:numPr>
                <w:ilvl w:val="0"/>
                <w:numId w:val="53"/>
              </w:numPr>
              <w:rPr>
                <w:bCs/>
              </w:rPr>
            </w:pPr>
            <w:r w:rsidRPr="002953B6">
              <w:rPr>
                <w:bCs/>
              </w:rPr>
              <w:t>Protein breakdown + muscle wasting</w:t>
            </w:r>
          </w:p>
          <w:p w14:paraId="66EF749D" w14:textId="6992562E" w:rsidR="00AD0ADA" w:rsidRPr="002953B6" w:rsidRDefault="00AD0ADA" w:rsidP="00D4088A">
            <w:pPr>
              <w:pStyle w:val="ListParagraph"/>
              <w:numPr>
                <w:ilvl w:val="0"/>
                <w:numId w:val="53"/>
              </w:numPr>
              <w:rPr>
                <w:bCs/>
              </w:rPr>
            </w:pPr>
            <w:r w:rsidRPr="002953B6">
              <w:rPr>
                <w:bCs/>
              </w:rPr>
              <w:t>Fat breakdown and redistribution</w:t>
            </w:r>
          </w:p>
          <w:p w14:paraId="0B598E78" w14:textId="77777777" w:rsidR="001E3984" w:rsidRPr="002953B6" w:rsidRDefault="00AD0ADA" w:rsidP="00D4088A">
            <w:pPr>
              <w:pStyle w:val="ListParagraph"/>
              <w:numPr>
                <w:ilvl w:val="0"/>
                <w:numId w:val="53"/>
              </w:numPr>
              <w:rPr>
                <w:bCs/>
              </w:rPr>
            </w:pPr>
            <w:r w:rsidRPr="002953B6">
              <w:rPr>
                <w:bCs/>
              </w:rPr>
              <w:t>Increased blood glucose</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7C8C32C0" w14:textId="6DB57CE4" w:rsidR="00AD0ADA" w:rsidRPr="002953B6" w:rsidRDefault="00AD0ADA" w:rsidP="00D4088A">
            <w:pPr>
              <w:pStyle w:val="ListParagraph"/>
              <w:numPr>
                <w:ilvl w:val="0"/>
                <w:numId w:val="53"/>
              </w:numPr>
              <w:rPr>
                <w:bCs/>
              </w:rPr>
            </w:pPr>
            <w:r w:rsidRPr="002953B6">
              <w:rPr>
                <w:bCs/>
              </w:rPr>
              <w:t>Severe hypoglycemia in fasting</w:t>
            </w:r>
          </w:p>
          <w:p w14:paraId="454B98CE" w14:textId="4B7BA983" w:rsidR="00AD0ADA" w:rsidRPr="002953B6" w:rsidRDefault="00AD0ADA" w:rsidP="00D4088A">
            <w:pPr>
              <w:pStyle w:val="ListParagraph"/>
              <w:numPr>
                <w:ilvl w:val="0"/>
                <w:numId w:val="53"/>
              </w:numPr>
              <w:rPr>
                <w:bCs/>
              </w:rPr>
            </w:pPr>
            <w:r w:rsidRPr="002953B6">
              <w:rPr>
                <w:bCs/>
              </w:rPr>
              <w:t>Poor response to catecholamines</w:t>
            </w:r>
          </w:p>
          <w:p w14:paraId="0031EC69" w14:textId="77777777" w:rsidR="001E3984" w:rsidRPr="002953B6" w:rsidRDefault="00AD0ADA" w:rsidP="00D4088A">
            <w:pPr>
              <w:pStyle w:val="ListParagraph"/>
              <w:numPr>
                <w:ilvl w:val="0"/>
                <w:numId w:val="53"/>
              </w:numPr>
              <w:rPr>
                <w:bCs/>
              </w:rPr>
            </w:pPr>
            <w:r w:rsidRPr="002953B6">
              <w:rPr>
                <w:bCs/>
              </w:rPr>
              <w:t>Weight loss</w:t>
            </w:r>
          </w:p>
        </w:tc>
      </w:tr>
      <w:tr w:rsidR="00947EC3" w:rsidRPr="00AD0ADA" w14:paraId="741D3308"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401FA9F1" w14:textId="77777777" w:rsidR="001E3984" w:rsidRPr="00AD0ADA" w:rsidRDefault="00AD0ADA" w:rsidP="00AD0ADA">
            <w:pPr>
              <w:rPr>
                <w:bCs/>
              </w:rPr>
            </w:pPr>
            <w:r w:rsidRPr="00AD0ADA">
              <w:rPr>
                <w:b/>
                <w:bCs/>
              </w:rPr>
              <w:t>Vascular Smooth Muscle Reactivity</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66A221" w14:textId="2C541B04" w:rsidR="001E3984" w:rsidRPr="00AD0ADA" w:rsidRDefault="00AD0ADA" w:rsidP="00AD0ADA">
            <w:pPr>
              <w:rPr>
                <w:bCs/>
              </w:rPr>
            </w:pPr>
            <w:r w:rsidRPr="00AD0ADA">
              <w:rPr>
                <w:bCs/>
              </w:rPr>
              <w:t>Exaggera</w:t>
            </w:r>
            <w:r>
              <w:rPr>
                <w:bCs/>
              </w:rPr>
              <w:t xml:space="preserve">ted response to </w:t>
            </w:r>
            <w:r w:rsidRPr="00AD0ADA">
              <w:rPr>
                <w:bCs/>
              </w:rPr>
              <w:t>catecholamines</w:t>
            </w:r>
            <w:r w:rsidR="00947EC3">
              <w:rPr>
                <w:bCs/>
              </w:rPr>
              <w:t>—this is in part why glucocorticoid therapy is effective in treating asthma</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367CFDB1" w14:textId="63F29379" w:rsidR="001E3984" w:rsidRPr="00AD0ADA" w:rsidRDefault="00AD0ADA" w:rsidP="00AD0ADA">
            <w:pPr>
              <w:rPr>
                <w:bCs/>
              </w:rPr>
            </w:pPr>
            <w:r w:rsidRPr="00AD0ADA">
              <w:rPr>
                <w:bCs/>
              </w:rPr>
              <w:t>Poor response to catecholamines</w:t>
            </w:r>
          </w:p>
        </w:tc>
      </w:tr>
      <w:tr w:rsidR="00947EC3" w:rsidRPr="00AD0ADA" w14:paraId="1618BD21"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1F3BC1E7" w14:textId="77777777" w:rsidR="001E3984" w:rsidRPr="00AD0ADA" w:rsidRDefault="00AD0ADA" w:rsidP="00AD0ADA">
            <w:pPr>
              <w:rPr>
                <w:bCs/>
              </w:rPr>
            </w:pPr>
            <w:r w:rsidRPr="00AD0ADA">
              <w:rPr>
                <w:b/>
                <w:bCs/>
              </w:rPr>
              <w:t>Cardiac/Skeletal Muscle</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8A8878" w14:textId="77777777" w:rsidR="001E3984" w:rsidRPr="00AD0ADA" w:rsidRDefault="00AD0ADA" w:rsidP="00AD0ADA">
            <w:pPr>
              <w:rPr>
                <w:bCs/>
              </w:rPr>
            </w:pPr>
            <w:r w:rsidRPr="00AD0ADA">
              <w:rPr>
                <w:bCs/>
              </w:rPr>
              <w:t>Weakness or no effect</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27A23D5C" w14:textId="6D827A24" w:rsidR="001E3984" w:rsidRPr="00AD0ADA" w:rsidRDefault="00AD0ADA" w:rsidP="00AD0ADA">
            <w:pPr>
              <w:rPr>
                <w:bCs/>
              </w:rPr>
            </w:pPr>
            <w:r w:rsidRPr="00AD0ADA">
              <w:rPr>
                <w:bCs/>
              </w:rPr>
              <w:t>Rapid fatigue</w:t>
            </w:r>
            <w:r w:rsidR="002953B6">
              <w:rPr>
                <w:bCs/>
              </w:rPr>
              <w:t xml:space="preserve"> of muscle b/c cortisol is necessary in a permissive way to maintain normal function and b/c of its role in managing blood glucose (</w:t>
            </w:r>
            <w:r w:rsidR="002953B6" w:rsidRPr="002953B6">
              <w:rPr>
                <w:bCs/>
              </w:rPr>
              <w:sym w:font="Symbol" w:char="F0AF"/>
            </w:r>
            <w:r w:rsidR="002953B6">
              <w:rPr>
                <w:bCs/>
              </w:rPr>
              <w:t xml:space="preserve"> when it is deficient so </w:t>
            </w:r>
            <w:r w:rsidR="002953B6" w:rsidRPr="002953B6">
              <w:rPr>
                <w:bCs/>
              </w:rPr>
              <w:sym w:font="Symbol" w:char="F0AF"/>
            </w:r>
            <w:r w:rsidR="002953B6">
              <w:rPr>
                <w:bCs/>
              </w:rPr>
              <w:t xml:space="preserve"> in energy source)</w:t>
            </w:r>
          </w:p>
        </w:tc>
      </w:tr>
      <w:tr w:rsidR="00947EC3" w:rsidRPr="00AD0ADA" w14:paraId="4A33816F"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4E1C5223" w14:textId="77777777" w:rsidR="001E3984" w:rsidRPr="00AD0ADA" w:rsidRDefault="00AD0ADA" w:rsidP="00AD0ADA">
            <w:pPr>
              <w:rPr>
                <w:bCs/>
              </w:rPr>
            </w:pPr>
            <w:r w:rsidRPr="00AD0ADA">
              <w:rPr>
                <w:b/>
                <w:bCs/>
              </w:rPr>
              <w:t>Nervous System</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87D691" w14:textId="77777777" w:rsidR="00AD0ADA" w:rsidRPr="002953B6" w:rsidRDefault="00AD0ADA" w:rsidP="00D4088A">
            <w:pPr>
              <w:pStyle w:val="ListParagraph"/>
              <w:numPr>
                <w:ilvl w:val="0"/>
                <w:numId w:val="54"/>
              </w:numPr>
              <w:rPr>
                <w:bCs/>
              </w:rPr>
            </w:pPr>
            <w:r w:rsidRPr="002953B6">
              <w:rPr>
                <w:bCs/>
              </w:rPr>
              <w:t>Reduced general activity</w:t>
            </w:r>
          </w:p>
          <w:p w14:paraId="5BB815DC" w14:textId="26518E6E" w:rsidR="001E3984" w:rsidRPr="002953B6" w:rsidRDefault="00AD0ADA" w:rsidP="00D4088A">
            <w:pPr>
              <w:pStyle w:val="ListParagraph"/>
              <w:numPr>
                <w:ilvl w:val="0"/>
                <w:numId w:val="54"/>
              </w:numPr>
              <w:rPr>
                <w:bCs/>
              </w:rPr>
            </w:pPr>
            <w:r w:rsidRPr="002953B6">
              <w:rPr>
                <w:bCs/>
              </w:rPr>
              <w:t>Initial euphoria, but eventual depression</w:t>
            </w:r>
            <w:r w:rsidR="00947EC3">
              <w:rPr>
                <w:bCs/>
              </w:rPr>
              <w:t xml:space="preserve">—see this when it is used as a drug </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402B77EE" w14:textId="77777777" w:rsidR="00AD0ADA" w:rsidRPr="002953B6" w:rsidRDefault="00AD0ADA" w:rsidP="00D4088A">
            <w:pPr>
              <w:pStyle w:val="ListParagraph"/>
              <w:numPr>
                <w:ilvl w:val="0"/>
                <w:numId w:val="54"/>
              </w:numPr>
              <w:rPr>
                <w:bCs/>
              </w:rPr>
            </w:pPr>
            <w:r w:rsidRPr="002953B6">
              <w:rPr>
                <w:bCs/>
              </w:rPr>
              <w:t>Abnormal EEG</w:t>
            </w:r>
          </w:p>
          <w:p w14:paraId="5EA4CB96" w14:textId="77777777" w:rsidR="00AD0ADA" w:rsidRPr="002953B6" w:rsidRDefault="00AD0ADA" w:rsidP="00D4088A">
            <w:pPr>
              <w:pStyle w:val="ListParagraph"/>
              <w:numPr>
                <w:ilvl w:val="0"/>
                <w:numId w:val="54"/>
              </w:numPr>
              <w:rPr>
                <w:bCs/>
              </w:rPr>
            </w:pPr>
            <w:r w:rsidRPr="002953B6">
              <w:rPr>
                <w:bCs/>
              </w:rPr>
              <w:t>Irritability</w:t>
            </w:r>
          </w:p>
          <w:p w14:paraId="7323296F" w14:textId="77777777" w:rsidR="00AD0ADA" w:rsidRPr="002953B6" w:rsidRDefault="00AD0ADA" w:rsidP="00D4088A">
            <w:pPr>
              <w:pStyle w:val="ListParagraph"/>
              <w:numPr>
                <w:ilvl w:val="0"/>
                <w:numId w:val="54"/>
              </w:numPr>
              <w:rPr>
                <w:bCs/>
              </w:rPr>
            </w:pPr>
            <w:r w:rsidRPr="002953B6">
              <w:rPr>
                <w:bCs/>
              </w:rPr>
              <w:t>Apprehension</w:t>
            </w:r>
          </w:p>
          <w:p w14:paraId="6EBB6193" w14:textId="77777777" w:rsidR="00947EC3" w:rsidRDefault="00AD0ADA" w:rsidP="00D4088A">
            <w:pPr>
              <w:pStyle w:val="ListParagraph"/>
              <w:numPr>
                <w:ilvl w:val="0"/>
                <w:numId w:val="54"/>
              </w:numPr>
              <w:rPr>
                <w:bCs/>
              </w:rPr>
            </w:pPr>
            <w:r w:rsidRPr="002953B6">
              <w:rPr>
                <w:bCs/>
              </w:rPr>
              <w:t>Cannot concentrate</w:t>
            </w:r>
          </w:p>
          <w:p w14:paraId="26F96F67" w14:textId="7C425AC8" w:rsidR="00947EC3" w:rsidRPr="00947EC3" w:rsidRDefault="00947EC3" w:rsidP="00947EC3">
            <w:pPr>
              <w:rPr>
                <w:bCs/>
              </w:rPr>
            </w:pPr>
            <w:r>
              <w:rPr>
                <w:bCs/>
              </w:rPr>
              <w:t>*</w:t>
            </w:r>
            <w:proofErr w:type="gramStart"/>
            <w:r>
              <w:rPr>
                <w:bCs/>
              </w:rPr>
              <w:t>supports</w:t>
            </w:r>
            <w:proofErr w:type="gramEnd"/>
            <w:r>
              <w:rPr>
                <w:bCs/>
              </w:rPr>
              <w:t xml:space="preserve"> that cortisol plays a permissive role in the CNS and normal pathway operations </w:t>
            </w:r>
          </w:p>
        </w:tc>
      </w:tr>
      <w:tr w:rsidR="00947EC3" w:rsidRPr="00AD0ADA" w14:paraId="733645CC"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469A4280" w14:textId="77777777" w:rsidR="001E3984" w:rsidRPr="00AD0ADA" w:rsidRDefault="00AD0ADA" w:rsidP="00AD0ADA">
            <w:pPr>
              <w:rPr>
                <w:b/>
                <w:bCs/>
              </w:rPr>
            </w:pPr>
            <w:r w:rsidRPr="00AD0ADA">
              <w:rPr>
                <w:b/>
                <w:bCs/>
              </w:rPr>
              <w:t>Digestive System</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F5F228" w14:textId="5B808A7E" w:rsidR="001E3984" w:rsidRPr="00AD0ADA" w:rsidRDefault="00AD0ADA" w:rsidP="00947EC3">
            <w:pPr>
              <w:rPr>
                <w:bCs/>
              </w:rPr>
            </w:pPr>
            <w:r w:rsidRPr="00AD0ADA">
              <w:rPr>
                <w:bCs/>
              </w:rPr>
              <w:t>Increased gastric acid</w:t>
            </w:r>
            <w:r w:rsidR="00947EC3">
              <w:rPr>
                <w:bCs/>
              </w:rPr>
              <w:t xml:space="preserve">—if its chronic (like in chronic stress) the patient will get ulcers </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4457B136" w14:textId="77777777" w:rsidR="001E3984" w:rsidRPr="00AD0ADA" w:rsidRDefault="00AD0ADA" w:rsidP="00AD0ADA">
            <w:pPr>
              <w:rPr>
                <w:bCs/>
              </w:rPr>
            </w:pPr>
            <w:r w:rsidRPr="00AD0ADA">
              <w:rPr>
                <w:bCs/>
              </w:rPr>
              <w:t>Poor intestinal absorption of fat</w:t>
            </w:r>
          </w:p>
        </w:tc>
      </w:tr>
      <w:tr w:rsidR="00947EC3" w:rsidRPr="00AD0ADA" w14:paraId="6A596AEE"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3C230FE5" w14:textId="74744735" w:rsidR="001E3984" w:rsidRPr="00AD0ADA" w:rsidRDefault="00AD0ADA" w:rsidP="00AD0ADA">
            <w:pPr>
              <w:rPr>
                <w:b/>
                <w:bCs/>
              </w:rPr>
            </w:pPr>
            <w:r w:rsidRPr="00AD0ADA">
              <w:rPr>
                <w:b/>
                <w:bCs/>
              </w:rPr>
              <w:t>Blood Cells</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259497" w14:textId="15C9A5F1" w:rsidR="001E3984" w:rsidRPr="00AD0ADA" w:rsidRDefault="00260E13" w:rsidP="00AD0ADA">
            <w:pPr>
              <w:rPr>
                <w:bCs/>
              </w:rPr>
            </w:pPr>
            <w:r w:rsidRPr="00260E13">
              <w:rPr>
                <w:bCs/>
              </w:rPr>
              <w:sym w:font="Symbol" w:char="F0AF"/>
            </w:r>
            <w:r>
              <w:rPr>
                <w:bCs/>
              </w:rPr>
              <w:t xml:space="preserve"> </w:t>
            </w:r>
            <w:r w:rsidR="00AD0ADA" w:rsidRPr="00AD0ADA">
              <w:rPr>
                <w:bCs/>
              </w:rPr>
              <w:t xml:space="preserve"> </w:t>
            </w:r>
            <w:proofErr w:type="gramStart"/>
            <w:r w:rsidR="00AD0ADA" w:rsidRPr="00AD0ADA">
              <w:rPr>
                <w:bCs/>
              </w:rPr>
              <w:t>white</w:t>
            </w:r>
            <w:proofErr w:type="gramEnd"/>
            <w:r w:rsidR="00AD0ADA" w:rsidRPr="00AD0ADA">
              <w:rPr>
                <w:bCs/>
              </w:rPr>
              <w:t xml:space="preserve"> and </w:t>
            </w:r>
            <w:r>
              <w:rPr>
                <w:bCs/>
              </w:rPr>
              <w:t xml:space="preserve"> </w:t>
            </w:r>
            <w:r w:rsidRPr="00260E13">
              <w:rPr>
                <w:bCs/>
              </w:rPr>
              <w:sym w:font="Symbol" w:char="F0AD"/>
            </w:r>
            <w:r>
              <w:rPr>
                <w:bCs/>
              </w:rPr>
              <w:t xml:space="preserve"> </w:t>
            </w:r>
            <w:r w:rsidR="00AD0ADA" w:rsidRPr="00AD0ADA">
              <w:rPr>
                <w:bCs/>
              </w:rPr>
              <w:t>red count</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44C23AE0" w14:textId="77777777" w:rsidR="001E3984" w:rsidRPr="00AD0ADA" w:rsidRDefault="00AD0ADA" w:rsidP="00AD0ADA">
            <w:pPr>
              <w:rPr>
                <w:bCs/>
              </w:rPr>
            </w:pPr>
            <w:r w:rsidRPr="00AD0ADA">
              <w:rPr>
                <w:bCs/>
              </w:rPr>
              <w:t>No Effect</w:t>
            </w:r>
          </w:p>
        </w:tc>
      </w:tr>
      <w:tr w:rsidR="00947EC3" w:rsidRPr="00AD0ADA" w14:paraId="0DD76392"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03681836" w14:textId="77777777" w:rsidR="001E3984" w:rsidRPr="00AD0ADA" w:rsidRDefault="00AD0ADA" w:rsidP="00AD0ADA">
            <w:pPr>
              <w:rPr>
                <w:b/>
                <w:bCs/>
              </w:rPr>
            </w:pPr>
            <w:r w:rsidRPr="00AD0ADA">
              <w:rPr>
                <w:b/>
                <w:bCs/>
              </w:rPr>
              <w:t>Immune System</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758ABC" w14:textId="20FDB8E9" w:rsidR="001E3984" w:rsidRPr="00AD0ADA" w:rsidRDefault="00AD0ADA" w:rsidP="00AD0ADA">
            <w:pPr>
              <w:rPr>
                <w:bCs/>
              </w:rPr>
            </w:pPr>
            <w:r w:rsidRPr="00AD0ADA">
              <w:rPr>
                <w:bCs/>
              </w:rPr>
              <w:t>Suppression</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77583432" w14:textId="77777777" w:rsidR="001E3984" w:rsidRPr="00AD0ADA" w:rsidRDefault="00AD0ADA" w:rsidP="00AD0ADA">
            <w:pPr>
              <w:rPr>
                <w:bCs/>
              </w:rPr>
            </w:pPr>
            <w:r w:rsidRPr="00AD0ADA">
              <w:rPr>
                <w:bCs/>
              </w:rPr>
              <w:t>No Effect</w:t>
            </w:r>
          </w:p>
        </w:tc>
      </w:tr>
      <w:tr w:rsidR="00947EC3" w:rsidRPr="00AD0ADA" w14:paraId="4DD9358C"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1B137FD4" w14:textId="77777777" w:rsidR="001E3984" w:rsidRPr="00AD0ADA" w:rsidRDefault="00AD0ADA" w:rsidP="00AD0ADA">
            <w:pPr>
              <w:rPr>
                <w:b/>
                <w:bCs/>
              </w:rPr>
            </w:pPr>
            <w:r w:rsidRPr="00AD0ADA">
              <w:rPr>
                <w:b/>
                <w:bCs/>
              </w:rPr>
              <w:t>Inflammation</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1BACCC" w14:textId="12B67FB5" w:rsidR="001E3984" w:rsidRPr="00AD0ADA" w:rsidRDefault="00AD0ADA" w:rsidP="00AD0ADA">
            <w:pPr>
              <w:rPr>
                <w:bCs/>
              </w:rPr>
            </w:pPr>
            <w:r w:rsidRPr="00AD0ADA">
              <w:rPr>
                <w:bCs/>
              </w:rPr>
              <w:t>Suppression</w:t>
            </w:r>
            <w:r w:rsidR="00947EC3">
              <w:rPr>
                <w:bCs/>
              </w:rPr>
              <w:t>—so poor wound healing</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7EC10491" w14:textId="77777777" w:rsidR="001E3984" w:rsidRPr="00AD0ADA" w:rsidRDefault="00AD0ADA" w:rsidP="00AD0ADA">
            <w:pPr>
              <w:rPr>
                <w:bCs/>
              </w:rPr>
            </w:pPr>
            <w:r w:rsidRPr="00AD0ADA">
              <w:rPr>
                <w:bCs/>
              </w:rPr>
              <w:t>No Effect</w:t>
            </w:r>
          </w:p>
        </w:tc>
      </w:tr>
      <w:tr w:rsidR="00947EC3" w:rsidRPr="00AD0ADA" w14:paraId="430AFB3B"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hideMark/>
          </w:tcPr>
          <w:p w14:paraId="20E813E7" w14:textId="77777777" w:rsidR="001E3984" w:rsidRPr="00AD0ADA" w:rsidRDefault="00AD0ADA" w:rsidP="00AD0ADA">
            <w:pPr>
              <w:rPr>
                <w:b/>
                <w:bCs/>
              </w:rPr>
            </w:pPr>
            <w:r w:rsidRPr="00AD0ADA">
              <w:rPr>
                <w:b/>
                <w:bCs/>
              </w:rPr>
              <w:t>Skeleton</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5048CF" w14:textId="3C6181BF" w:rsidR="001E3984" w:rsidRPr="00AD0ADA" w:rsidRDefault="00AD0ADA" w:rsidP="00AD0ADA">
            <w:pPr>
              <w:rPr>
                <w:bCs/>
              </w:rPr>
            </w:pPr>
            <w:r w:rsidRPr="00AD0ADA">
              <w:rPr>
                <w:bCs/>
              </w:rPr>
              <w:t>Osteoporosis</w:t>
            </w:r>
            <w:r w:rsidR="00947EC3">
              <w:rPr>
                <w:bCs/>
              </w:rPr>
              <w:t>--</w:t>
            </w:r>
            <w:r w:rsidR="00947EC3" w:rsidRPr="00947EC3">
              <w:rPr>
                <w:bCs/>
              </w:rPr>
              <w:sym w:font="Symbol" w:char="F0AD"/>
            </w:r>
            <w:r w:rsidR="00947EC3">
              <w:rPr>
                <w:bCs/>
              </w:rPr>
              <w:t xml:space="preserve"> bone resorption—inhibits synthesis of osteoblasts and can kill them off</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5D05D00A" w14:textId="77777777" w:rsidR="001E3984" w:rsidRPr="00AD0ADA" w:rsidRDefault="00AD0ADA" w:rsidP="00AD0ADA">
            <w:pPr>
              <w:rPr>
                <w:bCs/>
              </w:rPr>
            </w:pPr>
            <w:r w:rsidRPr="00AD0ADA">
              <w:rPr>
                <w:bCs/>
              </w:rPr>
              <w:t>No Effect</w:t>
            </w:r>
          </w:p>
        </w:tc>
      </w:tr>
      <w:tr w:rsidR="0001412F" w:rsidRPr="00AD0ADA" w14:paraId="13711425" w14:textId="77777777" w:rsidTr="0042170B">
        <w:trPr>
          <w:trHeight w:val="14"/>
        </w:trPr>
        <w:tc>
          <w:tcPr>
            <w:tcW w:w="1764" w:type="dxa"/>
            <w:tcBorders>
              <w:top w:val="single" w:sz="8" w:space="0" w:color="000000"/>
              <w:left w:val="single" w:sz="18" w:space="0" w:color="000000"/>
              <w:bottom w:val="single" w:sz="8" w:space="0" w:color="000000"/>
              <w:right w:val="single" w:sz="8" w:space="0" w:color="000000"/>
            </w:tcBorders>
            <w:shd w:val="clear" w:color="auto" w:fill="A6A6A6" w:themeFill="background1" w:themeFillShade="A6"/>
            <w:tcMar>
              <w:top w:w="72" w:type="dxa"/>
              <w:left w:w="144" w:type="dxa"/>
              <w:bottom w:w="72" w:type="dxa"/>
              <w:right w:w="144" w:type="dxa"/>
            </w:tcMar>
          </w:tcPr>
          <w:p w14:paraId="48008080" w14:textId="260EA9DB" w:rsidR="0001412F" w:rsidRPr="00AD0ADA" w:rsidRDefault="0001412F" w:rsidP="00AD0ADA">
            <w:pPr>
              <w:rPr>
                <w:b/>
                <w:bCs/>
              </w:rPr>
            </w:pPr>
            <w:r w:rsidRPr="00AD0ADA">
              <w:rPr>
                <w:b/>
                <w:bCs/>
              </w:rPr>
              <w:t>Water-Electrolyte Metabolism</w:t>
            </w:r>
          </w:p>
        </w:tc>
        <w:tc>
          <w:tcPr>
            <w:tcW w:w="45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9707C9" w14:textId="1CA8DAF8" w:rsidR="0001412F" w:rsidRDefault="0001412F" w:rsidP="0001412F">
            <w:pPr>
              <w:rPr>
                <w:bCs/>
              </w:rPr>
            </w:pPr>
            <w:r w:rsidRPr="0001412F">
              <w:rPr>
                <w:b/>
                <w:bCs/>
              </w:rPr>
              <w:t>Water retention w/ normal blood volume</w:t>
            </w:r>
            <w:r>
              <w:rPr>
                <w:bCs/>
              </w:rPr>
              <w:t xml:space="preserve">—b/c of </w:t>
            </w:r>
            <w:r w:rsidRPr="00947EC3">
              <w:rPr>
                <w:bCs/>
              </w:rPr>
              <w:sym w:font="Symbol" w:char="F0AD"/>
            </w:r>
            <w:r>
              <w:rPr>
                <w:bCs/>
              </w:rPr>
              <w:t xml:space="preserve"> catechol. </w:t>
            </w:r>
            <w:proofErr w:type="gramStart"/>
            <w:r>
              <w:rPr>
                <w:bCs/>
              </w:rPr>
              <w:t>sensitivity</w:t>
            </w:r>
            <w:proofErr w:type="gramEnd"/>
            <w:r>
              <w:rPr>
                <w:bCs/>
              </w:rPr>
              <w:t xml:space="preserve"> </w:t>
            </w:r>
            <w:r w:rsidRPr="00947EC3">
              <w:rPr>
                <w:bCs/>
              </w:rPr>
              <w:sym w:font="Wingdings" w:char="F0E0"/>
            </w:r>
            <w:r>
              <w:rPr>
                <w:bCs/>
              </w:rPr>
              <w:t xml:space="preserve"> </w:t>
            </w:r>
            <w:r w:rsidRPr="00947EC3">
              <w:rPr>
                <w:bCs/>
              </w:rPr>
              <w:sym w:font="Symbol" w:char="F0AD"/>
            </w:r>
            <w:r>
              <w:rPr>
                <w:bCs/>
              </w:rPr>
              <w:t xml:space="preserve"> renin </w:t>
            </w:r>
            <w:r w:rsidRPr="00947EC3">
              <w:rPr>
                <w:bCs/>
              </w:rPr>
              <w:sym w:font="Wingdings" w:char="F0E0"/>
            </w:r>
            <w:r>
              <w:rPr>
                <w:bCs/>
              </w:rPr>
              <w:t xml:space="preserve"> </w:t>
            </w:r>
            <w:r w:rsidRPr="00947EC3">
              <w:rPr>
                <w:bCs/>
              </w:rPr>
              <w:sym w:font="Symbol" w:char="F0AD"/>
            </w:r>
            <w:r>
              <w:rPr>
                <w:bCs/>
              </w:rPr>
              <w:t xml:space="preserve"> aldosterone (cortisol itself in </w:t>
            </w:r>
            <w:r w:rsidRPr="00947EC3">
              <w:rPr>
                <w:bCs/>
              </w:rPr>
              <w:sym w:font="Symbol" w:char="F0AD"/>
            </w:r>
            <w:r>
              <w:rPr>
                <w:bCs/>
              </w:rPr>
              <w:t xml:space="preserve"> levels can have some </w:t>
            </w:r>
            <w:proofErr w:type="spellStart"/>
            <w:r>
              <w:rPr>
                <w:bCs/>
              </w:rPr>
              <w:t>aldo</w:t>
            </w:r>
            <w:proofErr w:type="spellEnd"/>
            <w:r>
              <w:rPr>
                <w:bCs/>
              </w:rPr>
              <w:t xml:space="preserve"> effects)</w:t>
            </w:r>
            <w:r w:rsidRPr="00947EC3">
              <w:rPr>
                <w:bCs/>
              </w:rPr>
              <w:sym w:font="Wingdings" w:char="F0E0"/>
            </w:r>
            <w:r>
              <w:rPr>
                <w:bCs/>
              </w:rPr>
              <w:t xml:space="preserve"> water retention. </w:t>
            </w:r>
          </w:p>
          <w:p w14:paraId="564E94B3" w14:textId="5DA4FD31" w:rsidR="0001412F" w:rsidRPr="00AD0ADA" w:rsidRDefault="0001412F" w:rsidP="00AD0ADA">
            <w:pPr>
              <w:rPr>
                <w:bCs/>
              </w:rPr>
            </w:pPr>
            <w:r>
              <w:rPr>
                <w:bCs/>
              </w:rPr>
              <w:t xml:space="preserve">Cortisol also causes inhibition of ADH which is counteracted by </w:t>
            </w:r>
            <w:r w:rsidRPr="00947EC3">
              <w:rPr>
                <w:bCs/>
              </w:rPr>
              <w:sym w:font="Symbol" w:char="F0AD"/>
            </w:r>
            <w:r>
              <w:rPr>
                <w:bCs/>
              </w:rPr>
              <w:t xml:space="preserve"> catechol sensitivity &amp; </w:t>
            </w:r>
            <w:r w:rsidRPr="00947EC3">
              <w:rPr>
                <w:bCs/>
              </w:rPr>
              <w:sym w:font="Symbol" w:char="F0AD"/>
            </w:r>
            <w:r>
              <w:rPr>
                <w:bCs/>
              </w:rPr>
              <w:t xml:space="preserve"> renin activity so you have overall water retention (water is going into the EC space &amp; tissues) &amp; normal Blood volume</w:t>
            </w:r>
          </w:p>
        </w:tc>
        <w:tc>
          <w:tcPr>
            <w:tcW w:w="4005"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37042989" w14:textId="77777777" w:rsidR="0001412F" w:rsidRDefault="0001412F" w:rsidP="0001412F">
            <w:pPr>
              <w:rPr>
                <w:bCs/>
              </w:rPr>
            </w:pPr>
            <w:r w:rsidRPr="0001412F">
              <w:rPr>
                <w:b/>
                <w:bCs/>
              </w:rPr>
              <w:t xml:space="preserve">Water retention with </w:t>
            </w:r>
            <w:proofErr w:type="spellStart"/>
            <w:r w:rsidRPr="0001412F">
              <w:rPr>
                <w:b/>
                <w:bCs/>
              </w:rPr>
              <w:t>hypovolemia</w:t>
            </w:r>
            <w:proofErr w:type="spellEnd"/>
            <w:r>
              <w:rPr>
                <w:bCs/>
              </w:rPr>
              <w:t xml:space="preserve">—b/c cortisol normally inhibits ADH so when you have </w:t>
            </w:r>
            <w:r w:rsidRPr="0001412F">
              <w:rPr>
                <w:bCs/>
              </w:rPr>
              <w:sym w:font="Symbol" w:char="F0AF"/>
            </w:r>
            <w:r>
              <w:rPr>
                <w:bCs/>
              </w:rPr>
              <w:t xml:space="preserve"> cortisol you have </w:t>
            </w:r>
            <w:r w:rsidRPr="0001412F">
              <w:rPr>
                <w:bCs/>
              </w:rPr>
              <w:sym w:font="Symbol" w:char="F0AD"/>
            </w:r>
            <w:r>
              <w:rPr>
                <w:bCs/>
              </w:rPr>
              <w:t xml:space="preserve"> ADH so you tend to retain water. </w:t>
            </w:r>
          </w:p>
          <w:p w14:paraId="1FAB8DF1" w14:textId="5547D22C" w:rsidR="0001412F" w:rsidRPr="00AD0ADA" w:rsidRDefault="0001412F" w:rsidP="0042170B">
            <w:pPr>
              <w:rPr>
                <w:bCs/>
              </w:rPr>
            </w:pPr>
            <w:r>
              <w:rPr>
                <w:bCs/>
              </w:rPr>
              <w:t xml:space="preserve">Also when you </w:t>
            </w:r>
            <w:r w:rsidRPr="0001412F">
              <w:rPr>
                <w:bCs/>
              </w:rPr>
              <w:sym w:font="Symbol" w:char="F0AF"/>
            </w:r>
            <w:r>
              <w:rPr>
                <w:bCs/>
              </w:rPr>
              <w:t xml:space="preserve"> cortisol you don't have its permissive activity that it has on the kidney and the permissive activity helps regulate GFR so the GFR </w:t>
            </w:r>
            <w:r w:rsidRPr="0001412F">
              <w:rPr>
                <w:bCs/>
              </w:rPr>
              <w:sym w:font="Symbol" w:char="F0AF"/>
            </w:r>
            <w:r>
              <w:rPr>
                <w:bCs/>
              </w:rPr>
              <w:t xml:space="preserve">; </w:t>
            </w:r>
            <w:proofErr w:type="spellStart"/>
            <w:r>
              <w:rPr>
                <w:bCs/>
              </w:rPr>
              <w:t>Hypovolemia</w:t>
            </w:r>
            <w:proofErr w:type="spellEnd"/>
            <w:r>
              <w:rPr>
                <w:bCs/>
              </w:rPr>
              <w:t xml:space="preserve"> is b/c you have </w:t>
            </w:r>
            <w:r w:rsidRPr="0001412F">
              <w:rPr>
                <w:bCs/>
              </w:rPr>
              <w:sym w:font="Symbol" w:char="F0AF"/>
            </w:r>
            <w:r>
              <w:rPr>
                <w:bCs/>
              </w:rPr>
              <w:t xml:space="preserve"> aldosterone and you lose the </w:t>
            </w:r>
            <w:proofErr w:type="spellStart"/>
            <w:r>
              <w:rPr>
                <w:bCs/>
              </w:rPr>
              <w:t>aldo</w:t>
            </w:r>
            <w:proofErr w:type="spellEnd"/>
            <w:r>
              <w:rPr>
                <w:bCs/>
              </w:rPr>
              <w:t xml:space="preserve">-like effect of cortisol so you </w:t>
            </w:r>
            <w:r w:rsidR="0042170B">
              <w:rPr>
                <w:bCs/>
              </w:rPr>
              <w:t>have less salt retention</w:t>
            </w:r>
            <w:r>
              <w:rPr>
                <w:bCs/>
              </w:rPr>
              <w:t xml:space="preserve"> </w:t>
            </w:r>
          </w:p>
        </w:tc>
      </w:tr>
    </w:tbl>
    <w:p w14:paraId="154A5567" w14:textId="77777777" w:rsidR="0001412F" w:rsidRDefault="0001412F" w:rsidP="00947EC3">
      <w:pPr>
        <w:jc w:val="center"/>
        <w:rPr>
          <w:b/>
          <w:bCs/>
          <w:u w:val="single"/>
        </w:rPr>
      </w:pPr>
    </w:p>
    <w:p w14:paraId="6CD1819D" w14:textId="3CE16F50" w:rsidR="00AD0ADA" w:rsidRDefault="00AD0ADA" w:rsidP="00947EC3">
      <w:pPr>
        <w:jc w:val="center"/>
        <w:rPr>
          <w:b/>
          <w:bCs/>
          <w:u w:val="single"/>
        </w:rPr>
      </w:pPr>
      <w:r>
        <w:rPr>
          <w:b/>
          <w:bCs/>
          <w:u w:val="single"/>
        </w:rPr>
        <w:t>INFLAMMATION AND CORTISOL</w:t>
      </w:r>
    </w:p>
    <w:p w14:paraId="3C665541" w14:textId="77777777" w:rsidR="00AD0ADA" w:rsidRPr="00AD0ADA" w:rsidRDefault="00AD0ADA" w:rsidP="00AD0ADA">
      <w:pPr>
        <w:rPr>
          <w:bCs/>
        </w:rPr>
      </w:pPr>
    </w:p>
    <w:p w14:paraId="1678A763" w14:textId="77777777" w:rsidR="00AD0ADA" w:rsidRDefault="00AD0ADA" w:rsidP="00D4088A">
      <w:pPr>
        <w:pStyle w:val="ListParagraph"/>
        <w:numPr>
          <w:ilvl w:val="0"/>
          <w:numId w:val="45"/>
        </w:numPr>
        <w:rPr>
          <w:bCs/>
        </w:rPr>
      </w:pPr>
      <w:r w:rsidRPr="00AD0ADA">
        <w:rPr>
          <w:bCs/>
        </w:rPr>
        <w:t>INFLAMMATION RESPONSE (3 consecutive phases):</w:t>
      </w:r>
    </w:p>
    <w:p w14:paraId="2936D15C" w14:textId="249DBD24" w:rsidR="00AD0ADA" w:rsidRPr="00AD0ADA" w:rsidRDefault="0001412F" w:rsidP="00D4088A">
      <w:pPr>
        <w:pStyle w:val="ListParagraph"/>
        <w:numPr>
          <w:ilvl w:val="1"/>
          <w:numId w:val="45"/>
        </w:numPr>
        <w:rPr>
          <w:bCs/>
        </w:rPr>
      </w:pPr>
      <w:r>
        <w:rPr>
          <w:bCs/>
        </w:rPr>
        <w:t>Phase 1—</w:t>
      </w:r>
      <w:proofErr w:type="spellStart"/>
      <w:r w:rsidR="00AD0ADA" w:rsidRPr="00AD0ADA">
        <w:rPr>
          <w:bCs/>
        </w:rPr>
        <w:t>Leucocytic</w:t>
      </w:r>
      <w:proofErr w:type="spellEnd"/>
      <w:r w:rsidR="00AD0ADA" w:rsidRPr="00AD0ADA">
        <w:rPr>
          <w:bCs/>
        </w:rPr>
        <w:t>/Vascular</w:t>
      </w:r>
    </w:p>
    <w:p w14:paraId="370A7EF4" w14:textId="064F64DA" w:rsidR="00AD0ADA" w:rsidRPr="00AD0ADA" w:rsidRDefault="0001412F" w:rsidP="00D4088A">
      <w:pPr>
        <w:numPr>
          <w:ilvl w:val="1"/>
          <w:numId w:val="45"/>
        </w:numPr>
        <w:rPr>
          <w:bCs/>
        </w:rPr>
      </w:pPr>
      <w:r>
        <w:rPr>
          <w:bCs/>
        </w:rPr>
        <w:t>Phase 2—</w:t>
      </w:r>
      <w:proofErr w:type="spellStart"/>
      <w:r w:rsidR="00AD0ADA" w:rsidRPr="00AD0ADA">
        <w:rPr>
          <w:bCs/>
        </w:rPr>
        <w:t>Proteolytic</w:t>
      </w:r>
      <w:proofErr w:type="spellEnd"/>
      <w:r w:rsidR="00AD0ADA" w:rsidRPr="00AD0ADA">
        <w:rPr>
          <w:bCs/>
        </w:rPr>
        <w:t xml:space="preserve"> and Repair </w:t>
      </w:r>
    </w:p>
    <w:p w14:paraId="28B529E3" w14:textId="0B9CB14C" w:rsidR="00AD0ADA" w:rsidRDefault="0001412F" w:rsidP="00D4088A">
      <w:pPr>
        <w:numPr>
          <w:ilvl w:val="1"/>
          <w:numId w:val="45"/>
        </w:numPr>
        <w:rPr>
          <w:bCs/>
        </w:rPr>
      </w:pPr>
      <w:r>
        <w:rPr>
          <w:bCs/>
        </w:rPr>
        <w:t>Phase 3—</w:t>
      </w:r>
      <w:r w:rsidR="00AD0ADA" w:rsidRPr="00AD0ADA">
        <w:rPr>
          <w:bCs/>
        </w:rPr>
        <w:t xml:space="preserve">Protein Synthesis and Cell Division </w:t>
      </w:r>
    </w:p>
    <w:p w14:paraId="5FBB0B03" w14:textId="26F28807" w:rsidR="0001412F" w:rsidRDefault="00AD0ADA" w:rsidP="00D4088A">
      <w:pPr>
        <w:numPr>
          <w:ilvl w:val="1"/>
          <w:numId w:val="45"/>
        </w:numPr>
        <w:rPr>
          <w:bCs/>
        </w:rPr>
      </w:pPr>
      <w:r>
        <w:rPr>
          <w:bCs/>
        </w:rPr>
        <w:t>**</w:t>
      </w:r>
      <w:r w:rsidRPr="00AD0ADA">
        <w:rPr>
          <w:bCs/>
        </w:rPr>
        <w:t xml:space="preserve">Cortisol and synthetic glucocorticoids inhibit all of the above </w:t>
      </w:r>
      <w:r w:rsidRPr="0001412F">
        <w:rPr>
          <w:bCs/>
          <w:i/>
        </w:rPr>
        <w:t>except</w:t>
      </w:r>
      <w:r w:rsidRPr="00AD0ADA">
        <w:rPr>
          <w:bCs/>
        </w:rPr>
        <w:t xml:space="preserve"> the histamine-mediated effects that occur early in Phase 1.</w:t>
      </w:r>
    </w:p>
    <w:p w14:paraId="415929D1" w14:textId="09B41EBE" w:rsidR="0001412F" w:rsidRPr="0001412F" w:rsidRDefault="0001412F" w:rsidP="00D4088A">
      <w:pPr>
        <w:numPr>
          <w:ilvl w:val="1"/>
          <w:numId w:val="45"/>
        </w:numPr>
        <w:rPr>
          <w:bCs/>
        </w:rPr>
      </w:pPr>
      <w:r>
        <w:rPr>
          <w:bCs/>
        </w:rPr>
        <w:t xml:space="preserve">If you ever get poison ivy, poison oak, </w:t>
      </w:r>
      <w:proofErr w:type="spellStart"/>
      <w:r>
        <w:rPr>
          <w:bCs/>
        </w:rPr>
        <w:t>etc</w:t>
      </w:r>
      <w:proofErr w:type="spellEnd"/>
      <w:r>
        <w:rPr>
          <w:bCs/>
        </w:rPr>
        <w:t xml:space="preserve"> take prednisone—it really </w:t>
      </w:r>
      <w:r w:rsidRPr="0001412F">
        <w:rPr>
          <w:bCs/>
        </w:rPr>
        <w:sym w:font="Symbol" w:char="F0AF"/>
      </w:r>
      <w:r>
        <w:rPr>
          <w:bCs/>
        </w:rPr>
        <w:t xml:space="preserve"> the inflammation!!!</w:t>
      </w:r>
    </w:p>
    <w:p w14:paraId="68272B1B" w14:textId="77777777" w:rsidR="00AD0ADA" w:rsidRPr="00AD0ADA" w:rsidRDefault="00AD0ADA" w:rsidP="00AD0ADA">
      <w:pPr>
        <w:jc w:val="center"/>
        <w:rPr>
          <w:b/>
          <w:bCs/>
          <w:u w:val="single"/>
        </w:rPr>
      </w:pPr>
    </w:p>
    <w:p w14:paraId="59B34D1E" w14:textId="505857A5" w:rsidR="00AD0ADA" w:rsidRPr="00AD0ADA" w:rsidRDefault="00AD0ADA" w:rsidP="00AD0ADA">
      <w:pPr>
        <w:jc w:val="center"/>
        <w:rPr>
          <w:bCs/>
          <w:u w:val="single"/>
        </w:rPr>
      </w:pPr>
      <w:r w:rsidRPr="00AD0ADA">
        <w:rPr>
          <w:b/>
          <w:bCs/>
          <w:u w:val="single"/>
        </w:rPr>
        <w:t>CORTISOL DEFICIENCY</w:t>
      </w:r>
    </w:p>
    <w:p w14:paraId="11D9FEE9" w14:textId="77777777" w:rsidR="00AD0ADA" w:rsidRDefault="00AD0ADA" w:rsidP="00D4088A">
      <w:pPr>
        <w:numPr>
          <w:ilvl w:val="0"/>
          <w:numId w:val="44"/>
        </w:numPr>
        <w:rPr>
          <w:bCs/>
        </w:rPr>
      </w:pPr>
      <w:r w:rsidRPr="00DC28EE">
        <w:rPr>
          <w:b/>
          <w:bCs/>
          <w:i/>
        </w:rPr>
        <w:t xml:space="preserve">Primary </w:t>
      </w:r>
      <w:proofErr w:type="spellStart"/>
      <w:r w:rsidRPr="00DC28EE">
        <w:rPr>
          <w:b/>
          <w:bCs/>
          <w:i/>
        </w:rPr>
        <w:t>hypofunction</w:t>
      </w:r>
      <w:proofErr w:type="spellEnd"/>
      <w:r w:rsidRPr="00DC28EE">
        <w:rPr>
          <w:b/>
          <w:bCs/>
          <w:i/>
        </w:rPr>
        <w:t xml:space="preserve"> of adrenals (</w:t>
      </w:r>
      <w:r w:rsidRPr="00DC28EE">
        <w:rPr>
          <w:b/>
          <w:bCs/>
          <w:i/>
          <w:u w:val="single"/>
        </w:rPr>
        <w:t>Addison’s Disease</w:t>
      </w:r>
      <w:r w:rsidRPr="00AD0ADA">
        <w:rPr>
          <w:bCs/>
        </w:rPr>
        <w:t>)</w:t>
      </w:r>
    </w:p>
    <w:p w14:paraId="4EA253AF" w14:textId="7314F74D" w:rsidR="00AD0ADA" w:rsidRPr="00AD0ADA" w:rsidRDefault="00AD0ADA" w:rsidP="00D4088A">
      <w:pPr>
        <w:numPr>
          <w:ilvl w:val="1"/>
          <w:numId w:val="44"/>
        </w:numPr>
        <w:rPr>
          <w:bCs/>
        </w:rPr>
      </w:pPr>
      <w:r w:rsidRPr="00AD0ADA">
        <w:rPr>
          <w:bCs/>
        </w:rPr>
        <w:t xml:space="preserve">Causes </w:t>
      </w:r>
    </w:p>
    <w:p w14:paraId="44714DF8" w14:textId="0D9F51F9" w:rsidR="00AD0ADA" w:rsidRPr="00AD0ADA" w:rsidRDefault="00AD0ADA" w:rsidP="00D4088A">
      <w:pPr>
        <w:numPr>
          <w:ilvl w:val="2"/>
          <w:numId w:val="44"/>
        </w:numPr>
        <w:rPr>
          <w:bCs/>
        </w:rPr>
      </w:pPr>
      <w:r w:rsidRPr="00AD0ADA">
        <w:rPr>
          <w:bCs/>
        </w:rPr>
        <w:t xml:space="preserve">TB destroyed adrenal (commonest historical cause) </w:t>
      </w:r>
      <w:r w:rsidR="0001412F">
        <w:rPr>
          <w:bCs/>
        </w:rPr>
        <w:t xml:space="preserve">–eliminated in most countries b/c </w:t>
      </w:r>
      <w:r w:rsidR="0001412F" w:rsidRPr="0001412F">
        <w:rPr>
          <w:bCs/>
        </w:rPr>
        <w:sym w:font="Symbol" w:char="F0AF"/>
      </w:r>
      <w:r w:rsidR="0001412F">
        <w:rPr>
          <w:bCs/>
        </w:rPr>
        <w:t xml:space="preserve"> Tb </w:t>
      </w:r>
    </w:p>
    <w:p w14:paraId="49C9046D" w14:textId="6405E713" w:rsidR="00AD0ADA" w:rsidRDefault="00AD0ADA" w:rsidP="00D4088A">
      <w:pPr>
        <w:numPr>
          <w:ilvl w:val="2"/>
          <w:numId w:val="44"/>
        </w:numPr>
        <w:rPr>
          <w:bCs/>
        </w:rPr>
      </w:pPr>
      <w:r w:rsidRPr="00AD0ADA">
        <w:rPr>
          <w:bCs/>
        </w:rPr>
        <w:t xml:space="preserve">Autoimmune (commonest current cause) </w:t>
      </w:r>
    </w:p>
    <w:p w14:paraId="341867DE" w14:textId="00E1D533" w:rsidR="0001412F" w:rsidRDefault="0001412F" w:rsidP="00D4088A">
      <w:pPr>
        <w:numPr>
          <w:ilvl w:val="3"/>
          <w:numId w:val="44"/>
        </w:numPr>
        <w:rPr>
          <w:bCs/>
        </w:rPr>
      </w:pPr>
      <w:r>
        <w:rPr>
          <w:bCs/>
        </w:rPr>
        <w:t xml:space="preserve">We don't really know why this is happening </w:t>
      </w:r>
    </w:p>
    <w:p w14:paraId="6EE27650" w14:textId="19A55746" w:rsidR="0001412F" w:rsidRPr="00AD0ADA" w:rsidRDefault="0001412F" w:rsidP="00D4088A">
      <w:pPr>
        <w:numPr>
          <w:ilvl w:val="3"/>
          <w:numId w:val="44"/>
        </w:numPr>
        <w:rPr>
          <w:bCs/>
        </w:rPr>
      </w:pPr>
      <w:r>
        <w:rPr>
          <w:bCs/>
        </w:rPr>
        <w:t xml:space="preserve">Endocrine tissues that used to not respond to stimulation </w:t>
      </w:r>
      <w:r w:rsidR="00840857">
        <w:rPr>
          <w:bCs/>
        </w:rPr>
        <w:t xml:space="preserve">by causing tissue disruption/breakdown occurring in a number of different tissues—why are we seeing all these autoimmune disorders now? Maybe they were always there we just didn't know it or maybe our current environment is causing the body to have more autoimmune activity </w:t>
      </w:r>
    </w:p>
    <w:p w14:paraId="3FBBA190" w14:textId="77777777" w:rsidR="00AD0ADA" w:rsidRPr="00AD0ADA" w:rsidRDefault="00AD0ADA" w:rsidP="00D4088A">
      <w:pPr>
        <w:numPr>
          <w:ilvl w:val="0"/>
          <w:numId w:val="44"/>
        </w:numPr>
        <w:rPr>
          <w:bCs/>
        </w:rPr>
      </w:pPr>
      <w:r w:rsidRPr="00AD0ADA">
        <w:rPr>
          <w:bCs/>
        </w:rPr>
        <w:t xml:space="preserve">Secondary </w:t>
      </w:r>
      <w:r w:rsidRPr="0001412F">
        <w:rPr>
          <w:b/>
          <w:bCs/>
          <w:i/>
        </w:rPr>
        <w:t xml:space="preserve">adrenal </w:t>
      </w:r>
      <w:proofErr w:type="spellStart"/>
      <w:r w:rsidRPr="0001412F">
        <w:rPr>
          <w:b/>
          <w:bCs/>
          <w:i/>
        </w:rPr>
        <w:t>hypofunction</w:t>
      </w:r>
      <w:proofErr w:type="spellEnd"/>
      <w:r w:rsidRPr="00AD0ADA">
        <w:rPr>
          <w:bCs/>
        </w:rPr>
        <w:t xml:space="preserve"> </w:t>
      </w:r>
    </w:p>
    <w:p w14:paraId="1C31F498" w14:textId="1451153C" w:rsidR="00AD0ADA" w:rsidRPr="00AD0ADA" w:rsidRDefault="00AD0ADA" w:rsidP="00D4088A">
      <w:pPr>
        <w:pStyle w:val="ListParagraph"/>
        <w:numPr>
          <w:ilvl w:val="1"/>
          <w:numId w:val="44"/>
        </w:numPr>
        <w:rPr>
          <w:bCs/>
        </w:rPr>
      </w:pPr>
      <w:r w:rsidRPr="00AD0ADA">
        <w:rPr>
          <w:bCs/>
        </w:rPr>
        <w:t>Secondary to loss of hypothalamic-pituitary function (</w:t>
      </w:r>
      <w:r w:rsidRPr="00840857">
        <w:rPr>
          <w:bCs/>
          <w:i/>
        </w:rPr>
        <w:t>deficiency of ACTH</w:t>
      </w:r>
      <w:r w:rsidRPr="00AD0ADA">
        <w:rPr>
          <w:bCs/>
        </w:rPr>
        <w:t>)</w:t>
      </w:r>
    </w:p>
    <w:p w14:paraId="4381388B" w14:textId="0274A1B0" w:rsidR="00AD0ADA" w:rsidRPr="00AD0ADA" w:rsidRDefault="00AD0ADA" w:rsidP="00D4088A">
      <w:pPr>
        <w:numPr>
          <w:ilvl w:val="2"/>
          <w:numId w:val="44"/>
        </w:numPr>
        <w:rPr>
          <w:bCs/>
        </w:rPr>
      </w:pPr>
      <w:r w:rsidRPr="00AD0ADA">
        <w:rPr>
          <w:bCs/>
        </w:rPr>
        <w:t xml:space="preserve">Features usually intermingled with manifestations of </w:t>
      </w:r>
      <w:r w:rsidR="00840857" w:rsidRPr="00AD0ADA">
        <w:rPr>
          <w:bCs/>
        </w:rPr>
        <w:t xml:space="preserve">hypothalamic-pituitary </w:t>
      </w:r>
      <w:r w:rsidRPr="00AD0ADA">
        <w:rPr>
          <w:bCs/>
        </w:rPr>
        <w:t xml:space="preserve">deficiencies of other glands also under the control of the hypothalamic pituitary system </w:t>
      </w:r>
    </w:p>
    <w:p w14:paraId="4F6317B8" w14:textId="0444F35E" w:rsidR="00AD0ADA" w:rsidRPr="00AD0ADA" w:rsidRDefault="00AD0ADA" w:rsidP="00D4088A">
      <w:pPr>
        <w:numPr>
          <w:ilvl w:val="2"/>
          <w:numId w:val="44"/>
        </w:numPr>
        <w:rPr>
          <w:bCs/>
        </w:rPr>
      </w:pPr>
      <w:r w:rsidRPr="00AD0ADA">
        <w:rPr>
          <w:bCs/>
        </w:rPr>
        <w:t xml:space="preserve">Some cases of isolated ACTH deficiency, but less common than primary insufficiency </w:t>
      </w:r>
    </w:p>
    <w:p w14:paraId="2791C4EA" w14:textId="643915B8" w:rsidR="00AD0ADA" w:rsidRPr="00AD0ADA" w:rsidRDefault="00AD0ADA" w:rsidP="00D4088A">
      <w:pPr>
        <w:numPr>
          <w:ilvl w:val="2"/>
          <w:numId w:val="44"/>
        </w:numPr>
        <w:rPr>
          <w:bCs/>
        </w:rPr>
      </w:pPr>
      <w:r w:rsidRPr="00AD0ADA">
        <w:rPr>
          <w:bCs/>
        </w:rPr>
        <w:t xml:space="preserve">Aldosterone, not affected by ACTH loss, so </w:t>
      </w:r>
      <w:r w:rsidRPr="00840857">
        <w:rPr>
          <w:bCs/>
          <w:i/>
        </w:rPr>
        <w:t>no mineralocorticoid deficiency</w:t>
      </w:r>
      <w:r w:rsidRPr="00AD0ADA">
        <w:rPr>
          <w:bCs/>
        </w:rPr>
        <w:t xml:space="preserve"> </w:t>
      </w:r>
    </w:p>
    <w:p w14:paraId="1E3BFB09" w14:textId="7E30396C" w:rsidR="00AD0ADA" w:rsidRPr="00AD0ADA" w:rsidRDefault="00AD0ADA" w:rsidP="00D4088A">
      <w:pPr>
        <w:pStyle w:val="ListParagraph"/>
        <w:numPr>
          <w:ilvl w:val="0"/>
          <w:numId w:val="44"/>
        </w:numPr>
        <w:rPr>
          <w:bCs/>
        </w:rPr>
      </w:pPr>
      <w:r w:rsidRPr="00AD0ADA">
        <w:rPr>
          <w:bCs/>
        </w:rPr>
        <w:t>Differential Diagnosis as 1</w:t>
      </w:r>
      <w:r w:rsidRPr="00AD0ADA">
        <w:rPr>
          <w:bCs/>
        </w:rPr>
        <w:t> or 2</w:t>
      </w:r>
      <w:r w:rsidRPr="00AD0ADA">
        <w:rPr>
          <w:bCs/>
        </w:rPr>
        <w:t></w:t>
      </w:r>
    </w:p>
    <w:p w14:paraId="7E1A3A51" w14:textId="77777777" w:rsidR="00AD0ADA" w:rsidRPr="00AD0ADA" w:rsidRDefault="00AD0ADA" w:rsidP="00D4088A">
      <w:pPr>
        <w:numPr>
          <w:ilvl w:val="1"/>
          <w:numId w:val="44"/>
        </w:numPr>
        <w:rPr>
          <w:bCs/>
        </w:rPr>
      </w:pPr>
      <w:r w:rsidRPr="00AD0ADA">
        <w:rPr>
          <w:bCs/>
        </w:rPr>
        <w:t xml:space="preserve">Diagnosed either by measurement of endogenous ACTH levels in the blood or by the response  to exogenous ACTH </w:t>
      </w:r>
    </w:p>
    <w:p w14:paraId="4F3C4284" w14:textId="77777777" w:rsidR="00AD0ADA" w:rsidRPr="00AD0ADA" w:rsidRDefault="00AD0ADA" w:rsidP="00D4088A">
      <w:pPr>
        <w:numPr>
          <w:ilvl w:val="1"/>
          <w:numId w:val="44"/>
        </w:numPr>
        <w:rPr>
          <w:bCs/>
        </w:rPr>
      </w:pPr>
      <w:r w:rsidRPr="00AD0ADA">
        <w:rPr>
          <w:bCs/>
        </w:rPr>
        <w:t xml:space="preserve">If damaged adrenal, then </w:t>
      </w:r>
    </w:p>
    <w:p w14:paraId="79FCDB10" w14:textId="4F6B8FD0" w:rsidR="00AD0ADA" w:rsidRDefault="00AD0ADA" w:rsidP="00D4088A">
      <w:pPr>
        <w:pStyle w:val="ListParagraph"/>
        <w:numPr>
          <w:ilvl w:val="2"/>
          <w:numId w:val="44"/>
        </w:numPr>
        <w:rPr>
          <w:bCs/>
        </w:rPr>
      </w:pPr>
      <w:r w:rsidRPr="00AD0ADA">
        <w:rPr>
          <w:bCs/>
        </w:rPr>
        <w:t>↑↑ Endogenous ACTH (since no negative feedback</w:t>
      </w:r>
      <w:r w:rsidR="00840857">
        <w:rPr>
          <w:bCs/>
        </w:rPr>
        <w:t xml:space="preserve"> coming from adrenal cortex</w:t>
      </w:r>
      <w:r w:rsidRPr="00AD0ADA">
        <w:rPr>
          <w:bCs/>
        </w:rPr>
        <w:t>)</w:t>
      </w:r>
    </w:p>
    <w:p w14:paraId="55D09CFD" w14:textId="746CDC96" w:rsidR="00AD0ADA" w:rsidRPr="00AD0ADA" w:rsidRDefault="00AD0ADA" w:rsidP="00D4088A">
      <w:pPr>
        <w:pStyle w:val="ListParagraph"/>
        <w:numPr>
          <w:ilvl w:val="1"/>
          <w:numId w:val="44"/>
        </w:numPr>
        <w:rPr>
          <w:bCs/>
        </w:rPr>
      </w:pPr>
      <w:r w:rsidRPr="00AD0ADA">
        <w:rPr>
          <w:bCs/>
        </w:rPr>
        <w:t>If problem in hypothalamus or pituitary</w:t>
      </w:r>
    </w:p>
    <w:p w14:paraId="3F238A59" w14:textId="0F57565D" w:rsidR="00AD0ADA" w:rsidRPr="00AD0ADA" w:rsidRDefault="00AD0ADA" w:rsidP="00D4088A">
      <w:pPr>
        <w:numPr>
          <w:ilvl w:val="2"/>
          <w:numId w:val="44"/>
        </w:numPr>
        <w:rPr>
          <w:bCs/>
        </w:rPr>
      </w:pPr>
      <w:r w:rsidRPr="00AD0ADA">
        <w:rPr>
          <w:bCs/>
        </w:rPr>
        <w:t xml:space="preserve">ACTH levels are low </w:t>
      </w:r>
    </w:p>
    <w:p w14:paraId="517F5C83" w14:textId="6C790537" w:rsidR="00AD0ADA" w:rsidRPr="00AD0ADA" w:rsidRDefault="00AD0ADA" w:rsidP="00D4088A">
      <w:pPr>
        <w:numPr>
          <w:ilvl w:val="2"/>
          <w:numId w:val="44"/>
        </w:numPr>
        <w:rPr>
          <w:bCs/>
        </w:rPr>
      </w:pPr>
      <w:r w:rsidRPr="00AD0ADA">
        <w:rPr>
          <w:bCs/>
        </w:rPr>
        <w:t xml:space="preserve">Adrenals </w:t>
      </w:r>
      <w:r w:rsidR="00840857">
        <w:rPr>
          <w:bCs/>
        </w:rPr>
        <w:t xml:space="preserve">will </w:t>
      </w:r>
      <w:r w:rsidRPr="00AD0ADA">
        <w:rPr>
          <w:bCs/>
        </w:rPr>
        <w:t xml:space="preserve">respond to exogenous ACTH </w:t>
      </w:r>
    </w:p>
    <w:p w14:paraId="79EA1CCA" w14:textId="1E70DDB5" w:rsidR="00840857" w:rsidRPr="00840857" w:rsidRDefault="00AD0ADA" w:rsidP="00D4088A">
      <w:pPr>
        <w:pStyle w:val="ListParagraph"/>
        <w:numPr>
          <w:ilvl w:val="1"/>
          <w:numId w:val="44"/>
        </w:numPr>
        <w:rPr>
          <w:bCs/>
        </w:rPr>
      </w:pPr>
      <w:r w:rsidRPr="00AD0ADA">
        <w:rPr>
          <w:bCs/>
        </w:rPr>
        <w:t xml:space="preserve"> After prolonged suppressi</w:t>
      </w:r>
      <w:r w:rsidR="00840857">
        <w:rPr>
          <w:bCs/>
        </w:rPr>
        <w:t xml:space="preserve">on of adrenal, response to ACTH (hormones that stimulate it) </w:t>
      </w:r>
      <w:r w:rsidRPr="00AD0ADA">
        <w:rPr>
          <w:bCs/>
        </w:rPr>
        <w:t>may be sluggish</w:t>
      </w:r>
      <w:r w:rsidR="00840857">
        <w:rPr>
          <w:bCs/>
        </w:rPr>
        <w:t xml:space="preserve"> b/c receptor competency of the adrenals is </w:t>
      </w:r>
      <w:r w:rsidR="00840857" w:rsidRPr="00840857">
        <w:rPr>
          <w:bCs/>
        </w:rPr>
        <w:sym w:font="Symbol" w:char="F0AF"/>
      </w:r>
      <w:r w:rsidR="00840857">
        <w:rPr>
          <w:bCs/>
        </w:rPr>
        <w:t xml:space="preserve"> b/c the tissue isn’t functioning properly. It needs time to synthesize new receptors before it will respond again </w:t>
      </w:r>
    </w:p>
    <w:p w14:paraId="7149ED47" w14:textId="77777777" w:rsidR="006967A4" w:rsidRDefault="006967A4" w:rsidP="00DC28EE">
      <w:pPr>
        <w:rPr>
          <w:b/>
          <w:bCs/>
          <w:u w:val="single"/>
        </w:rPr>
      </w:pPr>
    </w:p>
    <w:p w14:paraId="3A3E3560" w14:textId="6185DA6D" w:rsidR="00AD0ADA" w:rsidRPr="00AD0ADA" w:rsidRDefault="00AD0ADA" w:rsidP="00AD0ADA">
      <w:pPr>
        <w:jc w:val="center"/>
        <w:rPr>
          <w:bCs/>
          <w:u w:val="single"/>
        </w:rPr>
      </w:pPr>
      <w:r w:rsidRPr="00AD0ADA">
        <w:rPr>
          <w:b/>
          <w:bCs/>
          <w:u w:val="single"/>
        </w:rPr>
        <w:t>CORTISOL EXCESS</w:t>
      </w:r>
    </w:p>
    <w:p w14:paraId="7E72BCA3" w14:textId="77777777" w:rsidR="00AD0ADA" w:rsidRPr="00840857" w:rsidRDefault="00AD0ADA" w:rsidP="00D4088A">
      <w:pPr>
        <w:pStyle w:val="ListParagraph"/>
        <w:numPr>
          <w:ilvl w:val="0"/>
          <w:numId w:val="43"/>
        </w:numPr>
        <w:rPr>
          <w:bCs/>
          <w:i/>
        </w:rPr>
      </w:pPr>
      <w:r w:rsidRPr="00840857">
        <w:rPr>
          <w:b/>
          <w:bCs/>
          <w:i/>
        </w:rPr>
        <w:t>Cushing’s Syndrome</w:t>
      </w:r>
    </w:p>
    <w:p w14:paraId="7F926F2D" w14:textId="12BBC034" w:rsidR="00AD0ADA" w:rsidRPr="00AD0ADA" w:rsidRDefault="00AD0ADA" w:rsidP="00D4088A">
      <w:pPr>
        <w:pStyle w:val="ListParagraph"/>
        <w:numPr>
          <w:ilvl w:val="1"/>
          <w:numId w:val="43"/>
        </w:numPr>
        <w:rPr>
          <w:bCs/>
        </w:rPr>
      </w:pPr>
      <w:r w:rsidRPr="00AD0ADA">
        <w:rPr>
          <w:bCs/>
        </w:rPr>
        <w:t>Causes</w:t>
      </w:r>
    </w:p>
    <w:p w14:paraId="2FC0003E" w14:textId="059BD74F" w:rsidR="00AD0ADA" w:rsidRPr="00840857" w:rsidRDefault="00AD0ADA" w:rsidP="00D4088A">
      <w:pPr>
        <w:pStyle w:val="ListParagraph"/>
        <w:numPr>
          <w:ilvl w:val="2"/>
          <w:numId w:val="43"/>
        </w:numPr>
        <w:rPr>
          <w:bCs/>
        </w:rPr>
      </w:pPr>
      <w:r w:rsidRPr="00AD0ADA">
        <w:rPr>
          <w:bCs/>
        </w:rPr>
        <w:t>Exogenous</w:t>
      </w:r>
      <w:r w:rsidR="00840857">
        <w:rPr>
          <w:bCs/>
        </w:rPr>
        <w:t xml:space="preserve"> excess </w:t>
      </w:r>
      <w:r w:rsidRPr="00840857">
        <w:rPr>
          <w:bCs/>
        </w:rPr>
        <w:t>for management of various diseases</w:t>
      </w:r>
    </w:p>
    <w:p w14:paraId="73D61DC4" w14:textId="0DBD4DFF" w:rsidR="00AD0ADA" w:rsidRPr="00AD0ADA" w:rsidRDefault="00AD0ADA" w:rsidP="00D4088A">
      <w:pPr>
        <w:pStyle w:val="ListParagraph"/>
        <w:numPr>
          <w:ilvl w:val="2"/>
          <w:numId w:val="43"/>
        </w:numPr>
        <w:rPr>
          <w:bCs/>
        </w:rPr>
      </w:pPr>
      <w:r w:rsidRPr="00AD0ADA">
        <w:rPr>
          <w:bCs/>
        </w:rPr>
        <w:t>Pituitary tumor or ectopic tumor making ACTH</w:t>
      </w:r>
    </w:p>
    <w:p w14:paraId="5E8243C7" w14:textId="77777777" w:rsidR="00AD0ADA" w:rsidRDefault="00AD0ADA" w:rsidP="00D4088A">
      <w:pPr>
        <w:pStyle w:val="ListParagraph"/>
        <w:numPr>
          <w:ilvl w:val="0"/>
          <w:numId w:val="43"/>
        </w:numPr>
        <w:rPr>
          <w:bCs/>
        </w:rPr>
      </w:pPr>
      <w:r w:rsidRPr="00AD0ADA">
        <w:rPr>
          <w:bCs/>
        </w:rPr>
        <w:t>Differential diagnosis difficult</w:t>
      </w:r>
    </w:p>
    <w:p w14:paraId="7840E0D6" w14:textId="466F2334" w:rsidR="00AD0ADA" w:rsidRPr="00AD0ADA" w:rsidRDefault="00AD0ADA" w:rsidP="00D4088A">
      <w:pPr>
        <w:pStyle w:val="ListParagraph"/>
        <w:numPr>
          <w:ilvl w:val="1"/>
          <w:numId w:val="43"/>
        </w:numPr>
        <w:rPr>
          <w:bCs/>
        </w:rPr>
      </w:pPr>
      <w:r w:rsidRPr="00AD0ADA">
        <w:rPr>
          <w:bCs/>
        </w:rPr>
        <w:t>Features for both causes are due to excess circulating cortisol</w:t>
      </w:r>
    </w:p>
    <w:p w14:paraId="6BFE5CAA" w14:textId="30A649AC" w:rsidR="00AD0ADA" w:rsidRPr="00AD0ADA" w:rsidRDefault="00AD0ADA" w:rsidP="00D4088A">
      <w:pPr>
        <w:numPr>
          <w:ilvl w:val="2"/>
          <w:numId w:val="43"/>
        </w:numPr>
        <w:rPr>
          <w:bCs/>
        </w:rPr>
      </w:pPr>
      <w:r w:rsidRPr="00AD0ADA">
        <w:rPr>
          <w:bCs/>
        </w:rPr>
        <w:t xml:space="preserve">Multiple adverse effects of </w:t>
      </w:r>
      <w:proofErr w:type="spellStart"/>
      <w:r w:rsidRPr="00AD0ADA">
        <w:rPr>
          <w:bCs/>
        </w:rPr>
        <w:t>superphysiologic</w:t>
      </w:r>
      <w:proofErr w:type="spellEnd"/>
      <w:r w:rsidRPr="00AD0ADA">
        <w:rPr>
          <w:bCs/>
        </w:rPr>
        <w:t xml:space="preserve"> doses (See Chart of Cortisol Effects) </w:t>
      </w:r>
    </w:p>
    <w:p w14:paraId="1835C764" w14:textId="766525C5" w:rsidR="00AD0ADA" w:rsidRPr="00AD0ADA" w:rsidRDefault="00AD0ADA" w:rsidP="00D4088A">
      <w:pPr>
        <w:numPr>
          <w:ilvl w:val="2"/>
          <w:numId w:val="43"/>
        </w:numPr>
        <w:rPr>
          <w:bCs/>
        </w:rPr>
      </w:pPr>
      <w:r w:rsidRPr="00AD0ADA">
        <w:rPr>
          <w:bCs/>
        </w:rPr>
        <w:t xml:space="preserve">Note: if pituitary tumor, then other hormones may be increased also. </w:t>
      </w:r>
    </w:p>
    <w:p w14:paraId="05609D64" w14:textId="77777777" w:rsidR="00AD0ADA" w:rsidRDefault="00AD0ADA" w:rsidP="00D4088A">
      <w:pPr>
        <w:pStyle w:val="ListParagraph"/>
        <w:numPr>
          <w:ilvl w:val="0"/>
          <w:numId w:val="43"/>
        </w:numPr>
        <w:rPr>
          <w:bCs/>
        </w:rPr>
      </w:pPr>
      <w:r w:rsidRPr="00AD0ADA">
        <w:rPr>
          <w:bCs/>
        </w:rPr>
        <w:t xml:space="preserve">Minimizing exogenous cortisol side effects </w:t>
      </w:r>
    </w:p>
    <w:p w14:paraId="622F14E1" w14:textId="6682AF70" w:rsidR="00AD0ADA" w:rsidRPr="00AD0ADA" w:rsidRDefault="00AD0ADA" w:rsidP="00D4088A">
      <w:pPr>
        <w:pStyle w:val="ListParagraph"/>
        <w:numPr>
          <w:ilvl w:val="1"/>
          <w:numId w:val="43"/>
        </w:numPr>
        <w:rPr>
          <w:bCs/>
        </w:rPr>
      </w:pPr>
      <w:r w:rsidRPr="00AD0ADA">
        <w:rPr>
          <w:bCs/>
        </w:rPr>
        <w:t>Intermittent (alternate-day) therapy</w:t>
      </w:r>
    </w:p>
    <w:p w14:paraId="54A29E47" w14:textId="77777777" w:rsidR="00AD0ADA" w:rsidRDefault="00AD0ADA" w:rsidP="00D4088A">
      <w:pPr>
        <w:pStyle w:val="ListParagraph"/>
        <w:numPr>
          <w:ilvl w:val="2"/>
          <w:numId w:val="43"/>
        </w:numPr>
        <w:rPr>
          <w:bCs/>
        </w:rPr>
      </w:pPr>
      <w:proofErr w:type="gramStart"/>
      <w:r w:rsidRPr="00AD0ADA">
        <w:rPr>
          <w:bCs/>
        </w:rPr>
        <w:t>e</w:t>
      </w:r>
      <w:proofErr w:type="gramEnd"/>
      <w:r w:rsidRPr="00AD0ADA">
        <w:rPr>
          <w:bCs/>
        </w:rPr>
        <w:t xml:space="preserve">.g., prednisone once every 48 </w:t>
      </w:r>
      <w:proofErr w:type="spellStart"/>
      <w:r>
        <w:rPr>
          <w:bCs/>
        </w:rPr>
        <w:t>hrs</w:t>
      </w:r>
      <w:proofErr w:type="spellEnd"/>
      <w:r w:rsidRPr="00AD0ADA">
        <w:rPr>
          <w:bCs/>
        </w:rPr>
        <w:t xml:space="preserve"> </w:t>
      </w:r>
    </w:p>
    <w:p w14:paraId="2DCB43BE" w14:textId="4B7CCBBC" w:rsidR="00840857" w:rsidRDefault="00840857" w:rsidP="00D4088A">
      <w:pPr>
        <w:pStyle w:val="ListParagraph"/>
        <w:numPr>
          <w:ilvl w:val="3"/>
          <w:numId w:val="43"/>
        </w:numPr>
        <w:rPr>
          <w:bCs/>
        </w:rPr>
      </w:pPr>
      <w:proofErr w:type="gramStart"/>
      <w:r>
        <w:rPr>
          <w:bCs/>
        </w:rPr>
        <w:t>can</w:t>
      </w:r>
      <w:proofErr w:type="gramEnd"/>
      <w:r>
        <w:rPr>
          <w:bCs/>
        </w:rPr>
        <w:t xml:space="preserve"> do this b/c its long acting and has </w:t>
      </w:r>
      <w:r w:rsidRPr="00840857">
        <w:rPr>
          <w:bCs/>
        </w:rPr>
        <w:sym w:font="Symbol" w:char="F0AF"/>
      </w:r>
      <w:r>
        <w:rPr>
          <w:bCs/>
        </w:rPr>
        <w:t xml:space="preserve"> aldosterone effects than normal cortisol </w:t>
      </w:r>
    </w:p>
    <w:p w14:paraId="469FB79B" w14:textId="6F33B59D" w:rsidR="00840857" w:rsidRDefault="00840857" w:rsidP="00D4088A">
      <w:pPr>
        <w:pStyle w:val="ListParagraph"/>
        <w:numPr>
          <w:ilvl w:val="2"/>
          <w:numId w:val="43"/>
        </w:numPr>
        <w:rPr>
          <w:bCs/>
        </w:rPr>
      </w:pPr>
      <w:proofErr w:type="gramStart"/>
      <w:r>
        <w:rPr>
          <w:bCs/>
        </w:rPr>
        <w:t>ex</w:t>
      </w:r>
      <w:proofErr w:type="gramEnd"/>
      <w:r>
        <w:rPr>
          <w:bCs/>
        </w:rPr>
        <w:t xml:space="preserve">: Lets say you have a problem w/ opening the airway in an asthmatic and you give a glucocorticoid to suppress the inflammation and </w:t>
      </w:r>
      <w:r w:rsidRPr="00840857">
        <w:rPr>
          <w:bCs/>
        </w:rPr>
        <w:sym w:font="Symbol" w:char="F0AD"/>
      </w:r>
      <w:r>
        <w:rPr>
          <w:bCs/>
        </w:rPr>
        <w:t xml:space="preserve"> response to catecholamines to make the patient breath easier—don't forget about all the other effects that glucocorticoids have on the body so use intermittent therapy to </w:t>
      </w:r>
      <w:r w:rsidRPr="00840857">
        <w:rPr>
          <w:bCs/>
        </w:rPr>
        <w:sym w:font="Symbol" w:char="F0AF"/>
      </w:r>
      <w:r>
        <w:rPr>
          <w:bCs/>
        </w:rPr>
        <w:t xml:space="preserve"> the side effects </w:t>
      </w:r>
    </w:p>
    <w:p w14:paraId="4340D581" w14:textId="7D9EE7C0" w:rsidR="00AD0ADA" w:rsidRPr="00AD0ADA" w:rsidRDefault="00AD0ADA" w:rsidP="00D4088A">
      <w:pPr>
        <w:pStyle w:val="ListParagraph"/>
        <w:numPr>
          <w:ilvl w:val="1"/>
          <w:numId w:val="43"/>
        </w:numPr>
        <w:rPr>
          <w:bCs/>
        </w:rPr>
      </w:pPr>
      <w:r w:rsidRPr="00AD0ADA">
        <w:rPr>
          <w:bCs/>
        </w:rPr>
        <w:t>Tapered Therapy</w:t>
      </w:r>
    </w:p>
    <w:p w14:paraId="294B8092" w14:textId="2C218F59" w:rsidR="00AD0ADA" w:rsidRDefault="00AD0ADA" w:rsidP="00D4088A">
      <w:pPr>
        <w:pStyle w:val="ListParagraph"/>
        <w:numPr>
          <w:ilvl w:val="2"/>
          <w:numId w:val="43"/>
        </w:numPr>
        <w:rPr>
          <w:bCs/>
        </w:rPr>
      </w:pPr>
      <w:r w:rsidRPr="00AD0ADA">
        <w:rPr>
          <w:bCs/>
        </w:rPr>
        <w:t>Initial sustained dose with gradual dose tapering</w:t>
      </w:r>
    </w:p>
    <w:p w14:paraId="0DA0C2F7" w14:textId="6B644523" w:rsidR="00840857" w:rsidRPr="00AD0ADA" w:rsidRDefault="00840857" w:rsidP="00D4088A">
      <w:pPr>
        <w:pStyle w:val="ListParagraph"/>
        <w:numPr>
          <w:ilvl w:val="1"/>
          <w:numId w:val="43"/>
        </w:numPr>
        <w:rPr>
          <w:bCs/>
        </w:rPr>
      </w:pPr>
      <w:r>
        <w:rPr>
          <w:bCs/>
        </w:rPr>
        <w:t xml:space="preserve">BOTH ARE VERY IMPORTANT </w:t>
      </w:r>
    </w:p>
    <w:p w14:paraId="7E8D0A53" w14:textId="77777777" w:rsidR="00AD0ADA" w:rsidRDefault="00AD0ADA" w:rsidP="00AD0ADA">
      <w:pPr>
        <w:rPr>
          <w:b/>
          <w:bCs/>
        </w:rPr>
      </w:pPr>
    </w:p>
    <w:p w14:paraId="486A340B" w14:textId="77777777" w:rsidR="00AD0ADA" w:rsidRPr="00AD0ADA" w:rsidRDefault="00AD0ADA" w:rsidP="00AD0ADA">
      <w:pPr>
        <w:jc w:val="center"/>
        <w:rPr>
          <w:b/>
          <w:bCs/>
          <w:u w:val="single"/>
        </w:rPr>
      </w:pPr>
    </w:p>
    <w:p w14:paraId="38F71532" w14:textId="0E0A9E5E" w:rsidR="00AD0ADA" w:rsidRDefault="00AD0ADA" w:rsidP="00AD0ADA">
      <w:pPr>
        <w:jc w:val="center"/>
        <w:rPr>
          <w:b/>
          <w:bCs/>
          <w:u w:val="single"/>
        </w:rPr>
      </w:pPr>
      <w:r w:rsidRPr="00AD0ADA">
        <w:rPr>
          <w:b/>
          <w:bCs/>
          <w:u w:val="single"/>
        </w:rPr>
        <w:t>THE STRESS RESPONSE</w:t>
      </w:r>
    </w:p>
    <w:p w14:paraId="3F56B8D4" w14:textId="7CFD647E" w:rsidR="0042170B" w:rsidRPr="0042170B" w:rsidRDefault="0042170B" w:rsidP="00AD0ADA">
      <w:pPr>
        <w:jc w:val="center"/>
        <w:rPr>
          <w:bCs/>
          <w:i/>
        </w:rPr>
      </w:pPr>
      <w:r>
        <w:rPr>
          <w:bCs/>
          <w:i/>
        </w:rPr>
        <w:t xml:space="preserve">Involves both adrenal cortex, adrenal medulla and the ANS and other hormones </w:t>
      </w:r>
    </w:p>
    <w:p w14:paraId="79F4FBD9" w14:textId="30A70092" w:rsidR="00AD0ADA" w:rsidRPr="00AD0ADA" w:rsidRDefault="00AD0ADA" w:rsidP="00D4088A">
      <w:pPr>
        <w:pStyle w:val="ListParagraph"/>
        <w:numPr>
          <w:ilvl w:val="0"/>
          <w:numId w:val="42"/>
        </w:numPr>
        <w:rPr>
          <w:bCs/>
        </w:rPr>
      </w:pPr>
      <w:r w:rsidRPr="00AD0ADA">
        <w:rPr>
          <w:bCs/>
        </w:rPr>
        <w:t>DEFINITIONS</w:t>
      </w:r>
    </w:p>
    <w:p w14:paraId="6A883401" w14:textId="77777777" w:rsidR="00AD0ADA" w:rsidRDefault="00AD0ADA" w:rsidP="00D4088A">
      <w:pPr>
        <w:numPr>
          <w:ilvl w:val="1"/>
          <w:numId w:val="42"/>
        </w:numPr>
        <w:rPr>
          <w:bCs/>
        </w:rPr>
      </w:pPr>
      <w:r w:rsidRPr="00AD0ADA">
        <w:rPr>
          <w:bCs/>
        </w:rPr>
        <w:t>STRESS  </w:t>
      </w:r>
    </w:p>
    <w:p w14:paraId="466EA81F" w14:textId="063FEF98" w:rsidR="00AD0ADA" w:rsidRPr="00AD0ADA" w:rsidRDefault="00AD0ADA" w:rsidP="00D4088A">
      <w:pPr>
        <w:numPr>
          <w:ilvl w:val="2"/>
          <w:numId w:val="42"/>
        </w:numPr>
        <w:rPr>
          <w:bCs/>
        </w:rPr>
      </w:pPr>
      <w:r w:rsidRPr="00AD0ADA">
        <w:rPr>
          <w:bCs/>
        </w:rPr>
        <w:t xml:space="preserve">State of threatened homeostasis in which body systems must operate temporarily or chronically beyond the normal limits of feedback regulation. </w:t>
      </w:r>
    </w:p>
    <w:p w14:paraId="5DD75CE7" w14:textId="77777777" w:rsidR="00AD0ADA" w:rsidRDefault="00AD0ADA" w:rsidP="00D4088A">
      <w:pPr>
        <w:numPr>
          <w:ilvl w:val="1"/>
          <w:numId w:val="42"/>
        </w:numPr>
        <w:rPr>
          <w:bCs/>
        </w:rPr>
      </w:pPr>
      <w:r w:rsidRPr="00AD0ADA">
        <w:rPr>
          <w:bCs/>
        </w:rPr>
        <w:t>STRESSOR </w:t>
      </w:r>
    </w:p>
    <w:p w14:paraId="1E348382" w14:textId="2A13FD16" w:rsidR="00AD0ADA" w:rsidRPr="00AD0ADA" w:rsidRDefault="00AD0ADA" w:rsidP="00D4088A">
      <w:pPr>
        <w:numPr>
          <w:ilvl w:val="2"/>
          <w:numId w:val="42"/>
        </w:numPr>
        <w:rPr>
          <w:bCs/>
        </w:rPr>
      </w:pPr>
      <w:r w:rsidRPr="00AD0ADA">
        <w:rPr>
          <w:bCs/>
        </w:rPr>
        <w:t xml:space="preserve">Stimulus for stress response; may be physical, chemical, physiological, psychological. </w:t>
      </w:r>
    </w:p>
    <w:p w14:paraId="5BE0EF6F" w14:textId="77777777" w:rsidR="00AD0ADA" w:rsidRDefault="00AD0ADA" w:rsidP="00D4088A">
      <w:pPr>
        <w:numPr>
          <w:ilvl w:val="1"/>
          <w:numId w:val="42"/>
        </w:numPr>
        <w:rPr>
          <w:bCs/>
        </w:rPr>
      </w:pPr>
      <w:r w:rsidRPr="00AD0ADA">
        <w:rPr>
          <w:bCs/>
        </w:rPr>
        <w:t>STRESS RESPONSE  </w:t>
      </w:r>
    </w:p>
    <w:p w14:paraId="5FA5C853" w14:textId="5F4E693D" w:rsidR="00AD0ADA" w:rsidRPr="00AD0ADA" w:rsidRDefault="00AD0ADA" w:rsidP="00D4088A">
      <w:pPr>
        <w:numPr>
          <w:ilvl w:val="2"/>
          <w:numId w:val="42"/>
        </w:numPr>
        <w:rPr>
          <w:bCs/>
        </w:rPr>
      </w:pPr>
      <w:r w:rsidRPr="00AD0ADA">
        <w:rPr>
          <w:bCs/>
        </w:rPr>
        <w:t>Coordinated physicochemical changes in response to a stressor</w:t>
      </w:r>
      <w:proofErr w:type="gramStart"/>
      <w:r w:rsidRPr="00AD0ADA">
        <w:rPr>
          <w:bCs/>
        </w:rPr>
        <w:t>;</w:t>
      </w:r>
      <w:proofErr w:type="gramEnd"/>
      <w:r w:rsidRPr="00AD0ADA">
        <w:rPr>
          <w:bCs/>
        </w:rPr>
        <w:t xml:space="preserve"> more than 1400 changes have been catalogued in the stress response. </w:t>
      </w:r>
    </w:p>
    <w:p w14:paraId="5E2822EC" w14:textId="77777777" w:rsidR="00AD0ADA" w:rsidRDefault="00AD0ADA" w:rsidP="00D4088A">
      <w:pPr>
        <w:numPr>
          <w:ilvl w:val="1"/>
          <w:numId w:val="42"/>
        </w:numPr>
        <w:rPr>
          <w:bCs/>
        </w:rPr>
      </w:pPr>
      <w:r w:rsidRPr="00AD0ADA">
        <w:rPr>
          <w:bCs/>
        </w:rPr>
        <w:t xml:space="preserve">STRESS-RELATED DISORDER </w:t>
      </w:r>
    </w:p>
    <w:p w14:paraId="13E89DFC" w14:textId="77777777" w:rsidR="00AD0ADA" w:rsidRDefault="00AD0ADA" w:rsidP="00D4088A">
      <w:pPr>
        <w:numPr>
          <w:ilvl w:val="2"/>
          <w:numId w:val="42"/>
        </w:numPr>
        <w:rPr>
          <w:bCs/>
        </w:rPr>
      </w:pPr>
      <w:r w:rsidRPr="00AD0ADA">
        <w:rPr>
          <w:bCs/>
        </w:rPr>
        <w:t> A condition in which stress has forced at least one physiological function to operate chronically beyond its homeostatic limits (beyond adaptation), with resultant clinical symptoms.  </w:t>
      </w:r>
    </w:p>
    <w:p w14:paraId="7602F788" w14:textId="5E019A65" w:rsidR="00AD0ADA" w:rsidRPr="0042170B" w:rsidRDefault="00AD0ADA" w:rsidP="00D4088A">
      <w:pPr>
        <w:numPr>
          <w:ilvl w:val="2"/>
          <w:numId w:val="42"/>
        </w:numPr>
        <w:rPr>
          <w:bCs/>
        </w:rPr>
      </w:pPr>
      <w:r w:rsidRPr="00AD0ADA">
        <w:rPr>
          <w:bCs/>
          <w:i/>
          <w:iCs/>
        </w:rPr>
        <w:t xml:space="preserve">Examples: Essential hypertension, muscle-tension headache, gastritis, dermatitis, clinical depression </w:t>
      </w:r>
    </w:p>
    <w:p w14:paraId="200540EB" w14:textId="0B8285F6" w:rsidR="0042170B" w:rsidRPr="00AD0ADA" w:rsidRDefault="0042170B" w:rsidP="00D4088A">
      <w:pPr>
        <w:numPr>
          <w:ilvl w:val="3"/>
          <w:numId w:val="42"/>
        </w:numPr>
        <w:rPr>
          <w:bCs/>
        </w:rPr>
      </w:pPr>
      <w:r>
        <w:rPr>
          <w:bCs/>
          <w:iCs/>
        </w:rPr>
        <w:t xml:space="preserve">None of these (maybe essential HTN) cause death they can contribute to things that can cause death (cancer, MI’s, </w:t>
      </w:r>
      <w:proofErr w:type="spellStart"/>
      <w:r>
        <w:rPr>
          <w:bCs/>
          <w:iCs/>
        </w:rPr>
        <w:t>etc</w:t>
      </w:r>
      <w:proofErr w:type="spellEnd"/>
      <w:r>
        <w:rPr>
          <w:bCs/>
          <w:iCs/>
        </w:rPr>
        <w:t xml:space="preserve">) and they </w:t>
      </w:r>
      <w:r w:rsidRPr="0042170B">
        <w:rPr>
          <w:bCs/>
          <w:iCs/>
        </w:rPr>
        <w:sym w:font="Symbol" w:char="F0AF"/>
      </w:r>
      <w:r>
        <w:rPr>
          <w:bCs/>
          <w:iCs/>
        </w:rPr>
        <w:t xml:space="preserve"> quality of life </w:t>
      </w:r>
    </w:p>
    <w:p w14:paraId="728C8C20" w14:textId="77777777" w:rsidR="00AD0ADA" w:rsidRPr="00AD0ADA" w:rsidRDefault="00AD0ADA" w:rsidP="00AD0ADA">
      <w:pPr>
        <w:rPr>
          <w:b/>
          <w:bCs/>
        </w:rPr>
      </w:pPr>
    </w:p>
    <w:p w14:paraId="6F2030B4" w14:textId="77777777" w:rsidR="008256FE" w:rsidRPr="00AD0ADA" w:rsidRDefault="008256FE" w:rsidP="008256FE">
      <w:pPr>
        <w:jc w:val="center"/>
        <w:rPr>
          <w:b/>
          <w:bCs/>
          <w:u w:val="single"/>
        </w:rPr>
      </w:pPr>
      <w:r w:rsidRPr="00AD0ADA">
        <w:rPr>
          <w:b/>
          <w:bCs/>
          <w:u w:val="single"/>
        </w:rPr>
        <w:t>SUMMARY OF THE ROLE OF THE ADRENAL IN STRESS RESPONDING</w:t>
      </w:r>
    </w:p>
    <w:p w14:paraId="709583EA" w14:textId="77777777" w:rsidR="00AD0ADA" w:rsidRDefault="008256FE" w:rsidP="00D4088A">
      <w:pPr>
        <w:pStyle w:val="ListParagraph"/>
        <w:numPr>
          <w:ilvl w:val="0"/>
          <w:numId w:val="41"/>
        </w:numPr>
        <w:rPr>
          <w:bCs/>
        </w:rPr>
      </w:pPr>
      <w:r w:rsidRPr="008256FE">
        <w:rPr>
          <w:bCs/>
        </w:rPr>
        <w:t>Hormones involved </w:t>
      </w:r>
    </w:p>
    <w:p w14:paraId="40F94A93" w14:textId="64AFF127" w:rsidR="008256FE" w:rsidRPr="008256FE" w:rsidRDefault="0042170B" w:rsidP="00D4088A">
      <w:pPr>
        <w:pStyle w:val="ListParagraph"/>
        <w:numPr>
          <w:ilvl w:val="1"/>
          <w:numId w:val="41"/>
        </w:numPr>
        <w:rPr>
          <w:bCs/>
        </w:rPr>
      </w:pPr>
      <w:r>
        <w:rPr>
          <w:bCs/>
        </w:rPr>
        <w:t>Norepinephrine and E</w:t>
      </w:r>
      <w:r w:rsidR="008256FE" w:rsidRPr="008256FE">
        <w:rPr>
          <w:bCs/>
        </w:rPr>
        <w:t>pinephrine</w:t>
      </w:r>
    </w:p>
    <w:p w14:paraId="36AEB382" w14:textId="07542903" w:rsidR="008256FE" w:rsidRPr="008256FE" w:rsidRDefault="00A24454" w:rsidP="00D4088A">
      <w:pPr>
        <w:pStyle w:val="ListParagraph"/>
        <w:numPr>
          <w:ilvl w:val="2"/>
          <w:numId w:val="41"/>
        </w:numPr>
        <w:rPr>
          <w:bCs/>
        </w:rPr>
      </w:pPr>
      <w:r>
        <w:rPr>
          <w:bCs/>
        </w:rPr>
        <w:t>A</w:t>
      </w:r>
      <w:r w:rsidR="008256FE" w:rsidRPr="008256FE">
        <w:rPr>
          <w:bCs/>
        </w:rPr>
        <w:t>cutely prepare the individual for flight or fight</w:t>
      </w:r>
    </w:p>
    <w:p w14:paraId="67294E5A" w14:textId="7D0F5675" w:rsidR="008256FE" w:rsidRPr="008256FE" w:rsidRDefault="0042170B" w:rsidP="00D4088A">
      <w:pPr>
        <w:numPr>
          <w:ilvl w:val="1"/>
          <w:numId w:val="41"/>
        </w:numPr>
        <w:rPr>
          <w:bCs/>
        </w:rPr>
      </w:pPr>
      <w:r>
        <w:rPr>
          <w:bCs/>
        </w:rPr>
        <w:t>A</w:t>
      </w:r>
      <w:r w:rsidR="008256FE" w:rsidRPr="008256FE">
        <w:rPr>
          <w:bCs/>
        </w:rPr>
        <w:t xml:space="preserve">ldosterone </w:t>
      </w:r>
    </w:p>
    <w:p w14:paraId="36AFC184" w14:textId="5DAA028D" w:rsidR="008256FE" w:rsidRPr="008256FE" w:rsidRDefault="00A24454" w:rsidP="00D4088A">
      <w:pPr>
        <w:numPr>
          <w:ilvl w:val="2"/>
          <w:numId w:val="41"/>
        </w:numPr>
        <w:rPr>
          <w:bCs/>
        </w:rPr>
      </w:pPr>
      <w:r>
        <w:rPr>
          <w:bCs/>
        </w:rPr>
        <w:t>I</w:t>
      </w:r>
      <w:r w:rsidR="008256FE" w:rsidRPr="008256FE">
        <w:rPr>
          <w:bCs/>
        </w:rPr>
        <w:t xml:space="preserve">nvolved primarily in kidney-mediated fluid and electrolyte homeostasis </w:t>
      </w:r>
    </w:p>
    <w:p w14:paraId="0F9FB13C" w14:textId="03EEBBB6" w:rsidR="008256FE" w:rsidRPr="008256FE" w:rsidRDefault="0042170B" w:rsidP="00D4088A">
      <w:pPr>
        <w:numPr>
          <w:ilvl w:val="2"/>
          <w:numId w:val="41"/>
        </w:numPr>
        <w:rPr>
          <w:bCs/>
        </w:rPr>
      </w:pPr>
      <w:r>
        <w:rPr>
          <w:bCs/>
        </w:rPr>
        <w:t xml:space="preserve">Role in </w:t>
      </w:r>
      <w:r w:rsidR="008256FE" w:rsidRPr="008256FE">
        <w:rPr>
          <w:bCs/>
        </w:rPr>
        <w:t xml:space="preserve">acute response to hemorrhagic stress </w:t>
      </w:r>
    </w:p>
    <w:p w14:paraId="7C5EFAD3" w14:textId="2CD50A09" w:rsidR="008256FE" w:rsidRPr="008256FE" w:rsidRDefault="0042170B" w:rsidP="00D4088A">
      <w:pPr>
        <w:numPr>
          <w:ilvl w:val="1"/>
          <w:numId w:val="41"/>
        </w:numPr>
        <w:rPr>
          <w:bCs/>
        </w:rPr>
      </w:pPr>
      <w:r>
        <w:rPr>
          <w:bCs/>
        </w:rPr>
        <w:t>C</w:t>
      </w:r>
      <w:r w:rsidR="008256FE" w:rsidRPr="008256FE">
        <w:rPr>
          <w:bCs/>
        </w:rPr>
        <w:t xml:space="preserve">ortisol </w:t>
      </w:r>
    </w:p>
    <w:p w14:paraId="62C95B0C" w14:textId="6DC9ECDE" w:rsidR="008256FE" w:rsidRPr="008256FE" w:rsidRDefault="008256FE" w:rsidP="00D4088A">
      <w:pPr>
        <w:numPr>
          <w:ilvl w:val="2"/>
          <w:numId w:val="41"/>
        </w:numPr>
        <w:rPr>
          <w:bCs/>
        </w:rPr>
      </w:pPr>
      <w:proofErr w:type="gramStart"/>
      <w:r w:rsidRPr="008256FE">
        <w:rPr>
          <w:bCs/>
        </w:rPr>
        <w:t>varied</w:t>
      </w:r>
      <w:proofErr w:type="gramEnd"/>
      <w:r w:rsidRPr="008256FE">
        <w:rPr>
          <w:bCs/>
        </w:rPr>
        <w:t xml:space="preserve"> effects on numerous tissues </w:t>
      </w:r>
    </w:p>
    <w:p w14:paraId="61B6D8DD" w14:textId="7690E7AC" w:rsidR="008256FE" w:rsidRPr="008256FE" w:rsidRDefault="008256FE" w:rsidP="00D4088A">
      <w:pPr>
        <w:numPr>
          <w:ilvl w:val="2"/>
          <w:numId w:val="41"/>
        </w:numPr>
        <w:rPr>
          <w:bCs/>
        </w:rPr>
      </w:pPr>
      <w:proofErr w:type="gramStart"/>
      <w:r w:rsidRPr="008256FE">
        <w:rPr>
          <w:bCs/>
        </w:rPr>
        <w:t>involved</w:t>
      </w:r>
      <w:proofErr w:type="gramEnd"/>
      <w:r w:rsidRPr="008256FE">
        <w:rPr>
          <w:bCs/>
        </w:rPr>
        <w:t xml:space="preserve"> in neural and metabolic homeostasis </w:t>
      </w:r>
    </w:p>
    <w:p w14:paraId="3EAA79A4" w14:textId="43F8EBBE" w:rsidR="008256FE" w:rsidRPr="008256FE" w:rsidRDefault="00AD0ADA" w:rsidP="00D4088A">
      <w:pPr>
        <w:numPr>
          <w:ilvl w:val="2"/>
          <w:numId w:val="41"/>
        </w:numPr>
        <w:rPr>
          <w:bCs/>
        </w:rPr>
      </w:pPr>
      <w:r>
        <w:rPr>
          <w:bCs/>
        </w:rPr>
        <w:t>Important</w:t>
      </w:r>
      <w:r w:rsidR="008256FE" w:rsidRPr="008256FE">
        <w:rPr>
          <w:bCs/>
        </w:rPr>
        <w:t xml:space="preserve"> acute-stress role is to protect the body </w:t>
      </w:r>
      <w:r w:rsidR="00A24454">
        <w:rPr>
          <w:bCs/>
        </w:rPr>
        <w:t xml:space="preserve">tissues from over responding to the </w:t>
      </w:r>
      <w:r w:rsidR="00A24454" w:rsidRPr="00A24454">
        <w:rPr>
          <w:bCs/>
        </w:rPr>
        <w:sym w:font="Symbol" w:char="F0AD"/>
      </w:r>
      <w:r w:rsidR="00A24454">
        <w:rPr>
          <w:bCs/>
        </w:rPr>
        <w:t xml:space="preserve"> </w:t>
      </w:r>
      <w:proofErr w:type="gramStart"/>
      <w:r w:rsidR="00A24454">
        <w:rPr>
          <w:bCs/>
        </w:rPr>
        <w:t>catecholamines  and</w:t>
      </w:r>
      <w:proofErr w:type="gramEnd"/>
      <w:r w:rsidR="00A24454">
        <w:rPr>
          <w:bCs/>
        </w:rPr>
        <w:t xml:space="preserve"> SNS that are part of the actual response </w:t>
      </w:r>
    </w:p>
    <w:p w14:paraId="2D095CE0" w14:textId="116C5E11" w:rsidR="008256FE" w:rsidRPr="008256FE" w:rsidRDefault="00A24454" w:rsidP="00D4088A">
      <w:pPr>
        <w:numPr>
          <w:ilvl w:val="2"/>
          <w:numId w:val="41"/>
        </w:numPr>
        <w:rPr>
          <w:bCs/>
        </w:rPr>
      </w:pPr>
      <w:r>
        <w:rPr>
          <w:bCs/>
        </w:rPr>
        <w:t>N</w:t>
      </w:r>
      <w:r w:rsidR="008256FE" w:rsidRPr="008256FE">
        <w:rPr>
          <w:bCs/>
        </w:rPr>
        <w:t xml:space="preserve">ote that in chronic stress cortisol is persistently elevated and will itself become a stressor, producing pathological consequences. </w:t>
      </w:r>
    </w:p>
    <w:p w14:paraId="5B3CBE1D" w14:textId="0E3C8739" w:rsidR="008256FE" w:rsidRPr="008256FE" w:rsidRDefault="008256FE" w:rsidP="00D4088A">
      <w:pPr>
        <w:pStyle w:val="ListParagraph"/>
        <w:numPr>
          <w:ilvl w:val="0"/>
          <w:numId w:val="41"/>
        </w:numPr>
        <w:rPr>
          <w:bCs/>
        </w:rPr>
      </w:pPr>
      <w:r w:rsidRPr="008256FE">
        <w:rPr>
          <w:bCs/>
        </w:rPr>
        <w:t>Medulla and cortex under neural and hormonal control</w:t>
      </w:r>
    </w:p>
    <w:p w14:paraId="445635FA" w14:textId="7A2BB44E" w:rsidR="008256FE" w:rsidRPr="008256FE" w:rsidRDefault="00A24454" w:rsidP="00D4088A">
      <w:pPr>
        <w:numPr>
          <w:ilvl w:val="1"/>
          <w:numId w:val="41"/>
        </w:numPr>
        <w:rPr>
          <w:bCs/>
        </w:rPr>
      </w:pPr>
      <w:r>
        <w:rPr>
          <w:bCs/>
        </w:rPr>
        <w:t>P</w:t>
      </w:r>
      <w:r w:rsidR="008256FE" w:rsidRPr="008256FE">
        <w:rPr>
          <w:bCs/>
        </w:rPr>
        <w:t xml:space="preserve">rimary regulation of medulla is neural </w:t>
      </w:r>
    </w:p>
    <w:p w14:paraId="4BF873BF" w14:textId="19D81F06" w:rsidR="008256FE" w:rsidRDefault="00A24454" w:rsidP="00D4088A">
      <w:pPr>
        <w:numPr>
          <w:ilvl w:val="1"/>
          <w:numId w:val="41"/>
        </w:numPr>
        <w:rPr>
          <w:bCs/>
        </w:rPr>
      </w:pPr>
      <w:r>
        <w:rPr>
          <w:bCs/>
        </w:rPr>
        <w:t>P</w:t>
      </w:r>
      <w:r w:rsidR="008256FE" w:rsidRPr="008256FE">
        <w:rPr>
          <w:bCs/>
        </w:rPr>
        <w:t xml:space="preserve">rimary regulation of the cortex appears to be hormonal </w:t>
      </w:r>
      <w:r w:rsidR="008256FE" w:rsidRPr="00A24454">
        <w:rPr>
          <w:bCs/>
        </w:rPr>
        <w:t>via feedback loops of hypothalamic-pituitary system (CRH and ACTH)</w:t>
      </w:r>
    </w:p>
    <w:p w14:paraId="1A7C1025" w14:textId="0B414C95" w:rsidR="00A24454" w:rsidRPr="00A24454" w:rsidRDefault="00A24454" w:rsidP="00D4088A">
      <w:pPr>
        <w:numPr>
          <w:ilvl w:val="2"/>
          <w:numId w:val="41"/>
        </w:numPr>
        <w:rPr>
          <w:bCs/>
        </w:rPr>
      </w:pPr>
      <w:r>
        <w:rPr>
          <w:bCs/>
        </w:rPr>
        <w:t xml:space="preserve">But still some neural input from hypothalamus and limbic system </w:t>
      </w:r>
    </w:p>
    <w:p w14:paraId="157D4EFD" w14:textId="6E76E9AA" w:rsidR="008256FE" w:rsidRPr="008256FE" w:rsidRDefault="00A24454" w:rsidP="00D4088A">
      <w:pPr>
        <w:pStyle w:val="ListParagraph"/>
        <w:numPr>
          <w:ilvl w:val="1"/>
          <w:numId w:val="41"/>
        </w:numPr>
        <w:rPr>
          <w:bCs/>
        </w:rPr>
      </w:pPr>
      <w:r>
        <w:rPr>
          <w:bCs/>
        </w:rPr>
        <w:t>P</w:t>
      </w:r>
      <w:r w:rsidR="008256FE" w:rsidRPr="008256FE">
        <w:rPr>
          <w:bCs/>
        </w:rPr>
        <w:t>sychological states and traits of each individual overlay these systems via interconnections among</w:t>
      </w:r>
    </w:p>
    <w:p w14:paraId="034C0945" w14:textId="69BE1DAD" w:rsidR="008256FE" w:rsidRPr="008256FE" w:rsidRDefault="00A24454" w:rsidP="00D4088A">
      <w:pPr>
        <w:numPr>
          <w:ilvl w:val="2"/>
          <w:numId w:val="41"/>
        </w:numPr>
        <w:rPr>
          <w:bCs/>
        </w:rPr>
      </w:pPr>
      <w:r>
        <w:rPr>
          <w:bCs/>
        </w:rPr>
        <w:t>C</w:t>
      </w:r>
      <w:r w:rsidR="008256FE" w:rsidRPr="008256FE">
        <w:rPr>
          <w:bCs/>
        </w:rPr>
        <w:t xml:space="preserve">ortex </w:t>
      </w:r>
    </w:p>
    <w:p w14:paraId="170C48E0" w14:textId="41AA5DF1" w:rsidR="008256FE" w:rsidRPr="008256FE" w:rsidRDefault="00A24454" w:rsidP="00D4088A">
      <w:pPr>
        <w:numPr>
          <w:ilvl w:val="2"/>
          <w:numId w:val="41"/>
        </w:numPr>
        <w:rPr>
          <w:bCs/>
        </w:rPr>
      </w:pPr>
      <w:r>
        <w:rPr>
          <w:bCs/>
        </w:rPr>
        <w:t>L</w:t>
      </w:r>
      <w:r w:rsidR="008256FE" w:rsidRPr="008256FE">
        <w:rPr>
          <w:bCs/>
        </w:rPr>
        <w:t xml:space="preserve">imbic system and </w:t>
      </w:r>
    </w:p>
    <w:p w14:paraId="4D5484AE" w14:textId="783AF6A9" w:rsidR="008256FE" w:rsidRDefault="00A24454" w:rsidP="00D4088A">
      <w:pPr>
        <w:numPr>
          <w:ilvl w:val="2"/>
          <w:numId w:val="41"/>
        </w:numPr>
        <w:rPr>
          <w:bCs/>
        </w:rPr>
      </w:pPr>
      <w:r>
        <w:rPr>
          <w:bCs/>
        </w:rPr>
        <w:t>E</w:t>
      </w:r>
      <w:r w:rsidR="008256FE" w:rsidRPr="008256FE">
        <w:rPr>
          <w:bCs/>
        </w:rPr>
        <w:t xml:space="preserve">motive and hormonal centers of hypothalamus </w:t>
      </w:r>
    </w:p>
    <w:p w14:paraId="6648FE5B" w14:textId="1952D2A3" w:rsidR="00A24454" w:rsidRPr="008256FE" w:rsidRDefault="00A24454" w:rsidP="00D4088A">
      <w:pPr>
        <w:numPr>
          <w:ilvl w:val="2"/>
          <w:numId w:val="41"/>
        </w:numPr>
        <w:rPr>
          <w:bCs/>
        </w:rPr>
      </w:pPr>
      <w:r>
        <w:rPr>
          <w:bCs/>
        </w:rPr>
        <w:t xml:space="preserve">Ex: type A personality </w:t>
      </w:r>
      <w:proofErr w:type="spellStart"/>
      <w:r>
        <w:rPr>
          <w:bCs/>
        </w:rPr>
        <w:t>vs</w:t>
      </w:r>
      <w:proofErr w:type="spellEnd"/>
      <w:r>
        <w:rPr>
          <w:bCs/>
        </w:rPr>
        <w:t xml:space="preserve"> type B personality </w:t>
      </w:r>
    </w:p>
    <w:p w14:paraId="3E72E6BF" w14:textId="3F2889AD" w:rsidR="008256FE" w:rsidRPr="008256FE" w:rsidRDefault="008256FE" w:rsidP="00D4088A">
      <w:pPr>
        <w:pStyle w:val="ListParagraph"/>
        <w:numPr>
          <w:ilvl w:val="0"/>
          <w:numId w:val="41"/>
        </w:numPr>
        <w:rPr>
          <w:bCs/>
        </w:rPr>
      </w:pPr>
      <w:r w:rsidRPr="008256FE">
        <w:rPr>
          <w:bCs/>
        </w:rPr>
        <w:t>Response to stress divided into acute and chronic phase</w:t>
      </w:r>
    </w:p>
    <w:p w14:paraId="19676812" w14:textId="77777777" w:rsidR="00A24454" w:rsidRDefault="008256FE" w:rsidP="00D4088A">
      <w:pPr>
        <w:numPr>
          <w:ilvl w:val="1"/>
          <w:numId w:val="41"/>
        </w:numPr>
        <w:rPr>
          <w:bCs/>
        </w:rPr>
      </w:pPr>
      <w:r w:rsidRPr="008256FE">
        <w:rPr>
          <w:bCs/>
        </w:rPr>
        <w:t xml:space="preserve">Acute </w:t>
      </w:r>
      <w:r w:rsidR="00A24454">
        <w:rPr>
          <w:bCs/>
        </w:rPr>
        <w:t>Phase</w:t>
      </w:r>
    </w:p>
    <w:p w14:paraId="590AF791" w14:textId="6900A1F5" w:rsidR="008256FE" w:rsidRPr="008256FE" w:rsidRDefault="00A24454" w:rsidP="00D4088A">
      <w:pPr>
        <w:numPr>
          <w:ilvl w:val="2"/>
          <w:numId w:val="41"/>
        </w:numPr>
        <w:rPr>
          <w:bCs/>
        </w:rPr>
      </w:pPr>
      <w:proofErr w:type="gramStart"/>
      <w:r>
        <w:rPr>
          <w:bCs/>
        </w:rPr>
        <w:t>involves</w:t>
      </w:r>
      <w:proofErr w:type="gramEnd"/>
      <w:r w:rsidR="008256FE" w:rsidRPr="008256FE">
        <w:rPr>
          <w:bCs/>
        </w:rPr>
        <w:t xml:space="preserve"> dramatically increased </w:t>
      </w:r>
    </w:p>
    <w:p w14:paraId="14C848C6" w14:textId="215C201F" w:rsidR="008256FE" w:rsidRPr="008256FE" w:rsidRDefault="00A24454" w:rsidP="00D4088A">
      <w:pPr>
        <w:numPr>
          <w:ilvl w:val="3"/>
          <w:numId w:val="41"/>
        </w:numPr>
        <w:rPr>
          <w:bCs/>
        </w:rPr>
      </w:pPr>
      <w:r>
        <w:rPr>
          <w:bCs/>
        </w:rPr>
        <w:t>Sy</w:t>
      </w:r>
      <w:r w:rsidR="008256FE" w:rsidRPr="008256FE">
        <w:rPr>
          <w:bCs/>
        </w:rPr>
        <w:t xml:space="preserve">mpathetic nerve activity </w:t>
      </w:r>
    </w:p>
    <w:p w14:paraId="629C9843" w14:textId="4EF2F488" w:rsidR="008256FE" w:rsidRPr="008256FE" w:rsidRDefault="008256FE" w:rsidP="00D4088A">
      <w:pPr>
        <w:numPr>
          <w:ilvl w:val="3"/>
          <w:numId w:val="41"/>
        </w:numPr>
        <w:rPr>
          <w:bCs/>
        </w:rPr>
      </w:pPr>
      <w:proofErr w:type="spellStart"/>
      <w:proofErr w:type="gramStart"/>
      <w:r w:rsidRPr="008256FE">
        <w:rPr>
          <w:bCs/>
        </w:rPr>
        <w:t>adrenomedullary</w:t>
      </w:r>
      <w:proofErr w:type="spellEnd"/>
      <w:proofErr w:type="gramEnd"/>
      <w:r w:rsidRPr="008256FE">
        <w:rPr>
          <w:bCs/>
        </w:rPr>
        <w:t xml:space="preserve"> activity </w:t>
      </w:r>
    </w:p>
    <w:p w14:paraId="2C8A355B" w14:textId="599BD8F3" w:rsidR="008256FE" w:rsidRPr="008256FE" w:rsidRDefault="008256FE" w:rsidP="00D4088A">
      <w:pPr>
        <w:numPr>
          <w:ilvl w:val="3"/>
          <w:numId w:val="41"/>
        </w:numPr>
        <w:rPr>
          <w:bCs/>
        </w:rPr>
      </w:pPr>
      <w:proofErr w:type="gramStart"/>
      <w:r w:rsidRPr="008256FE">
        <w:rPr>
          <w:bCs/>
        </w:rPr>
        <w:t>adrenocortical</w:t>
      </w:r>
      <w:proofErr w:type="gramEnd"/>
      <w:r w:rsidRPr="008256FE">
        <w:rPr>
          <w:bCs/>
        </w:rPr>
        <w:t xml:space="preserve"> activity </w:t>
      </w:r>
    </w:p>
    <w:p w14:paraId="58522E49" w14:textId="19449077" w:rsidR="00A24454" w:rsidRDefault="008256FE" w:rsidP="00D4088A">
      <w:pPr>
        <w:numPr>
          <w:ilvl w:val="1"/>
          <w:numId w:val="41"/>
        </w:numPr>
        <w:rPr>
          <w:bCs/>
        </w:rPr>
      </w:pPr>
      <w:r w:rsidRPr="008256FE">
        <w:rPr>
          <w:bCs/>
        </w:rPr>
        <w:t>Chronic</w:t>
      </w:r>
      <w:r w:rsidR="00A24454">
        <w:rPr>
          <w:bCs/>
        </w:rPr>
        <w:t xml:space="preserve"> Phase (anything that goes on longer than a day) </w:t>
      </w:r>
    </w:p>
    <w:p w14:paraId="4D2DB6EE" w14:textId="63C69124" w:rsidR="008256FE" w:rsidRPr="008256FE" w:rsidRDefault="008256FE" w:rsidP="00D4088A">
      <w:pPr>
        <w:numPr>
          <w:ilvl w:val="2"/>
          <w:numId w:val="41"/>
        </w:numPr>
        <w:rPr>
          <w:bCs/>
        </w:rPr>
      </w:pPr>
      <w:r w:rsidRPr="008256FE">
        <w:rPr>
          <w:bCs/>
        </w:rPr>
        <w:t xml:space="preserve"> </w:t>
      </w:r>
      <w:proofErr w:type="gramStart"/>
      <w:r w:rsidRPr="008256FE">
        <w:rPr>
          <w:bCs/>
        </w:rPr>
        <w:t>involves</w:t>
      </w:r>
      <w:proofErr w:type="gramEnd"/>
      <w:r w:rsidRPr="008256FE">
        <w:rPr>
          <w:bCs/>
        </w:rPr>
        <w:t xml:space="preserve"> </w:t>
      </w:r>
    </w:p>
    <w:p w14:paraId="6DCF9E40" w14:textId="60EE9985" w:rsidR="008256FE" w:rsidRDefault="008256FE" w:rsidP="00D4088A">
      <w:pPr>
        <w:numPr>
          <w:ilvl w:val="3"/>
          <w:numId w:val="41"/>
        </w:numPr>
        <w:rPr>
          <w:bCs/>
        </w:rPr>
      </w:pPr>
      <w:proofErr w:type="gramStart"/>
      <w:r w:rsidRPr="008256FE">
        <w:rPr>
          <w:bCs/>
        </w:rPr>
        <w:t>sustained</w:t>
      </w:r>
      <w:proofErr w:type="gramEnd"/>
      <w:r w:rsidRPr="008256FE">
        <w:rPr>
          <w:bCs/>
        </w:rPr>
        <w:t xml:space="preserve">, slightly to moderately-elevated cortisol </w:t>
      </w:r>
    </w:p>
    <w:p w14:paraId="47B3E89E" w14:textId="5BEFCAD1" w:rsidR="00A24454" w:rsidRDefault="00A24454" w:rsidP="00D4088A">
      <w:pPr>
        <w:numPr>
          <w:ilvl w:val="4"/>
          <w:numId w:val="41"/>
        </w:numPr>
        <w:rPr>
          <w:bCs/>
        </w:rPr>
      </w:pPr>
      <w:proofErr w:type="gramStart"/>
      <w:r>
        <w:rPr>
          <w:bCs/>
        </w:rPr>
        <w:t>no</w:t>
      </w:r>
      <w:proofErr w:type="gramEnd"/>
      <w:r>
        <w:rPr>
          <w:bCs/>
        </w:rPr>
        <w:t xml:space="preserve"> dramatic rises </w:t>
      </w:r>
    </w:p>
    <w:p w14:paraId="7666E537" w14:textId="647473D4" w:rsidR="00A24454" w:rsidRPr="008256FE" w:rsidRDefault="00A24454" w:rsidP="00D4088A">
      <w:pPr>
        <w:numPr>
          <w:ilvl w:val="4"/>
          <w:numId w:val="41"/>
        </w:numPr>
        <w:rPr>
          <w:bCs/>
        </w:rPr>
      </w:pPr>
      <w:proofErr w:type="gramStart"/>
      <w:r>
        <w:rPr>
          <w:bCs/>
        </w:rPr>
        <w:t>cant</w:t>
      </w:r>
      <w:proofErr w:type="gramEnd"/>
      <w:r>
        <w:rPr>
          <w:bCs/>
        </w:rPr>
        <w:t xml:space="preserve"> get back to homeostatic state </w:t>
      </w:r>
    </w:p>
    <w:p w14:paraId="50F6FCA1" w14:textId="3F7710DE" w:rsidR="008256FE" w:rsidRPr="008256FE" w:rsidRDefault="008256FE" w:rsidP="00D4088A">
      <w:pPr>
        <w:numPr>
          <w:ilvl w:val="3"/>
          <w:numId w:val="41"/>
        </w:numPr>
        <w:rPr>
          <w:bCs/>
        </w:rPr>
      </w:pPr>
      <w:proofErr w:type="gramStart"/>
      <w:r w:rsidRPr="008256FE">
        <w:rPr>
          <w:bCs/>
        </w:rPr>
        <w:t>slightly</w:t>
      </w:r>
      <w:proofErr w:type="gramEnd"/>
      <w:r w:rsidRPr="008256FE">
        <w:rPr>
          <w:bCs/>
        </w:rPr>
        <w:t xml:space="preserve"> increased </w:t>
      </w:r>
      <w:proofErr w:type="spellStart"/>
      <w:r w:rsidRPr="008256FE">
        <w:rPr>
          <w:bCs/>
        </w:rPr>
        <w:t>sympathoadrenomedullary</w:t>
      </w:r>
      <w:proofErr w:type="spellEnd"/>
      <w:r w:rsidRPr="008256FE">
        <w:rPr>
          <w:bCs/>
        </w:rPr>
        <w:t xml:space="preserve"> tone </w:t>
      </w:r>
      <w:r w:rsidR="00A24454">
        <w:rPr>
          <w:bCs/>
        </w:rPr>
        <w:t xml:space="preserve">(EPI and SNS) </w:t>
      </w:r>
    </w:p>
    <w:p w14:paraId="2E467E3D" w14:textId="42013F23" w:rsidR="008256FE" w:rsidRPr="008256FE" w:rsidRDefault="008256FE" w:rsidP="00D4088A">
      <w:pPr>
        <w:pStyle w:val="ListParagraph"/>
        <w:numPr>
          <w:ilvl w:val="0"/>
          <w:numId w:val="41"/>
        </w:numPr>
        <w:rPr>
          <w:bCs/>
        </w:rPr>
      </w:pPr>
      <w:r w:rsidRPr="008256FE">
        <w:rPr>
          <w:bCs/>
        </w:rPr>
        <w:t>Additional stress-response considerations</w:t>
      </w:r>
    </w:p>
    <w:p w14:paraId="6165A427" w14:textId="44DFF230" w:rsidR="008256FE" w:rsidRPr="008256FE" w:rsidRDefault="008256FE" w:rsidP="00D4088A">
      <w:pPr>
        <w:numPr>
          <w:ilvl w:val="1"/>
          <w:numId w:val="41"/>
        </w:numPr>
        <w:rPr>
          <w:bCs/>
        </w:rPr>
      </w:pPr>
      <w:r w:rsidRPr="008256FE">
        <w:rPr>
          <w:bCs/>
        </w:rPr>
        <w:t xml:space="preserve">Stress-induced increases in cortisol protect not against source of stress but against body's overreaction to stress; (i.e., glucocorticoids limit or suppress inflammation response to tissue damage and immune response to infection. </w:t>
      </w:r>
    </w:p>
    <w:p w14:paraId="7FBF7625" w14:textId="77777777" w:rsidR="00A24454" w:rsidRDefault="008256FE" w:rsidP="00D4088A">
      <w:pPr>
        <w:numPr>
          <w:ilvl w:val="1"/>
          <w:numId w:val="41"/>
        </w:numPr>
        <w:rPr>
          <w:bCs/>
        </w:rPr>
      </w:pPr>
      <w:r w:rsidRPr="008256FE">
        <w:rPr>
          <w:bCs/>
        </w:rPr>
        <w:t>Cortisol inhibition of physiological responses to</w:t>
      </w:r>
      <w:r w:rsidR="00A24454">
        <w:rPr>
          <w:bCs/>
        </w:rPr>
        <w:t xml:space="preserve"> acute stress is delayed</w:t>
      </w:r>
    </w:p>
    <w:p w14:paraId="13575CA3" w14:textId="6F247315" w:rsidR="008256FE" w:rsidRPr="008256FE" w:rsidRDefault="008256FE" w:rsidP="00D4088A">
      <w:pPr>
        <w:numPr>
          <w:ilvl w:val="2"/>
          <w:numId w:val="41"/>
        </w:numPr>
        <w:rPr>
          <w:bCs/>
        </w:rPr>
      </w:pPr>
      <w:proofErr w:type="gramStart"/>
      <w:r w:rsidRPr="008256FE">
        <w:rPr>
          <w:bCs/>
        </w:rPr>
        <w:t>catecholamine</w:t>
      </w:r>
      <w:proofErr w:type="gramEnd"/>
      <w:r w:rsidRPr="008256FE">
        <w:rPr>
          <w:bCs/>
        </w:rPr>
        <w:t xml:space="preserve"> release and response is rapid (</w:t>
      </w:r>
      <w:r w:rsidR="00A24454">
        <w:rPr>
          <w:bCs/>
        </w:rPr>
        <w:t>seconds/</w:t>
      </w:r>
      <w:r w:rsidRPr="008256FE">
        <w:rPr>
          <w:bCs/>
        </w:rPr>
        <w:t xml:space="preserve">minutes/hours). This means the stress is effectively dealt with before onset of cortisol effects. </w:t>
      </w:r>
    </w:p>
    <w:p w14:paraId="4D304E98" w14:textId="77777777" w:rsidR="00A24454" w:rsidRDefault="008256FE" w:rsidP="00D4088A">
      <w:pPr>
        <w:numPr>
          <w:ilvl w:val="1"/>
          <w:numId w:val="41"/>
        </w:numPr>
        <w:rPr>
          <w:bCs/>
        </w:rPr>
      </w:pPr>
      <w:r w:rsidRPr="008256FE">
        <w:rPr>
          <w:bCs/>
        </w:rPr>
        <w:t>The stress responding adrenal system is composed of dynamic feedback loops, with a range of set points, and re</w:t>
      </w:r>
      <w:r w:rsidR="00A24454">
        <w:rPr>
          <w:bCs/>
        </w:rPr>
        <w:t>ference points that can change</w:t>
      </w:r>
    </w:p>
    <w:p w14:paraId="1989A558" w14:textId="5143F722" w:rsidR="008256FE" w:rsidRPr="008256FE" w:rsidRDefault="008256FE" w:rsidP="00D4088A">
      <w:pPr>
        <w:numPr>
          <w:ilvl w:val="2"/>
          <w:numId w:val="41"/>
        </w:numPr>
        <w:rPr>
          <w:bCs/>
        </w:rPr>
      </w:pPr>
      <w:proofErr w:type="gramStart"/>
      <w:r w:rsidRPr="008256FE">
        <w:rPr>
          <w:bCs/>
        </w:rPr>
        <w:t>i</w:t>
      </w:r>
      <w:proofErr w:type="gramEnd"/>
      <w:r w:rsidRPr="008256FE">
        <w:rPr>
          <w:bCs/>
        </w:rPr>
        <w:t xml:space="preserve">.e., basal level of sympathetic tone can gradually increase across months in chronic stress). </w:t>
      </w:r>
    </w:p>
    <w:p w14:paraId="5098E96C" w14:textId="0CDAEC08" w:rsidR="008256FE" w:rsidRPr="008256FE" w:rsidRDefault="008256FE" w:rsidP="00D4088A">
      <w:pPr>
        <w:numPr>
          <w:ilvl w:val="1"/>
          <w:numId w:val="41"/>
        </w:numPr>
        <w:rPr>
          <w:bCs/>
        </w:rPr>
      </w:pPr>
      <w:r w:rsidRPr="008256FE">
        <w:rPr>
          <w:bCs/>
        </w:rPr>
        <w:t xml:space="preserve">Aside from the initial bolus responses, changes in circulating hormone levels (or receptor competency) can be subtle, with levels remaining within “accepted clinically normal” range, but this does not necessarily mean that these changes are insignificant. </w:t>
      </w:r>
    </w:p>
    <w:p w14:paraId="268574D7" w14:textId="77777777" w:rsidR="008256FE" w:rsidRDefault="008256FE" w:rsidP="0042170B">
      <w:pPr>
        <w:rPr>
          <w:b/>
          <w:bCs/>
        </w:rPr>
      </w:pPr>
    </w:p>
    <w:p w14:paraId="6D515EAA" w14:textId="4618F75C" w:rsidR="008256FE" w:rsidRPr="008256FE" w:rsidRDefault="008256FE" w:rsidP="008256FE">
      <w:pPr>
        <w:jc w:val="center"/>
      </w:pPr>
      <w:r w:rsidRPr="008256FE">
        <w:rPr>
          <w:b/>
          <w:bCs/>
          <w:u w:val="single"/>
        </w:rPr>
        <w:t xml:space="preserve">SUMMARY OF ADRENAL ROLE IN </w:t>
      </w:r>
      <w:r w:rsidR="004E53B3">
        <w:rPr>
          <w:b/>
          <w:bCs/>
          <w:u w:val="single"/>
        </w:rPr>
        <w:t>ACUTE</w:t>
      </w:r>
      <w:r w:rsidRPr="008256FE">
        <w:rPr>
          <w:b/>
          <w:bCs/>
          <w:u w:val="single"/>
        </w:rPr>
        <w:t xml:space="preserve"> STRESS</w:t>
      </w:r>
    </w:p>
    <w:p w14:paraId="52B7B96D" w14:textId="77777777" w:rsidR="008256FE" w:rsidRPr="00FB1672" w:rsidRDefault="008256FE" w:rsidP="008256FE">
      <w:pPr>
        <w:pStyle w:val="ListParagraph"/>
        <w:ind w:left="360"/>
      </w:pPr>
    </w:p>
    <w:tbl>
      <w:tblPr>
        <w:tblStyle w:val="TableGrid"/>
        <w:tblpPr w:leftFromText="180" w:rightFromText="180" w:vertAnchor="text" w:tblpY="1"/>
        <w:tblOverlap w:val="never"/>
        <w:tblW w:w="0" w:type="auto"/>
        <w:tblLook w:val="0000" w:firstRow="0" w:lastRow="0" w:firstColumn="0" w:lastColumn="0" w:noHBand="0" w:noVBand="0"/>
      </w:tblPr>
      <w:tblGrid>
        <w:gridCol w:w="1751"/>
        <w:gridCol w:w="1744"/>
        <w:gridCol w:w="1738"/>
        <w:gridCol w:w="3455"/>
        <w:gridCol w:w="2328"/>
      </w:tblGrid>
      <w:tr w:rsidR="008256FE" w:rsidRPr="00D03579" w14:paraId="57A18E76" w14:textId="77777777" w:rsidTr="006967A4">
        <w:trPr>
          <w:trHeight w:val="264"/>
        </w:trPr>
        <w:tc>
          <w:tcPr>
            <w:tcW w:w="0" w:type="auto"/>
            <w:shd w:val="clear" w:color="auto" w:fill="A6A6A6" w:themeFill="background1" w:themeFillShade="A6"/>
          </w:tcPr>
          <w:p w14:paraId="555C9F3A" w14:textId="4244CE8D" w:rsidR="008256FE" w:rsidRDefault="008256FE" w:rsidP="0055029D">
            <w:r w:rsidRPr="00D03579">
              <w:rPr>
                <w:b/>
                <w:bCs/>
              </w:rPr>
              <w:t>HORMONE INVOLVED</w:t>
            </w:r>
          </w:p>
        </w:tc>
        <w:tc>
          <w:tcPr>
            <w:tcW w:w="0" w:type="auto"/>
            <w:shd w:val="clear" w:color="auto" w:fill="A6A6A6" w:themeFill="background1" w:themeFillShade="A6"/>
          </w:tcPr>
          <w:p w14:paraId="2FCB1097" w14:textId="21EAA83C" w:rsidR="008256FE" w:rsidRPr="00D03579" w:rsidRDefault="008256FE" w:rsidP="0055029D">
            <w:r>
              <w:rPr>
                <w:b/>
                <w:bCs/>
              </w:rPr>
              <w:t>EMBRYOLOGY ASPECT</w:t>
            </w:r>
          </w:p>
        </w:tc>
        <w:tc>
          <w:tcPr>
            <w:tcW w:w="0" w:type="auto"/>
            <w:shd w:val="clear" w:color="auto" w:fill="A6A6A6" w:themeFill="background1" w:themeFillShade="A6"/>
          </w:tcPr>
          <w:p w14:paraId="1969C2BD" w14:textId="5AB9B892" w:rsidR="008256FE" w:rsidRPr="00D03579" w:rsidRDefault="008256FE" w:rsidP="0055029D">
            <w:r w:rsidRPr="00D03579">
              <w:rPr>
                <w:b/>
                <w:bCs/>
              </w:rPr>
              <w:t>TEMPORAL ASPECT</w:t>
            </w:r>
          </w:p>
        </w:tc>
        <w:tc>
          <w:tcPr>
            <w:tcW w:w="0" w:type="auto"/>
            <w:shd w:val="clear" w:color="auto" w:fill="A6A6A6" w:themeFill="background1" w:themeFillShade="A6"/>
          </w:tcPr>
          <w:p w14:paraId="595C6B24" w14:textId="64B4DF5F" w:rsidR="008256FE" w:rsidRPr="00D03579" w:rsidRDefault="008256FE" w:rsidP="0055029D">
            <w:r>
              <w:rPr>
                <w:b/>
                <w:bCs/>
              </w:rPr>
              <w:t xml:space="preserve">ROLE IN </w:t>
            </w:r>
            <w:r w:rsidRPr="00D03579">
              <w:rPr>
                <w:b/>
                <w:bCs/>
              </w:rPr>
              <w:t>PHYSIOLOGICAL</w:t>
            </w:r>
            <w:r>
              <w:rPr>
                <w:b/>
                <w:bCs/>
              </w:rPr>
              <w:t>-FUNCTION</w:t>
            </w:r>
            <w:r w:rsidRPr="00D03579">
              <w:rPr>
                <w:b/>
                <w:bCs/>
              </w:rPr>
              <w:t xml:space="preserve"> ASPECT</w:t>
            </w:r>
          </w:p>
        </w:tc>
        <w:tc>
          <w:tcPr>
            <w:tcW w:w="0" w:type="auto"/>
            <w:shd w:val="clear" w:color="auto" w:fill="A6A6A6" w:themeFill="background1" w:themeFillShade="A6"/>
          </w:tcPr>
          <w:p w14:paraId="5FDE4EAE" w14:textId="2EA067C5" w:rsidR="008256FE" w:rsidRPr="00D03579" w:rsidRDefault="008256FE" w:rsidP="0055029D">
            <w:r>
              <w:rPr>
                <w:b/>
                <w:bCs/>
              </w:rPr>
              <w:t xml:space="preserve">ROLE IN </w:t>
            </w:r>
            <w:r w:rsidRPr="00D03579">
              <w:rPr>
                <w:b/>
                <w:bCs/>
              </w:rPr>
              <w:t>PSYCHOLOGICAL ASPEC</w:t>
            </w:r>
            <w:r w:rsidR="006967A4">
              <w:rPr>
                <w:b/>
                <w:bCs/>
              </w:rPr>
              <w:t>T</w:t>
            </w:r>
          </w:p>
        </w:tc>
      </w:tr>
      <w:tr w:rsidR="008256FE" w:rsidRPr="00D03579" w14:paraId="265332B0" w14:textId="77777777" w:rsidTr="0055029D">
        <w:tc>
          <w:tcPr>
            <w:tcW w:w="0" w:type="auto"/>
          </w:tcPr>
          <w:p w14:paraId="6BE3284B" w14:textId="77777777" w:rsidR="008256FE" w:rsidRPr="008256FE" w:rsidRDefault="008256FE" w:rsidP="0055029D">
            <w:pPr>
              <w:rPr>
                <w:b/>
              </w:rPr>
            </w:pPr>
            <w:r w:rsidRPr="008256FE">
              <w:rPr>
                <w:b/>
              </w:rPr>
              <w:t>EPI/NE</w:t>
            </w:r>
          </w:p>
        </w:tc>
        <w:tc>
          <w:tcPr>
            <w:tcW w:w="0" w:type="auto"/>
          </w:tcPr>
          <w:p w14:paraId="048DC6E0" w14:textId="6DB3FBF7" w:rsidR="008256FE" w:rsidRPr="00D03579" w:rsidRDefault="008256FE" w:rsidP="0055029D">
            <w:r>
              <w:t>NEURAL</w:t>
            </w:r>
          </w:p>
        </w:tc>
        <w:tc>
          <w:tcPr>
            <w:tcW w:w="0" w:type="auto"/>
          </w:tcPr>
          <w:p w14:paraId="1E76800B" w14:textId="77777777" w:rsidR="008256FE" w:rsidRDefault="008256FE" w:rsidP="0055029D">
            <w:r>
              <w:t>RAPID, ACUTE (SECONDS)</w:t>
            </w:r>
          </w:p>
          <w:p w14:paraId="4E133C24" w14:textId="565E3952" w:rsidR="008256FE" w:rsidRPr="00D03579" w:rsidRDefault="008256FE" w:rsidP="0055029D">
            <w:r>
              <w:t>T ½ = 90 SEC</w:t>
            </w:r>
          </w:p>
        </w:tc>
        <w:tc>
          <w:tcPr>
            <w:tcW w:w="0" w:type="auto"/>
          </w:tcPr>
          <w:p w14:paraId="6C33B67A" w14:textId="75E4D620" w:rsidR="008256FE" w:rsidRPr="00D03579" w:rsidRDefault="008256FE" w:rsidP="0055029D">
            <w:r>
              <w:t>RESPONE MEDIATOR</w:t>
            </w:r>
          </w:p>
        </w:tc>
        <w:tc>
          <w:tcPr>
            <w:tcW w:w="0" w:type="auto"/>
          </w:tcPr>
          <w:p w14:paraId="059EDA6F" w14:textId="423E5273" w:rsidR="008256FE" w:rsidRPr="00D03579" w:rsidRDefault="008256FE" w:rsidP="0055029D">
            <w:r>
              <w:t>YES (ALERTNESS, FEAR, RAGE, ETC)</w:t>
            </w:r>
          </w:p>
        </w:tc>
      </w:tr>
      <w:tr w:rsidR="008256FE" w:rsidRPr="00D03579" w14:paraId="0C3FF8F0" w14:textId="77777777" w:rsidTr="0055029D">
        <w:tc>
          <w:tcPr>
            <w:tcW w:w="0" w:type="auto"/>
          </w:tcPr>
          <w:p w14:paraId="60CC61C0" w14:textId="431AFB90" w:rsidR="008256FE" w:rsidRPr="008256FE" w:rsidRDefault="008256FE" w:rsidP="0055029D">
            <w:pPr>
              <w:rPr>
                <w:b/>
              </w:rPr>
            </w:pPr>
            <w:r w:rsidRPr="008256FE">
              <w:rPr>
                <w:b/>
              </w:rPr>
              <w:t>CORTISOL</w:t>
            </w:r>
          </w:p>
          <w:p w14:paraId="1BCEFE76" w14:textId="77777777" w:rsidR="008256FE" w:rsidRPr="008256FE" w:rsidRDefault="008256FE" w:rsidP="0055029D">
            <w:pPr>
              <w:rPr>
                <w:b/>
              </w:rPr>
            </w:pPr>
          </w:p>
        </w:tc>
        <w:tc>
          <w:tcPr>
            <w:tcW w:w="0" w:type="auto"/>
          </w:tcPr>
          <w:p w14:paraId="6F04A412" w14:textId="2BFA7FC9" w:rsidR="008256FE" w:rsidRPr="00D03579" w:rsidRDefault="008256FE" w:rsidP="0055029D">
            <w:r>
              <w:t>NON-NEURAL</w:t>
            </w:r>
          </w:p>
          <w:p w14:paraId="20173104" w14:textId="77777777" w:rsidR="008256FE" w:rsidRPr="00D03579" w:rsidRDefault="008256FE" w:rsidP="0055029D"/>
        </w:tc>
        <w:tc>
          <w:tcPr>
            <w:tcW w:w="0" w:type="auto"/>
          </w:tcPr>
          <w:p w14:paraId="6C6262FE" w14:textId="7A922E1D" w:rsidR="008256FE" w:rsidRDefault="008256FE" w:rsidP="008256FE">
            <w:r>
              <w:t>SLOWER (8-10 MIN)</w:t>
            </w:r>
          </w:p>
          <w:p w14:paraId="495649A2" w14:textId="5A42F92E" w:rsidR="008256FE" w:rsidRPr="00D03579" w:rsidRDefault="008256FE" w:rsidP="008256FE">
            <w:r>
              <w:t>T ½ = &gt; 1 HR</w:t>
            </w:r>
          </w:p>
        </w:tc>
        <w:tc>
          <w:tcPr>
            <w:tcW w:w="0" w:type="auto"/>
          </w:tcPr>
          <w:p w14:paraId="38A3D903" w14:textId="0389EDA9" w:rsidR="008256FE" w:rsidRPr="00D03579" w:rsidRDefault="008256FE" w:rsidP="0055029D">
            <w:r>
              <w:t>EXCESS-RESPONSE PREVENTOR**</w:t>
            </w:r>
          </w:p>
        </w:tc>
        <w:tc>
          <w:tcPr>
            <w:tcW w:w="0" w:type="auto"/>
          </w:tcPr>
          <w:p w14:paraId="00C90769" w14:textId="2229853C" w:rsidR="008256FE" w:rsidRPr="00D03579" w:rsidRDefault="008256FE" w:rsidP="0055029D">
            <w:r>
              <w:t>NO</w:t>
            </w:r>
          </w:p>
          <w:p w14:paraId="3B2DE6EA" w14:textId="77777777" w:rsidR="008256FE" w:rsidRPr="00D03579" w:rsidRDefault="008256FE" w:rsidP="0055029D"/>
        </w:tc>
      </w:tr>
      <w:tr w:rsidR="008256FE" w:rsidRPr="00D03579" w14:paraId="041924AC" w14:textId="77777777" w:rsidTr="0055029D">
        <w:tc>
          <w:tcPr>
            <w:tcW w:w="0" w:type="auto"/>
          </w:tcPr>
          <w:p w14:paraId="0D3DBFAB" w14:textId="77777777" w:rsidR="008256FE" w:rsidRPr="008256FE" w:rsidRDefault="008256FE" w:rsidP="0055029D">
            <w:pPr>
              <w:rPr>
                <w:b/>
              </w:rPr>
            </w:pPr>
            <w:r w:rsidRPr="008256FE">
              <w:rPr>
                <w:b/>
              </w:rPr>
              <w:t>ALDOSTERONE</w:t>
            </w:r>
          </w:p>
        </w:tc>
        <w:tc>
          <w:tcPr>
            <w:tcW w:w="0" w:type="auto"/>
          </w:tcPr>
          <w:p w14:paraId="14EECA9B" w14:textId="115E4BDE" w:rsidR="008256FE" w:rsidRPr="00D03579" w:rsidRDefault="008256FE" w:rsidP="0055029D">
            <w:r>
              <w:t>NON-NEURAL</w:t>
            </w:r>
          </w:p>
        </w:tc>
        <w:tc>
          <w:tcPr>
            <w:tcW w:w="0" w:type="auto"/>
          </w:tcPr>
          <w:p w14:paraId="308B84CF" w14:textId="16F7453E" w:rsidR="008256FE" w:rsidRDefault="008256FE" w:rsidP="008256FE">
            <w:r>
              <w:t>MODERATE (4-5 MIN)</w:t>
            </w:r>
          </w:p>
          <w:p w14:paraId="27DF5ABA" w14:textId="77C9CFEF" w:rsidR="008256FE" w:rsidRPr="00D03579" w:rsidRDefault="008256FE" w:rsidP="008256FE">
            <w:r>
              <w:t>T ½ = 20 MIN</w:t>
            </w:r>
          </w:p>
        </w:tc>
        <w:tc>
          <w:tcPr>
            <w:tcW w:w="0" w:type="auto"/>
          </w:tcPr>
          <w:p w14:paraId="3EA850CF" w14:textId="625E6ACF" w:rsidR="008256FE" w:rsidRPr="00D03579" w:rsidRDefault="008256FE" w:rsidP="0055029D">
            <w:r>
              <w:t>FLUID/ELECTROLYTE BALANCER IN CASE OF HEMHORRAGE</w:t>
            </w:r>
          </w:p>
        </w:tc>
        <w:tc>
          <w:tcPr>
            <w:tcW w:w="0" w:type="auto"/>
          </w:tcPr>
          <w:p w14:paraId="5A30FABA" w14:textId="64832C20" w:rsidR="008256FE" w:rsidRPr="00D03579" w:rsidRDefault="008256FE" w:rsidP="0055029D">
            <w:r w:rsidRPr="00D03579">
              <w:t xml:space="preserve">NO </w:t>
            </w:r>
          </w:p>
        </w:tc>
      </w:tr>
    </w:tbl>
    <w:p w14:paraId="543ADFDA" w14:textId="3AF771BC" w:rsidR="008256FE" w:rsidRDefault="008256FE" w:rsidP="00D4088A">
      <w:pPr>
        <w:pStyle w:val="ListParagraph"/>
        <w:numPr>
          <w:ilvl w:val="0"/>
          <w:numId w:val="40"/>
        </w:numPr>
      </w:pPr>
      <w:r>
        <w:t>*</w:t>
      </w:r>
      <w:r w:rsidRPr="008256FE">
        <w:t xml:space="preserve">Assures integration of neuroendocrine components and psychophysiological interactions </w:t>
      </w:r>
    </w:p>
    <w:p w14:paraId="2014C359" w14:textId="71AA82F0" w:rsidR="008256FE" w:rsidRPr="008256FE" w:rsidRDefault="008256FE" w:rsidP="00D4088A">
      <w:pPr>
        <w:pStyle w:val="ListParagraph"/>
        <w:numPr>
          <w:ilvl w:val="0"/>
          <w:numId w:val="40"/>
        </w:numPr>
      </w:pPr>
      <w:r w:rsidRPr="008256FE">
        <w:t>** Prevents target-tissue overreaction to EPI/NOREPI</w:t>
      </w:r>
    </w:p>
    <w:p w14:paraId="3F60F388" w14:textId="77777777" w:rsidR="008256FE" w:rsidRPr="00FB1672" w:rsidRDefault="008256FE" w:rsidP="00D03579"/>
    <w:p w14:paraId="366F6532" w14:textId="77777777" w:rsidR="00D03579" w:rsidRPr="008256FE" w:rsidRDefault="00D03579" w:rsidP="008256FE">
      <w:pPr>
        <w:jc w:val="center"/>
        <w:rPr>
          <w:u w:val="single"/>
        </w:rPr>
      </w:pPr>
      <w:r w:rsidRPr="008256FE">
        <w:rPr>
          <w:b/>
          <w:bCs/>
          <w:u w:val="single"/>
        </w:rPr>
        <w:t>SUMMARY OF ADRENAL ROLE IN CHRONIC STRESS</w:t>
      </w:r>
    </w:p>
    <w:p w14:paraId="603A449A" w14:textId="77777777" w:rsidR="00D03579" w:rsidRPr="00D03579" w:rsidRDefault="00D03579" w:rsidP="00D03579"/>
    <w:tbl>
      <w:tblPr>
        <w:tblStyle w:val="TableGrid"/>
        <w:tblpPr w:leftFromText="180" w:rightFromText="180" w:vertAnchor="text" w:tblpY="1"/>
        <w:tblOverlap w:val="never"/>
        <w:tblW w:w="0" w:type="auto"/>
        <w:tblLook w:val="0000" w:firstRow="0" w:lastRow="0" w:firstColumn="0" w:lastColumn="0" w:noHBand="0" w:noVBand="0"/>
      </w:tblPr>
      <w:tblGrid>
        <w:gridCol w:w="1571"/>
        <w:gridCol w:w="2034"/>
        <w:gridCol w:w="1284"/>
        <w:gridCol w:w="2186"/>
        <w:gridCol w:w="2054"/>
        <w:gridCol w:w="1887"/>
      </w:tblGrid>
      <w:tr w:rsidR="008256FE" w:rsidRPr="00D03579" w14:paraId="5AD845ED" w14:textId="26DFFCE9" w:rsidTr="006967A4">
        <w:tc>
          <w:tcPr>
            <w:tcW w:w="0" w:type="auto"/>
            <w:shd w:val="clear" w:color="auto" w:fill="A6A6A6" w:themeFill="background1" w:themeFillShade="A6"/>
          </w:tcPr>
          <w:p w14:paraId="2F861E2F" w14:textId="77777777" w:rsidR="008256FE" w:rsidRPr="00D03579" w:rsidRDefault="008256FE" w:rsidP="008256FE">
            <w:r w:rsidRPr="00D03579">
              <w:rPr>
                <w:b/>
                <w:bCs/>
              </w:rPr>
              <w:t>HORMONE INVOLVED</w:t>
            </w:r>
          </w:p>
          <w:p w14:paraId="36682EB6" w14:textId="77777777" w:rsidR="008256FE" w:rsidRDefault="008256FE" w:rsidP="00D03579"/>
        </w:tc>
        <w:tc>
          <w:tcPr>
            <w:tcW w:w="0" w:type="auto"/>
            <w:shd w:val="clear" w:color="auto" w:fill="A6A6A6" w:themeFill="background1" w:themeFillShade="A6"/>
          </w:tcPr>
          <w:p w14:paraId="4013DCA6" w14:textId="77777777" w:rsidR="008256FE" w:rsidRPr="00D03579" w:rsidRDefault="008256FE" w:rsidP="008256FE">
            <w:r w:rsidRPr="00D03579">
              <w:rPr>
                <w:b/>
                <w:bCs/>
              </w:rPr>
              <w:t>HORMONE LEVELS IN BLOOD</w:t>
            </w:r>
          </w:p>
          <w:p w14:paraId="55D4DCB3" w14:textId="77777777" w:rsidR="008256FE" w:rsidRPr="00D03579" w:rsidRDefault="008256FE" w:rsidP="00D03579"/>
        </w:tc>
        <w:tc>
          <w:tcPr>
            <w:tcW w:w="0" w:type="auto"/>
            <w:shd w:val="clear" w:color="auto" w:fill="A6A6A6" w:themeFill="background1" w:themeFillShade="A6"/>
          </w:tcPr>
          <w:p w14:paraId="64BD255C" w14:textId="77777777" w:rsidR="008256FE" w:rsidRPr="00D03579" w:rsidRDefault="008256FE" w:rsidP="008256FE">
            <w:r w:rsidRPr="00D03579">
              <w:rPr>
                <w:b/>
                <w:bCs/>
              </w:rPr>
              <w:t>TEMPORAL ASPECT</w:t>
            </w:r>
          </w:p>
          <w:p w14:paraId="62239E09" w14:textId="77777777" w:rsidR="008256FE" w:rsidRPr="00D03579" w:rsidRDefault="008256FE" w:rsidP="00D03579"/>
        </w:tc>
        <w:tc>
          <w:tcPr>
            <w:tcW w:w="0" w:type="auto"/>
            <w:shd w:val="clear" w:color="auto" w:fill="A6A6A6" w:themeFill="background1" w:themeFillShade="A6"/>
          </w:tcPr>
          <w:p w14:paraId="2F88359C" w14:textId="77777777" w:rsidR="008256FE" w:rsidRPr="00D03579" w:rsidRDefault="008256FE" w:rsidP="008256FE">
            <w:r w:rsidRPr="00D03579">
              <w:rPr>
                <w:b/>
                <w:bCs/>
              </w:rPr>
              <w:t>PHYSIOLOGICAL ASPECT</w:t>
            </w:r>
          </w:p>
          <w:p w14:paraId="0B72A566" w14:textId="77777777" w:rsidR="008256FE" w:rsidRPr="00D03579" w:rsidRDefault="008256FE" w:rsidP="00D03579"/>
        </w:tc>
        <w:tc>
          <w:tcPr>
            <w:tcW w:w="0" w:type="auto"/>
            <w:shd w:val="clear" w:color="auto" w:fill="A6A6A6" w:themeFill="background1" w:themeFillShade="A6"/>
          </w:tcPr>
          <w:p w14:paraId="3F73F748" w14:textId="77777777" w:rsidR="008256FE" w:rsidRPr="00D03579" w:rsidRDefault="008256FE" w:rsidP="008256FE">
            <w:r w:rsidRPr="00D03579">
              <w:rPr>
                <w:b/>
                <w:bCs/>
              </w:rPr>
              <w:t>PSYCHOLOGICAL ASPECT</w:t>
            </w:r>
          </w:p>
          <w:p w14:paraId="484003A2" w14:textId="77777777" w:rsidR="008256FE" w:rsidRPr="00D03579" w:rsidRDefault="008256FE" w:rsidP="00D03579"/>
        </w:tc>
        <w:tc>
          <w:tcPr>
            <w:tcW w:w="0" w:type="auto"/>
            <w:shd w:val="clear" w:color="auto" w:fill="A6A6A6" w:themeFill="background1" w:themeFillShade="A6"/>
          </w:tcPr>
          <w:p w14:paraId="79F64B16" w14:textId="140E3184" w:rsidR="008256FE" w:rsidRPr="008256FE" w:rsidRDefault="008256FE" w:rsidP="00D03579">
            <w:pPr>
              <w:rPr>
                <w:b/>
              </w:rPr>
            </w:pPr>
            <w:r>
              <w:rPr>
                <w:b/>
              </w:rPr>
              <w:t>HOMEOSTATIS (FEEDBACK REGULATION)</w:t>
            </w:r>
          </w:p>
        </w:tc>
      </w:tr>
      <w:tr w:rsidR="008256FE" w:rsidRPr="00D03579" w14:paraId="49D065DB" w14:textId="78AB8007" w:rsidTr="008256FE">
        <w:tc>
          <w:tcPr>
            <w:tcW w:w="0" w:type="auto"/>
          </w:tcPr>
          <w:p w14:paraId="27157DF8" w14:textId="733382A2" w:rsidR="008256FE" w:rsidRPr="008256FE" w:rsidRDefault="008256FE" w:rsidP="00D03579">
            <w:pPr>
              <w:rPr>
                <w:b/>
              </w:rPr>
            </w:pPr>
            <w:r w:rsidRPr="008256FE">
              <w:rPr>
                <w:b/>
              </w:rPr>
              <w:t>EPI/NE</w:t>
            </w:r>
          </w:p>
        </w:tc>
        <w:tc>
          <w:tcPr>
            <w:tcW w:w="0" w:type="auto"/>
          </w:tcPr>
          <w:p w14:paraId="7B13083C" w14:textId="007F1A02" w:rsidR="008256FE" w:rsidRPr="00D03579" w:rsidRDefault="008256FE" w:rsidP="00D03579">
            <w:r w:rsidRPr="00D03579">
              <w:t>NORMAL TO SLIGHTLY ELEVATED</w:t>
            </w:r>
          </w:p>
        </w:tc>
        <w:tc>
          <w:tcPr>
            <w:tcW w:w="0" w:type="auto"/>
          </w:tcPr>
          <w:p w14:paraId="242FED1F" w14:textId="77777777" w:rsidR="008256FE" w:rsidRPr="00D03579" w:rsidRDefault="008256FE" w:rsidP="00D03579">
            <w:r w:rsidRPr="00D03579">
              <w:t>ACROSS MONTHS</w:t>
            </w:r>
          </w:p>
        </w:tc>
        <w:tc>
          <w:tcPr>
            <w:tcW w:w="0" w:type="auto"/>
          </w:tcPr>
          <w:p w14:paraId="5DA87389" w14:textId="77777777" w:rsidR="008256FE" w:rsidRPr="00D03579" w:rsidRDefault="008256FE" w:rsidP="00D03579">
            <w:r w:rsidRPr="00D03579">
              <w:t>TARGET FUNCTIONS NORMAL TO SLIGHTLY INCREASED</w:t>
            </w:r>
          </w:p>
          <w:p w14:paraId="22652E3B" w14:textId="77777777" w:rsidR="008256FE" w:rsidRPr="00D03579" w:rsidRDefault="008256FE" w:rsidP="00D03579">
            <w:r w:rsidRPr="00D03579">
              <w:t>(</w:t>
            </w:r>
            <w:r w:rsidRPr="00D03579">
              <w:t> SYMPATHETIC TONE)</w:t>
            </w:r>
          </w:p>
        </w:tc>
        <w:tc>
          <w:tcPr>
            <w:tcW w:w="0" w:type="auto"/>
          </w:tcPr>
          <w:p w14:paraId="1EAB50A6" w14:textId="77777777" w:rsidR="008256FE" w:rsidRPr="00D03579" w:rsidRDefault="008256FE" w:rsidP="00D03579">
            <w:r w:rsidRPr="00D03579">
              <w:t>ANXIOUS, RESTLESS, IRRITABLE, POOR SLEEP</w:t>
            </w:r>
          </w:p>
          <w:p w14:paraId="2D41A129" w14:textId="77777777" w:rsidR="008256FE" w:rsidRPr="00D03579" w:rsidRDefault="008256FE" w:rsidP="00D03579">
            <w:r w:rsidRPr="00D03579">
              <w:t>(MILD TO SEVERE)</w:t>
            </w:r>
          </w:p>
        </w:tc>
        <w:tc>
          <w:tcPr>
            <w:tcW w:w="0" w:type="auto"/>
          </w:tcPr>
          <w:p w14:paraId="665B8241" w14:textId="64E3D924" w:rsidR="008256FE" w:rsidRPr="00D03579" w:rsidRDefault="008256FE" w:rsidP="00D03579">
            <w:r>
              <w:t>NORMAL TO MILDLY DISTURBED</w:t>
            </w:r>
          </w:p>
        </w:tc>
      </w:tr>
      <w:tr w:rsidR="008256FE" w:rsidRPr="00D03579" w14:paraId="15C124A8" w14:textId="5FA0DF3D" w:rsidTr="008256FE">
        <w:tc>
          <w:tcPr>
            <w:tcW w:w="0" w:type="auto"/>
          </w:tcPr>
          <w:p w14:paraId="658A92D0" w14:textId="77777777" w:rsidR="008256FE" w:rsidRPr="008256FE" w:rsidRDefault="008256FE" w:rsidP="00D03579">
            <w:pPr>
              <w:rPr>
                <w:b/>
              </w:rPr>
            </w:pPr>
            <w:r w:rsidRPr="008256FE">
              <w:rPr>
                <w:b/>
              </w:rPr>
              <w:t>CORTISOL</w:t>
            </w:r>
          </w:p>
          <w:p w14:paraId="34F6980A" w14:textId="7C6BC242" w:rsidR="008256FE" w:rsidRPr="008256FE" w:rsidRDefault="008256FE" w:rsidP="00D03579">
            <w:pPr>
              <w:rPr>
                <w:b/>
              </w:rPr>
            </w:pPr>
          </w:p>
        </w:tc>
        <w:tc>
          <w:tcPr>
            <w:tcW w:w="0" w:type="auto"/>
          </w:tcPr>
          <w:p w14:paraId="5AE052BB" w14:textId="7E8E5242" w:rsidR="008256FE" w:rsidRPr="00D03579" w:rsidRDefault="008256FE" w:rsidP="00D03579">
            <w:r w:rsidRPr="00D03579">
              <w:t>UPPER RANGE OF NORMAL TO MODERATELY ELEVATED</w:t>
            </w:r>
          </w:p>
          <w:p w14:paraId="6AD2B768" w14:textId="7EE3F8A9" w:rsidR="008256FE" w:rsidRPr="00D03579" w:rsidRDefault="008256FE" w:rsidP="00D03579"/>
        </w:tc>
        <w:tc>
          <w:tcPr>
            <w:tcW w:w="0" w:type="auto"/>
          </w:tcPr>
          <w:p w14:paraId="30D30B11" w14:textId="77777777" w:rsidR="008256FE" w:rsidRPr="00D03579" w:rsidRDefault="008256FE" w:rsidP="00D03579">
            <w:r w:rsidRPr="00D03579">
              <w:t>ACROSS MONTHS</w:t>
            </w:r>
          </w:p>
          <w:p w14:paraId="2B5C4F70" w14:textId="25057F77" w:rsidR="008256FE" w:rsidRPr="00D03579" w:rsidRDefault="008256FE" w:rsidP="00D03579"/>
        </w:tc>
        <w:tc>
          <w:tcPr>
            <w:tcW w:w="0" w:type="auto"/>
          </w:tcPr>
          <w:p w14:paraId="0F604160" w14:textId="77777777" w:rsidR="008256FE" w:rsidRPr="00D03579" w:rsidRDefault="008256FE" w:rsidP="00D03579">
            <w:r w:rsidRPr="00D03579">
              <w:t>TARGET FUNCTIONS BEYOND NORMAL</w:t>
            </w:r>
            <w:r w:rsidRPr="00D03579">
              <w:rPr>
                <w:b/>
                <w:bCs/>
              </w:rPr>
              <w:t>*</w:t>
            </w:r>
          </w:p>
          <w:p w14:paraId="7AB8B080" w14:textId="49657FFB" w:rsidR="008256FE" w:rsidRPr="00D03579" w:rsidRDefault="008256FE" w:rsidP="00D03579"/>
        </w:tc>
        <w:tc>
          <w:tcPr>
            <w:tcW w:w="0" w:type="auto"/>
          </w:tcPr>
          <w:p w14:paraId="1A581A49" w14:textId="77777777" w:rsidR="008256FE" w:rsidRPr="00D03579" w:rsidRDefault="008256FE" w:rsidP="00D03579">
            <w:r w:rsidRPr="00D03579">
              <w:t>POSSIBLE DEPRESSION</w:t>
            </w:r>
          </w:p>
          <w:p w14:paraId="40F518B1" w14:textId="0DF5978E" w:rsidR="008256FE" w:rsidRPr="00D03579" w:rsidRDefault="008256FE" w:rsidP="00D03579"/>
        </w:tc>
        <w:tc>
          <w:tcPr>
            <w:tcW w:w="0" w:type="auto"/>
          </w:tcPr>
          <w:p w14:paraId="39A10904" w14:textId="5967242E" w:rsidR="008256FE" w:rsidRPr="00D03579" w:rsidRDefault="008256FE" w:rsidP="00D03579">
            <w:r>
              <w:t>SIGNIFICANTLY DISTURBED</w:t>
            </w:r>
          </w:p>
        </w:tc>
      </w:tr>
      <w:tr w:rsidR="008256FE" w:rsidRPr="00D03579" w14:paraId="22311B55" w14:textId="71E3C0D5" w:rsidTr="008256FE">
        <w:tc>
          <w:tcPr>
            <w:tcW w:w="0" w:type="auto"/>
          </w:tcPr>
          <w:p w14:paraId="46AF2375" w14:textId="50F2565B" w:rsidR="008256FE" w:rsidRPr="008256FE" w:rsidRDefault="008256FE" w:rsidP="00D03579">
            <w:pPr>
              <w:rPr>
                <w:b/>
              </w:rPr>
            </w:pPr>
            <w:r w:rsidRPr="008256FE">
              <w:rPr>
                <w:b/>
              </w:rPr>
              <w:t>ALDOSTERONE</w:t>
            </w:r>
          </w:p>
        </w:tc>
        <w:tc>
          <w:tcPr>
            <w:tcW w:w="0" w:type="auto"/>
          </w:tcPr>
          <w:p w14:paraId="47F02AF3" w14:textId="0AC761EF" w:rsidR="008256FE" w:rsidRPr="00D03579" w:rsidRDefault="008256FE" w:rsidP="00D03579">
            <w:r w:rsidRPr="00D03579">
              <w:t>NORMAL</w:t>
            </w:r>
          </w:p>
        </w:tc>
        <w:tc>
          <w:tcPr>
            <w:tcW w:w="0" w:type="auto"/>
          </w:tcPr>
          <w:p w14:paraId="63AC983F" w14:textId="5EF7C8DA" w:rsidR="008256FE" w:rsidRPr="00D03579" w:rsidRDefault="008256FE" w:rsidP="00D03579">
            <w:r w:rsidRPr="00D03579">
              <w:t>ACROSS MONTHS</w:t>
            </w:r>
          </w:p>
        </w:tc>
        <w:tc>
          <w:tcPr>
            <w:tcW w:w="0" w:type="auto"/>
          </w:tcPr>
          <w:p w14:paraId="6F599F45" w14:textId="55EB9BF8" w:rsidR="008256FE" w:rsidRPr="00D03579" w:rsidRDefault="008256FE" w:rsidP="00D03579">
            <w:r w:rsidRPr="00D03579">
              <w:t>NORMAL</w:t>
            </w:r>
          </w:p>
        </w:tc>
        <w:tc>
          <w:tcPr>
            <w:tcW w:w="0" w:type="auto"/>
          </w:tcPr>
          <w:p w14:paraId="5C4019F8" w14:textId="21C3CDAC" w:rsidR="008256FE" w:rsidRPr="00D03579" w:rsidRDefault="008256FE" w:rsidP="00D03579">
            <w:r w:rsidRPr="00D03579">
              <w:t>NO EFFECT</w:t>
            </w:r>
          </w:p>
        </w:tc>
        <w:tc>
          <w:tcPr>
            <w:tcW w:w="0" w:type="auto"/>
          </w:tcPr>
          <w:p w14:paraId="4969982D" w14:textId="72FFC64B" w:rsidR="008256FE" w:rsidRPr="00D03579" w:rsidRDefault="008256FE" w:rsidP="00D03579">
            <w:r>
              <w:t>NORMAL</w:t>
            </w:r>
          </w:p>
        </w:tc>
      </w:tr>
    </w:tbl>
    <w:p w14:paraId="2DA7F927" w14:textId="41D31010" w:rsidR="00D03579" w:rsidRPr="00D03579" w:rsidRDefault="008256FE" w:rsidP="008256FE">
      <w:pPr>
        <w:pStyle w:val="ListParagraph"/>
        <w:ind w:left="771"/>
      </w:pPr>
      <w:r>
        <w:t xml:space="preserve">* </w:t>
      </w:r>
      <w:r w:rsidRPr="008256FE">
        <w:t xml:space="preserve">In acute state, cortisol acts to prevent overreaction to EPI/NOREPI effects, but in chronic stress </w:t>
      </w:r>
      <w:proofErr w:type="spellStart"/>
      <w:r w:rsidRPr="008256FE">
        <w:t>epi</w:t>
      </w:r>
      <w:proofErr w:type="spellEnd"/>
      <w:r w:rsidRPr="008256FE">
        <w:t>/</w:t>
      </w:r>
      <w:proofErr w:type="spellStart"/>
      <w:r w:rsidRPr="008256FE">
        <w:t>norepi</w:t>
      </w:r>
      <w:proofErr w:type="spellEnd"/>
      <w:r w:rsidRPr="008256FE">
        <w:t xml:space="preserve"> are not greatly increased, so these same cortisol actions become pathogenic.</w:t>
      </w:r>
    </w:p>
    <w:p w14:paraId="0547983D" w14:textId="77777777" w:rsidR="006967A4" w:rsidRDefault="006967A4" w:rsidP="00DC28EE">
      <w:pPr>
        <w:rPr>
          <w:b/>
          <w:bCs/>
          <w:u w:val="single"/>
        </w:rPr>
      </w:pPr>
    </w:p>
    <w:p w14:paraId="577D69FA" w14:textId="73C4A043" w:rsidR="00FB1672" w:rsidRPr="00D03579" w:rsidRDefault="00FB1672" w:rsidP="00D03579">
      <w:pPr>
        <w:jc w:val="center"/>
        <w:rPr>
          <w:u w:val="single"/>
        </w:rPr>
      </w:pPr>
      <w:r w:rsidRPr="00D03579">
        <w:rPr>
          <w:b/>
          <w:bCs/>
          <w:u w:val="single"/>
        </w:rPr>
        <w:t>SYSTEMS REGULATION AND HEALTH CARE</w:t>
      </w:r>
    </w:p>
    <w:p w14:paraId="0157877F" w14:textId="77777777" w:rsidR="00FB1672" w:rsidRDefault="00FB1672" w:rsidP="00D4088A">
      <w:pPr>
        <w:numPr>
          <w:ilvl w:val="0"/>
          <w:numId w:val="39"/>
        </w:numPr>
      </w:pPr>
      <w:r w:rsidRPr="00FB1672">
        <w:t xml:space="preserve">Optimal levels of activity of various systems of the body are maintained by feedback loops. The major messengers for these loops are nerves and hormones. Thus, nerves and hormones are the building blocks of physiological systems-regulation. One of the main problems in stress- related disorders is that the individual gradually loses the reference points for what it is like to be relaxed and gradually accommodates to non-relaxed levels of functioning. The attempt to operate continuously beyond healthy tolerances leads to symptoms of stress and, without correction, a shorter lifespan. </w:t>
      </w:r>
    </w:p>
    <w:p w14:paraId="376CABFE" w14:textId="1ABFAB7A" w:rsidR="00A24454" w:rsidRPr="00FB1672" w:rsidRDefault="00A24454" w:rsidP="00D4088A">
      <w:pPr>
        <w:numPr>
          <w:ilvl w:val="1"/>
          <w:numId w:val="39"/>
        </w:numPr>
      </w:pPr>
      <w:r>
        <w:t>There are situations in which the homeostatic set-point is altered</w:t>
      </w:r>
      <w:r w:rsidR="00502FD1">
        <w:t xml:space="preserve"> is the stress is continues they will exceed that point and wont be able to maintain and correct to get back to homeostasis </w:t>
      </w:r>
    </w:p>
    <w:p w14:paraId="15F5C74A" w14:textId="77777777" w:rsidR="00FB1672" w:rsidRDefault="00FB1672" w:rsidP="00D4088A">
      <w:pPr>
        <w:numPr>
          <w:ilvl w:val="0"/>
          <w:numId w:val="39"/>
        </w:numPr>
      </w:pPr>
      <w:r w:rsidRPr="00FB1672">
        <w:t xml:space="preserve">Superimposed on the </w:t>
      </w:r>
      <w:proofErr w:type="spellStart"/>
      <w:r w:rsidRPr="00FB1672">
        <w:t>neurohumoral</w:t>
      </w:r>
      <w:proofErr w:type="spellEnd"/>
      <w:r w:rsidRPr="00FB1672">
        <w:t xml:space="preserve"> framework of systems regulation are the modifying influences of mood, attitude, feeling and belief. </w:t>
      </w:r>
      <w:proofErr w:type="spellStart"/>
      <w:r w:rsidRPr="00FB1672">
        <w:t>Psychoneuroendocrinology</w:t>
      </w:r>
      <w:proofErr w:type="spellEnd"/>
      <w:r w:rsidRPr="00FB1672">
        <w:t xml:space="preserve"> is the study of the interacting between psychological factors and physiological function. It is important to realize that physiological-psychological interaction is a two-way street. For example, in an individual experiencing stress-related disorders, relaxation training can lead to better regulation of physiological systems and an associated improvement in sense of </w:t>
      </w:r>
      <w:proofErr w:type="gramStart"/>
      <w:r w:rsidRPr="00FB1672">
        <w:t>well-being</w:t>
      </w:r>
      <w:proofErr w:type="gramEnd"/>
      <w:r w:rsidRPr="00FB1672">
        <w:t xml:space="preserve">. In turn, this can enhance in that individual: 1) recognition of the source of stress, and 2) belief in being able to resolve it. Thus the opportunity for self-care is maximized. </w:t>
      </w:r>
    </w:p>
    <w:p w14:paraId="6052002D" w14:textId="77777777" w:rsidR="00502FD1" w:rsidRDefault="00502FD1" w:rsidP="00D4088A">
      <w:pPr>
        <w:numPr>
          <w:ilvl w:val="1"/>
          <w:numId w:val="39"/>
        </w:numPr>
      </w:pPr>
      <w:r>
        <w:t xml:space="preserve">If you can improve psychological state it can improve physiology and vice versa </w:t>
      </w:r>
    </w:p>
    <w:p w14:paraId="44DD9903" w14:textId="77777777" w:rsidR="00502FD1" w:rsidRPr="00FB1672" w:rsidRDefault="00502FD1" w:rsidP="00D4088A">
      <w:pPr>
        <w:numPr>
          <w:ilvl w:val="1"/>
          <w:numId w:val="39"/>
        </w:numPr>
      </w:pPr>
      <w:r>
        <w:t xml:space="preserve">Behavioral therapy is used to treat stress related disorders </w:t>
      </w:r>
    </w:p>
    <w:p w14:paraId="10EB258C" w14:textId="77777777" w:rsidR="00FB1672" w:rsidRDefault="00FB1672" w:rsidP="00D4088A">
      <w:pPr>
        <w:numPr>
          <w:ilvl w:val="0"/>
          <w:numId w:val="39"/>
        </w:numPr>
      </w:pPr>
      <w:r w:rsidRPr="00FB1672">
        <w:t xml:space="preserve">Preventive medicine via self-care awareness is an important goal of present-day medical practice, and it can greatly reduce health-care costs. One important area leading in this direction is </w:t>
      </w:r>
      <w:r w:rsidRPr="00502FD1">
        <w:rPr>
          <w:i/>
        </w:rPr>
        <w:t>Psychoneuroimmunology</w:t>
      </w:r>
      <w:r w:rsidRPr="00FB1672">
        <w:t xml:space="preserve">, which explores the interrelationships between psychological state and immune function. Numerous studies have shown that "stress" is immunosuppressive and there is some evidence that stress-reduction therapy can enhance immune function. Furthermore psychosocial conditions influence immunity, and the incidence of cancer, asthma and allergies is positively correlated with high life stress, negative attitude and poor psychosocial support. </w:t>
      </w:r>
    </w:p>
    <w:p w14:paraId="280C2BAA" w14:textId="77777777" w:rsidR="00FB1672" w:rsidRPr="00FB1672" w:rsidRDefault="00FB1672" w:rsidP="00D4088A">
      <w:pPr>
        <w:numPr>
          <w:ilvl w:val="0"/>
          <w:numId w:val="39"/>
        </w:numPr>
      </w:pPr>
      <w:r w:rsidRPr="00FB1672">
        <w:t xml:space="preserve">Relationship among disease, relaxation training and self-regulation. </w:t>
      </w:r>
    </w:p>
    <w:p w14:paraId="4BA11675" w14:textId="7DE76D3A" w:rsidR="0042170B" w:rsidRPr="0042170B" w:rsidRDefault="008256FE" w:rsidP="00502FD1">
      <w:pPr>
        <w:ind w:firstLine="360"/>
      </w:pPr>
      <w:r w:rsidRPr="008256FE">
        <w:rPr>
          <w:noProof/>
          <w:lang w:eastAsia="en-US"/>
        </w:rPr>
        <w:drawing>
          <wp:inline distT="0" distB="0" distL="0" distR="0" wp14:anchorId="042FD136" wp14:editId="3979C941">
            <wp:extent cx="5486400" cy="3314700"/>
            <wp:effectExtent l="0" t="0" r="0" b="12700"/>
            <wp:docPr id="79874" name="Picture 4" descr="Relationship am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4" name="Picture 4" descr="Relationship amo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3314700"/>
                    </a:xfrm>
                    <a:prstGeom prst="rect">
                      <a:avLst/>
                    </a:prstGeom>
                    <a:noFill/>
                    <a:ln>
                      <a:noFill/>
                    </a:ln>
                    <a:extLst/>
                  </pic:spPr>
                </pic:pic>
              </a:graphicData>
            </a:graphic>
          </wp:inline>
        </w:drawing>
      </w:r>
    </w:p>
    <w:p w14:paraId="32564B66" w14:textId="77777777" w:rsidR="0042170B" w:rsidRDefault="0042170B" w:rsidP="00484A82">
      <w:pPr>
        <w:jc w:val="center"/>
        <w:rPr>
          <w:b/>
          <w:bCs/>
          <w:sz w:val="30"/>
          <w:szCs w:val="30"/>
          <w:u w:val="single"/>
        </w:rPr>
      </w:pPr>
    </w:p>
    <w:p w14:paraId="0443D9B1" w14:textId="77777777" w:rsidR="00502FD1" w:rsidRDefault="00502FD1" w:rsidP="00484A82">
      <w:pPr>
        <w:jc w:val="center"/>
        <w:rPr>
          <w:b/>
          <w:bCs/>
          <w:sz w:val="30"/>
          <w:szCs w:val="30"/>
          <w:u w:val="single"/>
        </w:rPr>
      </w:pPr>
    </w:p>
    <w:p w14:paraId="7A7DDA62" w14:textId="77777777" w:rsidR="00502FD1" w:rsidRDefault="00502FD1" w:rsidP="00502FD1">
      <w:pPr>
        <w:jc w:val="center"/>
        <w:rPr>
          <w:b/>
          <w:bCs/>
          <w:sz w:val="30"/>
          <w:szCs w:val="30"/>
          <w:u w:val="single"/>
        </w:rPr>
      </w:pPr>
    </w:p>
    <w:p w14:paraId="492FED58" w14:textId="77777777" w:rsidR="00502FD1" w:rsidRDefault="00502FD1" w:rsidP="00502FD1">
      <w:pPr>
        <w:jc w:val="center"/>
        <w:rPr>
          <w:b/>
          <w:bCs/>
          <w:sz w:val="30"/>
          <w:szCs w:val="30"/>
          <w:u w:val="single"/>
        </w:rPr>
      </w:pPr>
    </w:p>
    <w:p w14:paraId="4EB119AA" w14:textId="77777777" w:rsidR="00502FD1" w:rsidRDefault="00502FD1" w:rsidP="00502FD1">
      <w:pPr>
        <w:jc w:val="center"/>
        <w:rPr>
          <w:b/>
          <w:bCs/>
          <w:sz w:val="30"/>
          <w:szCs w:val="30"/>
          <w:u w:val="single"/>
        </w:rPr>
      </w:pPr>
    </w:p>
    <w:p w14:paraId="7B3280A5" w14:textId="77777777" w:rsidR="00502FD1" w:rsidRDefault="00502FD1" w:rsidP="00502FD1">
      <w:pPr>
        <w:jc w:val="center"/>
        <w:rPr>
          <w:b/>
          <w:bCs/>
          <w:sz w:val="30"/>
          <w:szCs w:val="30"/>
          <w:u w:val="single"/>
        </w:rPr>
      </w:pPr>
    </w:p>
    <w:p w14:paraId="5B7E3DBD" w14:textId="77777777" w:rsidR="00502FD1" w:rsidRDefault="00502FD1" w:rsidP="00502FD1">
      <w:pPr>
        <w:jc w:val="center"/>
        <w:rPr>
          <w:b/>
          <w:bCs/>
          <w:sz w:val="30"/>
          <w:szCs w:val="30"/>
          <w:u w:val="single"/>
        </w:rPr>
      </w:pPr>
    </w:p>
    <w:p w14:paraId="151368FC" w14:textId="77777777" w:rsidR="00502FD1" w:rsidRDefault="00502FD1" w:rsidP="00502FD1">
      <w:pPr>
        <w:jc w:val="center"/>
        <w:rPr>
          <w:b/>
          <w:bCs/>
          <w:sz w:val="30"/>
          <w:szCs w:val="30"/>
          <w:u w:val="single"/>
        </w:rPr>
      </w:pPr>
    </w:p>
    <w:p w14:paraId="24AF3F8D" w14:textId="77777777" w:rsidR="00502FD1" w:rsidRDefault="00502FD1" w:rsidP="00502FD1">
      <w:pPr>
        <w:jc w:val="center"/>
        <w:rPr>
          <w:b/>
          <w:bCs/>
          <w:sz w:val="30"/>
          <w:szCs w:val="30"/>
          <w:u w:val="single"/>
        </w:rPr>
      </w:pPr>
    </w:p>
    <w:p w14:paraId="64A5C36B" w14:textId="77777777" w:rsidR="00484A82" w:rsidRPr="0042170B" w:rsidRDefault="00484A82" w:rsidP="00502FD1">
      <w:pPr>
        <w:jc w:val="center"/>
        <w:rPr>
          <w:b/>
          <w:sz w:val="30"/>
          <w:szCs w:val="30"/>
          <w:u w:val="single"/>
        </w:rPr>
      </w:pPr>
      <w:r w:rsidRPr="0042170B">
        <w:rPr>
          <w:b/>
          <w:bCs/>
          <w:sz w:val="30"/>
          <w:szCs w:val="30"/>
          <w:u w:val="single"/>
        </w:rPr>
        <w:t>THYROID</w:t>
      </w:r>
    </w:p>
    <w:p w14:paraId="30D48958" w14:textId="352D3A19" w:rsidR="00484A82" w:rsidRDefault="00484A82" w:rsidP="00484A82">
      <w:pPr>
        <w:jc w:val="center"/>
      </w:pPr>
    </w:p>
    <w:p w14:paraId="2477F399" w14:textId="6FDFF78A" w:rsidR="00484A82" w:rsidRPr="00484A82" w:rsidRDefault="00484A82" w:rsidP="00D4088A">
      <w:pPr>
        <w:numPr>
          <w:ilvl w:val="0"/>
          <w:numId w:val="51"/>
        </w:numPr>
      </w:pPr>
      <w:r w:rsidRPr="00484A82">
        <w:t>‘</w:t>
      </w:r>
      <w:proofErr w:type="spellStart"/>
      <w:r w:rsidRPr="00484A82">
        <w:t>Thyrus</w:t>
      </w:r>
      <w:proofErr w:type="spellEnd"/>
      <w:r w:rsidRPr="00484A82">
        <w:t>’ is Greek for ‘shield’</w:t>
      </w:r>
    </w:p>
    <w:p w14:paraId="28C8FD0A" w14:textId="6A5F6559" w:rsidR="00484A82" w:rsidRPr="00484A82" w:rsidRDefault="00962805" w:rsidP="00D4088A">
      <w:pPr>
        <w:numPr>
          <w:ilvl w:val="0"/>
          <w:numId w:val="51"/>
        </w:numPr>
      </w:pPr>
      <w:r>
        <w:t xml:space="preserve">Lies on the ventral surface of the trachea </w:t>
      </w:r>
      <w:r w:rsidR="00484A82" w:rsidRPr="00484A82">
        <w:t>just below larynx</w:t>
      </w:r>
    </w:p>
    <w:p w14:paraId="41A034E9" w14:textId="6C082079" w:rsidR="00484A82" w:rsidRDefault="00484A82" w:rsidP="00D4088A">
      <w:pPr>
        <w:numPr>
          <w:ilvl w:val="0"/>
          <w:numId w:val="51"/>
        </w:numPr>
      </w:pPr>
      <w:r w:rsidRPr="00484A82">
        <w:t>2 lobes (L and R)</w:t>
      </w:r>
    </w:p>
    <w:p w14:paraId="0BF226A3" w14:textId="07D450EB" w:rsidR="00502FD1" w:rsidRDefault="00484A82" w:rsidP="00D4088A">
      <w:pPr>
        <w:numPr>
          <w:ilvl w:val="0"/>
          <w:numId w:val="51"/>
        </w:numPr>
      </w:pPr>
      <w:r w:rsidRPr="00484A82">
        <w:t>Highly vascular (2x renal blood flow)</w:t>
      </w:r>
    </w:p>
    <w:p w14:paraId="63C0E77F" w14:textId="77777777" w:rsidR="00502FD1" w:rsidRDefault="00502FD1" w:rsidP="00502FD1">
      <w:pPr>
        <w:ind w:left="720"/>
      </w:pPr>
    </w:p>
    <w:p w14:paraId="3A1AA50A" w14:textId="253F9EFA" w:rsidR="00484A82" w:rsidRPr="005A1625" w:rsidRDefault="00484A82" w:rsidP="005A1625">
      <w:pPr>
        <w:jc w:val="center"/>
        <w:rPr>
          <w:u w:val="single"/>
        </w:rPr>
      </w:pPr>
      <w:r w:rsidRPr="005A1625">
        <w:rPr>
          <w:b/>
          <w:bCs/>
          <w:u w:val="single"/>
        </w:rPr>
        <w:t>THYROID – DEVELOPMENTAL</w:t>
      </w:r>
    </w:p>
    <w:p w14:paraId="2B3A34AB" w14:textId="77777777" w:rsidR="00484A82" w:rsidRPr="00484A82" w:rsidRDefault="00484A82" w:rsidP="00D4088A">
      <w:pPr>
        <w:numPr>
          <w:ilvl w:val="0"/>
          <w:numId w:val="51"/>
        </w:numPr>
      </w:pPr>
      <w:r w:rsidRPr="00484A82">
        <w:t xml:space="preserve">Develops from pharyngeal floor and descends to fourth pharyngeal pouch, against trachea. </w:t>
      </w:r>
    </w:p>
    <w:p w14:paraId="73035B43" w14:textId="2E44AFD7" w:rsidR="00484A82" w:rsidRPr="00484A82" w:rsidRDefault="00D348AA" w:rsidP="00D4088A">
      <w:pPr>
        <w:numPr>
          <w:ilvl w:val="0"/>
          <w:numId w:val="51"/>
        </w:numPr>
      </w:pPr>
      <w:r>
        <w:t xml:space="preserve">It can </w:t>
      </w:r>
      <w:proofErr w:type="spellStart"/>
      <w:proofErr w:type="gramStart"/>
      <w:r>
        <w:t>o</w:t>
      </w:r>
      <w:r w:rsidR="00484A82" w:rsidRPr="00484A82">
        <w:t>rganifies</w:t>
      </w:r>
      <w:proofErr w:type="spellEnd"/>
      <w:proofErr w:type="gramEnd"/>
      <w:r w:rsidR="00484A82" w:rsidRPr="00484A82">
        <w:t xml:space="preserve"> iodine by 10 weeks gestation and makes T3/T4 </w:t>
      </w:r>
      <w:r>
        <w:t xml:space="preserve">(thyroid hormone) </w:t>
      </w:r>
      <w:r w:rsidR="00484A82" w:rsidRPr="00484A82">
        <w:t xml:space="preserve">10-12 weeks gestation. </w:t>
      </w:r>
    </w:p>
    <w:p w14:paraId="10D0AD83" w14:textId="77777777" w:rsidR="00C209B8" w:rsidRDefault="00484A82" w:rsidP="00D4088A">
      <w:pPr>
        <w:numPr>
          <w:ilvl w:val="0"/>
          <w:numId w:val="51"/>
        </w:numPr>
      </w:pPr>
      <w:r w:rsidRPr="00484A82">
        <w:t>TSH, T3, T4 do not cross placenta, so fetus must be independent early.  </w:t>
      </w:r>
    </w:p>
    <w:p w14:paraId="1C1A85A1" w14:textId="0C6E0967" w:rsidR="00D348AA" w:rsidRDefault="00D348AA" w:rsidP="00D4088A">
      <w:pPr>
        <w:numPr>
          <w:ilvl w:val="1"/>
          <w:numId w:val="51"/>
        </w:numPr>
      </w:pPr>
      <w:r>
        <w:t xml:space="preserve">It doesn't transfer but b/c the fetus grows so rapidly it is not in sufficient quantities </w:t>
      </w:r>
    </w:p>
    <w:p w14:paraId="189B583F" w14:textId="77777777" w:rsidR="00C209B8" w:rsidRDefault="00C209B8" w:rsidP="00C209B8"/>
    <w:p w14:paraId="20C3122C" w14:textId="77777777" w:rsidR="00C209B8" w:rsidRDefault="00484A82" w:rsidP="00C209B8">
      <w:pPr>
        <w:jc w:val="center"/>
        <w:rPr>
          <w:b/>
          <w:bCs/>
          <w:u w:val="single"/>
        </w:rPr>
      </w:pPr>
      <w:r w:rsidRPr="00C209B8">
        <w:rPr>
          <w:b/>
          <w:bCs/>
          <w:u w:val="single"/>
        </w:rPr>
        <w:t>THYROID ANATOMY</w:t>
      </w:r>
    </w:p>
    <w:p w14:paraId="62D0FCB1" w14:textId="769CF321" w:rsidR="00484A82" w:rsidRPr="00C209B8" w:rsidRDefault="00C209B8" w:rsidP="00C209B8">
      <w:pPr>
        <w:jc w:val="center"/>
        <w:rPr>
          <w:u w:val="single"/>
        </w:rPr>
      </w:pPr>
      <w:r w:rsidRPr="00C209B8">
        <w:rPr>
          <w:noProof/>
          <w:lang w:eastAsia="en-US"/>
        </w:rPr>
        <w:drawing>
          <wp:inline distT="0" distB="0" distL="0" distR="0" wp14:anchorId="504FDA96" wp14:editId="57FAF136">
            <wp:extent cx="2438400" cy="1228231"/>
            <wp:effectExtent l="0" t="0" r="0" b="0"/>
            <wp:docPr id="3074" name="Picture 4" descr="thro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4" descr="throa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39086" cy="1228577"/>
                    </a:xfrm>
                    <a:prstGeom prst="rect">
                      <a:avLst/>
                    </a:prstGeom>
                    <a:noFill/>
                    <a:ln>
                      <a:noFill/>
                    </a:ln>
                    <a:extLst/>
                  </pic:spPr>
                </pic:pic>
              </a:graphicData>
            </a:graphic>
          </wp:inline>
        </w:drawing>
      </w:r>
    </w:p>
    <w:p w14:paraId="4B37058E" w14:textId="77777777" w:rsidR="00C209B8" w:rsidRDefault="00C209B8" w:rsidP="00C209B8">
      <w:pPr>
        <w:rPr>
          <w:b/>
          <w:bCs/>
        </w:rPr>
      </w:pPr>
    </w:p>
    <w:p w14:paraId="7BE5D184" w14:textId="77777777" w:rsidR="00484A82" w:rsidRPr="00C209B8" w:rsidRDefault="00484A82" w:rsidP="00C209B8">
      <w:pPr>
        <w:jc w:val="center"/>
        <w:rPr>
          <w:u w:val="single"/>
        </w:rPr>
      </w:pPr>
      <w:r w:rsidRPr="00C209B8">
        <w:rPr>
          <w:b/>
          <w:bCs/>
          <w:u w:val="single"/>
        </w:rPr>
        <w:t>THYROID STRUCTURE</w:t>
      </w:r>
    </w:p>
    <w:p w14:paraId="3AA3BE72" w14:textId="2B0EBFC9" w:rsidR="00484A82" w:rsidRPr="00484A82" w:rsidRDefault="00502FD1" w:rsidP="00C209B8">
      <w:r>
        <w:rPr>
          <w:noProof/>
          <w:lang w:eastAsia="en-US"/>
        </w:rPr>
        <mc:AlternateContent>
          <mc:Choice Requires="wps">
            <w:drawing>
              <wp:anchor distT="0" distB="0" distL="114300" distR="114300" simplePos="0" relativeHeight="251695104" behindDoc="0" locked="0" layoutInCell="1" allowOverlap="1" wp14:anchorId="6FE04215" wp14:editId="4034F971">
                <wp:simplePos x="0" y="0"/>
                <wp:positionH relativeFrom="column">
                  <wp:posOffset>3543300</wp:posOffset>
                </wp:positionH>
                <wp:positionV relativeFrom="paragraph">
                  <wp:posOffset>893445</wp:posOffset>
                </wp:positionV>
                <wp:extent cx="2971800" cy="1828800"/>
                <wp:effectExtent l="0" t="0" r="0" b="0"/>
                <wp:wrapSquare wrapText="bothSides"/>
                <wp:docPr id="44042" name="Text Box 44042"/>
                <wp:cNvGraphicFramePr/>
                <a:graphic xmlns:a="http://schemas.openxmlformats.org/drawingml/2006/main">
                  <a:graphicData uri="http://schemas.microsoft.com/office/word/2010/wordprocessingShape">
                    <wps:wsp>
                      <wps:cNvSpPr txBox="1"/>
                      <wps:spPr>
                        <a:xfrm>
                          <a:off x="0" y="0"/>
                          <a:ext cx="2971800" cy="1828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3A84A8E" w14:textId="19A97CC2" w:rsidR="00E656EF" w:rsidRDefault="00E656EF" w:rsidP="00D4088A">
                            <w:pPr>
                              <w:numPr>
                                <w:ilvl w:val="0"/>
                                <w:numId w:val="51"/>
                              </w:numPr>
                            </w:pPr>
                            <w:r>
                              <w:t xml:space="preserve">There are 2 lobes and within each of the lobes there are lobules are comprised of a number of thyroid follicles which consists of thyroid epithelial cells that are secreting thyroid hormone and inside of these spheres (the stuff in the internal hollow area is called </w:t>
                            </w:r>
                            <w:r>
                              <w:rPr>
                                <w:i/>
                              </w:rPr>
                              <w:t>colloid—this is a mass of protein that w/in it is they thyroid protein</w:t>
                            </w:r>
                            <w:r>
                              <w:t xml:space="preserve">) of cells is where they secrete the thyroid hormone </w:t>
                            </w:r>
                          </w:p>
                          <w:p w14:paraId="1623D9F9" w14:textId="263AD911" w:rsidR="00E656EF" w:rsidRPr="00484A82" w:rsidRDefault="00E656EF" w:rsidP="00D4088A">
                            <w:pPr>
                              <w:numPr>
                                <w:ilvl w:val="0"/>
                                <w:numId w:val="51"/>
                              </w:numPr>
                            </w:pPr>
                            <w:r>
                              <w:t xml:space="preserve">Another cell type in the thyroid are </w:t>
                            </w:r>
                            <w:r w:rsidRPr="00962805">
                              <w:rPr>
                                <w:i/>
                              </w:rPr>
                              <w:t>C cells</w:t>
                            </w:r>
                            <w:r>
                              <w:rPr>
                                <w:i/>
                              </w:rPr>
                              <w:t xml:space="preserve"> </w:t>
                            </w:r>
                            <w:r>
                              <w:t xml:space="preserve">which produce calcitonin </w:t>
                            </w:r>
                          </w:p>
                          <w:p w14:paraId="7753CE5E"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2" o:spid="_x0000_s1047" type="#_x0000_t202" style="position:absolute;margin-left:279pt;margin-top:70.35pt;width:234pt;height:2in;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" filled="f" stroked="f">
                <v:textbox>
                  <w:txbxContent>
                    <w:p w14:paraId="23A84A8E" w14:textId="19A97CC2" w:rsidR="00E656EF" w:rsidRDefault="00E656EF" w:rsidP="00D4088A">
                      <w:pPr>
                        <w:numPr>
                          <w:ilvl w:val="0"/>
                          <w:numId w:val="51"/>
                        </w:numPr>
                      </w:pPr>
                      <w:r>
                        <w:t xml:space="preserve">There are 2 lobes and within each of the lobes there are lobules are comprised of a number of thyroid follicles which consists of thyroid epithelial cells that are secreting thyroid hormone and inside of these spheres (the stuff in the internal hollow area is called </w:t>
                      </w:r>
                      <w:r>
                        <w:rPr>
                          <w:i/>
                        </w:rPr>
                        <w:t>colloid—this is a mass of protein that w/in it is they thyroid protein</w:t>
                      </w:r>
                      <w:r>
                        <w:t xml:space="preserve">) of cells is where they secrete the thyroid hormone </w:t>
                      </w:r>
                    </w:p>
                    <w:p w14:paraId="1623D9F9" w14:textId="263AD911" w:rsidR="00E656EF" w:rsidRPr="00484A82" w:rsidRDefault="00E656EF" w:rsidP="00D4088A">
                      <w:pPr>
                        <w:numPr>
                          <w:ilvl w:val="0"/>
                          <w:numId w:val="51"/>
                        </w:numPr>
                      </w:pPr>
                      <w:r>
                        <w:t xml:space="preserve">Another cell type in the thyroid are </w:t>
                      </w:r>
                      <w:r w:rsidRPr="00962805">
                        <w:rPr>
                          <w:i/>
                        </w:rPr>
                        <w:t>C cells</w:t>
                      </w:r>
                      <w:r>
                        <w:rPr>
                          <w:i/>
                        </w:rPr>
                        <w:t xml:space="preserve"> </w:t>
                      </w:r>
                      <w:r>
                        <w:t xml:space="preserve">which produce calcitonin </w:t>
                      </w:r>
                    </w:p>
                    <w:p w14:paraId="7753CE5E" w14:textId="77777777" w:rsidR="00E656EF" w:rsidRDefault="00E656EF"/>
                  </w:txbxContent>
                </v:textbox>
                <w10:wrap type="square"/>
              </v:shape>
            </w:pict>
          </mc:Fallback>
        </mc:AlternateContent>
      </w:r>
      <w:r w:rsidR="00484A82" w:rsidRPr="00484A82">
        <w:rPr>
          <w:noProof/>
          <w:lang w:eastAsia="en-US"/>
        </w:rPr>
        <w:drawing>
          <wp:inline distT="0" distB="0" distL="0" distR="0" wp14:anchorId="06AE6757" wp14:editId="474A399F">
            <wp:extent cx="2566603" cy="33401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rotWithShape="1">
                    <a:blip r:embed="rId57">
                      <a:extLst>
                        <a:ext uri="{28A0092B-C50C-407E-A947-70E740481C1C}">
                          <a14:useLocalDpi xmlns:a14="http://schemas.microsoft.com/office/drawing/2010/main" val="0"/>
                        </a:ext>
                      </a:extLst>
                    </a:blip>
                    <a:srcRect l="11158" t="1" r="7390" b="2301"/>
                    <a:stretch/>
                  </pic:blipFill>
                  <pic:spPr bwMode="auto">
                    <a:xfrm>
                      <a:off x="0" y="0"/>
                      <a:ext cx="2567341" cy="3341060"/>
                    </a:xfrm>
                    <a:prstGeom prst="rect">
                      <a:avLst/>
                    </a:prstGeom>
                    <a:noFill/>
                    <a:ln>
                      <a:noFill/>
                    </a:ln>
                    <a:extLst>
                      <a:ext uri="{53640926-AAD7-44d8-BBD7-CCE9431645EC}">
                        <a14:shadowObscured xmlns:a14="http://schemas.microsoft.com/office/drawing/2010/main"/>
                      </a:ext>
                    </a:extLst>
                  </pic:spPr>
                </pic:pic>
              </a:graphicData>
            </a:graphic>
          </wp:inline>
        </w:drawing>
      </w:r>
      <w:r w:rsidR="00484A82" w:rsidRPr="00484A82">
        <w:t xml:space="preserve">  </w:t>
      </w:r>
    </w:p>
    <w:p w14:paraId="79C5B94A" w14:textId="77777777" w:rsidR="00C209B8" w:rsidRDefault="00C209B8" w:rsidP="00C209B8"/>
    <w:p w14:paraId="3C4CD676" w14:textId="77777777" w:rsidR="00484A82" w:rsidRPr="00C209B8" w:rsidRDefault="00484A82" w:rsidP="00C209B8">
      <w:pPr>
        <w:jc w:val="center"/>
        <w:rPr>
          <w:u w:val="single"/>
        </w:rPr>
      </w:pPr>
      <w:r w:rsidRPr="00C209B8">
        <w:rPr>
          <w:b/>
          <w:bCs/>
          <w:u w:val="single"/>
        </w:rPr>
        <w:t>IODINE AND THYROID</w:t>
      </w:r>
    </w:p>
    <w:p w14:paraId="6ACC437B" w14:textId="59C039B5" w:rsidR="00484A82" w:rsidRPr="00484A82" w:rsidRDefault="00484A82" w:rsidP="00D4088A">
      <w:pPr>
        <w:numPr>
          <w:ilvl w:val="0"/>
          <w:numId w:val="51"/>
        </w:numPr>
      </w:pPr>
      <w:r w:rsidRPr="00484A82">
        <w:t xml:space="preserve">100-200 </w:t>
      </w:r>
      <w:r w:rsidRPr="00484A82">
        <w:t>g iodine p</w:t>
      </w:r>
      <w:r w:rsidR="006A5A11">
        <w:t xml:space="preserve">er day is required in the diet b/c we cant manufacture iodine </w:t>
      </w:r>
    </w:p>
    <w:p w14:paraId="3945C4FD" w14:textId="77777777" w:rsidR="00484A82" w:rsidRPr="00484A82" w:rsidRDefault="00484A82" w:rsidP="00D4088A">
      <w:pPr>
        <w:numPr>
          <w:ilvl w:val="0"/>
          <w:numId w:val="51"/>
        </w:numPr>
      </w:pPr>
      <w:r w:rsidRPr="00484A82">
        <w:t xml:space="preserve">Thyroid is only </w:t>
      </w:r>
      <w:proofErr w:type="gramStart"/>
      <w:r w:rsidRPr="00484A82">
        <w:t>tissue which</w:t>
      </w:r>
      <w:proofErr w:type="gramEnd"/>
      <w:r w:rsidRPr="00484A82">
        <w:t xml:space="preserve"> incorporates iodine into organic molecules. </w:t>
      </w:r>
    </w:p>
    <w:p w14:paraId="44A2E8C3" w14:textId="77777777" w:rsidR="00484A82" w:rsidRPr="00484A82" w:rsidRDefault="00484A82" w:rsidP="00D4088A">
      <w:pPr>
        <w:numPr>
          <w:ilvl w:val="0"/>
          <w:numId w:val="51"/>
        </w:numPr>
      </w:pPr>
      <w:proofErr w:type="gramStart"/>
      <w:r w:rsidRPr="00484A82">
        <w:t>Iodine can be concentrated by some other tissues</w:t>
      </w:r>
      <w:proofErr w:type="gramEnd"/>
      <w:r w:rsidRPr="00484A82">
        <w:t xml:space="preserve"> (salivary glands, mammary glands, stomach, placenta). </w:t>
      </w:r>
    </w:p>
    <w:p w14:paraId="38C86C4A" w14:textId="5957E122" w:rsidR="00484A82" w:rsidRDefault="00484A82" w:rsidP="00D4088A">
      <w:pPr>
        <w:numPr>
          <w:ilvl w:val="0"/>
          <w:numId w:val="51"/>
        </w:numPr>
      </w:pPr>
      <w:r w:rsidRPr="00484A82">
        <w:t>Only the thyroid concentrates iodine in response to thyroid stimulating hormone (TSH fro</w:t>
      </w:r>
      <w:r w:rsidR="006A5A11">
        <w:t xml:space="preserve">m pituitary), </w:t>
      </w:r>
      <w:r w:rsidR="00C209B8">
        <w:t xml:space="preserve">via sodium iodide </w:t>
      </w:r>
      <w:proofErr w:type="spellStart"/>
      <w:r w:rsidRPr="00484A82">
        <w:t>symporter</w:t>
      </w:r>
      <w:proofErr w:type="spellEnd"/>
      <w:r w:rsidRPr="00484A82">
        <w:t xml:space="preserve"> (membrane protein). </w:t>
      </w:r>
    </w:p>
    <w:p w14:paraId="1B64BA82" w14:textId="7F832C6B" w:rsidR="006A5A11" w:rsidRPr="00484A82" w:rsidRDefault="006A5A11" w:rsidP="00D4088A">
      <w:pPr>
        <w:numPr>
          <w:ilvl w:val="1"/>
          <w:numId w:val="51"/>
        </w:numPr>
      </w:pPr>
      <w:r>
        <w:t xml:space="preserve">The TSH stimulates a Na-iodide </w:t>
      </w:r>
      <w:proofErr w:type="spellStart"/>
      <w:r>
        <w:t>symporter</w:t>
      </w:r>
      <w:proofErr w:type="spellEnd"/>
      <w:r>
        <w:t xml:space="preserve"> on the epithelial cells </w:t>
      </w:r>
    </w:p>
    <w:p w14:paraId="7BEF187D" w14:textId="77777777" w:rsidR="00484A82" w:rsidRPr="00484A82" w:rsidRDefault="00484A82" w:rsidP="00D4088A">
      <w:pPr>
        <w:numPr>
          <w:ilvl w:val="0"/>
          <w:numId w:val="51"/>
        </w:numPr>
      </w:pPr>
      <w:r w:rsidRPr="00484A82">
        <w:t xml:space="preserve">Thyroid serum: iodide ratio can be 40:1. </w:t>
      </w:r>
    </w:p>
    <w:p w14:paraId="1E8B69CD" w14:textId="77777777" w:rsidR="00484A82" w:rsidRDefault="00484A82" w:rsidP="00D4088A">
      <w:pPr>
        <w:numPr>
          <w:ilvl w:val="0"/>
          <w:numId w:val="51"/>
        </w:numPr>
      </w:pPr>
      <w:r w:rsidRPr="00484A82">
        <w:t xml:space="preserve">Most iodide leaving plasma is excreted via kidney (2/3) or enters the thyroid (1/3). </w:t>
      </w:r>
    </w:p>
    <w:p w14:paraId="664C1089" w14:textId="503B1F79" w:rsidR="006A5A11" w:rsidRPr="00484A82" w:rsidRDefault="006A5A11" w:rsidP="00D4088A">
      <w:pPr>
        <w:numPr>
          <w:ilvl w:val="1"/>
          <w:numId w:val="51"/>
        </w:numPr>
      </w:pPr>
      <w:r>
        <w:t xml:space="preserve">What ever doesn't get excreted gets reused by the thyroid </w:t>
      </w:r>
    </w:p>
    <w:p w14:paraId="3E72C286" w14:textId="77777777" w:rsidR="006A5A11" w:rsidRDefault="006A5A11" w:rsidP="00C209B8">
      <w:pPr>
        <w:rPr>
          <w:b/>
          <w:bCs/>
        </w:rPr>
      </w:pPr>
    </w:p>
    <w:p w14:paraId="2AC80C78" w14:textId="77777777" w:rsidR="00484A82" w:rsidRPr="00C209B8" w:rsidRDefault="00484A82" w:rsidP="00C209B8">
      <w:pPr>
        <w:jc w:val="center"/>
        <w:rPr>
          <w:u w:val="single"/>
        </w:rPr>
      </w:pPr>
      <w:r w:rsidRPr="00C209B8">
        <w:rPr>
          <w:b/>
          <w:bCs/>
          <w:u w:val="single"/>
        </w:rPr>
        <w:t>THYROGLOBULIN</w:t>
      </w:r>
    </w:p>
    <w:p w14:paraId="57931B1A" w14:textId="2CE3BF6D" w:rsidR="00484A82" w:rsidRPr="00484A82" w:rsidRDefault="00335369" w:rsidP="00D4088A">
      <w:pPr>
        <w:numPr>
          <w:ilvl w:val="0"/>
          <w:numId w:val="51"/>
        </w:numPr>
      </w:pPr>
      <w:r>
        <w:t>Thyroglobulin is the p</w:t>
      </w:r>
      <w:r w:rsidR="00484A82" w:rsidRPr="00484A82">
        <w:t xml:space="preserve">rimary component of the </w:t>
      </w:r>
      <w:r w:rsidR="00484A82" w:rsidRPr="00335369">
        <w:rPr>
          <w:i/>
        </w:rPr>
        <w:t>colloid</w:t>
      </w:r>
      <w:r w:rsidR="00484A82" w:rsidRPr="00484A82">
        <w:t xml:space="preserve"> in thyroid follicles; is 1/3 weight of gland. </w:t>
      </w:r>
    </w:p>
    <w:p w14:paraId="4183A789" w14:textId="77777777" w:rsidR="00484A82" w:rsidRPr="00484A82" w:rsidRDefault="00484A82" w:rsidP="00D4088A">
      <w:pPr>
        <w:numPr>
          <w:ilvl w:val="0"/>
          <w:numId w:val="51"/>
        </w:numPr>
      </w:pPr>
      <w:r w:rsidRPr="00484A82">
        <w:t xml:space="preserve">Large protein (650,000 M.W.) </w:t>
      </w:r>
    </w:p>
    <w:p w14:paraId="72BF0C9B" w14:textId="383393A3" w:rsidR="00484A82" w:rsidRPr="00484A82" w:rsidRDefault="00484A82" w:rsidP="00D4088A">
      <w:pPr>
        <w:numPr>
          <w:ilvl w:val="0"/>
          <w:numId w:val="51"/>
        </w:numPr>
      </w:pPr>
      <w:r w:rsidRPr="00484A82">
        <w:t xml:space="preserve">Synthesized in thyroid follicular cell </w:t>
      </w:r>
      <w:r w:rsidR="00335369">
        <w:t xml:space="preserve">(sphere surrounding the colloid) </w:t>
      </w:r>
      <w:r w:rsidRPr="00484A82">
        <w:t xml:space="preserve">and released into colloid. </w:t>
      </w:r>
    </w:p>
    <w:p w14:paraId="26538E58" w14:textId="39568F5D" w:rsidR="00484A82" w:rsidRDefault="00484A82" w:rsidP="00D4088A">
      <w:pPr>
        <w:numPr>
          <w:ilvl w:val="0"/>
          <w:numId w:val="51"/>
        </w:numPr>
      </w:pPr>
      <w:proofErr w:type="spellStart"/>
      <w:r w:rsidRPr="00484A82">
        <w:t>Tyrosyl</w:t>
      </w:r>
      <w:proofErr w:type="spellEnd"/>
      <w:r w:rsidR="00335369">
        <w:t xml:space="preserve"> (tyrosine)</w:t>
      </w:r>
      <w:r w:rsidRPr="00484A82">
        <w:t xml:space="preserve"> residues</w:t>
      </w:r>
      <w:r w:rsidR="00335369">
        <w:t xml:space="preserve"> </w:t>
      </w:r>
      <w:r w:rsidRPr="00484A82">
        <w:t xml:space="preserve">in thyroglobulin (TGB) are sites of </w:t>
      </w:r>
      <w:proofErr w:type="spellStart"/>
      <w:r w:rsidRPr="00484A82">
        <w:t>monoiodotyrosine</w:t>
      </w:r>
      <w:proofErr w:type="spellEnd"/>
      <w:r w:rsidRPr="00484A82">
        <w:t xml:space="preserve"> (MIT), </w:t>
      </w:r>
      <w:proofErr w:type="spellStart"/>
      <w:r w:rsidRPr="00484A82">
        <w:t>diiodotyrosine</w:t>
      </w:r>
      <w:proofErr w:type="spellEnd"/>
      <w:r w:rsidRPr="00484A82">
        <w:t xml:space="preserve"> (DIT), T3, T4 synthesis</w:t>
      </w:r>
      <w:r w:rsidR="00335369">
        <w:t xml:space="preserve"> (where iodine is added)</w:t>
      </w:r>
      <w:r w:rsidRPr="00484A82">
        <w:t xml:space="preserve">. </w:t>
      </w:r>
    </w:p>
    <w:p w14:paraId="0ACC1CF9" w14:textId="5A772E5E" w:rsidR="00335369" w:rsidRDefault="00335369" w:rsidP="00D4088A">
      <w:pPr>
        <w:numPr>
          <w:ilvl w:val="1"/>
          <w:numId w:val="51"/>
        </w:numPr>
      </w:pPr>
      <w:r>
        <w:t>During folding you can get an MIT meeting up with a DIT giving you T3 or two DIT’s to make T4</w:t>
      </w:r>
    </w:p>
    <w:p w14:paraId="73769F08" w14:textId="6147E035" w:rsidR="003A4A73" w:rsidRPr="00484A82" w:rsidRDefault="003A4A73" w:rsidP="00D4088A">
      <w:pPr>
        <w:numPr>
          <w:ilvl w:val="1"/>
          <w:numId w:val="51"/>
        </w:numPr>
      </w:pPr>
      <w:r>
        <w:t xml:space="preserve">The thyroid hormones are made by the thyroglobulin molecule and stored in it </w:t>
      </w:r>
    </w:p>
    <w:p w14:paraId="0A5C1A64" w14:textId="6B9BD806" w:rsidR="00484A82" w:rsidRPr="00484A82" w:rsidRDefault="00484A82" w:rsidP="00D4088A">
      <w:pPr>
        <w:pStyle w:val="ListParagraph"/>
        <w:numPr>
          <w:ilvl w:val="0"/>
          <w:numId w:val="51"/>
        </w:numPr>
      </w:pPr>
      <w:r w:rsidRPr="00484A82">
        <w:t xml:space="preserve">T3, T4 stored </w:t>
      </w:r>
      <w:r w:rsidR="00C209B8">
        <w:t>in TGB until release from glands</w:t>
      </w:r>
    </w:p>
    <w:p w14:paraId="147C8195" w14:textId="10255B97" w:rsidR="00484A82" w:rsidRPr="00484A82" w:rsidRDefault="00A149B2" w:rsidP="00D4088A">
      <w:pPr>
        <w:pStyle w:val="ListParagraph"/>
        <w:numPr>
          <w:ilvl w:val="1"/>
          <w:numId w:val="51"/>
        </w:numPr>
      </w:pPr>
      <w:r>
        <w:rPr>
          <w:noProof/>
          <w:lang w:eastAsia="en-US"/>
        </w:rPr>
        <mc:AlternateContent>
          <mc:Choice Requires="wps">
            <w:drawing>
              <wp:anchor distT="0" distB="0" distL="114300" distR="114300" simplePos="0" relativeHeight="251694080" behindDoc="0" locked="0" layoutInCell="1" allowOverlap="1" wp14:anchorId="33896771" wp14:editId="3F855CF7">
                <wp:simplePos x="0" y="0"/>
                <wp:positionH relativeFrom="column">
                  <wp:posOffset>3200400</wp:posOffset>
                </wp:positionH>
                <wp:positionV relativeFrom="paragraph">
                  <wp:posOffset>229235</wp:posOffset>
                </wp:positionV>
                <wp:extent cx="3314700" cy="1714500"/>
                <wp:effectExtent l="0" t="0" r="0" b="12700"/>
                <wp:wrapSquare wrapText="bothSides"/>
                <wp:docPr id="44041" name="Text Box 44041"/>
                <wp:cNvGraphicFramePr/>
                <a:graphic xmlns:a="http://schemas.openxmlformats.org/drawingml/2006/main">
                  <a:graphicData uri="http://schemas.microsoft.com/office/word/2010/wordprocessingShape">
                    <wps:wsp>
                      <wps:cNvSpPr txBox="1"/>
                      <wps:spPr>
                        <a:xfrm>
                          <a:off x="0" y="0"/>
                          <a:ext cx="33147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805E3A" w14:textId="77777777" w:rsidR="00E656EF" w:rsidRPr="00484A82" w:rsidRDefault="00E656EF" w:rsidP="00A149B2">
                            <w:r w:rsidRPr="00484A82">
                              <w:t>NOTES:</w:t>
                            </w:r>
                          </w:p>
                          <w:p w14:paraId="27AB944A" w14:textId="77777777" w:rsidR="00E656EF" w:rsidRPr="00484A82" w:rsidRDefault="00E656EF" w:rsidP="00D4088A">
                            <w:pPr>
                              <w:pStyle w:val="ListParagraph"/>
                              <w:numPr>
                                <w:ilvl w:val="0"/>
                                <w:numId w:val="52"/>
                              </w:numPr>
                            </w:pPr>
                            <w:r w:rsidRPr="00484A82">
                              <w:t xml:space="preserve">Alkyl group and Iodine both needed  for bioactivity. </w:t>
                            </w:r>
                          </w:p>
                          <w:p w14:paraId="7C649DB7" w14:textId="1D889B9D" w:rsidR="00E656EF" w:rsidRPr="00484A82" w:rsidRDefault="00E656EF" w:rsidP="00D4088A">
                            <w:pPr>
                              <w:pStyle w:val="ListParagraph"/>
                              <w:numPr>
                                <w:ilvl w:val="0"/>
                                <w:numId w:val="52"/>
                              </w:numPr>
                            </w:pPr>
                            <w:r w:rsidRPr="00484A82">
                              <w:t xml:space="preserve">Iodine at </w:t>
                            </w:r>
                            <w:r>
                              <w:t>the 5’ instead of 3’ position y</w:t>
                            </w:r>
                            <w:r w:rsidRPr="00484A82">
                              <w:t xml:space="preserve">ields a T3 with no bioactivity. </w:t>
                            </w:r>
                          </w:p>
                          <w:p w14:paraId="3B037695" w14:textId="454C7E09" w:rsidR="00E656EF" w:rsidRPr="00484A82" w:rsidRDefault="00E656EF" w:rsidP="00D4088A">
                            <w:pPr>
                              <w:pStyle w:val="ListParagraph"/>
                              <w:numPr>
                                <w:ilvl w:val="0"/>
                                <w:numId w:val="52"/>
                              </w:numPr>
                            </w:pPr>
                            <w:r w:rsidRPr="00484A82">
                              <w:t>The ether linkage (-0-) makes  thyroid h</w:t>
                            </w:r>
                            <w:r>
                              <w:t>ormones very chemically stable—this lends to its ability to actually behave more as a steroid than a protein. The ether linkage and 2 phenyl groups allow it to cross cell membranes and enter the nucleus—it has a nuclear site of action. This also gives it a very long half life (days)</w:t>
                            </w:r>
                          </w:p>
                          <w:p w14:paraId="20AEEE3C"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041" o:spid="_x0000_s1048" type="#_x0000_t202" style="position:absolute;left:0;text-align:left;margin-left:252pt;margin-top:18.05pt;width:261pt;height:1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" filled="f" stroked="f">
                <v:textbox>
                  <w:txbxContent>
                    <w:p w14:paraId="10805E3A" w14:textId="77777777" w:rsidR="00E656EF" w:rsidRPr="00484A82" w:rsidRDefault="00E656EF" w:rsidP="00A149B2">
                      <w:r w:rsidRPr="00484A82">
                        <w:t>NOTES:</w:t>
                      </w:r>
                    </w:p>
                    <w:p w14:paraId="27AB944A" w14:textId="77777777" w:rsidR="00E656EF" w:rsidRPr="00484A82" w:rsidRDefault="00E656EF" w:rsidP="00D4088A">
                      <w:pPr>
                        <w:pStyle w:val="ListParagraph"/>
                        <w:numPr>
                          <w:ilvl w:val="0"/>
                          <w:numId w:val="52"/>
                        </w:numPr>
                      </w:pPr>
                      <w:r w:rsidRPr="00484A82">
                        <w:t xml:space="preserve">Alkyl group and Iodine both needed  for bioactivity. </w:t>
                      </w:r>
                    </w:p>
                    <w:p w14:paraId="7C649DB7" w14:textId="1D889B9D" w:rsidR="00E656EF" w:rsidRPr="00484A82" w:rsidRDefault="00E656EF" w:rsidP="00D4088A">
                      <w:pPr>
                        <w:pStyle w:val="ListParagraph"/>
                        <w:numPr>
                          <w:ilvl w:val="0"/>
                          <w:numId w:val="52"/>
                        </w:numPr>
                      </w:pPr>
                      <w:r w:rsidRPr="00484A82">
                        <w:t xml:space="preserve">Iodine at </w:t>
                      </w:r>
                      <w:r>
                        <w:t>the 5’ instead of 3’ position y</w:t>
                      </w:r>
                      <w:r w:rsidRPr="00484A82">
                        <w:t xml:space="preserve">ields a T3 with no bioactivity. </w:t>
                      </w:r>
                    </w:p>
                    <w:p w14:paraId="3B037695" w14:textId="454C7E09" w:rsidR="00E656EF" w:rsidRPr="00484A82" w:rsidRDefault="00E656EF" w:rsidP="00D4088A">
                      <w:pPr>
                        <w:pStyle w:val="ListParagraph"/>
                        <w:numPr>
                          <w:ilvl w:val="0"/>
                          <w:numId w:val="52"/>
                        </w:numPr>
                      </w:pPr>
                      <w:r w:rsidRPr="00484A82">
                        <w:t>The ether linkage (-0-) makes  thyroid h</w:t>
                      </w:r>
                      <w:r>
                        <w:t>ormones very chemically stable—this lends to its ability to actually behave more as a steroid than a protein. The ether linkage and 2 phenyl groups allow it to cross cell membranes and enter the nucleus—it has a nuclear site of action. This also gives it a very long half life (days)</w:t>
                      </w:r>
                    </w:p>
                    <w:p w14:paraId="20AEEE3C" w14:textId="77777777" w:rsidR="00E656EF" w:rsidRDefault="00E656EF"/>
                  </w:txbxContent>
                </v:textbox>
                <w10:wrap type="square"/>
              </v:shape>
            </w:pict>
          </mc:Fallback>
        </mc:AlternateContent>
      </w:r>
      <w:r w:rsidR="00C209B8" w:rsidRPr="00C209B8">
        <w:rPr>
          <w:noProof/>
          <w:lang w:eastAsia="en-US"/>
        </w:rPr>
        <w:drawing>
          <wp:inline distT="0" distB="0" distL="0" distR="0" wp14:anchorId="3F415298" wp14:editId="7FD289CA">
            <wp:extent cx="1943100" cy="1936353"/>
            <wp:effectExtent l="0" t="0" r="0" b="0"/>
            <wp:docPr id="44038" name="Picture 4" descr="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4" descr="t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43226" cy="1936479"/>
                    </a:xfrm>
                    <a:prstGeom prst="rect">
                      <a:avLst/>
                    </a:prstGeom>
                    <a:noFill/>
                    <a:ln>
                      <a:noFill/>
                    </a:ln>
                    <a:extLst/>
                  </pic:spPr>
                </pic:pic>
              </a:graphicData>
            </a:graphic>
          </wp:inline>
        </w:drawing>
      </w:r>
    </w:p>
    <w:p w14:paraId="556E1C09" w14:textId="77777777" w:rsidR="00A149B2" w:rsidRDefault="00A149B2" w:rsidP="00A149B2">
      <w:pPr>
        <w:rPr>
          <w:b/>
          <w:bCs/>
        </w:rPr>
      </w:pPr>
    </w:p>
    <w:p w14:paraId="7C367609" w14:textId="77777777" w:rsidR="00A149B2" w:rsidRDefault="00A149B2" w:rsidP="00A149B2">
      <w:pPr>
        <w:jc w:val="center"/>
        <w:rPr>
          <w:b/>
          <w:bCs/>
          <w:u w:val="single"/>
        </w:rPr>
      </w:pPr>
    </w:p>
    <w:p w14:paraId="0783FC83" w14:textId="77777777" w:rsidR="00484A82" w:rsidRPr="00A149B2" w:rsidRDefault="00484A82" w:rsidP="00A149B2">
      <w:pPr>
        <w:jc w:val="center"/>
        <w:rPr>
          <w:u w:val="single"/>
        </w:rPr>
      </w:pPr>
      <w:r w:rsidRPr="00A149B2">
        <w:rPr>
          <w:b/>
          <w:bCs/>
          <w:u w:val="single"/>
        </w:rPr>
        <w:t>THYROID HORMONE SYNTHESIS</w:t>
      </w:r>
    </w:p>
    <w:p w14:paraId="5232BB4F" w14:textId="5C393180" w:rsidR="00484A82" w:rsidRPr="00484A82" w:rsidRDefault="003A4A73" w:rsidP="003A4A73">
      <w:r>
        <w:rPr>
          <w:noProof/>
          <w:lang w:eastAsia="en-US"/>
        </w:rPr>
        <mc:AlternateContent>
          <mc:Choice Requires="wps">
            <w:drawing>
              <wp:anchor distT="0" distB="0" distL="114300" distR="114300" simplePos="0" relativeHeight="251696128" behindDoc="0" locked="0" layoutInCell="1" allowOverlap="1" wp14:anchorId="192CF569" wp14:editId="2CC69428">
                <wp:simplePos x="0" y="0"/>
                <wp:positionH relativeFrom="column">
                  <wp:posOffset>4000500</wp:posOffset>
                </wp:positionH>
                <wp:positionV relativeFrom="paragraph">
                  <wp:posOffset>398780</wp:posOffset>
                </wp:positionV>
                <wp:extent cx="2514600" cy="2286000"/>
                <wp:effectExtent l="0" t="0" r="0" b="0"/>
                <wp:wrapSquare wrapText="bothSides"/>
                <wp:docPr id="44043" name="Text Box 44043"/>
                <wp:cNvGraphicFramePr/>
                <a:graphic xmlns:a="http://schemas.openxmlformats.org/drawingml/2006/main">
                  <a:graphicData uri="http://schemas.microsoft.com/office/word/2010/wordprocessingShape">
                    <wps:wsp>
                      <wps:cNvSpPr txBox="1"/>
                      <wps:spPr>
                        <a:xfrm>
                          <a:off x="0" y="0"/>
                          <a:ext cx="2514600" cy="2286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047528" w14:textId="7F2F2003" w:rsidR="00E656EF" w:rsidRDefault="00E656EF" w:rsidP="00D4088A">
                            <w:pPr>
                              <w:pStyle w:val="ListParagraph"/>
                              <w:numPr>
                                <w:ilvl w:val="0"/>
                                <w:numId w:val="55"/>
                              </w:numPr>
                            </w:pPr>
                            <w:r>
                              <w:t xml:space="preserve">The process of synthesis is occurring in the colloid not in the cell. The cell is taking in the amino acids and iodine and then it is converting the amino acids into thyroglobulin and its taking the iodine and turning it into </w:t>
                            </w:r>
                            <w:proofErr w:type="gramStart"/>
                            <w:r>
                              <w:t>iodide which</w:t>
                            </w:r>
                            <w:proofErr w:type="gramEnd"/>
                            <w:r>
                              <w:t xml:space="preserve"> is then converted to oxidized iodide in the colloid. </w:t>
                            </w:r>
                          </w:p>
                          <w:p w14:paraId="7316B840" w14:textId="6B9C40E8" w:rsidR="00E656EF" w:rsidRDefault="00E656EF" w:rsidP="00D4088A">
                            <w:pPr>
                              <w:pStyle w:val="ListParagraph"/>
                              <w:numPr>
                                <w:ilvl w:val="0"/>
                                <w:numId w:val="55"/>
                              </w:numPr>
                            </w:pPr>
                            <w:r>
                              <w:t xml:space="preserve">The most recently synthesized </w:t>
                            </w:r>
                            <w:proofErr w:type="gramStart"/>
                            <w:r>
                              <w:t>hormone which is along the edge of the colloid</w:t>
                            </w:r>
                            <w:proofErr w:type="gramEnd"/>
                            <w:r>
                              <w:t xml:space="preserve"> is the first to be mobilized. The center of the colloid is actually pretty old.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3" o:spid="_x0000_s1049" type="#_x0000_t202" style="position:absolute;margin-left:315pt;margin-top:31.4pt;width:198pt;height:180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" filled="f" stroked="f">
                <v:textbox>
                  <w:txbxContent>
                    <w:p w14:paraId="49047528" w14:textId="7F2F2003" w:rsidR="00E656EF" w:rsidRDefault="00E656EF" w:rsidP="00D4088A">
                      <w:pPr>
                        <w:pStyle w:val="ListParagraph"/>
                        <w:numPr>
                          <w:ilvl w:val="0"/>
                          <w:numId w:val="55"/>
                        </w:numPr>
                      </w:pPr>
                      <w:r>
                        <w:t xml:space="preserve">The process of synthesis is occurring in the colloid not in the cell. The cell is taking in the amino acids and iodine and then it is converting the amino acids into thyroglobulin and its taking the iodine and turning it into </w:t>
                      </w:r>
                      <w:proofErr w:type="gramStart"/>
                      <w:r>
                        <w:t>iodide which</w:t>
                      </w:r>
                      <w:proofErr w:type="gramEnd"/>
                      <w:r>
                        <w:t xml:space="preserve"> is then converted to oxidized iodide in the colloid. </w:t>
                      </w:r>
                    </w:p>
                    <w:p w14:paraId="7316B840" w14:textId="6B9C40E8" w:rsidR="00E656EF" w:rsidRDefault="00E656EF" w:rsidP="00D4088A">
                      <w:pPr>
                        <w:pStyle w:val="ListParagraph"/>
                        <w:numPr>
                          <w:ilvl w:val="0"/>
                          <w:numId w:val="55"/>
                        </w:numPr>
                      </w:pPr>
                      <w:r>
                        <w:t xml:space="preserve">The most recently synthesized </w:t>
                      </w:r>
                      <w:proofErr w:type="gramStart"/>
                      <w:r>
                        <w:t>hormone which is along the edge of the colloid</w:t>
                      </w:r>
                      <w:proofErr w:type="gramEnd"/>
                      <w:r>
                        <w:t xml:space="preserve"> is the first to be mobilized. The center of the colloid is actually pretty old.</w:t>
                      </w:r>
                    </w:p>
                  </w:txbxContent>
                </v:textbox>
                <w10:wrap type="square"/>
              </v:shape>
            </w:pict>
          </mc:Fallback>
        </mc:AlternateContent>
      </w:r>
      <w:r w:rsidR="00A149B2" w:rsidRPr="00A149B2">
        <w:rPr>
          <w:noProof/>
          <w:lang w:eastAsia="en-US"/>
        </w:rPr>
        <w:drawing>
          <wp:inline distT="0" distB="0" distL="0" distR="0" wp14:anchorId="61DE95CF" wp14:editId="4028AA36">
            <wp:extent cx="4000500" cy="2993430"/>
            <wp:effectExtent l="0" t="0" r="0" b="3810"/>
            <wp:docPr id="10242" name="Picture 4" descr="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4" descr="t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00799" cy="2993654"/>
                    </a:xfrm>
                    <a:prstGeom prst="rect">
                      <a:avLst/>
                    </a:prstGeom>
                    <a:noFill/>
                    <a:ln>
                      <a:noFill/>
                    </a:ln>
                    <a:extLst/>
                  </pic:spPr>
                </pic:pic>
              </a:graphicData>
            </a:graphic>
          </wp:inline>
        </w:drawing>
      </w:r>
    </w:p>
    <w:p w14:paraId="52C2C13E" w14:textId="77777777" w:rsidR="00A149B2" w:rsidRDefault="00A149B2" w:rsidP="00A149B2">
      <w:pPr>
        <w:rPr>
          <w:b/>
          <w:bCs/>
        </w:rPr>
      </w:pPr>
    </w:p>
    <w:p w14:paraId="43384534" w14:textId="77777777" w:rsidR="00A149B2" w:rsidRDefault="00A149B2" w:rsidP="00A149B2">
      <w:pPr>
        <w:jc w:val="center"/>
        <w:rPr>
          <w:b/>
          <w:bCs/>
          <w:u w:val="single"/>
        </w:rPr>
      </w:pPr>
    </w:p>
    <w:p w14:paraId="7F48ACF2" w14:textId="77777777" w:rsidR="00484A82" w:rsidRPr="00A149B2" w:rsidRDefault="00484A82" w:rsidP="00A149B2">
      <w:pPr>
        <w:jc w:val="center"/>
        <w:rPr>
          <w:u w:val="single"/>
        </w:rPr>
      </w:pPr>
      <w:r w:rsidRPr="00A149B2">
        <w:rPr>
          <w:b/>
          <w:bCs/>
          <w:u w:val="single"/>
        </w:rPr>
        <w:t>THYROID HORMONE RELEASE</w:t>
      </w:r>
    </w:p>
    <w:p w14:paraId="221FCBA8" w14:textId="77777777" w:rsidR="00484A82" w:rsidRPr="00484A82" w:rsidRDefault="00484A82" w:rsidP="00D4088A">
      <w:pPr>
        <w:numPr>
          <w:ilvl w:val="0"/>
          <w:numId w:val="51"/>
        </w:numPr>
      </w:pPr>
      <w:r w:rsidRPr="00484A82">
        <w:t xml:space="preserve">Most recently synthesized hormone is first to be released. </w:t>
      </w:r>
    </w:p>
    <w:p w14:paraId="38D4BCBB" w14:textId="480525EE" w:rsidR="00484A82" w:rsidRDefault="00484A82" w:rsidP="00D4088A">
      <w:pPr>
        <w:numPr>
          <w:ilvl w:val="0"/>
          <w:numId w:val="51"/>
        </w:numPr>
      </w:pPr>
      <w:r w:rsidRPr="00484A82">
        <w:t>Colloid (TGB</w:t>
      </w:r>
      <w:r w:rsidR="00B3752C">
        <w:t>—this is thyroglobulin</w:t>
      </w:r>
      <w:r w:rsidRPr="00484A82">
        <w:t xml:space="preserve">) resorbed by follicular cells. </w:t>
      </w:r>
    </w:p>
    <w:p w14:paraId="6472F426" w14:textId="496B4FB6" w:rsidR="001E2ADF" w:rsidRPr="00484A82" w:rsidRDefault="001E2ADF" w:rsidP="00D4088A">
      <w:pPr>
        <w:numPr>
          <w:ilvl w:val="1"/>
          <w:numId w:val="51"/>
        </w:numPr>
      </w:pPr>
      <w:r>
        <w:t xml:space="preserve">When the signal comes to signal release of thyroid hormone some of the colloid is chopped and it is resorbed by the follicular cells </w:t>
      </w:r>
    </w:p>
    <w:p w14:paraId="54591D76" w14:textId="06DC2E4B" w:rsidR="00484A82" w:rsidRPr="00484A82" w:rsidRDefault="001E2ADF" w:rsidP="00D4088A">
      <w:pPr>
        <w:numPr>
          <w:ilvl w:val="0"/>
          <w:numId w:val="51"/>
        </w:numPr>
      </w:pPr>
      <w:r>
        <w:t xml:space="preserve">In the follicular/epithelial cells </w:t>
      </w:r>
      <w:r w:rsidRPr="001E2ADF">
        <w:rPr>
          <w:i/>
        </w:rPr>
        <w:t>l</w:t>
      </w:r>
      <w:r w:rsidR="00484A82" w:rsidRPr="001E2ADF">
        <w:rPr>
          <w:i/>
        </w:rPr>
        <w:t>ytic enzymes</w:t>
      </w:r>
      <w:r w:rsidR="00484A82" w:rsidRPr="00484A82">
        <w:t xml:space="preserve"> release MIT, DIT, T3, T4 from colloid. </w:t>
      </w:r>
    </w:p>
    <w:p w14:paraId="79CC154D" w14:textId="42C99EB3" w:rsidR="00484A82" w:rsidRPr="00484A82" w:rsidRDefault="001E2ADF" w:rsidP="00D4088A">
      <w:pPr>
        <w:numPr>
          <w:ilvl w:val="0"/>
          <w:numId w:val="51"/>
        </w:numPr>
      </w:pPr>
      <w:r>
        <w:t xml:space="preserve">Then the </w:t>
      </w:r>
      <w:r w:rsidR="00484A82" w:rsidRPr="00484A82">
        <w:t xml:space="preserve">T3, T4 enter circulation. </w:t>
      </w:r>
    </w:p>
    <w:p w14:paraId="255A1838" w14:textId="19DA2C17" w:rsidR="00484A82" w:rsidRPr="00484A82" w:rsidRDefault="00484A82" w:rsidP="00D4088A">
      <w:pPr>
        <w:numPr>
          <w:ilvl w:val="0"/>
          <w:numId w:val="51"/>
        </w:numPr>
      </w:pPr>
      <w:r w:rsidRPr="00484A82">
        <w:t>Some MIT and DIT enter circulation, but most destroyed</w:t>
      </w:r>
      <w:r w:rsidR="001E2ADF">
        <w:t xml:space="preserve"> by de-iodination </w:t>
      </w:r>
      <w:r w:rsidRPr="00484A82">
        <w:t xml:space="preserve">and iodine is recycled. </w:t>
      </w:r>
    </w:p>
    <w:p w14:paraId="60C3A7DE" w14:textId="77777777" w:rsidR="00A149B2" w:rsidRDefault="00484A82" w:rsidP="00D4088A">
      <w:pPr>
        <w:numPr>
          <w:ilvl w:val="0"/>
          <w:numId w:val="51"/>
        </w:numPr>
      </w:pPr>
      <w:r w:rsidRPr="00484A82">
        <w:t xml:space="preserve">Thyroid contains ≈8 mg iodine; 50-150 </w:t>
      </w:r>
      <w:r w:rsidRPr="00484A82">
        <w:t>g released daily, so enough for several months is stored.  </w:t>
      </w:r>
    </w:p>
    <w:p w14:paraId="310947EC" w14:textId="4C18FFE0" w:rsidR="001E2ADF" w:rsidRDefault="001E2ADF" w:rsidP="00D4088A">
      <w:pPr>
        <w:numPr>
          <w:ilvl w:val="1"/>
          <w:numId w:val="51"/>
        </w:numPr>
      </w:pPr>
      <w:proofErr w:type="gramStart"/>
      <w:r>
        <w:t>b</w:t>
      </w:r>
      <w:proofErr w:type="gramEnd"/>
      <w:r>
        <w:t xml:space="preserve">/c of this hypo or hyperthyroidism tend to be slow developing </w:t>
      </w:r>
    </w:p>
    <w:p w14:paraId="594BC5ED" w14:textId="77777777" w:rsidR="00A149B2" w:rsidRDefault="00A149B2" w:rsidP="00A149B2"/>
    <w:p w14:paraId="61DA3AA1" w14:textId="77777777" w:rsidR="001E2ADF" w:rsidRDefault="001E2ADF" w:rsidP="00A149B2"/>
    <w:p w14:paraId="0C082F3F" w14:textId="77777777" w:rsidR="001E2ADF" w:rsidRDefault="001E2ADF" w:rsidP="00A149B2"/>
    <w:p w14:paraId="0C5FEFE4" w14:textId="4AF4EABE" w:rsidR="00484A82" w:rsidRPr="00A149B2" w:rsidRDefault="00484A82" w:rsidP="00A149B2">
      <w:pPr>
        <w:jc w:val="center"/>
        <w:rPr>
          <w:u w:val="single"/>
        </w:rPr>
      </w:pPr>
      <w:r w:rsidRPr="00A149B2">
        <w:rPr>
          <w:b/>
          <w:bCs/>
          <w:u w:val="single"/>
        </w:rPr>
        <w:t>T3 vs. T4</w:t>
      </w:r>
    </w:p>
    <w:p w14:paraId="5782C59C" w14:textId="77777777" w:rsidR="00484A82" w:rsidRPr="00484A82" w:rsidRDefault="00484A82" w:rsidP="00D4088A">
      <w:pPr>
        <w:numPr>
          <w:ilvl w:val="0"/>
          <w:numId w:val="51"/>
        </w:numPr>
      </w:pPr>
      <w:r w:rsidRPr="00484A82">
        <w:t xml:space="preserve">T3 is 4 times more potent than T4. </w:t>
      </w:r>
    </w:p>
    <w:p w14:paraId="4EE3CBF6" w14:textId="761D17BA" w:rsidR="00484A82" w:rsidRPr="00484A82" w:rsidRDefault="00484A82" w:rsidP="00D4088A">
      <w:pPr>
        <w:numPr>
          <w:ilvl w:val="0"/>
          <w:numId w:val="51"/>
        </w:numPr>
      </w:pPr>
      <w:r w:rsidRPr="00484A82">
        <w:t>T4 is 3-4 times more abundant in the thyroid</w:t>
      </w:r>
      <w:r w:rsidR="001E2ADF">
        <w:t xml:space="preserve"> (in the thyroglobulin molecule)</w:t>
      </w:r>
      <w:r w:rsidRPr="00484A82">
        <w:t xml:space="preserve">, and release is also 4 T4 per 1 T3. </w:t>
      </w:r>
    </w:p>
    <w:p w14:paraId="1414717D" w14:textId="07B18C44" w:rsidR="00484A82" w:rsidRDefault="00484A82" w:rsidP="00D4088A">
      <w:pPr>
        <w:numPr>
          <w:ilvl w:val="0"/>
          <w:numId w:val="51"/>
        </w:numPr>
      </w:pPr>
      <w:r w:rsidRPr="00484A82">
        <w:t xml:space="preserve">Most T3 in circulation is from </w:t>
      </w:r>
      <w:proofErr w:type="spellStart"/>
      <w:r w:rsidRPr="00484A82">
        <w:t>deiodination</w:t>
      </w:r>
      <w:proofErr w:type="spellEnd"/>
      <w:r w:rsidRPr="00484A82">
        <w:t xml:space="preserve"> of T4 after r</w:t>
      </w:r>
      <w:r w:rsidR="001E2ADF">
        <w:t xml:space="preserve">elease from thyroid (80% of T4 </w:t>
      </w:r>
      <w:r w:rsidR="001E2ADF">
        <w:sym w:font="Wingdings" w:char="F0E0"/>
      </w:r>
      <w:r w:rsidR="001E2ADF">
        <w:t xml:space="preserve"> T3 done by </w:t>
      </w:r>
      <w:r w:rsidRPr="00484A82">
        <w:t xml:space="preserve">liver, kidney, brain). </w:t>
      </w:r>
    </w:p>
    <w:p w14:paraId="415ECBB8" w14:textId="3F0A1570" w:rsidR="001E2ADF" w:rsidRPr="00484A82" w:rsidRDefault="001E2ADF" w:rsidP="00D4088A">
      <w:pPr>
        <w:numPr>
          <w:ilvl w:val="1"/>
          <w:numId w:val="51"/>
        </w:numPr>
      </w:pPr>
      <w:r>
        <w:t xml:space="preserve">But in a person who is starving there is a 50% </w:t>
      </w:r>
      <w:r>
        <w:sym w:font="Symbol" w:char="F0AF"/>
      </w:r>
      <w:r>
        <w:t xml:space="preserve"> in T3 in peripheral circulation and T4 and TSH are unchanged</w:t>
      </w:r>
      <w:r w:rsidR="00B3752C">
        <w:t xml:space="preserve"> because the T4 is the source for T3 and when your starving you want to conserve protein so you don't want to have T3 which is super biologically active and causing protein synthesis all the time </w:t>
      </w:r>
    </w:p>
    <w:p w14:paraId="30DE461A" w14:textId="09B82C0D" w:rsidR="00A149B2" w:rsidRDefault="00484A82" w:rsidP="00D4088A">
      <w:pPr>
        <w:numPr>
          <w:ilvl w:val="0"/>
          <w:numId w:val="51"/>
        </w:numPr>
      </w:pPr>
      <w:r w:rsidRPr="00484A82">
        <w:t>The circulating half-life of T4 is 7 days</w:t>
      </w:r>
      <w:r w:rsidR="001E2ADF">
        <w:t xml:space="preserve"> (longest of any endogenous hormone)</w:t>
      </w:r>
      <w:r w:rsidRPr="00484A82">
        <w:t>; T3 is 1.5 days.  </w:t>
      </w:r>
    </w:p>
    <w:p w14:paraId="1EBFDAEF" w14:textId="77777777" w:rsidR="00A149B2" w:rsidRDefault="00A149B2" w:rsidP="00B3752C">
      <w:pPr>
        <w:ind w:left="360"/>
      </w:pPr>
    </w:p>
    <w:p w14:paraId="6F528912" w14:textId="12560367" w:rsidR="00484A82" w:rsidRPr="00A149B2" w:rsidRDefault="00484A82" w:rsidP="00A149B2">
      <w:pPr>
        <w:jc w:val="center"/>
        <w:rPr>
          <w:u w:val="single"/>
        </w:rPr>
      </w:pPr>
      <w:r w:rsidRPr="00A149B2">
        <w:rPr>
          <w:b/>
          <w:bCs/>
          <w:u w:val="single"/>
        </w:rPr>
        <w:t>PLASMA BINDING PROTEINS FOR THYROID HORMONES</w:t>
      </w:r>
    </w:p>
    <w:p w14:paraId="4C616E60" w14:textId="088CF29B" w:rsidR="00484A82" w:rsidRDefault="00484A82" w:rsidP="00D4088A">
      <w:pPr>
        <w:pStyle w:val="ListParagraph"/>
        <w:numPr>
          <w:ilvl w:val="0"/>
          <w:numId w:val="51"/>
        </w:numPr>
      </w:pPr>
      <w:r w:rsidRPr="00484A82">
        <w:t>Thyroid Binding Globulin A</w:t>
      </w:r>
      <w:r w:rsidR="00B3752C">
        <w:t xml:space="preserve"> (TBG)</w:t>
      </w:r>
      <w:r w:rsidRPr="00484A82">
        <w:t>. Binds 60-75% of T3/T4</w:t>
      </w:r>
    </w:p>
    <w:p w14:paraId="00E546D4" w14:textId="1B6E511B" w:rsidR="00B3752C" w:rsidRDefault="00B3752C" w:rsidP="00D4088A">
      <w:pPr>
        <w:pStyle w:val="ListParagraph"/>
        <w:numPr>
          <w:ilvl w:val="1"/>
          <w:numId w:val="51"/>
        </w:numPr>
      </w:pPr>
      <w:r>
        <w:t xml:space="preserve">Needs a binding protein because it acts like a hormone and can cross cell membranes </w:t>
      </w:r>
    </w:p>
    <w:p w14:paraId="2243E14D" w14:textId="68C80840" w:rsidR="00B3752C" w:rsidRPr="00484A82" w:rsidRDefault="00B3752C" w:rsidP="00D4088A">
      <w:pPr>
        <w:pStyle w:val="ListParagraph"/>
        <w:numPr>
          <w:ilvl w:val="1"/>
          <w:numId w:val="51"/>
        </w:numPr>
      </w:pPr>
      <w:r>
        <w:t>Don't confuse w/ TGB</w:t>
      </w:r>
    </w:p>
    <w:p w14:paraId="50D43603" w14:textId="77777777" w:rsidR="00484A82" w:rsidRPr="00484A82" w:rsidRDefault="00484A82" w:rsidP="00D4088A">
      <w:pPr>
        <w:numPr>
          <w:ilvl w:val="0"/>
          <w:numId w:val="51"/>
        </w:numPr>
      </w:pPr>
      <w:proofErr w:type="spellStart"/>
      <w:r w:rsidRPr="00484A82">
        <w:t>Thyroxine</w:t>
      </w:r>
      <w:proofErr w:type="spellEnd"/>
      <w:r w:rsidRPr="00484A82">
        <w:t xml:space="preserve"> Binding </w:t>
      </w:r>
      <w:proofErr w:type="spellStart"/>
      <w:r w:rsidRPr="00484A82">
        <w:t>Prealbumin</w:t>
      </w:r>
      <w:proofErr w:type="spellEnd"/>
      <w:r w:rsidRPr="00484A82">
        <w:t xml:space="preserve"> (TBPA) </w:t>
      </w:r>
    </w:p>
    <w:p w14:paraId="7828E275" w14:textId="77777777" w:rsidR="00484A82" w:rsidRPr="00484A82" w:rsidRDefault="00484A82" w:rsidP="00D4088A">
      <w:pPr>
        <w:numPr>
          <w:ilvl w:val="1"/>
          <w:numId w:val="51"/>
        </w:numPr>
      </w:pPr>
      <w:r w:rsidRPr="00484A82">
        <w:t xml:space="preserve">Also called </w:t>
      </w:r>
      <w:proofErr w:type="spellStart"/>
      <w:r w:rsidRPr="00B3752C">
        <w:rPr>
          <w:i/>
        </w:rPr>
        <w:t>transthyretin</w:t>
      </w:r>
      <w:proofErr w:type="spellEnd"/>
      <w:r w:rsidRPr="00484A82">
        <w:t xml:space="preserve"> </w:t>
      </w:r>
    </w:p>
    <w:p w14:paraId="5384ACBF" w14:textId="5496C21E" w:rsidR="00484A82" w:rsidRPr="00484A82" w:rsidRDefault="00484A82" w:rsidP="00D4088A">
      <w:pPr>
        <w:numPr>
          <w:ilvl w:val="1"/>
          <w:numId w:val="51"/>
        </w:numPr>
      </w:pPr>
      <w:r w:rsidRPr="00484A82">
        <w:t xml:space="preserve">Binds up to 35% </w:t>
      </w:r>
      <w:r w:rsidR="00B3752C">
        <w:t xml:space="preserve">of the thyroid hormone (only T4) </w:t>
      </w:r>
    </w:p>
    <w:p w14:paraId="23E3FA2C" w14:textId="77777777" w:rsidR="00484A82" w:rsidRPr="00484A82" w:rsidRDefault="00484A82" w:rsidP="00D4088A">
      <w:pPr>
        <w:numPr>
          <w:ilvl w:val="1"/>
          <w:numId w:val="51"/>
        </w:numPr>
      </w:pPr>
      <w:r w:rsidRPr="00484A82">
        <w:t xml:space="preserve">But does NOT bind T3 </w:t>
      </w:r>
    </w:p>
    <w:p w14:paraId="08CD44B0" w14:textId="77777777" w:rsidR="00A149B2" w:rsidRDefault="00484A82" w:rsidP="00D4088A">
      <w:pPr>
        <w:numPr>
          <w:ilvl w:val="0"/>
          <w:numId w:val="51"/>
        </w:numPr>
      </w:pPr>
      <w:r w:rsidRPr="00484A82">
        <w:t>Albumin binds remainder loosely  </w:t>
      </w:r>
    </w:p>
    <w:p w14:paraId="36A1E2C6" w14:textId="7B8592A7" w:rsidR="00B3752C" w:rsidRDefault="00B3752C" w:rsidP="00D4088A">
      <w:pPr>
        <w:numPr>
          <w:ilvl w:val="0"/>
          <w:numId w:val="51"/>
        </w:numPr>
      </w:pPr>
      <w:r>
        <w:t xml:space="preserve">Binding protein levels in the blood can effect the bioavailability of these hormones </w:t>
      </w:r>
    </w:p>
    <w:p w14:paraId="752BA2ED" w14:textId="77777777" w:rsidR="00A149B2" w:rsidRDefault="00A149B2" w:rsidP="00A149B2">
      <w:pPr>
        <w:ind w:left="360"/>
      </w:pPr>
    </w:p>
    <w:p w14:paraId="7C013B34" w14:textId="128CD5DB" w:rsidR="00484A82" w:rsidRPr="00A149B2" w:rsidRDefault="00484A82" w:rsidP="00A149B2">
      <w:pPr>
        <w:jc w:val="center"/>
        <w:rPr>
          <w:u w:val="single"/>
        </w:rPr>
      </w:pPr>
      <w:r w:rsidRPr="00A149B2">
        <w:rPr>
          <w:b/>
          <w:bCs/>
          <w:u w:val="single"/>
        </w:rPr>
        <w:t>CONDITIONS OF ALTERED TBG CONCENTRATION</w:t>
      </w:r>
    </w:p>
    <w:p w14:paraId="56493632" w14:textId="77777777" w:rsidR="00484A82" w:rsidRPr="00484A82" w:rsidRDefault="00484A82" w:rsidP="00D4088A">
      <w:pPr>
        <w:pStyle w:val="ListParagraph"/>
        <w:numPr>
          <w:ilvl w:val="0"/>
          <w:numId w:val="51"/>
        </w:numPr>
      </w:pPr>
      <w:r w:rsidRPr="00484A82">
        <w:rPr>
          <w:b/>
          <w:bCs/>
        </w:rPr>
        <w:t>Increased by</w:t>
      </w:r>
    </w:p>
    <w:p w14:paraId="4E5810DF" w14:textId="77777777" w:rsidR="00B3752C" w:rsidRDefault="00484A82" w:rsidP="00D4088A">
      <w:pPr>
        <w:pStyle w:val="ListParagraph"/>
        <w:numPr>
          <w:ilvl w:val="1"/>
          <w:numId w:val="51"/>
        </w:numPr>
      </w:pPr>
      <w:r w:rsidRPr="00484A82">
        <w:t xml:space="preserve">Pregnancy </w:t>
      </w:r>
    </w:p>
    <w:p w14:paraId="4ED24ED5" w14:textId="77777777" w:rsidR="00B3752C" w:rsidRDefault="00484A82" w:rsidP="00D4088A">
      <w:pPr>
        <w:pStyle w:val="ListParagraph"/>
        <w:numPr>
          <w:ilvl w:val="1"/>
          <w:numId w:val="51"/>
        </w:numPr>
      </w:pPr>
      <w:r w:rsidRPr="00484A82">
        <w:t>Neonate </w:t>
      </w:r>
    </w:p>
    <w:p w14:paraId="7BB01DF5" w14:textId="77777777" w:rsidR="00B3752C" w:rsidRDefault="00484A82" w:rsidP="00D4088A">
      <w:pPr>
        <w:pStyle w:val="ListParagraph"/>
        <w:numPr>
          <w:ilvl w:val="1"/>
          <w:numId w:val="51"/>
        </w:numPr>
      </w:pPr>
      <w:r w:rsidRPr="00484A82">
        <w:t>Estrogens </w:t>
      </w:r>
    </w:p>
    <w:p w14:paraId="51B10331" w14:textId="2E7A2ED3" w:rsidR="00484A82" w:rsidRDefault="00484A82" w:rsidP="00D4088A">
      <w:pPr>
        <w:pStyle w:val="ListParagraph"/>
        <w:numPr>
          <w:ilvl w:val="1"/>
          <w:numId w:val="51"/>
        </w:numPr>
      </w:pPr>
      <w:r w:rsidRPr="00484A82">
        <w:t>Oral contraceptives</w:t>
      </w:r>
    </w:p>
    <w:p w14:paraId="5F0F7C7E" w14:textId="178512A1" w:rsidR="00B3752C" w:rsidRDefault="00B3752C" w:rsidP="00D4088A">
      <w:pPr>
        <w:pStyle w:val="ListParagraph"/>
        <w:numPr>
          <w:ilvl w:val="2"/>
          <w:numId w:val="51"/>
        </w:numPr>
      </w:pPr>
      <w:r>
        <w:t xml:space="preserve">In some women this can </w:t>
      </w:r>
      <w:proofErr w:type="spellStart"/>
      <w:r>
        <w:t>ppt</w:t>
      </w:r>
      <w:proofErr w:type="spellEnd"/>
      <w:r>
        <w:t xml:space="preserve"> a hypothyroid state </w:t>
      </w:r>
    </w:p>
    <w:p w14:paraId="20632102" w14:textId="57278EB5" w:rsidR="00B3752C" w:rsidRPr="00484A82" w:rsidRDefault="00B3752C" w:rsidP="00D4088A">
      <w:pPr>
        <w:pStyle w:val="ListParagraph"/>
        <w:numPr>
          <w:ilvl w:val="1"/>
          <w:numId w:val="51"/>
        </w:numPr>
      </w:pPr>
      <w:r>
        <w:t>***</w:t>
      </w:r>
      <w:r>
        <w:sym w:font="Symbol" w:char="F0AD"/>
      </w:r>
      <w:r>
        <w:t xml:space="preserve"> </w:t>
      </w:r>
      <w:proofErr w:type="gramStart"/>
      <w:r>
        <w:t>in</w:t>
      </w:r>
      <w:proofErr w:type="gramEnd"/>
      <w:r>
        <w:t xml:space="preserve"> TBG will make thyroid hormone less bioavailable </w:t>
      </w:r>
    </w:p>
    <w:p w14:paraId="0ED43F47" w14:textId="77777777" w:rsidR="00484A82" w:rsidRPr="00484A82" w:rsidRDefault="00484A82" w:rsidP="00D4088A">
      <w:pPr>
        <w:pStyle w:val="ListParagraph"/>
        <w:numPr>
          <w:ilvl w:val="0"/>
          <w:numId w:val="51"/>
        </w:numPr>
      </w:pPr>
      <w:r w:rsidRPr="00484A82">
        <w:rPr>
          <w:b/>
          <w:bCs/>
        </w:rPr>
        <w:t>Decreased by</w:t>
      </w:r>
    </w:p>
    <w:p w14:paraId="3B1E9A6B" w14:textId="77777777" w:rsidR="00B3752C" w:rsidRDefault="00B3752C" w:rsidP="00D4088A">
      <w:pPr>
        <w:pStyle w:val="ListParagraph"/>
        <w:numPr>
          <w:ilvl w:val="1"/>
          <w:numId w:val="51"/>
        </w:numPr>
      </w:pPr>
      <w:r>
        <w:t>Phenytoin (Dilantin</w:t>
      </w:r>
      <w:r w:rsidR="00484A82" w:rsidRPr="00484A82">
        <w:t xml:space="preserve">, an antiepileptic) </w:t>
      </w:r>
    </w:p>
    <w:p w14:paraId="24C8F45D" w14:textId="77777777" w:rsidR="00B3752C" w:rsidRDefault="00484A82" w:rsidP="00D4088A">
      <w:pPr>
        <w:pStyle w:val="ListParagraph"/>
        <w:numPr>
          <w:ilvl w:val="1"/>
          <w:numId w:val="51"/>
        </w:numPr>
      </w:pPr>
      <w:r w:rsidRPr="00484A82">
        <w:t>Androgens </w:t>
      </w:r>
    </w:p>
    <w:p w14:paraId="342C0CA1" w14:textId="77777777" w:rsidR="00B3752C" w:rsidRDefault="00484A82" w:rsidP="00D4088A">
      <w:pPr>
        <w:pStyle w:val="ListParagraph"/>
        <w:numPr>
          <w:ilvl w:val="1"/>
          <w:numId w:val="51"/>
        </w:numPr>
      </w:pPr>
      <w:r w:rsidRPr="00484A82">
        <w:t>Anabolic steroids </w:t>
      </w:r>
    </w:p>
    <w:p w14:paraId="53F465FE" w14:textId="0ECF4AA5" w:rsidR="00B3752C" w:rsidRDefault="00B3752C" w:rsidP="00D4088A">
      <w:pPr>
        <w:pStyle w:val="ListParagraph"/>
        <w:numPr>
          <w:ilvl w:val="2"/>
          <w:numId w:val="51"/>
        </w:numPr>
      </w:pPr>
      <w:r>
        <w:t xml:space="preserve">These </w:t>
      </w:r>
      <w:r>
        <w:sym w:font="Symbol" w:char="F0AF"/>
      </w:r>
      <w:r>
        <w:t xml:space="preserve"> some binding globulins and </w:t>
      </w:r>
      <w:r>
        <w:sym w:font="Symbol" w:char="F0AD"/>
      </w:r>
      <w:r>
        <w:t xml:space="preserve"> others so these produce a derangement of normal homeostasis because they influence these binding globulins</w:t>
      </w:r>
    </w:p>
    <w:p w14:paraId="7F8C3D6A" w14:textId="18ED592D" w:rsidR="00484A82" w:rsidRDefault="00484A82" w:rsidP="00D4088A">
      <w:pPr>
        <w:pStyle w:val="ListParagraph"/>
        <w:numPr>
          <w:ilvl w:val="1"/>
          <w:numId w:val="51"/>
        </w:numPr>
      </w:pPr>
      <w:r w:rsidRPr="00484A82">
        <w:t>Large dose glucocorticoids</w:t>
      </w:r>
    </w:p>
    <w:p w14:paraId="6482E145" w14:textId="511CABB7" w:rsidR="00B3752C" w:rsidRPr="00484A82" w:rsidRDefault="00B3752C" w:rsidP="00D4088A">
      <w:pPr>
        <w:pStyle w:val="ListParagraph"/>
        <w:numPr>
          <w:ilvl w:val="1"/>
          <w:numId w:val="51"/>
        </w:numPr>
      </w:pPr>
      <w:r>
        <w:sym w:font="Symbol" w:char="F0AF"/>
      </w:r>
      <w:r>
        <w:t xml:space="preserve"> </w:t>
      </w:r>
      <w:proofErr w:type="gramStart"/>
      <w:r>
        <w:t>in</w:t>
      </w:r>
      <w:proofErr w:type="gramEnd"/>
      <w:r>
        <w:t xml:space="preserve"> TBG will </w:t>
      </w:r>
      <w:r>
        <w:sym w:font="Symbol" w:char="F0AD"/>
      </w:r>
      <w:r>
        <w:t xml:space="preserve"> bioavailability of thyroid hormone </w:t>
      </w:r>
    </w:p>
    <w:p w14:paraId="2FFEB061" w14:textId="77777777" w:rsidR="00A149B2" w:rsidRDefault="00A149B2" w:rsidP="00A149B2">
      <w:pPr>
        <w:rPr>
          <w:b/>
          <w:bCs/>
        </w:rPr>
      </w:pPr>
    </w:p>
    <w:p w14:paraId="421CF54F" w14:textId="77777777" w:rsidR="00484A82" w:rsidRPr="00A149B2" w:rsidRDefault="00484A82" w:rsidP="00A149B2">
      <w:pPr>
        <w:jc w:val="center"/>
        <w:rPr>
          <w:u w:val="single"/>
        </w:rPr>
      </w:pPr>
      <w:r w:rsidRPr="00A149B2">
        <w:rPr>
          <w:b/>
          <w:bCs/>
          <w:u w:val="single"/>
        </w:rPr>
        <w:t>THYROID HORMONE CATABOLISM</w:t>
      </w:r>
    </w:p>
    <w:p w14:paraId="011D28CF" w14:textId="77777777" w:rsidR="00A149B2" w:rsidRDefault="00A149B2" w:rsidP="00D4088A">
      <w:pPr>
        <w:pStyle w:val="ListParagraph"/>
        <w:numPr>
          <w:ilvl w:val="0"/>
          <w:numId w:val="51"/>
        </w:numPr>
      </w:pPr>
      <w:proofErr w:type="spellStart"/>
      <w:r>
        <w:t>Deiodination</w:t>
      </w:r>
      <w:proofErr w:type="spellEnd"/>
    </w:p>
    <w:p w14:paraId="6BFB9D75" w14:textId="56B33236" w:rsidR="00484A82" w:rsidRPr="00484A82" w:rsidRDefault="00484A82" w:rsidP="00D4088A">
      <w:pPr>
        <w:pStyle w:val="ListParagraph"/>
        <w:numPr>
          <w:ilvl w:val="1"/>
          <w:numId w:val="51"/>
        </w:numPr>
      </w:pPr>
      <w:r w:rsidRPr="00484A82">
        <w:t>85-90% of iodine loss (via kidney)</w:t>
      </w:r>
    </w:p>
    <w:p w14:paraId="2ED46F77" w14:textId="77777777" w:rsidR="00484A82" w:rsidRPr="00484A82" w:rsidRDefault="00484A82" w:rsidP="00D4088A">
      <w:pPr>
        <w:numPr>
          <w:ilvl w:val="2"/>
          <w:numId w:val="51"/>
        </w:numPr>
      </w:pPr>
      <w:r w:rsidRPr="00484A82">
        <w:t xml:space="preserve">Most important process </w:t>
      </w:r>
    </w:p>
    <w:p w14:paraId="26C4F9AE" w14:textId="77777777" w:rsidR="00484A82" w:rsidRPr="00484A82" w:rsidRDefault="00484A82" w:rsidP="00D4088A">
      <w:pPr>
        <w:numPr>
          <w:ilvl w:val="2"/>
          <w:numId w:val="51"/>
        </w:numPr>
      </w:pPr>
      <w:r w:rsidRPr="00484A82">
        <w:t xml:space="preserve">Occurs in all peripheral tissues </w:t>
      </w:r>
    </w:p>
    <w:p w14:paraId="6DAB4CB1" w14:textId="39CA02D3" w:rsidR="00484A82" w:rsidRPr="00484A82" w:rsidRDefault="00484A82" w:rsidP="00D4088A">
      <w:pPr>
        <w:numPr>
          <w:ilvl w:val="2"/>
          <w:numId w:val="51"/>
        </w:numPr>
      </w:pPr>
      <w:r w:rsidRPr="00484A82">
        <w:t>Multiple iodine removal  (</w:t>
      </w:r>
      <w:r w:rsidR="00B3752C">
        <w:t xml:space="preserve">just removing only one will give you </w:t>
      </w:r>
      <w:r w:rsidRPr="00484A82">
        <w:t xml:space="preserve">T3) </w:t>
      </w:r>
    </w:p>
    <w:p w14:paraId="5FAA2340" w14:textId="15DB1965" w:rsidR="00484A82" w:rsidRPr="00484A82" w:rsidRDefault="00484A82" w:rsidP="00D4088A">
      <w:pPr>
        <w:pStyle w:val="ListParagraph"/>
        <w:numPr>
          <w:ilvl w:val="0"/>
          <w:numId w:val="51"/>
        </w:numPr>
      </w:pPr>
      <w:r w:rsidRPr="00484A82">
        <w:t>Conjugation</w:t>
      </w:r>
      <w:r w:rsidR="00B3752C">
        <w:t xml:space="preserve"> (turning it into a water soluble compound) </w:t>
      </w:r>
    </w:p>
    <w:p w14:paraId="1D173F52" w14:textId="339A377B" w:rsidR="00484A82" w:rsidRPr="00484A82" w:rsidRDefault="00484A82" w:rsidP="00D4088A">
      <w:pPr>
        <w:pStyle w:val="ListParagraph"/>
        <w:numPr>
          <w:ilvl w:val="1"/>
          <w:numId w:val="51"/>
        </w:numPr>
      </w:pPr>
      <w:r w:rsidRPr="00484A82">
        <w:t>15% of iodine loss (via feces)</w:t>
      </w:r>
    </w:p>
    <w:p w14:paraId="1FE4E3F0" w14:textId="77777777" w:rsidR="00484A82" w:rsidRPr="00484A82" w:rsidRDefault="00484A82" w:rsidP="00D4088A">
      <w:pPr>
        <w:numPr>
          <w:ilvl w:val="2"/>
          <w:numId w:val="51"/>
        </w:numPr>
      </w:pPr>
      <w:r w:rsidRPr="00484A82">
        <w:t xml:space="preserve">Mostly by liver </w:t>
      </w:r>
    </w:p>
    <w:p w14:paraId="6A5A3448" w14:textId="5BDF64F3" w:rsidR="00A149B2" w:rsidRDefault="00B3752C" w:rsidP="00D4088A">
      <w:pPr>
        <w:numPr>
          <w:ilvl w:val="2"/>
          <w:numId w:val="51"/>
        </w:numPr>
      </w:pPr>
      <w:r>
        <w:t xml:space="preserve">Produces </w:t>
      </w:r>
      <w:r w:rsidR="00484A82" w:rsidRPr="00484A82">
        <w:t xml:space="preserve">Sulfates and </w:t>
      </w:r>
      <w:proofErr w:type="spellStart"/>
      <w:r w:rsidR="00484A82" w:rsidRPr="00484A82">
        <w:t>glucuronides</w:t>
      </w:r>
      <w:proofErr w:type="spellEnd"/>
      <w:r>
        <w:t xml:space="preserve"> which can be excreted in the feces </w:t>
      </w:r>
      <w:r w:rsidR="00484A82" w:rsidRPr="00484A82">
        <w:t xml:space="preserve"> </w:t>
      </w:r>
    </w:p>
    <w:p w14:paraId="5D2BD109" w14:textId="77777777" w:rsidR="00A149B2" w:rsidRDefault="00A149B2" w:rsidP="00A149B2"/>
    <w:p w14:paraId="0FB3FB4C" w14:textId="21949BDA" w:rsidR="00484A82" w:rsidRPr="00A149B2" w:rsidRDefault="00484A82" w:rsidP="00A149B2">
      <w:pPr>
        <w:jc w:val="center"/>
        <w:rPr>
          <w:u w:val="single"/>
        </w:rPr>
      </w:pPr>
      <w:r w:rsidRPr="00A149B2">
        <w:rPr>
          <w:b/>
          <w:bCs/>
          <w:u w:val="single"/>
        </w:rPr>
        <w:t>TRH (THYROTROPIN RELEASING HORMONE)</w:t>
      </w:r>
    </w:p>
    <w:p w14:paraId="06BC5261" w14:textId="77777777" w:rsidR="00484A82" w:rsidRDefault="00484A82" w:rsidP="00D4088A">
      <w:pPr>
        <w:numPr>
          <w:ilvl w:val="0"/>
          <w:numId w:val="51"/>
        </w:numPr>
      </w:pPr>
      <w:proofErr w:type="spellStart"/>
      <w:r w:rsidRPr="00484A82">
        <w:t>Tripeptide</w:t>
      </w:r>
      <w:proofErr w:type="spellEnd"/>
      <w:r w:rsidRPr="00484A82">
        <w:t xml:space="preserve"> from hypothalamus </w:t>
      </w:r>
    </w:p>
    <w:p w14:paraId="2430ADFF" w14:textId="2B6D18E2" w:rsidR="00B3752C" w:rsidRPr="00484A82" w:rsidRDefault="00B3752C" w:rsidP="00D4088A">
      <w:pPr>
        <w:numPr>
          <w:ilvl w:val="1"/>
          <w:numId w:val="51"/>
        </w:numPr>
      </w:pPr>
      <w:r>
        <w:t xml:space="preserve">Smallest of the bioactive molecules </w:t>
      </w:r>
    </w:p>
    <w:p w14:paraId="01B0F675" w14:textId="77777777" w:rsidR="00484A82" w:rsidRPr="00484A82" w:rsidRDefault="00484A82" w:rsidP="00D4088A">
      <w:pPr>
        <w:numPr>
          <w:ilvl w:val="0"/>
          <w:numId w:val="51"/>
        </w:numPr>
      </w:pPr>
      <w:r w:rsidRPr="00484A82">
        <w:t xml:space="preserve">Stimulates TSH synthesis/release from pituitary </w:t>
      </w:r>
    </w:p>
    <w:p w14:paraId="7CEBA836" w14:textId="77777777" w:rsidR="00484A82" w:rsidRPr="00484A82" w:rsidRDefault="00484A82" w:rsidP="00D4088A">
      <w:pPr>
        <w:numPr>
          <w:ilvl w:val="0"/>
          <w:numId w:val="51"/>
        </w:numPr>
      </w:pPr>
      <w:r w:rsidRPr="00484A82">
        <w:t xml:space="preserve">Release </w:t>
      </w:r>
      <w:r w:rsidRPr="00B3752C">
        <w:rPr>
          <w:b/>
          <w:i/>
        </w:rPr>
        <w:t>increased</w:t>
      </w:r>
      <w:r w:rsidRPr="00484A82">
        <w:t xml:space="preserve"> by: </w:t>
      </w:r>
    </w:p>
    <w:p w14:paraId="77A12B48" w14:textId="77777777" w:rsidR="00484A82" w:rsidRDefault="00484A82" w:rsidP="00D4088A">
      <w:pPr>
        <w:numPr>
          <w:ilvl w:val="1"/>
          <w:numId w:val="51"/>
        </w:numPr>
      </w:pPr>
      <w:r w:rsidRPr="00484A82">
        <w:t xml:space="preserve">Onset of sleep </w:t>
      </w:r>
    </w:p>
    <w:p w14:paraId="13606B39" w14:textId="074618F0" w:rsidR="00B3752C" w:rsidRPr="00484A82" w:rsidRDefault="00B3752C" w:rsidP="00D4088A">
      <w:pPr>
        <w:numPr>
          <w:ilvl w:val="2"/>
          <w:numId w:val="51"/>
        </w:numPr>
      </w:pPr>
      <w:r>
        <w:t xml:space="preserve">Makes sense b/c you get </w:t>
      </w:r>
      <w:r>
        <w:sym w:font="Symbol" w:char="F0AD"/>
      </w:r>
      <w:r>
        <w:t xml:space="preserve"> TSH during the onset of sleep also </w:t>
      </w:r>
    </w:p>
    <w:p w14:paraId="7D067040" w14:textId="77777777" w:rsidR="00484A82" w:rsidRPr="00484A82" w:rsidRDefault="00484A82" w:rsidP="00D4088A">
      <w:pPr>
        <w:numPr>
          <w:ilvl w:val="1"/>
          <w:numId w:val="51"/>
        </w:numPr>
      </w:pPr>
      <w:r w:rsidRPr="00484A82">
        <w:t xml:space="preserve">Norepinephrine (acute, as a neurotransmitter) </w:t>
      </w:r>
    </w:p>
    <w:p w14:paraId="7B0D3444" w14:textId="0EBCE37B" w:rsidR="00484A82" w:rsidRDefault="00B3752C" w:rsidP="00D4088A">
      <w:pPr>
        <w:numPr>
          <w:ilvl w:val="1"/>
          <w:numId w:val="51"/>
        </w:numPr>
      </w:pPr>
      <w:r>
        <w:t xml:space="preserve">Cold—like the temperature </w:t>
      </w:r>
      <w:r w:rsidR="00484A82" w:rsidRPr="00484A82">
        <w:t xml:space="preserve">(only in infants and young children) </w:t>
      </w:r>
    </w:p>
    <w:p w14:paraId="273763B7" w14:textId="68B4D392" w:rsidR="00B3752C" w:rsidRPr="00484A82" w:rsidRDefault="00B3752C" w:rsidP="00D4088A">
      <w:pPr>
        <w:numPr>
          <w:ilvl w:val="2"/>
          <w:numId w:val="51"/>
        </w:numPr>
      </w:pPr>
      <w:r>
        <w:t xml:space="preserve">Makes sense because TRH can </w:t>
      </w:r>
      <w:r>
        <w:sym w:font="Symbol" w:char="F0AD"/>
      </w:r>
      <w:r>
        <w:t xml:space="preserve"> basal metabolic rate which </w:t>
      </w:r>
      <w:r>
        <w:sym w:font="Symbol" w:char="F0AD"/>
      </w:r>
      <w:r>
        <w:t xml:space="preserve"> heat in the body but this only works in infants and young children </w:t>
      </w:r>
    </w:p>
    <w:p w14:paraId="449B1FFF" w14:textId="3B92067B" w:rsidR="00484A82" w:rsidRPr="00484A82" w:rsidRDefault="00484A82" w:rsidP="00D4088A">
      <w:pPr>
        <w:pStyle w:val="ListParagraph"/>
        <w:numPr>
          <w:ilvl w:val="0"/>
          <w:numId w:val="51"/>
        </w:numPr>
      </w:pPr>
      <w:r w:rsidRPr="00484A82">
        <w:t xml:space="preserve">Release </w:t>
      </w:r>
      <w:r w:rsidRPr="00B3752C">
        <w:rPr>
          <w:b/>
          <w:i/>
        </w:rPr>
        <w:t>decreased</w:t>
      </w:r>
      <w:r w:rsidRPr="00484A82">
        <w:t xml:space="preserve"> by:</w:t>
      </w:r>
    </w:p>
    <w:p w14:paraId="0E2746E4" w14:textId="3DA0C71A" w:rsidR="00484A82" w:rsidRPr="00484A82" w:rsidRDefault="00484A82" w:rsidP="00D4088A">
      <w:pPr>
        <w:numPr>
          <w:ilvl w:val="1"/>
          <w:numId w:val="51"/>
        </w:numPr>
      </w:pPr>
      <w:r w:rsidRPr="00484A82">
        <w:t xml:space="preserve">Sleep (REM) </w:t>
      </w:r>
      <w:r w:rsidR="006E7A46">
        <w:t xml:space="preserve">–which is true of most of the pituitary hormones that respond to releasing hormones </w:t>
      </w:r>
    </w:p>
    <w:p w14:paraId="13D756B9" w14:textId="77777777" w:rsidR="00484A82" w:rsidRPr="00484A82" w:rsidRDefault="00484A82" w:rsidP="00D4088A">
      <w:pPr>
        <w:numPr>
          <w:ilvl w:val="1"/>
          <w:numId w:val="51"/>
        </w:numPr>
      </w:pPr>
      <w:r w:rsidRPr="00484A82">
        <w:t xml:space="preserve">Stress (chronic, via </w:t>
      </w:r>
      <w:proofErr w:type="spellStart"/>
      <w:r w:rsidRPr="00484A82">
        <w:t>Epi</w:t>
      </w:r>
      <w:proofErr w:type="spellEnd"/>
      <w:r w:rsidRPr="00484A82">
        <w:t xml:space="preserve">) </w:t>
      </w:r>
    </w:p>
    <w:p w14:paraId="4726AC08" w14:textId="77777777" w:rsidR="00484A82" w:rsidRPr="00484A82" w:rsidRDefault="00484A82" w:rsidP="00D4088A">
      <w:pPr>
        <w:numPr>
          <w:ilvl w:val="1"/>
          <w:numId w:val="51"/>
        </w:numPr>
      </w:pPr>
      <w:r w:rsidRPr="00484A82">
        <w:t xml:space="preserve">Dopamine </w:t>
      </w:r>
    </w:p>
    <w:p w14:paraId="31A28AEB" w14:textId="79199077" w:rsidR="00484A82" w:rsidRDefault="00484A82" w:rsidP="00D4088A">
      <w:pPr>
        <w:numPr>
          <w:ilvl w:val="1"/>
          <w:numId w:val="51"/>
        </w:numPr>
      </w:pPr>
      <w:proofErr w:type="spellStart"/>
      <w:r w:rsidRPr="00484A82">
        <w:t>Somatostatin</w:t>
      </w:r>
      <w:proofErr w:type="spellEnd"/>
      <w:r w:rsidRPr="00484A82">
        <w:t xml:space="preserve"> </w:t>
      </w:r>
      <w:r w:rsidR="006E7A46">
        <w:t xml:space="preserve">–aka growth hormone inhibiting release hormone </w:t>
      </w:r>
    </w:p>
    <w:p w14:paraId="64C8188B" w14:textId="6B627B50" w:rsidR="006E7A46" w:rsidRDefault="006E7A46" w:rsidP="00D4088A">
      <w:pPr>
        <w:numPr>
          <w:ilvl w:val="0"/>
          <w:numId w:val="51"/>
        </w:numPr>
      </w:pPr>
      <w:r>
        <w:t xml:space="preserve">TRH can also regulate its own release </w:t>
      </w:r>
    </w:p>
    <w:p w14:paraId="2F5B24BC" w14:textId="77777777" w:rsidR="00A149B2" w:rsidRDefault="00A149B2" w:rsidP="00A149B2"/>
    <w:p w14:paraId="49F17BCB" w14:textId="77777777" w:rsidR="00A149B2" w:rsidRPr="00A149B2" w:rsidRDefault="00A149B2" w:rsidP="00A149B2">
      <w:pPr>
        <w:jc w:val="center"/>
        <w:rPr>
          <w:u w:val="single"/>
        </w:rPr>
      </w:pPr>
      <w:r w:rsidRPr="00A149B2">
        <w:rPr>
          <w:b/>
          <w:bCs/>
          <w:u w:val="single"/>
        </w:rPr>
        <w:t>TSH (THYROTROPIN)</w:t>
      </w:r>
    </w:p>
    <w:p w14:paraId="6C63C10A" w14:textId="77777777" w:rsidR="00A149B2" w:rsidRPr="00484A82" w:rsidRDefault="00A149B2" w:rsidP="00A149B2"/>
    <w:p w14:paraId="43B8354F" w14:textId="77777777" w:rsidR="00484A82" w:rsidRDefault="00484A82" w:rsidP="00D4088A">
      <w:pPr>
        <w:numPr>
          <w:ilvl w:val="0"/>
          <w:numId w:val="51"/>
        </w:numPr>
      </w:pPr>
      <w:r w:rsidRPr="00484A82">
        <w:t xml:space="preserve">Glycoprotein from </w:t>
      </w:r>
      <w:r w:rsidRPr="006E7A46">
        <w:rPr>
          <w:i/>
        </w:rPr>
        <w:t>anterior pituitary</w:t>
      </w:r>
      <w:r w:rsidRPr="00484A82">
        <w:t xml:space="preserve"> </w:t>
      </w:r>
    </w:p>
    <w:p w14:paraId="3C219EB4" w14:textId="07E0836B" w:rsidR="006E7A46" w:rsidRPr="00484A82" w:rsidRDefault="006E7A46" w:rsidP="00D4088A">
      <w:pPr>
        <w:numPr>
          <w:ilvl w:val="1"/>
          <w:numId w:val="51"/>
        </w:numPr>
      </w:pPr>
      <w:r>
        <w:t xml:space="preserve">Other glycoproteins tropic hormones –FSH, LH and TSH </w:t>
      </w:r>
    </w:p>
    <w:p w14:paraId="2AA33155" w14:textId="6C2AE1EF" w:rsidR="00484A82" w:rsidRPr="00484A82" w:rsidRDefault="00484A82" w:rsidP="00D4088A">
      <w:pPr>
        <w:numPr>
          <w:ilvl w:val="0"/>
          <w:numId w:val="51"/>
        </w:numPr>
      </w:pPr>
      <w:r w:rsidRPr="00484A82">
        <w:t xml:space="preserve">Actions </w:t>
      </w:r>
    </w:p>
    <w:p w14:paraId="51A8661D" w14:textId="499EBBC9" w:rsidR="00484A82" w:rsidRPr="00484A82" w:rsidRDefault="00484A82" w:rsidP="00D4088A">
      <w:pPr>
        <w:numPr>
          <w:ilvl w:val="1"/>
          <w:numId w:val="51"/>
        </w:numPr>
      </w:pPr>
      <w:r w:rsidRPr="00484A82">
        <w:t xml:space="preserve">Required for normal thyroid cell function </w:t>
      </w:r>
      <w:r w:rsidR="006E7A46">
        <w:t xml:space="preserve">–has permissive action </w:t>
      </w:r>
    </w:p>
    <w:p w14:paraId="44625761" w14:textId="6996E78E" w:rsidR="00484A82" w:rsidRPr="00484A82" w:rsidRDefault="00484A82" w:rsidP="00D4088A">
      <w:pPr>
        <w:numPr>
          <w:ilvl w:val="1"/>
          <w:numId w:val="51"/>
        </w:numPr>
      </w:pPr>
      <w:r w:rsidRPr="00484A82">
        <w:t xml:space="preserve">Excess </w:t>
      </w:r>
      <w:r w:rsidR="006E7A46">
        <w:t xml:space="preserve">amount of it </w:t>
      </w:r>
      <w:r w:rsidRPr="00484A82">
        <w:t xml:space="preserve">enlarges thyroid (goiter) </w:t>
      </w:r>
    </w:p>
    <w:p w14:paraId="0BBEECD9" w14:textId="77777777" w:rsidR="00484A82" w:rsidRPr="00484A82" w:rsidRDefault="00484A82" w:rsidP="00D4088A">
      <w:pPr>
        <w:numPr>
          <w:ilvl w:val="1"/>
          <w:numId w:val="51"/>
        </w:numPr>
      </w:pPr>
      <w:r w:rsidRPr="00484A82">
        <w:t xml:space="preserve">Physiological effects on thyroid </w:t>
      </w:r>
    </w:p>
    <w:p w14:paraId="3690F4AF" w14:textId="5D3E351C" w:rsidR="00484A82" w:rsidRPr="00484A82" w:rsidRDefault="00484A82" w:rsidP="00D4088A">
      <w:pPr>
        <w:numPr>
          <w:ilvl w:val="2"/>
          <w:numId w:val="51"/>
        </w:numPr>
      </w:pPr>
      <w:r w:rsidRPr="00484A82">
        <w:t xml:space="preserve">↑ colloid production </w:t>
      </w:r>
    </w:p>
    <w:p w14:paraId="7207ABB9" w14:textId="36885D0C" w:rsidR="00484A82" w:rsidRDefault="00484A82" w:rsidP="00D4088A">
      <w:pPr>
        <w:numPr>
          <w:ilvl w:val="2"/>
          <w:numId w:val="51"/>
        </w:numPr>
      </w:pPr>
      <w:r w:rsidRPr="00484A82">
        <w:t xml:space="preserve">↑ thyroglobulin turnover </w:t>
      </w:r>
    </w:p>
    <w:p w14:paraId="4245200D" w14:textId="0641B7AE" w:rsidR="006E7A46" w:rsidRPr="00484A82" w:rsidRDefault="006E7A46" w:rsidP="00D4088A">
      <w:pPr>
        <w:numPr>
          <w:ilvl w:val="3"/>
          <w:numId w:val="51"/>
        </w:numPr>
      </w:pPr>
      <w:proofErr w:type="gramStart"/>
      <w:r>
        <w:t>and</w:t>
      </w:r>
      <w:proofErr w:type="gramEnd"/>
      <w:r>
        <w:t xml:space="preserve"> </w:t>
      </w:r>
      <w:r>
        <w:sym w:font="Symbol" w:char="F0AD"/>
      </w:r>
      <w:r>
        <w:t xml:space="preserve"> thyroglobulin b/c it </w:t>
      </w:r>
      <w:r>
        <w:sym w:font="Symbol" w:char="F0AD"/>
      </w:r>
      <w:r>
        <w:t xml:space="preserve"> its storage </w:t>
      </w:r>
    </w:p>
    <w:p w14:paraId="2B53C35B" w14:textId="28666216" w:rsidR="00484A82" w:rsidRPr="00484A82" w:rsidRDefault="00484A82" w:rsidP="00D4088A">
      <w:pPr>
        <w:numPr>
          <w:ilvl w:val="2"/>
          <w:numId w:val="51"/>
        </w:numPr>
      </w:pPr>
      <w:r w:rsidRPr="00484A82">
        <w:t xml:space="preserve">↑ iodine uptake </w:t>
      </w:r>
    </w:p>
    <w:p w14:paraId="442A7EBE" w14:textId="22303A0C" w:rsidR="00A149B2" w:rsidRDefault="00484A82" w:rsidP="00D4088A">
      <w:pPr>
        <w:numPr>
          <w:ilvl w:val="2"/>
          <w:numId w:val="51"/>
        </w:numPr>
      </w:pPr>
      <w:r w:rsidRPr="00484A82">
        <w:t xml:space="preserve">↑ T3 + T4 synthesis and secretion </w:t>
      </w:r>
      <w:r w:rsidR="006E7A46">
        <w:t>on the thyroglobulin molecule</w:t>
      </w:r>
    </w:p>
    <w:p w14:paraId="1B32FA44" w14:textId="77777777" w:rsidR="00A149B2" w:rsidRDefault="00A149B2" w:rsidP="00A149B2"/>
    <w:p w14:paraId="7B08A17E" w14:textId="77777777" w:rsidR="00A149B2" w:rsidRDefault="00A149B2" w:rsidP="00A149B2"/>
    <w:p w14:paraId="477A4A4F" w14:textId="0DB7C458" w:rsidR="00484A82" w:rsidRPr="00A149B2" w:rsidRDefault="00484A82" w:rsidP="00A149B2">
      <w:pPr>
        <w:jc w:val="center"/>
        <w:rPr>
          <w:u w:val="single"/>
        </w:rPr>
      </w:pPr>
      <w:r w:rsidRPr="00A149B2">
        <w:rPr>
          <w:b/>
          <w:bCs/>
          <w:u w:val="single"/>
        </w:rPr>
        <w:t>FEEDBACK CONTROL OF TSH SECRETION</w:t>
      </w:r>
    </w:p>
    <w:p w14:paraId="398180C8" w14:textId="77777777" w:rsidR="00484A82" w:rsidRPr="00484A82" w:rsidRDefault="00484A82" w:rsidP="00D4088A">
      <w:pPr>
        <w:numPr>
          <w:ilvl w:val="0"/>
          <w:numId w:val="51"/>
        </w:numPr>
      </w:pPr>
      <w:r w:rsidRPr="00484A82">
        <w:t xml:space="preserve">TSH-releasing hormone (TRH) </w:t>
      </w:r>
    </w:p>
    <w:p w14:paraId="38364875" w14:textId="77777777" w:rsidR="00484A82" w:rsidRPr="00484A82" w:rsidRDefault="00484A82" w:rsidP="00D4088A">
      <w:pPr>
        <w:numPr>
          <w:ilvl w:val="0"/>
          <w:numId w:val="51"/>
        </w:numPr>
      </w:pPr>
      <w:r w:rsidRPr="00484A82">
        <w:t xml:space="preserve">Hormonal inhibitors of TSH release </w:t>
      </w:r>
    </w:p>
    <w:p w14:paraId="15867524" w14:textId="77777777" w:rsidR="00484A82" w:rsidRPr="00484A82" w:rsidRDefault="00484A82" w:rsidP="00D4088A">
      <w:pPr>
        <w:numPr>
          <w:ilvl w:val="1"/>
          <w:numId w:val="51"/>
        </w:numPr>
      </w:pPr>
      <w:r w:rsidRPr="00484A82">
        <w:t xml:space="preserve">T3/T4 </w:t>
      </w:r>
    </w:p>
    <w:p w14:paraId="3BA0F833" w14:textId="6F686C8E" w:rsidR="00260E13" w:rsidRDefault="00260E13" w:rsidP="00D4088A">
      <w:pPr>
        <w:numPr>
          <w:ilvl w:val="1"/>
          <w:numId w:val="51"/>
        </w:numPr>
      </w:pPr>
      <w:r>
        <w:t xml:space="preserve">These ones act to </w:t>
      </w:r>
      <w:r>
        <w:sym w:font="Symbol" w:char="F0AF"/>
      </w:r>
      <w:proofErr w:type="gramStart"/>
      <w:r>
        <w:t xml:space="preserve"> </w:t>
      </w:r>
      <w:r w:rsidRPr="00484A82">
        <w:t xml:space="preserve"> TRH</w:t>
      </w:r>
      <w:proofErr w:type="gramEnd"/>
      <w:r w:rsidRPr="00484A82">
        <w:t xml:space="preserve"> </w:t>
      </w:r>
    </w:p>
    <w:p w14:paraId="6248A83D" w14:textId="295E9120" w:rsidR="00484A82" w:rsidRPr="00484A82" w:rsidRDefault="00260E13" w:rsidP="00D4088A">
      <w:pPr>
        <w:numPr>
          <w:ilvl w:val="2"/>
          <w:numId w:val="51"/>
        </w:numPr>
      </w:pPr>
      <w:proofErr w:type="spellStart"/>
      <w:r>
        <w:t>Somatostatin</w:t>
      </w:r>
      <w:proofErr w:type="spellEnd"/>
      <w:r>
        <w:t xml:space="preserve"> </w:t>
      </w:r>
    </w:p>
    <w:p w14:paraId="186B14EA" w14:textId="77777777" w:rsidR="00484A82" w:rsidRPr="00484A82" w:rsidRDefault="00484A82" w:rsidP="00D4088A">
      <w:pPr>
        <w:numPr>
          <w:ilvl w:val="2"/>
          <w:numId w:val="51"/>
        </w:numPr>
      </w:pPr>
      <w:r w:rsidRPr="00484A82">
        <w:t xml:space="preserve">Dopamine </w:t>
      </w:r>
    </w:p>
    <w:p w14:paraId="5F0E05EF" w14:textId="77777777" w:rsidR="00484A82" w:rsidRPr="00484A82" w:rsidRDefault="00484A82" w:rsidP="00D4088A">
      <w:pPr>
        <w:numPr>
          <w:ilvl w:val="0"/>
          <w:numId w:val="51"/>
        </w:numPr>
      </w:pPr>
      <w:r w:rsidRPr="00484A82">
        <w:t xml:space="preserve">Classical negative feedback system, except </w:t>
      </w:r>
    </w:p>
    <w:p w14:paraId="3806931E" w14:textId="5E11EFBF" w:rsidR="00484A82" w:rsidRPr="00484A82" w:rsidRDefault="00484A82" w:rsidP="00D4088A">
      <w:pPr>
        <w:pStyle w:val="ListParagraph"/>
        <w:numPr>
          <w:ilvl w:val="1"/>
          <w:numId w:val="51"/>
        </w:numPr>
      </w:pPr>
      <w:r w:rsidRPr="00260E13">
        <w:rPr>
          <w:b/>
          <w:i/>
        </w:rPr>
        <w:t>Pituitary</w:t>
      </w:r>
      <w:r w:rsidRPr="00484A82">
        <w:t xml:space="preserve"> </w:t>
      </w:r>
      <w:r w:rsidR="006E7A46">
        <w:t xml:space="preserve">(not the hypothalamus, which is the main feedback site for most pathways) </w:t>
      </w:r>
      <w:r w:rsidRPr="00484A82">
        <w:t>most important negative feedback site for T3/T4</w:t>
      </w:r>
    </w:p>
    <w:p w14:paraId="6F46B1F3" w14:textId="68102F2F" w:rsidR="00484A82" w:rsidRPr="00484A82" w:rsidRDefault="00484A82" w:rsidP="00D4088A">
      <w:pPr>
        <w:numPr>
          <w:ilvl w:val="2"/>
          <w:numId w:val="51"/>
        </w:numPr>
      </w:pPr>
      <w:r w:rsidRPr="00484A82">
        <w:t xml:space="preserve">Hypothalamus and pituitary both respond </w:t>
      </w:r>
      <w:r w:rsidR="00260E13">
        <w:t>to the presence of T3 and T4</w:t>
      </w:r>
    </w:p>
    <w:p w14:paraId="06259F22" w14:textId="48180F5B" w:rsidR="00484A82" w:rsidRDefault="00484A82" w:rsidP="00D4088A">
      <w:pPr>
        <w:numPr>
          <w:ilvl w:val="2"/>
          <w:numId w:val="51"/>
        </w:numPr>
      </w:pPr>
      <w:r w:rsidRPr="00484A82">
        <w:t xml:space="preserve">But T3/T4 inhibition of TSH overrides TRH stimulation TSH </w:t>
      </w:r>
    </w:p>
    <w:p w14:paraId="16FFE49B" w14:textId="1E6FF4C2" w:rsidR="00260E13" w:rsidRPr="00484A82" w:rsidRDefault="00260E13" w:rsidP="00D4088A">
      <w:pPr>
        <w:numPr>
          <w:ilvl w:val="3"/>
          <w:numId w:val="51"/>
        </w:numPr>
      </w:pPr>
      <w:r>
        <w:t xml:space="preserve">Meaning that the primary feedback site is the pituitary </w:t>
      </w:r>
    </w:p>
    <w:p w14:paraId="46D0353D" w14:textId="77777777" w:rsidR="00A149B2" w:rsidRDefault="00A149B2" w:rsidP="00A149B2">
      <w:pPr>
        <w:rPr>
          <w:b/>
          <w:bCs/>
        </w:rPr>
      </w:pPr>
    </w:p>
    <w:p w14:paraId="6C568589" w14:textId="77777777" w:rsidR="00484A82" w:rsidRPr="00A149B2" w:rsidRDefault="00484A82" w:rsidP="00A149B2">
      <w:pPr>
        <w:jc w:val="center"/>
        <w:rPr>
          <w:u w:val="single"/>
        </w:rPr>
      </w:pPr>
      <w:r w:rsidRPr="00A149B2">
        <w:rPr>
          <w:b/>
          <w:bCs/>
          <w:u w:val="single"/>
        </w:rPr>
        <w:t>OTHER FACTORS AFFECTING SECRETION OF TSH (AND THEREBY T3/T4)</w:t>
      </w:r>
    </w:p>
    <w:p w14:paraId="1EA5F832" w14:textId="77777777" w:rsidR="00260E13" w:rsidRDefault="00484A82" w:rsidP="00D4088A">
      <w:pPr>
        <w:numPr>
          <w:ilvl w:val="0"/>
          <w:numId w:val="51"/>
        </w:numPr>
      </w:pPr>
      <w:r w:rsidRPr="00484A82">
        <w:t xml:space="preserve">Increased by </w:t>
      </w:r>
    </w:p>
    <w:p w14:paraId="4E4DBCB9" w14:textId="03EBB482" w:rsidR="00484A82" w:rsidRPr="00484A82" w:rsidRDefault="00484A82" w:rsidP="00D4088A">
      <w:pPr>
        <w:numPr>
          <w:ilvl w:val="1"/>
          <w:numId w:val="51"/>
        </w:numPr>
      </w:pPr>
      <w:proofErr w:type="gramStart"/>
      <w:r w:rsidRPr="00484A82">
        <w:t>cold</w:t>
      </w:r>
      <w:proofErr w:type="gramEnd"/>
      <w:r w:rsidRPr="00484A82">
        <w:t xml:space="preserve"> temperatures (only in infants/young children)</w:t>
      </w:r>
      <w:r w:rsidR="00260E13">
        <w:t xml:space="preserve"> b/c it causes an </w:t>
      </w:r>
      <w:r w:rsidR="00260E13">
        <w:sym w:font="Symbol" w:char="F0AD"/>
      </w:r>
      <w:r w:rsidR="00260E13">
        <w:t xml:space="preserve"> TRH secretion </w:t>
      </w:r>
      <w:r w:rsidRPr="00484A82">
        <w:t xml:space="preserve"> </w:t>
      </w:r>
    </w:p>
    <w:p w14:paraId="174DEB0A" w14:textId="77777777" w:rsidR="00484A82" w:rsidRPr="00484A82" w:rsidRDefault="00484A82" w:rsidP="00D4088A">
      <w:pPr>
        <w:numPr>
          <w:ilvl w:val="0"/>
          <w:numId w:val="51"/>
        </w:numPr>
      </w:pPr>
      <w:r w:rsidRPr="00484A82">
        <w:t xml:space="preserve">Decreased by </w:t>
      </w:r>
    </w:p>
    <w:p w14:paraId="27ABD689" w14:textId="70611A80" w:rsidR="00484A82" w:rsidRDefault="00484A82" w:rsidP="00D4088A">
      <w:pPr>
        <w:pStyle w:val="ListParagraph"/>
        <w:numPr>
          <w:ilvl w:val="1"/>
          <w:numId w:val="51"/>
        </w:numPr>
      </w:pPr>
      <w:r w:rsidRPr="00484A82">
        <w:t>Iodide excess (Wolf-</w:t>
      </w:r>
      <w:proofErr w:type="spellStart"/>
      <w:r w:rsidRPr="00484A82">
        <w:t>Chaikoff</w:t>
      </w:r>
      <w:proofErr w:type="spellEnd"/>
      <w:r w:rsidRPr="00484A82">
        <w:t xml:space="preserve"> Effect) via </w:t>
      </w:r>
      <w:proofErr w:type="spellStart"/>
      <w:r w:rsidRPr="00484A82">
        <w:t>downregulation</w:t>
      </w:r>
      <w:proofErr w:type="spellEnd"/>
      <w:r w:rsidRPr="00484A82">
        <w:t xml:space="preserve"> of </w:t>
      </w:r>
      <w:proofErr w:type="spellStart"/>
      <w:r w:rsidRPr="00484A82">
        <w:t>NaI</w:t>
      </w:r>
      <w:proofErr w:type="spellEnd"/>
      <w:r w:rsidRPr="00484A82">
        <w:t xml:space="preserve"> </w:t>
      </w:r>
      <w:proofErr w:type="spellStart"/>
      <w:r w:rsidRPr="00484A82">
        <w:t>symporter</w:t>
      </w:r>
      <w:proofErr w:type="spellEnd"/>
    </w:p>
    <w:p w14:paraId="5842A293" w14:textId="1EA2ED68" w:rsidR="00A149B2" w:rsidRDefault="00A149B2" w:rsidP="00D4088A">
      <w:pPr>
        <w:pStyle w:val="ListParagraph"/>
        <w:numPr>
          <w:ilvl w:val="1"/>
          <w:numId w:val="51"/>
        </w:numPr>
      </w:pPr>
      <w:r>
        <w:t>Em</w:t>
      </w:r>
      <w:r w:rsidR="00260E13">
        <w:t xml:space="preserve">otional stress (chronic via EPI—it appears to be the inhibitor) </w:t>
      </w:r>
    </w:p>
    <w:p w14:paraId="0F63C7D5" w14:textId="7396F5E0" w:rsidR="00A149B2" w:rsidRDefault="00A149B2" w:rsidP="00D4088A">
      <w:pPr>
        <w:pStyle w:val="ListParagraph"/>
        <w:numPr>
          <w:ilvl w:val="1"/>
          <w:numId w:val="51"/>
        </w:numPr>
      </w:pPr>
      <w:r>
        <w:t>Exercise (acute via EPI)</w:t>
      </w:r>
    </w:p>
    <w:p w14:paraId="53D6D42F" w14:textId="21F29D01" w:rsidR="00A149B2" w:rsidRDefault="00A149B2" w:rsidP="00D4088A">
      <w:pPr>
        <w:pStyle w:val="ListParagraph"/>
        <w:numPr>
          <w:ilvl w:val="1"/>
          <w:numId w:val="51"/>
        </w:numPr>
      </w:pPr>
      <w:r>
        <w:t>Fasting (</w:t>
      </w:r>
      <w:r>
        <w:sym w:font="Symbol" w:char="F0AF"/>
      </w:r>
      <w:r>
        <w:t xml:space="preserve"> TSH</w:t>
      </w:r>
      <w:r w:rsidR="00260E13">
        <w:t xml:space="preserve"> and </w:t>
      </w:r>
      <w:r w:rsidR="00260E13">
        <w:sym w:font="Symbol" w:char="F0AF"/>
      </w:r>
      <w:r w:rsidR="00260E13">
        <w:t xml:space="preserve"> thyroid hormone production since thyroid hormone which is an anabolic type of hormone and it causes protein synthesis and when your in a state of starvation or extreme fasting the last thing you want is to start pulling amino acids out of your structural protein to use for new protein synthesis so by </w:t>
      </w:r>
      <w:r w:rsidR="00260E13">
        <w:sym w:font="Symbol" w:char="F0AF"/>
      </w:r>
      <w:r w:rsidR="00260E13">
        <w:t xml:space="preserve"> TSH you </w:t>
      </w:r>
      <w:proofErr w:type="gramStart"/>
      <w:r w:rsidR="00260E13">
        <w:t>are  conserving</w:t>
      </w:r>
      <w:proofErr w:type="gramEnd"/>
      <w:r>
        <w:t xml:space="preserve"> energy)</w:t>
      </w:r>
    </w:p>
    <w:p w14:paraId="2F569C4F" w14:textId="24590B16" w:rsidR="00A149B2" w:rsidRDefault="00A149B2" w:rsidP="00D4088A">
      <w:pPr>
        <w:pStyle w:val="ListParagraph"/>
        <w:numPr>
          <w:ilvl w:val="1"/>
          <w:numId w:val="51"/>
        </w:numPr>
      </w:pPr>
      <w:r>
        <w:t>Aging</w:t>
      </w:r>
      <w:r w:rsidR="00260E13">
        <w:t>—</w:t>
      </w:r>
      <w:proofErr w:type="spellStart"/>
      <w:r w:rsidR="00260E13">
        <w:t>thats</w:t>
      </w:r>
      <w:proofErr w:type="spellEnd"/>
      <w:r w:rsidR="00260E13">
        <w:t xml:space="preserve"> true of all anterior pituitary hormones and in general all hormones </w:t>
      </w:r>
    </w:p>
    <w:p w14:paraId="48118BDC" w14:textId="11055B26" w:rsidR="00A149B2" w:rsidRPr="00260E13" w:rsidRDefault="00260E13" w:rsidP="00D4088A">
      <w:pPr>
        <w:pStyle w:val="ListParagraph"/>
        <w:numPr>
          <w:ilvl w:val="2"/>
          <w:numId w:val="51"/>
        </w:numPr>
        <w:rPr>
          <w:b/>
          <w:bCs/>
        </w:rPr>
      </w:pPr>
      <w:r>
        <w:t xml:space="preserve">Remember that GH </w:t>
      </w:r>
      <w:r>
        <w:sym w:font="Symbol" w:char="F0AF"/>
      </w:r>
      <w:r>
        <w:t xml:space="preserve"> w/ age and GH has many permissive effects which can lead to </w:t>
      </w:r>
      <w:r>
        <w:sym w:font="Symbol" w:char="F0AF"/>
      </w:r>
      <w:r>
        <w:t xml:space="preserve"> tissue responsiveness w/ age </w:t>
      </w:r>
    </w:p>
    <w:p w14:paraId="29F0AC0E" w14:textId="77777777" w:rsidR="00260E13" w:rsidRPr="00260E13" w:rsidRDefault="00260E13" w:rsidP="00260E13">
      <w:pPr>
        <w:pStyle w:val="ListParagraph"/>
        <w:ind w:left="2160"/>
        <w:rPr>
          <w:b/>
          <w:bCs/>
        </w:rPr>
      </w:pPr>
    </w:p>
    <w:p w14:paraId="06521426" w14:textId="77777777" w:rsidR="00484A82" w:rsidRPr="00A149B2" w:rsidRDefault="00484A82" w:rsidP="00A149B2">
      <w:pPr>
        <w:jc w:val="center"/>
        <w:rPr>
          <w:u w:val="single"/>
        </w:rPr>
      </w:pPr>
      <w:r w:rsidRPr="00A149B2">
        <w:rPr>
          <w:b/>
          <w:bCs/>
          <w:u w:val="single"/>
        </w:rPr>
        <w:t>EFFECTS OF THYROIDECTOMY IN YOUNG MAMMALS</w:t>
      </w:r>
    </w:p>
    <w:p w14:paraId="642F5900" w14:textId="77777777" w:rsidR="00A149B2" w:rsidRDefault="00484A82" w:rsidP="00D4088A">
      <w:pPr>
        <w:pStyle w:val="ListParagraph"/>
        <w:numPr>
          <w:ilvl w:val="0"/>
          <w:numId w:val="51"/>
        </w:numPr>
      </w:pPr>
      <w:r w:rsidRPr="00484A82">
        <w:t xml:space="preserve">Low 02 consumption (↓ metabolic rate) </w:t>
      </w:r>
    </w:p>
    <w:p w14:paraId="60596CF3" w14:textId="77777777" w:rsidR="00A149B2" w:rsidRDefault="00484A82" w:rsidP="00D4088A">
      <w:pPr>
        <w:pStyle w:val="ListParagraph"/>
        <w:numPr>
          <w:ilvl w:val="0"/>
          <w:numId w:val="51"/>
        </w:numPr>
      </w:pPr>
      <w:r w:rsidRPr="00484A82">
        <w:t>Poor growth </w:t>
      </w:r>
    </w:p>
    <w:p w14:paraId="0F703D7D" w14:textId="77777777" w:rsidR="00A149B2" w:rsidRDefault="00484A82" w:rsidP="00D4088A">
      <w:pPr>
        <w:pStyle w:val="ListParagraph"/>
        <w:numPr>
          <w:ilvl w:val="0"/>
          <w:numId w:val="51"/>
        </w:numPr>
      </w:pPr>
      <w:r w:rsidRPr="00484A82">
        <w:t xml:space="preserve">Poor maturation and poor development </w:t>
      </w:r>
    </w:p>
    <w:p w14:paraId="490E396F" w14:textId="163160F1" w:rsidR="00A149B2" w:rsidRPr="002D2C06" w:rsidRDefault="00484A82" w:rsidP="00D4088A">
      <w:pPr>
        <w:pStyle w:val="ListParagraph"/>
        <w:numPr>
          <w:ilvl w:val="0"/>
          <w:numId w:val="51"/>
        </w:numPr>
      </w:pPr>
      <w:r w:rsidRPr="00484A82">
        <w:t>Poor CNS development and function</w:t>
      </w:r>
    </w:p>
    <w:p w14:paraId="302C06D9" w14:textId="77777777" w:rsidR="00484A82" w:rsidRPr="00A149B2" w:rsidRDefault="00484A82" w:rsidP="00A149B2">
      <w:pPr>
        <w:jc w:val="center"/>
        <w:rPr>
          <w:u w:val="single"/>
        </w:rPr>
      </w:pPr>
      <w:r w:rsidRPr="00A149B2">
        <w:rPr>
          <w:b/>
          <w:bCs/>
          <w:u w:val="single"/>
        </w:rPr>
        <w:t>T3, T4 AND CATECHOLAMINES</w:t>
      </w:r>
    </w:p>
    <w:p w14:paraId="41BE331D" w14:textId="77777777" w:rsidR="00A149B2" w:rsidRDefault="00484A82" w:rsidP="00D4088A">
      <w:pPr>
        <w:numPr>
          <w:ilvl w:val="0"/>
          <w:numId w:val="51"/>
        </w:numPr>
      </w:pPr>
      <w:r w:rsidRPr="00484A82">
        <w:t>T3, T4 </w:t>
      </w:r>
    </w:p>
    <w:p w14:paraId="240F8FF8" w14:textId="3D0705F6" w:rsidR="00484A82" w:rsidRDefault="00484A82" w:rsidP="00D4088A">
      <w:pPr>
        <w:numPr>
          <w:ilvl w:val="1"/>
          <w:numId w:val="51"/>
        </w:numPr>
      </w:pPr>
      <w:proofErr w:type="spellStart"/>
      <w:r w:rsidRPr="00484A82">
        <w:t>Upregulate</w:t>
      </w:r>
      <w:proofErr w:type="spellEnd"/>
      <w:r w:rsidRPr="00484A82">
        <w:t xml:space="preserve"> catecholamine receptors </w:t>
      </w:r>
      <w:r w:rsidR="00260E13">
        <w:t xml:space="preserve">and therefore the significant actions of thyroid hormone are really effects of </w:t>
      </w:r>
      <w:r w:rsidR="00260E13">
        <w:sym w:font="Symbol" w:char="F0AD"/>
      </w:r>
      <w:r w:rsidR="00260E13">
        <w:t xml:space="preserve"> catecholamine activity </w:t>
      </w:r>
    </w:p>
    <w:p w14:paraId="5D3B0A4D" w14:textId="44C23EF7" w:rsidR="00260E13" w:rsidRPr="00484A82" w:rsidRDefault="00260E13" w:rsidP="00D4088A">
      <w:pPr>
        <w:numPr>
          <w:ilvl w:val="2"/>
          <w:numId w:val="51"/>
        </w:numPr>
      </w:pPr>
      <w:r>
        <w:t xml:space="preserve">This is especially true in patients w/ hyperthyroidism and this </w:t>
      </w:r>
      <w:r>
        <w:sym w:font="Symbol" w:char="F0AD"/>
      </w:r>
      <w:r>
        <w:t xml:space="preserve"> in responsiveness leads to some of their </w:t>
      </w:r>
      <w:r w:rsidR="002D2C06">
        <w:t>symptoms</w:t>
      </w:r>
      <w:r>
        <w:t xml:space="preserve"> </w:t>
      </w:r>
    </w:p>
    <w:p w14:paraId="08AB26B2" w14:textId="77777777" w:rsidR="00A149B2" w:rsidRDefault="00A149B2" w:rsidP="00D4088A">
      <w:pPr>
        <w:numPr>
          <w:ilvl w:val="0"/>
          <w:numId w:val="51"/>
        </w:numPr>
      </w:pPr>
      <w:r>
        <w:t xml:space="preserve">Propranolol </w:t>
      </w:r>
    </w:p>
    <w:p w14:paraId="68F3840D" w14:textId="77777777" w:rsidR="00020D50" w:rsidRDefault="00A149B2" w:rsidP="00D4088A">
      <w:pPr>
        <w:numPr>
          <w:ilvl w:val="1"/>
          <w:numId w:val="51"/>
        </w:numPr>
      </w:pPr>
      <w:r>
        <w:sym w:font="Symbol" w:char="F062"/>
      </w:r>
      <w:r>
        <w:t xml:space="preserve"> </w:t>
      </w:r>
      <w:r w:rsidR="00484A82" w:rsidRPr="00484A82">
        <w:t xml:space="preserve"> </w:t>
      </w:r>
      <w:proofErr w:type="gramStart"/>
      <w:r w:rsidR="00484A82" w:rsidRPr="00484A82">
        <w:t>blocker</w:t>
      </w:r>
      <w:proofErr w:type="gramEnd"/>
    </w:p>
    <w:p w14:paraId="75F97087" w14:textId="5034462B" w:rsidR="006C2ADF" w:rsidRDefault="00020D50" w:rsidP="00D4088A">
      <w:pPr>
        <w:numPr>
          <w:ilvl w:val="2"/>
          <w:numId w:val="51"/>
        </w:numPr>
      </w:pPr>
      <w:proofErr w:type="gramStart"/>
      <w:r>
        <w:t>in</w:t>
      </w:r>
      <w:proofErr w:type="gramEnd"/>
      <w:r>
        <w:t xml:space="preserve"> patients w/ hyperthyroidism can use this especially if its acute </w:t>
      </w:r>
      <w:r w:rsidR="00484A82" w:rsidRPr="00484A82">
        <w:t xml:space="preserve">  </w:t>
      </w:r>
    </w:p>
    <w:p w14:paraId="69301FAE" w14:textId="77777777" w:rsidR="006C2ADF" w:rsidRDefault="00484A82" w:rsidP="00D4088A">
      <w:pPr>
        <w:numPr>
          <w:ilvl w:val="2"/>
          <w:numId w:val="51"/>
        </w:numPr>
      </w:pPr>
      <w:r w:rsidRPr="00484A82">
        <w:t>Counters catecholamine effects (rapid temp</w:t>
      </w:r>
      <w:r w:rsidR="006C2ADF">
        <w:t xml:space="preserve">orary relief of some symptoms) </w:t>
      </w:r>
    </w:p>
    <w:p w14:paraId="01F76744" w14:textId="77777777" w:rsidR="006C2ADF" w:rsidRDefault="006C2ADF" w:rsidP="006C2ADF"/>
    <w:p w14:paraId="0B413C00" w14:textId="77777777" w:rsidR="006C2ADF" w:rsidRDefault="00484A82" w:rsidP="006C2ADF">
      <w:pPr>
        <w:jc w:val="center"/>
      </w:pPr>
      <w:r w:rsidRPr="006C2ADF">
        <w:rPr>
          <w:b/>
          <w:bCs/>
          <w:u w:val="single"/>
        </w:rPr>
        <w:t>THYROID HORMONE EFFECTS</w:t>
      </w:r>
      <w:r w:rsidRPr="00484A82">
        <w:rPr>
          <w:b/>
          <w:bCs/>
        </w:rPr>
        <w:t xml:space="preserve"> </w:t>
      </w:r>
      <w:r w:rsidRPr="00484A82">
        <w:t> </w:t>
      </w:r>
    </w:p>
    <w:p w14:paraId="0412EE78" w14:textId="1678E0FA" w:rsidR="00484A82" w:rsidRPr="00484A82" w:rsidRDefault="00484A82" w:rsidP="006C2ADF">
      <w:pPr>
        <w:jc w:val="center"/>
      </w:pPr>
      <w:r w:rsidRPr="00484A82">
        <w:t>(43 known actions across 13 tissues/functions)</w:t>
      </w:r>
    </w:p>
    <w:p w14:paraId="65532F1C" w14:textId="7006879F" w:rsidR="00484A82" w:rsidRPr="00484A82" w:rsidRDefault="00484A82" w:rsidP="00D4088A">
      <w:pPr>
        <w:pStyle w:val="ListParagraph"/>
        <w:numPr>
          <w:ilvl w:val="0"/>
          <w:numId w:val="51"/>
        </w:numPr>
      </w:pPr>
      <w:r w:rsidRPr="00484A82">
        <w:rPr>
          <w:b/>
          <w:bCs/>
        </w:rPr>
        <w:t>In metabolism</w:t>
      </w:r>
      <w:r w:rsidRPr="00484A82">
        <w:t>, T3/T4 increases:</w:t>
      </w:r>
    </w:p>
    <w:p w14:paraId="434323E2" w14:textId="77777777" w:rsidR="00484A82" w:rsidRPr="00484A82" w:rsidRDefault="00484A82" w:rsidP="00D4088A">
      <w:pPr>
        <w:numPr>
          <w:ilvl w:val="1"/>
          <w:numId w:val="51"/>
        </w:numPr>
      </w:pPr>
      <w:r w:rsidRPr="00484A82">
        <w:t xml:space="preserve">Oxygen use (but not in some tissues, e.g., brain, ant. Pituitary, lymph nodes, gonads) </w:t>
      </w:r>
    </w:p>
    <w:p w14:paraId="01C45F5C" w14:textId="3A992D71" w:rsidR="00484A82" w:rsidRPr="00484A82" w:rsidRDefault="0034481E" w:rsidP="00D4088A">
      <w:pPr>
        <w:numPr>
          <w:ilvl w:val="2"/>
          <w:numId w:val="51"/>
        </w:numPr>
      </w:pPr>
      <w:proofErr w:type="gramStart"/>
      <w:r>
        <w:t>called</w:t>
      </w:r>
      <w:proofErr w:type="gramEnd"/>
      <w:r>
        <w:t xml:space="preserve"> “</w:t>
      </w:r>
      <w:proofErr w:type="spellStart"/>
      <w:r>
        <w:t>calorigenic</w:t>
      </w:r>
      <w:proofErr w:type="spellEnd"/>
      <w:r>
        <w:t xml:space="preserve"> effect,” </w:t>
      </w:r>
      <w:r>
        <w:sym w:font="Symbol" w:char="F0AD"/>
      </w:r>
      <w:r>
        <w:t xml:space="preserve"> </w:t>
      </w:r>
      <w:r w:rsidR="00484A82" w:rsidRPr="00484A82">
        <w:t xml:space="preserve"> basal metabolic rate (BMR)</w:t>
      </w:r>
      <w:r w:rsidR="00020D50">
        <w:t xml:space="preserve"> </w:t>
      </w:r>
    </w:p>
    <w:p w14:paraId="658B001F" w14:textId="1C37904C" w:rsidR="00484A82" w:rsidRPr="00484A82" w:rsidRDefault="00484A82" w:rsidP="00D4088A">
      <w:pPr>
        <w:numPr>
          <w:ilvl w:val="2"/>
          <w:numId w:val="51"/>
        </w:numPr>
      </w:pPr>
      <w:proofErr w:type="gramStart"/>
      <w:r w:rsidRPr="00484A82">
        <w:t>a</w:t>
      </w:r>
      <w:proofErr w:type="gramEnd"/>
      <w:r w:rsidRPr="00484A82">
        <w:t xml:space="preserve"> long-term effect (many hours to reach a peak) </w:t>
      </w:r>
    </w:p>
    <w:p w14:paraId="20908BD8" w14:textId="1AA76909" w:rsidR="00484A82" w:rsidRPr="00484A82" w:rsidRDefault="00484A82" w:rsidP="00D4088A">
      <w:pPr>
        <w:numPr>
          <w:ilvl w:val="2"/>
          <w:numId w:val="51"/>
        </w:numPr>
      </w:pPr>
      <w:proofErr w:type="gramStart"/>
      <w:r w:rsidRPr="00484A82">
        <w:t>normally</w:t>
      </w:r>
      <w:proofErr w:type="gramEnd"/>
      <w:r w:rsidRPr="00484A82">
        <w:t xml:space="preserve"> 225 ml/min.; excess Thyroid Hormone can increase it to 400. </w:t>
      </w:r>
    </w:p>
    <w:p w14:paraId="64519B22" w14:textId="77777777" w:rsidR="00484A82" w:rsidRPr="00484A82" w:rsidRDefault="00484A82" w:rsidP="00D4088A">
      <w:pPr>
        <w:numPr>
          <w:ilvl w:val="1"/>
          <w:numId w:val="51"/>
        </w:numPr>
      </w:pPr>
      <w:r w:rsidRPr="00484A82">
        <w:t xml:space="preserve">Protein synthesis </w:t>
      </w:r>
    </w:p>
    <w:p w14:paraId="42AE9FC6" w14:textId="77777777" w:rsidR="00020D50" w:rsidRDefault="00020D50" w:rsidP="00D4088A">
      <w:pPr>
        <w:pStyle w:val="ListParagraph"/>
        <w:numPr>
          <w:ilvl w:val="1"/>
          <w:numId w:val="51"/>
        </w:numPr>
      </w:pPr>
      <w:r>
        <w:sym w:font="Symbol" w:char="F0AD"/>
      </w:r>
      <w:r>
        <w:t xml:space="preserve"> </w:t>
      </w:r>
      <w:proofErr w:type="gramStart"/>
      <w:r>
        <w:t>use</w:t>
      </w:r>
      <w:proofErr w:type="gramEnd"/>
      <w:r>
        <w:t xml:space="preserve"> of fuels but also replaces them </w:t>
      </w:r>
    </w:p>
    <w:p w14:paraId="365B9FE0" w14:textId="40343B95" w:rsidR="006C2ADF" w:rsidRDefault="00484A82" w:rsidP="00D4088A">
      <w:pPr>
        <w:pStyle w:val="ListParagraph"/>
        <w:numPr>
          <w:ilvl w:val="2"/>
          <w:numId w:val="51"/>
        </w:numPr>
      </w:pPr>
      <w:r w:rsidRPr="00484A82">
        <w:t xml:space="preserve">Carbohydrate turnover </w:t>
      </w:r>
    </w:p>
    <w:p w14:paraId="52B95F0E" w14:textId="77777777" w:rsidR="006C2ADF" w:rsidRDefault="00484A82" w:rsidP="00D4088A">
      <w:pPr>
        <w:pStyle w:val="ListParagraph"/>
        <w:numPr>
          <w:ilvl w:val="2"/>
          <w:numId w:val="51"/>
        </w:numPr>
      </w:pPr>
      <w:r w:rsidRPr="00484A82">
        <w:t xml:space="preserve">Fat turnover </w:t>
      </w:r>
    </w:p>
    <w:p w14:paraId="10206853" w14:textId="0CB1634E" w:rsidR="00484A82" w:rsidRPr="00484A82" w:rsidRDefault="00484A82" w:rsidP="00D4088A">
      <w:pPr>
        <w:pStyle w:val="ListParagraph"/>
        <w:numPr>
          <w:ilvl w:val="2"/>
          <w:numId w:val="51"/>
        </w:numPr>
      </w:pPr>
      <w:r w:rsidRPr="00484A82">
        <w:t>Cholesterol turnover</w:t>
      </w:r>
      <w:r w:rsidR="00020D50">
        <w:t xml:space="preserve">—but not change in the blood level </w:t>
      </w:r>
    </w:p>
    <w:p w14:paraId="3F41C65B" w14:textId="77777777" w:rsidR="006C2ADF" w:rsidRDefault="006C2ADF" w:rsidP="00D4088A">
      <w:pPr>
        <w:pStyle w:val="ListParagraph"/>
        <w:numPr>
          <w:ilvl w:val="1"/>
          <w:numId w:val="51"/>
        </w:numPr>
      </w:pPr>
      <w:r>
        <w:t>Vitamin metabolism</w:t>
      </w:r>
    </w:p>
    <w:p w14:paraId="464EE4E2" w14:textId="59635ADD" w:rsidR="00484A82" w:rsidRPr="00484A82" w:rsidRDefault="00484A82" w:rsidP="00D4088A">
      <w:pPr>
        <w:pStyle w:val="ListParagraph"/>
        <w:numPr>
          <w:ilvl w:val="2"/>
          <w:numId w:val="51"/>
        </w:numPr>
      </w:pPr>
      <w:r w:rsidRPr="00484A82">
        <w:t>T3/T4 and Vitamin A</w:t>
      </w:r>
    </w:p>
    <w:p w14:paraId="5BAF9CCC" w14:textId="78D6E995" w:rsidR="00484A82" w:rsidRPr="00484A82" w:rsidRDefault="00484A82" w:rsidP="00D4088A">
      <w:pPr>
        <w:pStyle w:val="ListParagraph"/>
        <w:numPr>
          <w:ilvl w:val="3"/>
          <w:numId w:val="51"/>
        </w:numPr>
      </w:pPr>
      <w:r w:rsidRPr="00484A82">
        <w:t>In liver</w:t>
      </w:r>
      <w:r w:rsidR="00020D50">
        <w:t xml:space="preserve">, </w:t>
      </w:r>
      <w:r w:rsidR="00020D50">
        <w:sym w:font="Symbol" w:char="F062"/>
      </w:r>
      <w:r w:rsidR="00020D50">
        <w:t xml:space="preserve"> </w:t>
      </w:r>
      <w:r w:rsidRPr="00484A82">
        <w:t>-carotene → Vitamin A</w:t>
      </w:r>
    </w:p>
    <w:p w14:paraId="7B1F311F" w14:textId="53A1A6E7" w:rsidR="00484A82" w:rsidRPr="00484A82" w:rsidRDefault="00484A82" w:rsidP="00D4088A">
      <w:pPr>
        <w:numPr>
          <w:ilvl w:val="4"/>
          <w:numId w:val="51"/>
        </w:numPr>
      </w:pPr>
      <w:proofErr w:type="gramStart"/>
      <w:r w:rsidRPr="00484A82">
        <w:t>conversion</w:t>
      </w:r>
      <w:proofErr w:type="gramEnd"/>
      <w:r w:rsidRPr="00484A82">
        <w:t xml:space="preserve"> requires T3/T4 </w:t>
      </w:r>
    </w:p>
    <w:p w14:paraId="76AC6B7E" w14:textId="7B8CC4DB" w:rsidR="00484A82" w:rsidRPr="00484A82" w:rsidRDefault="00484A82" w:rsidP="00D4088A">
      <w:pPr>
        <w:numPr>
          <w:ilvl w:val="4"/>
          <w:numId w:val="51"/>
        </w:numPr>
      </w:pPr>
      <w:proofErr w:type="gramStart"/>
      <w:r w:rsidRPr="00484A82">
        <w:t>poor</w:t>
      </w:r>
      <w:proofErr w:type="gramEnd"/>
      <w:r w:rsidRPr="00484A82">
        <w:t xml:space="preserve"> conversion in hypothyroidism </w:t>
      </w:r>
    </w:p>
    <w:p w14:paraId="7DF68F4A" w14:textId="02619DE9" w:rsidR="00484A82" w:rsidRPr="00484A82" w:rsidRDefault="006C2ADF" w:rsidP="00D4088A">
      <w:pPr>
        <w:numPr>
          <w:ilvl w:val="5"/>
          <w:numId w:val="51"/>
        </w:numPr>
      </w:pPr>
      <w:r>
        <w:t xml:space="preserve">↑ </w:t>
      </w:r>
      <w:r>
        <w:sym w:font="Symbol" w:char="F062"/>
      </w:r>
      <w:r>
        <w:t xml:space="preserve"> </w:t>
      </w:r>
      <w:r w:rsidR="00020D50">
        <w:t>-carotene in blood which causes skin shows yellowish tint—kind of looks like jaundice (</w:t>
      </w:r>
      <w:r w:rsidR="00020D50">
        <w:sym w:font="Symbol" w:char="F0AD"/>
      </w:r>
      <w:r w:rsidR="00020D50">
        <w:t xml:space="preserve"> in bilirubin) </w:t>
      </w:r>
    </w:p>
    <w:p w14:paraId="76E400B7" w14:textId="75F3A5EB" w:rsidR="00484A82" w:rsidRPr="00484A82" w:rsidRDefault="006C2ADF" w:rsidP="00D4088A">
      <w:pPr>
        <w:pStyle w:val="ListParagraph"/>
        <w:numPr>
          <w:ilvl w:val="1"/>
          <w:numId w:val="51"/>
        </w:numPr>
      </w:pPr>
      <w:r>
        <w:t>**</w:t>
      </w:r>
      <w:r w:rsidR="00020D50">
        <w:t xml:space="preserve">All of these things </w:t>
      </w:r>
      <w:r w:rsidR="00484A82" w:rsidRPr="00484A82">
        <w:t>In part due to the catecholamine hypersensitivity action of T3/T4</w:t>
      </w:r>
    </w:p>
    <w:p w14:paraId="06A545D6" w14:textId="67B8182B" w:rsidR="00484A82" w:rsidRPr="00484A82" w:rsidRDefault="00484A82" w:rsidP="00D4088A">
      <w:pPr>
        <w:pStyle w:val="ListParagraph"/>
        <w:numPr>
          <w:ilvl w:val="0"/>
          <w:numId w:val="51"/>
        </w:numPr>
      </w:pPr>
      <w:r w:rsidRPr="00484A82">
        <w:rPr>
          <w:b/>
          <w:bCs/>
        </w:rPr>
        <w:t>In specific tissues</w:t>
      </w:r>
      <w:r w:rsidRPr="00484A82">
        <w:t>, T3/T4 increases:</w:t>
      </w:r>
      <w:r>
        <w:tab/>
      </w:r>
      <w:r>
        <w:tab/>
      </w:r>
    </w:p>
    <w:p w14:paraId="59429A2B" w14:textId="77777777" w:rsidR="006C2ADF" w:rsidRPr="00484A82" w:rsidRDefault="006C2ADF" w:rsidP="00D4088A">
      <w:pPr>
        <w:pStyle w:val="ListParagraph"/>
        <w:numPr>
          <w:ilvl w:val="1"/>
          <w:numId w:val="51"/>
        </w:numPr>
      </w:pPr>
      <w:r w:rsidRPr="00484A82">
        <w:t>Heart rate and contractile force</w:t>
      </w:r>
    </w:p>
    <w:p w14:paraId="7D81062E" w14:textId="77777777" w:rsidR="006C2ADF" w:rsidRDefault="006C2ADF" w:rsidP="00D4088A">
      <w:pPr>
        <w:pStyle w:val="ListParagraph"/>
        <w:numPr>
          <w:ilvl w:val="1"/>
          <w:numId w:val="51"/>
        </w:numPr>
      </w:pPr>
      <w:r>
        <w:t>Total peripheral resistance</w:t>
      </w:r>
      <w:r w:rsidRPr="00484A82">
        <w:t xml:space="preserve"> </w:t>
      </w:r>
    </w:p>
    <w:p w14:paraId="6B21366A" w14:textId="59D719CE" w:rsidR="006C2ADF" w:rsidRDefault="006C2ADF" w:rsidP="00D4088A">
      <w:pPr>
        <w:pStyle w:val="ListParagraph"/>
        <w:numPr>
          <w:ilvl w:val="1"/>
          <w:numId w:val="51"/>
        </w:numPr>
      </w:pPr>
      <w:r w:rsidRPr="00484A82">
        <w:t>Milk production during lactation (sometimes used in dairy cattle to increase milk yield)</w:t>
      </w:r>
    </w:p>
    <w:p w14:paraId="1287286E" w14:textId="7BD8D9FA" w:rsidR="00020D50" w:rsidRPr="00484A82" w:rsidRDefault="00020D50" w:rsidP="00D4088A">
      <w:pPr>
        <w:pStyle w:val="ListParagraph"/>
        <w:numPr>
          <w:ilvl w:val="2"/>
          <w:numId w:val="51"/>
        </w:numPr>
      </w:pPr>
      <w:r>
        <w:t>But be careful because some of that thyroid hormone gets into the milk</w:t>
      </w:r>
    </w:p>
    <w:p w14:paraId="743175B1" w14:textId="77777777" w:rsidR="006C2ADF" w:rsidRDefault="006C2ADF" w:rsidP="00D4088A">
      <w:pPr>
        <w:numPr>
          <w:ilvl w:val="1"/>
          <w:numId w:val="51"/>
        </w:numPr>
      </w:pPr>
      <w:r w:rsidRPr="00484A82">
        <w:t xml:space="preserve">Calcium mobilization from bone (partly due to parathyroid hormone also) </w:t>
      </w:r>
    </w:p>
    <w:p w14:paraId="492F559D" w14:textId="4930570E" w:rsidR="00020D50" w:rsidRPr="00484A82" w:rsidRDefault="00020D50" w:rsidP="00D4088A">
      <w:pPr>
        <w:numPr>
          <w:ilvl w:val="2"/>
          <w:numId w:val="51"/>
        </w:numPr>
      </w:pPr>
      <w:r>
        <w:t xml:space="preserve">Thyroid hormone is not as important as parathyroid hormone in regulation of calcium mobilization from bone </w:t>
      </w:r>
    </w:p>
    <w:p w14:paraId="287D0ACD" w14:textId="77777777" w:rsidR="006C2ADF" w:rsidRPr="00484A82" w:rsidRDefault="006C2ADF" w:rsidP="00D4088A">
      <w:pPr>
        <w:numPr>
          <w:ilvl w:val="1"/>
          <w:numId w:val="51"/>
        </w:numPr>
      </w:pPr>
      <w:r w:rsidRPr="00484A82">
        <w:t xml:space="preserve">Red cell production by the bone marrow </w:t>
      </w:r>
    </w:p>
    <w:p w14:paraId="60142BEB" w14:textId="5E88956B" w:rsidR="006C2ADF" w:rsidRPr="00484A82" w:rsidRDefault="006C2ADF" w:rsidP="00D4088A">
      <w:pPr>
        <w:numPr>
          <w:ilvl w:val="1"/>
          <w:numId w:val="51"/>
        </w:numPr>
      </w:pPr>
      <w:r w:rsidRPr="00484A82">
        <w:t xml:space="preserve">Cortisol secretion part of </w:t>
      </w:r>
      <w:proofErr w:type="spellStart"/>
      <w:r w:rsidRPr="00484A82">
        <w:t>multihormone</w:t>
      </w:r>
      <w:proofErr w:type="spellEnd"/>
      <w:r w:rsidRPr="00484A82">
        <w:t xml:space="preserve"> </w:t>
      </w:r>
      <w:r w:rsidR="00020D50">
        <w:t xml:space="preserve">role in metabolic dynamics </w:t>
      </w:r>
    </w:p>
    <w:p w14:paraId="00E5C139" w14:textId="77777777" w:rsidR="006C2ADF" w:rsidRDefault="006C2ADF" w:rsidP="00D4088A">
      <w:pPr>
        <w:numPr>
          <w:ilvl w:val="1"/>
          <w:numId w:val="51"/>
        </w:numPr>
      </w:pPr>
      <w:r w:rsidRPr="00484A82">
        <w:t xml:space="preserve">Growth hormone secretion role in metabolic dynamics </w:t>
      </w:r>
    </w:p>
    <w:p w14:paraId="4AB8A6B7" w14:textId="7FBD0C20" w:rsidR="006C2ADF" w:rsidRPr="00484A82" w:rsidRDefault="006C2ADF" w:rsidP="00D4088A">
      <w:pPr>
        <w:pStyle w:val="ListParagraph"/>
        <w:numPr>
          <w:ilvl w:val="1"/>
          <w:numId w:val="51"/>
        </w:numPr>
      </w:pPr>
      <w:r>
        <w:t>**</w:t>
      </w:r>
      <w:r w:rsidR="00020D50" w:rsidRPr="00020D50">
        <w:t xml:space="preserve"> </w:t>
      </w:r>
      <w:r w:rsidR="00020D50">
        <w:t xml:space="preserve">All of these things </w:t>
      </w:r>
      <w:r w:rsidRPr="00484A82">
        <w:t>In part due to the catecholamine hypersensitivity action of T3/T4</w:t>
      </w:r>
    </w:p>
    <w:p w14:paraId="524E922C" w14:textId="77777777" w:rsidR="006C2ADF" w:rsidRDefault="00484A82" w:rsidP="00D4088A">
      <w:pPr>
        <w:pStyle w:val="ListParagraph"/>
        <w:numPr>
          <w:ilvl w:val="0"/>
          <w:numId w:val="51"/>
        </w:numPr>
      </w:pPr>
      <w:r w:rsidRPr="00484A82">
        <w:rPr>
          <w:b/>
          <w:bCs/>
        </w:rPr>
        <w:t>In growth and development</w:t>
      </w:r>
      <w:r w:rsidR="006C2ADF">
        <w:t xml:space="preserve">, T3/T4 insures: </w:t>
      </w:r>
    </w:p>
    <w:p w14:paraId="54036E45" w14:textId="2B4A8292" w:rsidR="00484A82" w:rsidRPr="00484A82" w:rsidRDefault="00484A82" w:rsidP="00D4088A">
      <w:pPr>
        <w:pStyle w:val="ListParagraph"/>
        <w:numPr>
          <w:ilvl w:val="1"/>
          <w:numId w:val="51"/>
        </w:numPr>
      </w:pPr>
      <w:r w:rsidRPr="00484A82">
        <w:t>Bone</w:t>
      </w:r>
    </w:p>
    <w:p w14:paraId="16E8C6B4" w14:textId="77777777" w:rsidR="006C2ADF" w:rsidRDefault="00484A82" w:rsidP="00D4088A">
      <w:pPr>
        <w:pStyle w:val="ListParagraph"/>
        <w:numPr>
          <w:ilvl w:val="2"/>
          <w:numId w:val="51"/>
        </w:numPr>
      </w:pPr>
      <w:r w:rsidRPr="00484A82">
        <w:t>Development, linear growth, mat</w:t>
      </w:r>
      <w:r w:rsidR="006C2ADF">
        <w:t>uration</w:t>
      </w:r>
    </w:p>
    <w:p w14:paraId="38D901D6" w14:textId="06B583D7" w:rsidR="00020D50" w:rsidRDefault="00020D50" w:rsidP="00D4088A">
      <w:pPr>
        <w:pStyle w:val="ListParagraph"/>
        <w:numPr>
          <w:ilvl w:val="2"/>
          <w:numId w:val="51"/>
        </w:numPr>
      </w:pPr>
      <w:r>
        <w:t xml:space="preserve">Growth of bone will exceed the calcium mobilization that occurs in a normal adult so thyroid hormone and GH effects on bone growth will exceed the thyroid hormones effect on calcium mobilization </w:t>
      </w:r>
    </w:p>
    <w:p w14:paraId="16098810" w14:textId="3ED18025" w:rsidR="00020D50" w:rsidRDefault="00020D50" w:rsidP="00D4088A">
      <w:pPr>
        <w:pStyle w:val="ListParagraph"/>
        <w:numPr>
          <w:ilvl w:val="2"/>
          <w:numId w:val="51"/>
        </w:numPr>
      </w:pPr>
      <w:r>
        <w:t xml:space="preserve">As you get older these thyroid hormone effects will taper off and you will get the </w:t>
      </w:r>
      <w:r>
        <w:sym w:font="Symbol" w:char="F0AD"/>
      </w:r>
      <w:r>
        <w:t xml:space="preserve"> calcium mobilization from bone even though you have a </w:t>
      </w:r>
      <w:proofErr w:type="spellStart"/>
      <w:r>
        <w:t>euthyroid</w:t>
      </w:r>
      <w:proofErr w:type="spellEnd"/>
      <w:r>
        <w:t xml:space="preserve"> state </w:t>
      </w:r>
    </w:p>
    <w:p w14:paraId="22AA1F0A" w14:textId="7B1BB0F8" w:rsidR="00484A82" w:rsidRPr="00484A82" w:rsidRDefault="00484A82" w:rsidP="00D4088A">
      <w:pPr>
        <w:pStyle w:val="ListParagraph"/>
        <w:numPr>
          <w:ilvl w:val="1"/>
          <w:numId w:val="51"/>
        </w:numPr>
      </w:pPr>
      <w:r w:rsidRPr="00484A82">
        <w:t>Teeth</w:t>
      </w:r>
    </w:p>
    <w:p w14:paraId="549D1100" w14:textId="77777777" w:rsidR="006C2ADF" w:rsidRDefault="006C2ADF" w:rsidP="00D4088A">
      <w:pPr>
        <w:pStyle w:val="ListParagraph"/>
        <w:numPr>
          <w:ilvl w:val="2"/>
          <w:numId w:val="51"/>
        </w:numPr>
      </w:pPr>
      <w:r>
        <w:t>Development and eruption</w:t>
      </w:r>
    </w:p>
    <w:p w14:paraId="73759188" w14:textId="28A1FDB3" w:rsidR="00484A82" w:rsidRPr="00484A82" w:rsidRDefault="00484A82" w:rsidP="00D4088A">
      <w:pPr>
        <w:pStyle w:val="ListParagraph"/>
        <w:numPr>
          <w:ilvl w:val="1"/>
          <w:numId w:val="51"/>
        </w:numPr>
      </w:pPr>
      <w:r w:rsidRPr="00484A82">
        <w:t>Epidermis, hair follicles</w:t>
      </w:r>
    </w:p>
    <w:p w14:paraId="1BF33006" w14:textId="77777777" w:rsidR="006C2ADF" w:rsidRDefault="006C2ADF" w:rsidP="00D4088A">
      <w:pPr>
        <w:pStyle w:val="ListParagraph"/>
        <w:numPr>
          <w:ilvl w:val="2"/>
          <w:numId w:val="51"/>
        </w:numPr>
      </w:pPr>
      <w:r>
        <w:t>Growth and renewal</w:t>
      </w:r>
    </w:p>
    <w:p w14:paraId="005CF284" w14:textId="5B861D0F" w:rsidR="00484A82" w:rsidRPr="00484A82" w:rsidRDefault="00484A82" w:rsidP="00D4088A">
      <w:pPr>
        <w:pStyle w:val="ListParagraph"/>
        <w:numPr>
          <w:ilvl w:val="1"/>
          <w:numId w:val="51"/>
        </w:numPr>
      </w:pPr>
      <w:r w:rsidRPr="00484A82">
        <w:t>Skeletal muscle</w:t>
      </w:r>
    </w:p>
    <w:p w14:paraId="3EF7E2BC" w14:textId="77777777" w:rsidR="002D2C06" w:rsidRDefault="006C2ADF" w:rsidP="00D4088A">
      <w:pPr>
        <w:pStyle w:val="ListParagraph"/>
        <w:numPr>
          <w:ilvl w:val="2"/>
          <w:numId w:val="51"/>
        </w:numPr>
      </w:pPr>
      <w:r>
        <w:t>Normal function</w:t>
      </w:r>
      <w:r w:rsidR="002D2C06">
        <w:t>;</w:t>
      </w:r>
    </w:p>
    <w:p w14:paraId="34C84B76" w14:textId="4A1104B6" w:rsidR="006C2ADF" w:rsidRDefault="002D2C06" w:rsidP="00D4088A">
      <w:pPr>
        <w:pStyle w:val="ListParagraph"/>
        <w:numPr>
          <w:ilvl w:val="3"/>
          <w:numId w:val="51"/>
        </w:numPr>
      </w:pPr>
      <w:r>
        <w:t>Thyroid hormone plays a stimulatory role in growth and also a maintenance/permissive role in fully developed muscle</w:t>
      </w:r>
    </w:p>
    <w:p w14:paraId="08D058D8" w14:textId="0303D067" w:rsidR="00484A82" w:rsidRDefault="00484A82" w:rsidP="00D4088A">
      <w:pPr>
        <w:pStyle w:val="ListParagraph"/>
        <w:numPr>
          <w:ilvl w:val="1"/>
          <w:numId w:val="51"/>
        </w:numPr>
      </w:pPr>
      <w:r w:rsidRPr="00484A82">
        <w:t>Reproduction</w:t>
      </w:r>
    </w:p>
    <w:p w14:paraId="445EAD6D" w14:textId="2D54F119" w:rsidR="006C2ADF" w:rsidRPr="00484A82" w:rsidRDefault="006C2ADF" w:rsidP="00D4088A">
      <w:pPr>
        <w:pStyle w:val="ListParagraph"/>
        <w:numPr>
          <w:ilvl w:val="2"/>
          <w:numId w:val="51"/>
        </w:numPr>
      </w:pPr>
      <w:r>
        <w:t xml:space="preserve">Normal gamete production, normal pregnancy </w:t>
      </w:r>
    </w:p>
    <w:p w14:paraId="2A3F9696" w14:textId="77777777" w:rsidR="006C2ADF" w:rsidRDefault="006C2ADF" w:rsidP="006C2ADF"/>
    <w:p w14:paraId="717BA4EB" w14:textId="77777777" w:rsidR="00484A82" w:rsidRPr="006C2ADF" w:rsidRDefault="00484A82" w:rsidP="006C2ADF">
      <w:pPr>
        <w:jc w:val="center"/>
        <w:rPr>
          <w:u w:val="single"/>
        </w:rPr>
      </w:pPr>
      <w:r w:rsidRPr="006C2ADF">
        <w:rPr>
          <w:b/>
          <w:bCs/>
          <w:u w:val="single"/>
        </w:rPr>
        <w:t>THYROID HORMONE AND CNS</w:t>
      </w:r>
    </w:p>
    <w:p w14:paraId="2F72C342" w14:textId="77777777" w:rsidR="00484A82" w:rsidRPr="00484A82" w:rsidRDefault="00484A82" w:rsidP="00D4088A">
      <w:pPr>
        <w:numPr>
          <w:ilvl w:val="0"/>
          <w:numId w:val="51"/>
        </w:numPr>
      </w:pPr>
      <w:r w:rsidRPr="00484A82">
        <w:t xml:space="preserve">T3, T4 required in fetus for: </w:t>
      </w:r>
    </w:p>
    <w:p w14:paraId="60B9866D" w14:textId="77777777" w:rsidR="00484A82" w:rsidRPr="00484A82" w:rsidRDefault="00484A82" w:rsidP="00D4088A">
      <w:pPr>
        <w:numPr>
          <w:ilvl w:val="1"/>
          <w:numId w:val="51"/>
        </w:numPr>
      </w:pPr>
      <w:r w:rsidRPr="00484A82">
        <w:t xml:space="preserve">Brain tissue growth </w:t>
      </w:r>
    </w:p>
    <w:p w14:paraId="4867006E" w14:textId="77777777" w:rsidR="00484A82" w:rsidRPr="00484A82" w:rsidRDefault="00484A82" w:rsidP="00D4088A">
      <w:pPr>
        <w:numPr>
          <w:ilvl w:val="1"/>
          <w:numId w:val="51"/>
        </w:numPr>
      </w:pPr>
      <w:r w:rsidRPr="00484A82">
        <w:t xml:space="preserve">Normal neurons </w:t>
      </w:r>
    </w:p>
    <w:p w14:paraId="328846F7" w14:textId="20C8CE84" w:rsidR="00484A82" w:rsidRPr="00484A82" w:rsidRDefault="00484A82" w:rsidP="00D4088A">
      <w:pPr>
        <w:numPr>
          <w:ilvl w:val="2"/>
          <w:numId w:val="51"/>
        </w:numPr>
      </w:pPr>
      <w:proofErr w:type="gramStart"/>
      <w:r w:rsidRPr="00484A82">
        <w:t>axon</w:t>
      </w:r>
      <w:proofErr w:type="gramEnd"/>
      <w:r w:rsidRPr="00484A82">
        <w:t xml:space="preserve"> growth </w:t>
      </w:r>
    </w:p>
    <w:p w14:paraId="311744C1" w14:textId="09EE94A2" w:rsidR="00484A82" w:rsidRPr="00484A82" w:rsidRDefault="00484A82" w:rsidP="00D4088A">
      <w:pPr>
        <w:numPr>
          <w:ilvl w:val="2"/>
          <w:numId w:val="51"/>
        </w:numPr>
      </w:pPr>
      <w:proofErr w:type="gramStart"/>
      <w:r w:rsidRPr="00484A82">
        <w:t>dendrite</w:t>
      </w:r>
      <w:proofErr w:type="gramEnd"/>
      <w:r w:rsidRPr="00484A82">
        <w:t xml:space="preserve"> branching </w:t>
      </w:r>
    </w:p>
    <w:p w14:paraId="64B55D7A" w14:textId="52A75241" w:rsidR="00484A82" w:rsidRDefault="002D2C06" w:rsidP="00D4088A">
      <w:pPr>
        <w:numPr>
          <w:ilvl w:val="1"/>
          <w:numId w:val="51"/>
        </w:numPr>
      </w:pPr>
      <w:r>
        <w:t xml:space="preserve">Normal </w:t>
      </w:r>
      <w:r w:rsidR="00484A82" w:rsidRPr="00484A82">
        <w:t xml:space="preserve">Myelination </w:t>
      </w:r>
    </w:p>
    <w:p w14:paraId="780B5935" w14:textId="666A3F09" w:rsidR="002D2C06" w:rsidRPr="00484A82" w:rsidRDefault="002D2C06" w:rsidP="00D4088A">
      <w:pPr>
        <w:numPr>
          <w:ilvl w:val="1"/>
          <w:numId w:val="51"/>
        </w:numPr>
      </w:pPr>
      <w:r>
        <w:t xml:space="preserve">If patient is hypothyroid at birth there is only about 3 months until there is irreversible CNS damage </w:t>
      </w:r>
    </w:p>
    <w:p w14:paraId="1CD00875" w14:textId="77777777" w:rsidR="00484A82" w:rsidRPr="00484A82" w:rsidRDefault="00484A82" w:rsidP="00D4088A">
      <w:pPr>
        <w:numPr>
          <w:ilvl w:val="0"/>
          <w:numId w:val="51"/>
        </w:numPr>
      </w:pPr>
      <w:r w:rsidRPr="00484A82">
        <w:t xml:space="preserve">T3, T4 required in child and adult for normal: </w:t>
      </w:r>
    </w:p>
    <w:p w14:paraId="73E142FF" w14:textId="77777777" w:rsidR="00484A82" w:rsidRDefault="00484A82" w:rsidP="00D4088A">
      <w:pPr>
        <w:numPr>
          <w:ilvl w:val="1"/>
          <w:numId w:val="51"/>
        </w:numPr>
      </w:pPr>
      <w:r w:rsidRPr="00484A82">
        <w:t xml:space="preserve">Speed and amplitude of reflexes </w:t>
      </w:r>
    </w:p>
    <w:p w14:paraId="150134FB" w14:textId="52773B95" w:rsidR="002D2C06" w:rsidRPr="00484A82" w:rsidRDefault="002D2C06" w:rsidP="00D4088A">
      <w:pPr>
        <w:numPr>
          <w:ilvl w:val="2"/>
          <w:numId w:val="51"/>
        </w:numPr>
      </w:pPr>
      <w:r>
        <w:t xml:space="preserve">Patellar reflex is used to evaluate hypothyroid </w:t>
      </w:r>
    </w:p>
    <w:p w14:paraId="23D43051" w14:textId="77777777" w:rsidR="00484A82" w:rsidRPr="00484A82" w:rsidRDefault="00484A82" w:rsidP="00D4088A">
      <w:pPr>
        <w:numPr>
          <w:ilvl w:val="1"/>
          <w:numId w:val="51"/>
        </w:numPr>
      </w:pPr>
      <w:r w:rsidRPr="00484A82">
        <w:t xml:space="preserve">Wakefulness and alertness </w:t>
      </w:r>
    </w:p>
    <w:p w14:paraId="1E4E5AAF" w14:textId="77777777" w:rsidR="00484A82" w:rsidRPr="00484A82" w:rsidRDefault="00484A82" w:rsidP="00D4088A">
      <w:pPr>
        <w:numPr>
          <w:ilvl w:val="1"/>
          <w:numId w:val="51"/>
        </w:numPr>
      </w:pPr>
      <w:r w:rsidRPr="00484A82">
        <w:t xml:space="preserve">Awareness of hunger </w:t>
      </w:r>
    </w:p>
    <w:p w14:paraId="3EF9BB73" w14:textId="77777777" w:rsidR="00484A82" w:rsidRPr="00484A82" w:rsidRDefault="00484A82" w:rsidP="00D4088A">
      <w:pPr>
        <w:numPr>
          <w:ilvl w:val="1"/>
          <w:numId w:val="51"/>
        </w:numPr>
      </w:pPr>
      <w:r w:rsidRPr="00484A82">
        <w:t xml:space="preserve">Learning capacity and memory </w:t>
      </w:r>
    </w:p>
    <w:p w14:paraId="0D98F662" w14:textId="77777777" w:rsidR="00484A82" w:rsidRPr="00484A82" w:rsidRDefault="00484A82" w:rsidP="00D4088A">
      <w:pPr>
        <w:numPr>
          <w:ilvl w:val="1"/>
          <w:numId w:val="51"/>
        </w:numPr>
      </w:pPr>
      <w:r w:rsidRPr="00484A82">
        <w:t xml:space="preserve">Emotional tone </w:t>
      </w:r>
    </w:p>
    <w:p w14:paraId="4030CBA4" w14:textId="77777777" w:rsidR="00484A82" w:rsidRPr="00484A82" w:rsidRDefault="00484A82" w:rsidP="00D4088A">
      <w:pPr>
        <w:numPr>
          <w:ilvl w:val="0"/>
          <w:numId w:val="51"/>
        </w:numPr>
      </w:pPr>
      <w:r w:rsidRPr="00484A82">
        <w:t xml:space="preserve">Untreated T3/T4 deficiency yields </w:t>
      </w:r>
    </w:p>
    <w:p w14:paraId="2B013BB4" w14:textId="77777777" w:rsidR="00484A82" w:rsidRPr="00484A82" w:rsidRDefault="00484A82" w:rsidP="00D4088A">
      <w:pPr>
        <w:numPr>
          <w:ilvl w:val="1"/>
          <w:numId w:val="51"/>
        </w:numPr>
      </w:pPr>
      <w:r w:rsidRPr="00484A82">
        <w:t xml:space="preserve">Incomplete brain growth in utero </w:t>
      </w:r>
    </w:p>
    <w:p w14:paraId="6480CA63" w14:textId="77777777" w:rsidR="006C2ADF" w:rsidRDefault="00484A82" w:rsidP="00D4088A">
      <w:pPr>
        <w:numPr>
          <w:ilvl w:val="1"/>
          <w:numId w:val="51"/>
        </w:numPr>
      </w:pPr>
      <w:r w:rsidRPr="00484A82">
        <w:t xml:space="preserve">Permanent mental retardation if not treated by 3 months post partum </w:t>
      </w:r>
    </w:p>
    <w:p w14:paraId="6B7989C4" w14:textId="77777777" w:rsidR="006C2ADF" w:rsidRDefault="006C2ADF" w:rsidP="006C2ADF"/>
    <w:p w14:paraId="695C3C29" w14:textId="138365B1" w:rsidR="00484A82" w:rsidRPr="006C2ADF" w:rsidRDefault="00484A82" w:rsidP="006C2ADF">
      <w:pPr>
        <w:jc w:val="center"/>
        <w:rPr>
          <w:u w:val="single"/>
        </w:rPr>
      </w:pPr>
      <w:r w:rsidRPr="006C2ADF">
        <w:rPr>
          <w:b/>
          <w:bCs/>
          <w:u w:val="single"/>
        </w:rPr>
        <w:t>T3</w:t>
      </w:r>
      <w:r w:rsidR="006C2ADF">
        <w:rPr>
          <w:b/>
          <w:bCs/>
          <w:u w:val="single"/>
        </w:rPr>
        <w:t>/</w:t>
      </w:r>
      <w:r w:rsidRPr="006C2ADF">
        <w:rPr>
          <w:b/>
          <w:bCs/>
          <w:u w:val="single"/>
        </w:rPr>
        <w:t>T4 MECHANISM OF ACTION</w:t>
      </w:r>
    </w:p>
    <w:p w14:paraId="127CCD95" w14:textId="4335AA75" w:rsidR="00484A82" w:rsidRPr="00484A82" w:rsidRDefault="00484A82" w:rsidP="00D4088A">
      <w:pPr>
        <w:numPr>
          <w:ilvl w:val="0"/>
          <w:numId w:val="51"/>
        </w:numPr>
      </w:pPr>
      <w:r w:rsidRPr="00484A82">
        <w:t xml:space="preserve">The only amino acid-derived hormone with nuclear site of action </w:t>
      </w:r>
      <w:r w:rsidR="002D2C06">
        <w:t xml:space="preserve">(like steroids) </w:t>
      </w:r>
    </w:p>
    <w:p w14:paraId="58E79B0E" w14:textId="77777777" w:rsidR="00484A82" w:rsidRDefault="00484A82" w:rsidP="00D4088A">
      <w:pPr>
        <w:numPr>
          <w:ilvl w:val="0"/>
          <w:numId w:val="51"/>
        </w:numPr>
      </w:pPr>
      <w:r w:rsidRPr="00484A82">
        <w:t xml:space="preserve">T3/T4 enter cell and bind to nuclear receptor </w:t>
      </w:r>
    </w:p>
    <w:p w14:paraId="7CD9107C" w14:textId="7401DBA5" w:rsidR="002D2C06" w:rsidRPr="00484A82" w:rsidRDefault="002D2C06" w:rsidP="00D4088A">
      <w:pPr>
        <w:numPr>
          <w:ilvl w:val="1"/>
          <w:numId w:val="51"/>
        </w:numPr>
      </w:pPr>
      <w:r>
        <w:t xml:space="preserve">Vast majority of T4 is converted to T3 before it gets to the cell </w:t>
      </w:r>
    </w:p>
    <w:p w14:paraId="48343E54" w14:textId="3CED0CB6" w:rsidR="00484A82" w:rsidRPr="00484A82" w:rsidRDefault="00484A82" w:rsidP="00D4088A">
      <w:pPr>
        <w:numPr>
          <w:ilvl w:val="0"/>
          <w:numId w:val="51"/>
        </w:numPr>
      </w:pPr>
      <w:r w:rsidRPr="00484A82">
        <w:t xml:space="preserve">Hormone-receptor complex binds to DNA and regulates activity </w:t>
      </w:r>
      <w:r w:rsidR="002D2C06">
        <w:t xml:space="preserve">in the nucleus </w:t>
      </w:r>
    </w:p>
    <w:p w14:paraId="32E0F20C" w14:textId="77777777" w:rsidR="006C2ADF" w:rsidRDefault="00484A82" w:rsidP="00D4088A">
      <w:pPr>
        <w:numPr>
          <w:ilvl w:val="0"/>
          <w:numId w:val="51"/>
        </w:numPr>
      </w:pPr>
      <w:r w:rsidRPr="00484A82">
        <w:t>T3 binding to receptor &gt;&gt; than T4  </w:t>
      </w:r>
    </w:p>
    <w:p w14:paraId="06544879" w14:textId="2EA2F711" w:rsidR="002D2C06" w:rsidRDefault="002D2C06" w:rsidP="00D4088A">
      <w:pPr>
        <w:numPr>
          <w:ilvl w:val="1"/>
          <w:numId w:val="51"/>
        </w:numPr>
      </w:pPr>
      <w:r>
        <w:t xml:space="preserve">Supporting that T3 is the major hormone that is causing these actions </w:t>
      </w:r>
    </w:p>
    <w:p w14:paraId="2BE8ED84" w14:textId="77777777" w:rsidR="006C2ADF" w:rsidRDefault="006C2ADF" w:rsidP="006C2ADF"/>
    <w:p w14:paraId="1747F8FB" w14:textId="21ECAD4F" w:rsidR="00484A82" w:rsidRPr="006C2ADF" w:rsidRDefault="00484A82" w:rsidP="006C2ADF">
      <w:pPr>
        <w:jc w:val="center"/>
        <w:rPr>
          <w:u w:val="single"/>
        </w:rPr>
      </w:pPr>
      <w:r w:rsidRPr="006C2ADF">
        <w:rPr>
          <w:b/>
          <w:bCs/>
          <w:u w:val="single"/>
        </w:rPr>
        <w:t>DISORDERS OF THYROID AXIS</w:t>
      </w:r>
    </w:p>
    <w:p w14:paraId="3F276E34" w14:textId="77777777" w:rsidR="00484A82" w:rsidRPr="00484A82" w:rsidRDefault="00484A82" w:rsidP="00D4088A">
      <w:pPr>
        <w:pStyle w:val="ListParagraph"/>
        <w:numPr>
          <w:ilvl w:val="0"/>
          <w:numId w:val="51"/>
        </w:numPr>
      </w:pPr>
      <w:r w:rsidRPr="00484A82">
        <w:rPr>
          <w:b/>
          <w:bCs/>
        </w:rPr>
        <w:t>GOITER</w:t>
      </w:r>
    </w:p>
    <w:p w14:paraId="66BBA37F" w14:textId="77777777" w:rsidR="00484A82" w:rsidRPr="00484A82" w:rsidRDefault="00484A82" w:rsidP="00D4088A">
      <w:pPr>
        <w:numPr>
          <w:ilvl w:val="1"/>
          <w:numId w:val="51"/>
        </w:numPr>
      </w:pPr>
      <w:r w:rsidRPr="00484A82">
        <w:t xml:space="preserve">Goiter formation </w:t>
      </w:r>
    </w:p>
    <w:p w14:paraId="4C29DF1A" w14:textId="77777777" w:rsidR="002D2C06" w:rsidRDefault="002D2C06" w:rsidP="00D4088A">
      <w:pPr>
        <w:numPr>
          <w:ilvl w:val="2"/>
          <w:numId w:val="51"/>
        </w:numPr>
      </w:pPr>
      <w:r>
        <w:t xml:space="preserve">When you have chronic excess thyroid hormone you will get an overstimulation of the thyroid and this overstimulation will result in the formation of goiter </w:t>
      </w:r>
    </w:p>
    <w:p w14:paraId="477C1A79" w14:textId="0C710B5A" w:rsidR="00484A82" w:rsidRDefault="00484A82" w:rsidP="00D4088A">
      <w:pPr>
        <w:numPr>
          <w:ilvl w:val="2"/>
          <w:numId w:val="51"/>
        </w:numPr>
      </w:pPr>
      <w:r w:rsidRPr="00484A82">
        <w:t xml:space="preserve">An </w:t>
      </w:r>
      <w:proofErr w:type="spellStart"/>
      <w:r w:rsidRPr="00484A82">
        <w:t>antithyroid</w:t>
      </w:r>
      <w:proofErr w:type="spellEnd"/>
      <w:r w:rsidRPr="00484A82">
        <w:t xml:space="preserve"> agent </w:t>
      </w:r>
      <w:r w:rsidR="002D2C06">
        <w:t xml:space="preserve">that will result in chronic elevation of TSH </w:t>
      </w:r>
      <w:r w:rsidRPr="00484A82">
        <w:t xml:space="preserve">or </w:t>
      </w:r>
      <w:proofErr w:type="spellStart"/>
      <w:r w:rsidRPr="00484A82">
        <w:t>goitrogen</w:t>
      </w:r>
      <w:proofErr w:type="spellEnd"/>
      <w:r w:rsidR="002D2C06">
        <w:t xml:space="preserve"> agent that</w:t>
      </w:r>
      <w:r w:rsidRPr="00484A82">
        <w:t xml:space="preserve"> inhibits T3/T4 synthesis</w:t>
      </w:r>
      <w:r w:rsidR="002D2C06">
        <w:t xml:space="preserve"> that results in elevated TSH</w:t>
      </w:r>
    </w:p>
    <w:p w14:paraId="7A14D660" w14:textId="79BFEC7F" w:rsidR="002D2C06" w:rsidRPr="00484A82" w:rsidRDefault="002D2C06" w:rsidP="00D4088A">
      <w:pPr>
        <w:numPr>
          <w:ilvl w:val="3"/>
          <w:numId w:val="51"/>
        </w:numPr>
      </w:pPr>
      <w:r>
        <w:t xml:space="preserve">This will stimulate the thyroid and the thyroid will overgrow and form a goiter </w:t>
      </w:r>
    </w:p>
    <w:p w14:paraId="49106A31" w14:textId="2CCA2081" w:rsidR="002D2C06" w:rsidRPr="00484A82" w:rsidRDefault="00484A82" w:rsidP="00D4088A">
      <w:pPr>
        <w:numPr>
          <w:ilvl w:val="2"/>
          <w:numId w:val="51"/>
        </w:numPr>
      </w:pPr>
      <w:r w:rsidRPr="00484A82">
        <w:t xml:space="preserve">Continued T3/T4 secretion without replacement depletes T3/T4 stores </w:t>
      </w:r>
      <w:r w:rsidR="002D2C06">
        <w:sym w:font="Wingdings" w:char="F0E0"/>
      </w:r>
      <w:r w:rsidR="002D2C06">
        <w:t xml:space="preserve"> </w:t>
      </w:r>
      <w:r w:rsidR="002D2C06" w:rsidRPr="00484A82">
        <w:t xml:space="preserve">T3/T4 level </w:t>
      </w:r>
      <w:proofErr w:type="gramStart"/>
      <w:r w:rsidR="002D2C06" w:rsidRPr="00484A82">
        <w:t xml:space="preserve">decreases </w:t>
      </w:r>
      <w:r w:rsidR="002D2C06">
        <w:t xml:space="preserve"> and</w:t>
      </w:r>
      <w:proofErr w:type="gramEnd"/>
      <w:r w:rsidR="002D2C06">
        <w:t xml:space="preserve">   the </w:t>
      </w:r>
      <w:r w:rsidR="002D2C06" w:rsidRPr="00484A82">
        <w:t xml:space="preserve">Pituitary secretes more TSH </w:t>
      </w:r>
      <w:r w:rsidR="002D2C06">
        <w:t xml:space="preserve">and </w:t>
      </w:r>
      <w:r w:rsidR="002D2C06" w:rsidRPr="00484A82">
        <w:t xml:space="preserve">TSH stimulation enlarges thyroid gland </w:t>
      </w:r>
    </w:p>
    <w:p w14:paraId="52E0CD8E" w14:textId="2CCA2081" w:rsidR="002D2C06" w:rsidRDefault="002D2C06" w:rsidP="00D4088A">
      <w:pPr>
        <w:numPr>
          <w:ilvl w:val="3"/>
          <w:numId w:val="51"/>
        </w:numPr>
      </w:pPr>
      <w:r>
        <w:t xml:space="preserve">You have about 3-4 months before you deplete the stores </w:t>
      </w:r>
    </w:p>
    <w:p w14:paraId="4B7050B5" w14:textId="3D20266D" w:rsidR="002D2C06" w:rsidRDefault="002D2C06" w:rsidP="00D4088A">
      <w:pPr>
        <w:numPr>
          <w:ilvl w:val="1"/>
          <w:numId w:val="51"/>
        </w:numPr>
      </w:pPr>
      <w:r>
        <w:t>What conditions can result in goiter?</w:t>
      </w:r>
    </w:p>
    <w:p w14:paraId="2ED504A6" w14:textId="370AEDE5" w:rsidR="002D2C06" w:rsidRDefault="002D2C06" w:rsidP="00D4088A">
      <w:pPr>
        <w:numPr>
          <w:ilvl w:val="2"/>
          <w:numId w:val="51"/>
        </w:numPr>
      </w:pPr>
      <w:r>
        <w:t xml:space="preserve">Iodine deficiency b/c you cant make thyroid hormone w/o iodine </w:t>
      </w:r>
    </w:p>
    <w:p w14:paraId="6B3D1B78" w14:textId="39363F4D" w:rsidR="00882FAE" w:rsidRDefault="002D2C06" w:rsidP="00D4088A">
      <w:pPr>
        <w:numPr>
          <w:ilvl w:val="3"/>
          <w:numId w:val="51"/>
        </w:numPr>
      </w:pPr>
      <w:r>
        <w:t xml:space="preserve">Not a problem in USA anymore because we add iodine to </w:t>
      </w:r>
      <w:r w:rsidR="00882FAE">
        <w:t>table salt</w:t>
      </w:r>
      <w:r>
        <w:t xml:space="preserve"> but it is a problem in other countries </w:t>
      </w:r>
    </w:p>
    <w:p w14:paraId="7127454F" w14:textId="46BA6996" w:rsidR="00882FAE" w:rsidRDefault="00882FAE" w:rsidP="00D4088A">
      <w:pPr>
        <w:numPr>
          <w:ilvl w:val="2"/>
          <w:numId w:val="51"/>
        </w:numPr>
      </w:pPr>
      <w:r>
        <w:t>Graves Disease—hyperthyroid state</w:t>
      </w:r>
    </w:p>
    <w:p w14:paraId="68DECF0F" w14:textId="199D4D76" w:rsidR="00882FAE" w:rsidRDefault="00882FAE" w:rsidP="00D4088A">
      <w:pPr>
        <w:numPr>
          <w:ilvl w:val="3"/>
          <w:numId w:val="51"/>
        </w:numPr>
      </w:pPr>
      <w:r>
        <w:t xml:space="preserve">Because you have a thyroid stimulator that's not TSH (its called HTSI) and that acts like TSH and </w:t>
      </w:r>
      <w:proofErr w:type="spellStart"/>
      <w:r>
        <w:t>overstimulates</w:t>
      </w:r>
      <w:proofErr w:type="spellEnd"/>
      <w:r>
        <w:t xml:space="preserve"> the thyroid</w:t>
      </w:r>
    </w:p>
    <w:p w14:paraId="516E9029" w14:textId="2D0F2258" w:rsidR="00882FAE" w:rsidRDefault="00882FAE" w:rsidP="00D4088A">
      <w:pPr>
        <w:numPr>
          <w:ilvl w:val="2"/>
          <w:numId w:val="51"/>
        </w:numPr>
      </w:pPr>
      <w:r>
        <w:t xml:space="preserve">Toxic nodular disease </w:t>
      </w:r>
    </w:p>
    <w:p w14:paraId="42B1762B" w14:textId="355F61F2" w:rsidR="00882FAE" w:rsidRDefault="00882FAE" w:rsidP="00D4088A">
      <w:pPr>
        <w:numPr>
          <w:ilvl w:val="3"/>
          <w:numId w:val="51"/>
        </w:numPr>
      </w:pPr>
      <w:r>
        <w:t xml:space="preserve">Fibrosis of the thyroid and autonomy of certain specific nodules in the thyroid that become independent of feedback regulation that cause the receptors to get activated by TSH </w:t>
      </w:r>
    </w:p>
    <w:p w14:paraId="2164DC2D" w14:textId="14996DC6" w:rsidR="00882FAE" w:rsidRDefault="00882FAE" w:rsidP="00D4088A">
      <w:pPr>
        <w:numPr>
          <w:ilvl w:val="2"/>
          <w:numId w:val="51"/>
        </w:numPr>
      </w:pPr>
      <w:proofErr w:type="spellStart"/>
      <w:r>
        <w:t>Hashimotos</w:t>
      </w:r>
      <w:proofErr w:type="spellEnd"/>
      <w:r>
        <w:t xml:space="preserve"> disease—autoimmunity leading to inflammation and </w:t>
      </w:r>
      <w:r>
        <w:sym w:font="Symbol" w:char="F0AD"/>
      </w:r>
      <w:r>
        <w:t xml:space="preserve"> of TSH </w:t>
      </w:r>
    </w:p>
    <w:p w14:paraId="5D14F2B6" w14:textId="07B00949" w:rsidR="00882FAE" w:rsidRPr="00484A82" w:rsidRDefault="00882FAE" w:rsidP="00D4088A">
      <w:pPr>
        <w:numPr>
          <w:ilvl w:val="2"/>
          <w:numId w:val="51"/>
        </w:numPr>
      </w:pPr>
      <w:r>
        <w:t xml:space="preserve">Hyperthyroid and Hypothyroid states </w:t>
      </w:r>
    </w:p>
    <w:p w14:paraId="37C65078" w14:textId="3E99E874" w:rsidR="00484A82" w:rsidRPr="00484A82" w:rsidRDefault="00484A82" w:rsidP="00D4088A">
      <w:pPr>
        <w:numPr>
          <w:ilvl w:val="2"/>
          <w:numId w:val="51"/>
        </w:numPr>
      </w:pPr>
      <w:r w:rsidRPr="00484A82">
        <w:t xml:space="preserve">Lightly </w:t>
      </w:r>
      <w:proofErr w:type="spellStart"/>
      <w:r w:rsidRPr="00484A82">
        <w:t>goitrogenic</w:t>
      </w:r>
      <w:proofErr w:type="spellEnd"/>
      <w:r w:rsidRPr="00484A82">
        <w:t xml:space="preserve"> </w:t>
      </w:r>
      <w:r w:rsidR="00882FAE">
        <w:t>(</w:t>
      </w:r>
      <w:r w:rsidR="00882FAE">
        <w:sym w:font="Symbol" w:char="F0AD"/>
      </w:r>
      <w:r w:rsidR="00882FAE">
        <w:t xml:space="preserve"> replication of cells in the thyroid) </w:t>
      </w:r>
      <w:r w:rsidRPr="00484A82">
        <w:t xml:space="preserve">foods include: </w:t>
      </w:r>
    </w:p>
    <w:p w14:paraId="4E09EC07" w14:textId="2CB78639" w:rsidR="00484A82" w:rsidRPr="00484A82" w:rsidRDefault="00882FAE" w:rsidP="00D4088A">
      <w:pPr>
        <w:numPr>
          <w:ilvl w:val="3"/>
          <w:numId w:val="51"/>
        </w:numPr>
      </w:pPr>
      <w:r>
        <w:t>Soybean-related (e.g. tofu)</w:t>
      </w:r>
    </w:p>
    <w:p w14:paraId="6DB0999D" w14:textId="17A50390" w:rsidR="00484A82" w:rsidRPr="00484A82" w:rsidRDefault="00484A82" w:rsidP="00D4088A">
      <w:pPr>
        <w:numPr>
          <w:ilvl w:val="3"/>
          <w:numId w:val="51"/>
        </w:numPr>
      </w:pPr>
      <w:r w:rsidRPr="00484A82">
        <w:t>Cruciferous vegetables (e.g. broccoli, cauliflower</w:t>
      </w:r>
      <w:r w:rsidR="00882FAE">
        <w:t xml:space="preserve"> &amp; </w:t>
      </w:r>
      <w:proofErr w:type="spellStart"/>
      <w:r w:rsidR="00882FAE">
        <w:t>brussel</w:t>
      </w:r>
      <w:proofErr w:type="spellEnd"/>
      <w:r w:rsidR="00882FAE">
        <w:t xml:space="preserve"> sprouts</w:t>
      </w:r>
      <w:r w:rsidRPr="00484A82">
        <w:t xml:space="preserve">) </w:t>
      </w:r>
    </w:p>
    <w:p w14:paraId="3092BEAA" w14:textId="1A07C3F5" w:rsidR="00882FAE" w:rsidRDefault="00882FAE" w:rsidP="00D4088A">
      <w:pPr>
        <w:numPr>
          <w:ilvl w:val="3"/>
          <w:numId w:val="51"/>
        </w:numPr>
      </w:pPr>
      <w:r>
        <w:t>Strawberries, peaches, cassava</w:t>
      </w:r>
    </w:p>
    <w:p w14:paraId="36F5412E" w14:textId="5625A52C" w:rsidR="00882FAE" w:rsidRPr="00484A82" w:rsidRDefault="00882FAE" w:rsidP="00D4088A">
      <w:pPr>
        <w:numPr>
          <w:ilvl w:val="3"/>
          <w:numId w:val="51"/>
        </w:numPr>
      </w:pPr>
      <w:r>
        <w:t>Peanuts, spinach, radishes</w:t>
      </w:r>
    </w:p>
    <w:p w14:paraId="4E4DFDE1" w14:textId="77777777" w:rsidR="00484A82" w:rsidRPr="00484A82" w:rsidRDefault="00484A82" w:rsidP="00D4088A">
      <w:pPr>
        <w:pStyle w:val="ListParagraph"/>
        <w:numPr>
          <w:ilvl w:val="0"/>
          <w:numId w:val="51"/>
        </w:numPr>
      </w:pPr>
      <w:r w:rsidRPr="00484A82">
        <w:rPr>
          <w:b/>
          <w:bCs/>
        </w:rPr>
        <w:t>HYPERTHYROIDISM</w:t>
      </w:r>
    </w:p>
    <w:p w14:paraId="2111891E" w14:textId="77777777" w:rsidR="00484A82" w:rsidRPr="00484A82" w:rsidRDefault="00484A82" w:rsidP="00D4088A">
      <w:pPr>
        <w:numPr>
          <w:ilvl w:val="1"/>
          <w:numId w:val="51"/>
        </w:numPr>
      </w:pPr>
      <w:r w:rsidRPr="00484A82">
        <w:t xml:space="preserve">T3/T4 excess due to thyroid overstimulation </w:t>
      </w:r>
    </w:p>
    <w:p w14:paraId="38C5F859" w14:textId="77777777" w:rsidR="00484A82" w:rsidRPr="00484A82" w:rsidRDefault="00484A82" w:rsidP="00D4088A">
      <w:pPr>
        <w:numPr>
          <w:ilvl w:val="1"/>
          <w:numId w:val="51"/>
        </w:numPr>
      </w:pPr>
      <w:r w:rsidRPr="00484A82">
        <w:t xml:space="preserve">Incidence is approximately 0.2% for </w:t>
      </w:r>
      <w:r w:rsidRPr="00882FAE">
        <w:rPr>
          <w:i/>
        </w:rPr>
        <w:t>women</w:t>
      </w:r>
      <w:r w:rsidRPr="00484A82">
        <w:t xml:space="preserve"> and 0.02% for men </w:t>
      </w:r>
    </w:p>
    <w:p w14:paraId="1DD54DDE" w14:textId="77777777" w:rsidR="00484A82" w:rsidRPr="00484A82" w:rsidRDefault="00484A82" w:rsidP="00D4088A">
      <w:pPr>
        <w:numPr>
          <w:ilvl w:val="1"/>
          <w:numId w:val="51"/>
        </w:numPr>
      </w:pPr>
      <w:r w:rsidRPr="00484A82">
        <w:t xml:space="preserve">Most common (85%) type is </w:t>
      </w:r>
    </w:p>
    <w:p w14:paraId="1B1907D4" w14:textId="77777777" w:rsidR="00484A82" w:rsidRPr="00484A82" w:rsidRDefault="00484A82" w:rsidP="00D4088A">
      <w:pPr>
        <w:numPr>
          <w:ilvl w:val="2"/>
          <w:numId w:val="51"/>
        </w:numPr>
      </w:pPr>
      <w:r w:rsidRPr="00484A82">
        <w:t xml:space="preserve">Diffuse toxic goiter </w:t>
      </w:r>
    </w:p>
    <w:p w14:paraId="2A4E231D" w14:textId="77777777" w:rsidR="00484A82" w:rsidRPr="00484A82" w:rsidRDefault="00484A82" w:rsidP="00D4088A">
      <w:pPr>
        <w:numPr>
          <w:ilvl w:val="2"/>
          <w:numId w:val="51"/>
        </w:numPr>
      </w:pPr>
      <w:r w:rsidRPr="00484A82">
        <w:t xml:space="preserve">Also called </w:t>
      </w:r>
      <w:r w:rsidRPr="00882FAE">
        <w:rPr>
          <w:b/>
          <w:bCs/>
          <w:i/>
        </w:rPr>
        <w:t>Grave’s disease</w:t>
      </w:r>
      <w:r w:rsidRPr="00484A82">
        <w:rPr>
          <w:b/>
          <w:bCs/>
        </w:rPr>
        <w:t xml:space="preserve"> </w:t>
      </w:r>
    </w:p>
    <w:p w14:paraId="12A5D3DF" w14:textId="637A6927" w:rsidR="00484A82" w:rsidRPr="00484A82" w:rsidRDefault="00484A82" w:rsidP="00D4088A">
      <w:pPr>
        <w:numPr>
          <w:ilvl w:val="3"/>
          <w:numId w:val="51"/>
        </w:numPr>
      </w:pPr>
      <w:proofErr w:type="gramStart"/>
      <w:r w:rsidRPr="00484A82">
        <w:t>may</w:t>
      </w:r>
      <w:proofErr w:type="gramEnd"/>
      <w:r w:rsidRPr="00484A82">
        <w:t xml:space="preserve"> have associated </w:t>
      </w:r>
      <w:proofErr w:type="spellStart"/>
      <w:r w:rsidRPr="00484A82">
        <w:t>infitrative</w:t>
      </w:r>
      <w:proofErr w:type="spellEnd"/>
      <w:r w:rsidRPr="00484A82">
        <w:t xml:space="preserve"> </w:t>
      </w:r>
      <w:proofErr w:type="spellStart"/>
      <w:r w:rsidRPr="00484A82">
        <w:t>opthalmopathy</w:t>
      </w:r>
      <w:proofErr w:type="spellEnd"/>
      <w:r w:rsidRPr="00484A82">
        <w:t xml:space="preserve"> </w:t>
      </w:r>
    </w:p>
    <w:p w14:paraId="7EBDDEA9" w14:textId="4EAAC167" w:rsidR="00484A82" w:rsidRDefault="00484A82" w:rsidP="00D4088A">
      <w:pPr>
        <w:numPr>
          <w:ilvl w:val="4"/>
          <w:numId w:val="51"/>
        </w:numPr>
      </w:pPr>
      <w:proofErr w:type="gramStart"/>
      <w:r w:rsidRPr="00484A82">
        <w:t>called</w:t>
      </w:r>
      <w:proofErr w:type="gramEnd"/>
      <w:r w:rsidRPr="00484A82">
        <w:t xml:space="preserve"> </w:t>
      </w:r>
      <w:proofErr w:type="spellStart"/>
      <w:r w:rsidRPr="00484A82">
        <w:t>exopthalmos</w:t>
      </w:r>
      <w:proofErr w:type="spellEnd"/>
      <w:r w:rsidRPr="00484A82">
        <w:t xml:space="preserve"> </w:t>
      </w:r>
      <w:r w:rsidR="00882FAE">
        <w:t xml:space="preserve"> or </w:t>
      </w:r>
      <w:proofErr w:type="spellStart"/>
      <w:r w:rsidR="00882FAE">
        <w:t>proptosis</w:t>
      </w:r>
      <w:proofErr w:type="spellEnd"/>
      <w:r w:rsidR="00882FAE">
        <w:t xml:space="preserve"> </w:t>
      </w:r>
    </w:p>
    <w:p w14:paraId="0E405BB7" w14:textId="04A26F5D" w:rsidR="00882FAE" w:rsidRPr="00484A82" w:rsidRDefault="00882FAE" w:rsidP="00D4088A">
      <w:pPr>
        <w:numPr>
          <w:ilvl w:val="5"/>
          <w:numId w:val="51"/>
        </w:numPr>
      </w:pPr>
      <w:proofErr w:type="gramStart"/>
      <w:r>
        <w:t>bulging</w:t>
      </w:r>
      <w:proofErr w:type="gramEnd"/>
      <w:r>
        <w:t xml:space="preserve"> eye b/c of infiltrative tissue that is pushing the eye ball out </w:t>
      </w:r>
    </w:p>
    <w:p w14:paraId="5513F2A1" w14:textId="07CA613E" w:rsidR="00484A82" w:rsidRPr="00484A82" w:rsidRDefault="00484A82" w:rsidP="00D4088A">
      <w:pPr>
        <w:numPr>
          <w:ilvl w:val="4"/>
          <w:numId w:val="51"/>
        </w:numPr>
      </w:pPr>
      <w:proofErr w:type="gramStart"/>
      <w:r w:rsidRPr="00484A82">
        <w:t>cause</w:t>
      </w:r>
      <w:proofErr w:type="gramEnd"/>
      <w:r w:rsidRPr="00484A82">
        <w:t xml:space="preserve"> unknown </w:t>
      </w:r>
    </w:p>
    <w:p w14:paraId="794FE06E" w14:textId="6A20FABF" w:rsidR="00484A82" w:rsidRPr="00484A82" w:rsidRDefault="00484A82" w:rsidP="00D4088A">
      <w:pPr>
        <w:numPr>
          <w:ilvl w:val="3"/>
          <w:numId w:val="51"/>
        </w:numPr>
      </w:pPr>
      <w:proofErr w:type="gramStart"/>
      <w:r w:rsidRPr="00484A82">
        <w:t>underlying</w:t>
      </w:r>
      <w:proofErr w:type="gramEnd"/>
      <w:r w:rsidRPr="00484A82">
        <w:t xml:space="preserve"> cause is HTSI </w:t>
      </w:r>
    </w:p>
    <w:p w14:paraId="0861C2EB" w14:textId="53F094AA" w:rsidR="00484A82" w:rsidRPr="00484A82" w:rsidRDefault="00484A82" w:rsidP="00D4088A">
      <w:pPr>
        <w:pStyle w:val="ListParagraph"/>
        <w:numPr>
          <w:ilvl w:val="4"/>
          <w:numId w:val="51"/>
        </w:numPr>
      </w:pPr>
      <w:proofErr w:type="gramStart"/>
      <w:r w:rsidRPr="00484A82">
        <w:t>human</w:t>
      </w:r>
      <w:proofErr w:type="gramEnd"/>
      <w:r w:rsidRPr="00484A82">
        <w:t xml:space="preserve"> thyroid stimulatory immunoglobulin</w:t>
      </w:r>
    </w:p>
    <w:p w14:paraId="297F54AA" w14:textId="7A012C4F" w:rsidR="00484A82" w:rsidRPr="00484A82" w:rsidRDefault="00484A82" w:rsidP="00D4088A">
      <w:pPr>
        <w:numPr>
          <w:ilvl w:val="5"/>
          <w:numId w:val="51"/>
        </w:numPr>
      </w:pPr>
      <w:proofErr w:type="gramStart"/>
      <w:r w:rsidRPr="00484A82">
        <w:t>present</w:t>
      </w:r>
      <w:proofErr w:type="gramEnd"/>
      <w:r w:rsidRPr="00484A82">
        <w:t xml:space="preserve"> in most patients with Graves disease </w:t>
      </w:r>
    </w:p>
    <w:p w14:paraId="14DFC671" w14:textId="1A0DDA06" w:rsidR="00484A82" w:rsidRPr="00484A82" w:rsidRDefault="00484A82" w:rsidP="00D4088A">
      <w:pPr>
        <w:numPr>
          <w:ilvl w:val="5"/>
          <w:numId w:val="51"/>
        </w:numPr>
      </w:pPr>
      <w:proofErr w:type="gramStart"/>
      <w:r w:rsidRPr="00484A82">
        <w:t>is</w:t>
      </w:r>
      <w:proofErr w:type="gramEnd"/>
      <w:r w:rsidRPr="00484A82">
        <w:t xml:space="preserve"> a </w:t>
      </w:r>
      <w:proofErr w:type="spellStart"/>
      <w:r w:rsidRPr="00484A82">
        <w:t>gammaglobulin</w:t>
      </w:r>
      <w:proofErr w:type="spellEnd"/>
      <w:r w:rsidRPr="00484A82">
        <w:t xml:space="preserve"> that acts like TSH (activates TSH Receptor) </w:t>
      </w:r>
    </w:p>
    <w:p w14:paraId="67CC97DE" w14:textId="2071CD75" w:rsidR="00484A82" w:rsidRPr="00484A82" w:rsidRDefault="00484A82" w:rsidP="00D4088A">
      <w:pPr>
        <w:numPr>
          <w:ilvl w:val="5"/>
          <w:numId w:val="51"/>
        </w:numPr>
      </w:pPr>
      <w:proofErr w:type="gramStart"/>
      <w:r w:rsidRPr="00484A82">
        <w:t>not</w:t>
      </w:r>
      <w:proofErr w:type="gramEnd"/>
      <w:r w:rsidRPr="00484A82">
        <w:t xml:space="preserve"> suppressed by T3/T4 </w:t>
      </w:r>
    </w:p>
    <w:p w14:paraId="2EEB100B" w14:textId="6030A2E3" w:rsidR="00484A82" w:rsidRDefault="00882FAE" w:rsidP="00D4088A">
      <w:pPr>
        <w:numPr>
          <w:ilvl w:val="5"/>
          <w:numId w:val="51"/>
        </w:numPr>
      </w:pPr>
      <w:r>
        <w:t xml:space="preserve">T </w:t>
      </w:r>
      <w:proofErr w:type="gramStart"/>
      <w:r>
        <w:t xml:space="preserve">½ </w:t>
      </w:r>
      <w:r w:rsidR="00484A82" w:rsidRPr="00484A82">
        <w:t xml:space="preserve"> is</w:t>
      </w:r>
      <w:proofErr w:type="gramEnd"/>
      <w:r w:rsidR="00484A82" w:rsidRPr="00484A82">
        <w:t xml:space="preserve"> 4-fold greater than for TSH </w:t>
      </w:r>
    </w:p>
    <w:p w14:paraId="44E5DA3F" w14:textId="4149E0FC" w:rsidR="00882FAE" w:rsidRPr="00484A82" w:rsidRDefault="00882FAE" w:rsidP="00D4088A">
      <w:pPr>
        <w:numPr>
          <w:ilvl w:val="5"/>
          <w:numId w:val="51"/>
        </w:numPr>
      </w:pPr>
      <w:r>
        <w:t>This is a thyroid antigen which stimulate T cells and these then stimulate B cells which then produce the antibodies that bind the TSH receptor</w:t>
      </w:r>
      <w:r w:rsidR="00E3697A">
        <w:t xml:space="preserve"> which gets bound by this HTSI</w:t>
      </w:r>
      <w:r>
        <w:t xml:space="preserve"> </w:t>
      </w:r>
    </w:p>
    <w:p w14:paraId="0AD33B29" w14:textId="6CF08980" w:rsidR="00484A82" w:rsidRPr="00484A82" w:rsidRDefault="00484A82" w:rsidP="00D4088A">
      <w:pPr>
        <w:pStyle w:val="ListParagraph"/>
        <w:numPr>
          <w:ilvl w:val="1"/>
          <w:numId w:val="51"/>
        </w:numPr>
      </w:pPr>
      <w:r w:rsidRPr="00484A82">
        <w:t>Other types</w:t>
      </w:r>
    </w:p>
    <w:p w14:paraId="64913A1B" w14:textId="77777777" w:rsidR="00484A82" w:rsidRPr="00484A82" w:rsidRDefault="00484A82" w:rsidP="00D4088A">
      <w:pPr>
        <w:numPr>
          <w:ilvl w:val="2"/>
          <w:numId w:val="51"/>
        </w:numPr>
      </w:pPr>
      <w:proofErr w:type="spellStart"/>
      <w:r w:rsidRPr="00484A82">
        <w:t>Multinodular</w:t>
      </w:r>
      <w:proofErr w:type="spellEnd"/>
      <w:r w:rsidRPr="00484A82">
        <w:t xml:space="preserve"> goiter (hyperplastic follicles jammed with colloid) </w:t>
      </w:r>
    </w:p>
    <w:p w14:paraId="72FCFD17" w14:textId="77777777" w:rsidR="00E3697A" w:rsidRDefault="00E3697A" w:rsidP="00D4088A">
      <w:pPr>
        <w:numPr>
          <w:ilvl w:val="3"/>
          <w:numId w:val="51"/>
        </w:numPr>
      </w:pPr>
      <w:r>
        <w:t>Types</w:t>
      </w:r>
    </w:p>
    <w:p w14:paraId="326F1013" w14:textId="6E865F4D" w:rsidR="00484A82" w:rsidRPr="00484A82" w:rsidRDefault="00484A82" w:rsidP="00D4088A">
      <w:pPr>
        <w:numPr>
          <w:ilvl w:val="4"/>
          <w:numId w:val="51"/>
        </w:numPr>
      </w:pPr>
      <w:proofErr w:type="gramStart"/>
      <w:r w:rsidRPr="00484A82">
        <w:t>nontoxic</w:t>
      </w:r>
      <w:proofErr w:type="gramEnd"/>
      <w:r w:rsidRPr="00484A82">
        <w:t xml:space="preserve"> (no autonomous nodules) </w:t>
      </w:r>
    </w:p>
    <w:p w14:paraId="69C882D0" w14:textId="6C6459B0" w:rsidR="00484A82" w:rsidRDefault="00484A82" w:rsidP="00D4088A">
      <w:pPr>
        <w:numPr>
          <w:ilvl w:val="4"/>
          <w:numId w:val="51"/>
        </w:numPr>
      </w:pPr>
      <w:proofErr w:type="gramStart"/>
      <w:r w:rsidRPr="00484A82">
        <w:t>toxic</w:t>
      </w:r>
      <w:proofErr w:type="gramEnd"/>
      <w:r w:rsidRPr="00484A82">
        <w:t xml:space="preserve"> multiple </w:t>
      </w:r>
      <w:proofErr w:type="spellStart"/>
      <w:r w:rsidRPr="00484A82">
        <w:t>antonomous</w:t>
      </w:r>
      <w:proofErr w:type="spellEnd"/>
      <w:r w:rsidRPr="00484A82">
        <w:t xml:space="preserve"> nodules </w:t>
      </w:r>
    </w:p>
    <w:p w14:paraId="04F8F227" w14:textId="3462B14B" w:rsidR="00E3697A" w:rsidRDefault="00E3697A" w:rsidP="00D4088A">
      <w:pPr>
        <w:numPr>
          <w:ilvl w:val="5"/>
          <w:numId w:val="51"/>
        </w:numPr>
      </w:pPr>
      <w:r>
        <w:t>Nodules that are producing thyroid hormone in excess</w:t>
      </w:r>
    </w:p>
    <w:p w14:paraId="3403083B" w14:textId="735F91A1" w:rsidR="00E3697A" w:rsidRPr="00484A82" w:rsidRDefault="00E3697A" w:rsidP="00D4088A">
      <w:pPr>
        <w:numPr>
          <w:ilvl w:val="3"/>
          <w:numId w:val="51"/>
        </w:numPr>
      </w:pPr>
      <w:r>
        <w:t xml:space="preserve">These usually end with fibrosis of the thyroid </w:t>
      </w:r>
    </w:p>
    <w:p w14:paraId="4C4F6491" w14:textId="77777777" w:rsidR="00484A82" w:rsidRPr="00484A82" w:rsidRDefault="00484A82" w:rsidP="00D4088A">
      <w:pPr>
        <w:numPr>
          <w:ilvl w:val="2"/>
          <w:numId w:val="51"/>
        </w:numPr>
      </w:pPr>
      <w:r w:rsidRPr="00484A82">
        <w:t xml:space="preserve">Toxic adenoma (thyroid cell benign tumor) </w:t>
      </w:r>
    </w:p>
    <w:p w14:paraId="41D57411" w14:textId="5EF6602A" w:rsidR="00E3697A" w:rsidRPr="00484A82" w:rsidRDefault="00E3697A" w:rsidP="00D4088A">
      <w:pPr>
        <w:numPr>
          <w:ilvl w:val="3"/>
          <w:numId w:val="51"/>
        </w:numPr>
      </w:pPr>
      <w:r>
        <w:t xml:space="preserve">Plummer’s disease—some books lump this w/ toxic </w:t>
      </w:r>
      <w:proofErr w:type="spellStart"/>
      <w:r>
        <w:t>multinodular</w:t>
      </w:r>
      <w:proofErr w:type="spellEnd"/>
      <w:r>
        <w:t xml:space="preserve"> goiter b/c you can get this background of other nodules plus the single autonomous nodule </w:t>
      </w:r>
    </w:p>
    <w:p w14:paraId="3B228984" w14:textId="1EE2FC62" w:rsidR="00484A82" w:rsidRPr="00484A82" w:rsidRDefault="00484A82" w:rsidP="00D4088A">
      <w:pPr>
        <w:numPr>
          <w:ilvl w:val="3"/>
          <w:numId w:val="51"/>
        </w:numPr>
      </w:pPr>
      <w:proofErr w:type="gramStart"/>
      <w:r w:rsidRPr="00484A82">
        <w:t>autonomous</w:t>
      </w:r>
      <w:proofErr w:type="gramEnd"/>
      <w:r w:rsidRPr="00484A82">
        <w:t xml:space="preserve"> single nodule</w:t>
      </w:r>
      <w:r w:rsidR="00E3697A">
        <w:t xml:space="preserve"> </w:t>
      </w:r>
      <w:r w:rsidRPr="00484A82">
        <w:t xml:space="preserve">(may present with background of </w:t>
      </w:r>
      <w:proofErr w:type="spellStart"/>
      <w:r w:rsidRPr="00484A82">
        <w:t>multinodules</w:t>
      </w:r>
      <w:proofErr w:type="spellEnd"/>
      <w:r w:rsidRPr="00484A82">
        <w:t xml:space="preserve">) </w:t>
      </w:r>
    </w:p>
    <w:p w14:paraId="3702552F" w14:textId="77777777" w:rsidR="00484A82" w:rsidRPr="00484A82" w:rsidRDefault="00484A82" w:rsidP="00D4088A">
      <w:pPr>
        <w:numPr>
          <w:ilvl w:val="3"/>
          <w:numId w:val="51"/>
        </w:numPr>
      </w:pPr>
      <w:r w:rsidRPr="00484A82">
        <w:t xml:space="preserve">Etiology </w:t>
      </w:r>
    </w:p>
    <w:p w14:paraId="6F8AC9CF" w14:textId="1D383B8D" w:rsidR="00484A82" w:rsidRPr="00484A82" w:rsidRDefault="00484A82" w:rsidP="00D4088A">
      <w:pPr>
        <w:pStyle w:val="ListParagraph"/>
        <w:numPr>
          <w:ilvl w:val="4"/>
          <w:numId w:val="51"/>
        </w:numPr>
      </w:pPr>
      <w:proofErr w:type="gramStart"/>
      <w:r w:rsidRPr="00484A82">
        <w:t>c</w:t>
      </w:r>
      <w:r w:rsidR="006C2ADF">
        <w:t>hronic</w:t>
      </w:r>
      <w:proofErr w:type="gramEnd"/>
      <w:r w:rsidR="006C2ADF">
        <w:t xml:space="preserve"> mild iodine deficiency </w:t>
      </w:r>
      <w:r w:rsidR="006C2ADF">
        <w:sym w:font="Wingdings" w:char="F0E0"/>
      </w:r>
      <w:r w:rsidR="006C2ADF">
        <w:t xml:space="preserve"> hyperplastic thyroid </w:t>
      </w:r>
      <w:r w:rsidR="006C2ADF">
        <w:sym w:font="Wingdings" w:char="F0E0"/>
      </w:r>
      <w:r w:rsidRPr="00484A82">
        <w:t xml:space="preserve"> somatic point mutation in TSH receptor gene</w:t>
      </w:r>
      <w:r w:rsidR="006C2ADF">
        <w:sym w:font="Wingdings" w:char="F0E0"/>
      </w:r>
      <w:r w:rsidR="006C2ADF">
        <w:t xml:space="preserve"> receptor activation without TSH </w:t>
      </w:r>
    </w:p>
    <w:p w14:paraId="3A6CECF5" w14:textId="77777777" w:rsidR="00484A82" w:rsidRPr="00484A82" w:rsidRDefault="00484A82" w:rsidP="00D4088A">
      <w:pPr>
        <w:numPr>
          <w:ilvl w:val="1"/>
          <w:numId w:val="51"/>
        </w:numPr>
      </w:pPr>
      <w:r w:rsidRPr="00484A82">
        <w:t xml:space="preserve">Common hyperthyroidism symptoms </w:t>
      </w:r>
    </w:p>
    <w:p w14:paraId="7FCB3610" w14:textId="77777777" w:rsidR="00484A82" w:rsidRPr="00484A82" w:rsidRDefault="00484A82" w:rsidP="00D4088A">
      <w:pPr>
        <w:numPr>
          <w:ilvl w:val="2"/>
          <w:numId w:val="51"/>
        </w:numPr>
      </w:pPr>
      <w:r w:rsidRPr="00484A82">
        <w:t xml:space="preserve">↑ metabolic rate (60-100% above normal) </w:t>
      </w:r>
    </w:p>
    <w:p w14:paraId="31E5F375" w14:textId="634FC06C" w:rsidR="00484A82" w:rsidRPr="00484A82" w:rsidRDefault="00484A82" w:rsidP="00D4088A">
      <w:pPr>
        <w:numPr>
          <w:ilvl w:val="2"/>
          <w:numId w:val="51"/>
        </w:numPr>
      </w:pPr>
      <w:r w:rsidRPr="00484A82">
        <w:t xml:space="preserve">Weight loss despite ↑ eating </w:t>
      </w:r>
      <w:r w:rsidR="00E3697A">
        <w:t xml:space="preserve">b/c </w:t>
      </w:r>
      <w:r w:rsidR="00E3697A">
        <w:sym w:font="Symbol" w:char="F0AD"/>
      </w:r>
      <w:r w:rsidR="00E3697A">
        <w:t xml:space="preserve"> O2 consumption and usage of fuel </w:t>
      </w:r>
    </w:p>
    <w:p w14:paraId="5DB99BDB" w14:textId="0595E8D9" w:rsidR="00484A82" w:rsidRPr="00484A82" w:rsidRDefault="00484A82" w:rsidP="00D4088A">
      <w:pPr>
        <w:numPr>
          <w:ilvl w:val="2"/>
          <w:numId w:val="51"/>
        </w:numPr>
      </w:pPr>
      <w:r w:rsidRPr="00484A82">
        <w:t xml:space="preserve">Heat intolerance </w:t>
      </w:r>
      <w:r w:rsidR="00E3697A">
        <w:t xml:space="preserve">because your BMR is up so high </w:t>
      </w:r>
    </w:p>
    <w:p w14:paraId="349CFDEC" w14:textId="77777777" w:rsidR="00484A82" w:rsidRDefault="00484A82" w:rsidP="00D4088A">
      <w:pPr>
        <w:numPr>
          <w:ilvl w:val="2"/>
          <w:numId w:val="51"/>
        </w:numPr>
      </w:pPr>
      <w:r w:rsidRPr="00484A82">
        <w:t xml:space="preserve">Protein catabolism </w:t>
      </w:r>
    </w:p>
    <w:p w14:paraId="631278BD" w14:textId="168CBC17" w:rsidR="00E3697A" w:rsidRDefault="00E3697A" w:rsidP="00D4088A">
      <w:pPr>
        <w:numPr>
          <w:ilvl w:val="3"/>
          <w:numId w:val="51"/>
        </w:numPr>
      </w:pPr>
      <w:r>
        <w:t xml:space="preserve">Thyroid hormone normally causes protein synthesis but in excess there is increase in turnover so the </w:t>
      </w:r>
      <w:r>
        <w:sym w:font="Symbol" w:char="F0AD"/>
      </w:r>
      <w:r>
        <w:t xml:space="preserve"> synthesis is superseded by the loss/breakdown of protein </w:t>
      </w:r>
    </w:p>
    <w:p w14:paraId="6D843E37" w14:textId="0553A6F7" w:rsidR="00D10D10" w:rsidRPr="00484A82" w:rsidRDefault="00D10D10" w:rsidP="00D4088A">
      <w:pPr>
        <w:numPr>
          <w:ilvl w:val="2"/>
          <w:numId w:val="51"/>
        </w:numPr>
      </w:pPr>
      <w:r>
        <w:t xml:space="preserve">Fine/thin hair </w:t>
      </w:r>
    </w:p>
    <w:p w14:paraId="05C606A7" w14:textId="6D397943" w:rsidR="00484A82" w:rsidRPr="00484A82" w:rsidRDefault="00E3697A" w:rsidP="00D4088A">
      <w:pPr>
        <w:numPr>
          <w:ilvl w:val="2"/>
          <w:numId w:val="51"/>
        </w:numPr>
      </w:pPr>
      <w:r>
        <w:sym w:font="Symbol" w:char="F062"/>
      </w:r>
      <w:r>
        <w:t xml:space="preserve"> </w:t>
      </w:r>
      <w:r w:rsidR="00484A82" w:rsidRPr="00484A82">
        <w:t>-</w:t>
      </w:r>
      <w:proofErr w:type="gramStart"/>
      <w:r w:rsidR="00484A82" w:rsidRPr="00484A82">
        <w:t>adrenergic</w:t>
      </w:r>
      <w:proofErr w:type="gramEnd"/>
      <w:r w:rsidR="00484A82" w:rsidRPr="00484A82">
        <w:t xml:space="preserve"> hypersensitivity </w:t>
      </w:r>
      <w:r>
        <w:t>(</w:t>
      </w:r>
      <w:r>
        <w:sym w:font="Symbol" w:char="F0AD"/>
      </w:r>
      <w:r>
        <w:t xml:space="preserve"> catecholamine sensitivity) </w:t>
      </w:r>
    </w:p>
    <w:p w14:paraId="18F9E5D3" w14:textId="21F99A23" w:rsidR="00484A82" w:rsidRPr="00484A82" w:rsidRDefault="00484A82" w:rsidP="00D4088A">
      <w:pPr>
        <w:numPr>
          <w:ilvl w:val="3"/>
          <w:numId w:val="51"/>
        </w:numPr>
      </w:pPr>
      <w:proofErr w:type="gramStart"/>
      <w:r w:rsidRPr="00484A82">
        <w:t>nervousness</w:t>
      </w:r>
      <w:proofErr w:type="gramEnd"/>
      <w:r w:rsidRPr="00484A82">
        <w:t xml:space="preserve"> </w:t>
      </w:r>
    </w:p>
    <w:p w14:paraId="45F2891F" w14:textId="7F9AF5CC" w:rsidR="00484A82" w:rsidRPr="00484A82" w:rsidRDefault="00484A82" w:rsidP="00D4088A">
      <w:pPr>
        <w:numPr>
          <w:ilvl w:val="3"/>
          <w:numId w:val="51"/>
        </w:numPr>
      </w:pPr>
      <w:proofErr w:type="gramStart"/>
      <w:r w:rsidRPr="00484A82">
        <w:t>anxious</w:t>
      </w:r>
      <w:proofErr w:type="gramEnd"/>
      <w:r w:rsidRPr="00484A82">
        <w:t xml:space="preserve"> stare </w:t>
      </w:r>
    </w:p>
    <w:p w14:paraId="04835051" w14:textId="76D47F14" w:rsidR="00484A82" w:rsidRPr="00484A82" w:rsidRDefault="00484A82" w:rsidP="00D4088A">
      <w:pPr>
        <w:numPr>
          <w:ilvl w:val="3"/>
          <w:numId w:val="51"/>
        </w:numPr>
      </w:pPr>
      <w:proofErr w:type="gramStart"/>
      <w:r w:rsidRPr="00484A82">
        <w:t>tachycardia</w:t>
      </w:r>
      <w:proofErr w:type="gramEnd"/>
      <w:r w:rsidRPr="00484A82">
        <w:t xml:space="preserve"> </w:t>
      </w:r>
    </w:p>
    <w:p w14:paraId="3CACF60A" w14:textId="511C18BA" w:rsidR="00484A82" w:rsidRPr="00484A82" w:rsidRDefault="00484A82" w:rsidP="00D4088A">
      <w:pPr>
        <w:numPr>
          <w:ilvl w:val="3"/>
          <w:numId w:val="51"/>
        </w:numPr>
      </w:pPr>
      <w:proofErr w:type="gramStart"/>
      <w:r w:rsidRPr="00484A82">
        <w:t>insomnia</w:t>
      </w:r>
      <w:proofErr w:type="gramEnd"/>
      <w:r w:rsidRPr="00484A82">
        <w:t xml:space="preserve"> </w:t>
      </w:r>
    </w:p>
    <w:p w14:paraId="5267A377" w14:textId="77777777" w:rsidR="00484A82" w:rsidRPr="00484A82" w:rsidRDefault="00484A82" w:rsidP="00D4088A">
      <w:pPr>
        <w:numPr>
          <w:ilvl w:val="1"/>
          <w:numId w:val="51"/>
        </w:numPr>
      </w:pPr>
      <w:r w:rsidRPr="00484A82">
        <w:t xml:space="preserve">First diagnostic step: measure serum TSH (because TSH changes are &gt; T3/T4 changes) </w:t>
      </w:r>
    </w:p>
    <w:p w14:paraId="6CF6F128" w14:textId="77777777" w:rsidR="00484A82" w:rsidRPr="00484A82" w:rsidRDefault="00484A82" w:rsidP="00D4088A">
      <w:pPr>
        <w:numPr>
          <w:ilvl w:val="1"/>
          <w:numId w:val="51"/>
        </w:numPr>
      </w:pPr>
      <w:r w:rsidRPr="00484A82">
        <w:t xml:space="preserve">Treatments </w:t>
      </w:r>
    </w:p>
    <w:p w14:paraId="588E7F12" w14:textId="77777777" w:rsidR="00484A82" w:rsidRPr="00484A82" w:rsidRDefault="00484A82" w:rsidP="00D4088A">
      <w:pPr>
        <w:numPr>
          <w:ilvl w:val="2"/>
          <w:numId w:val="51"/>
        </w:numPr>
      </w:pPr>
      <w:proofErr w:type="spellStart"/>
      <w:r w:rsidRPr="00484A82">
        <w:t>Antithyroid</w:t>
      </w:r>
      <w:proofErr w:type="spellEnd"/>
      <w:r w:rsidRPr="00484A82">
        <w:t xml:space="preserve"> agents to block </w:t>
      </w:r>
    </w:p>
    <w:p w14:paraId="6DADB2F9" w14:textId="5359CF83" w:rsidR="00484A82" w:rsidRPr="00484A82" w:rsidRDefault="00484A82" w:rsidP="00D4088A">
      <w:pPr>
        <w:numPr>
          <w:ilvl w:val="3"/>
          <w:numId w:val="51"/>
        </w:numPr>
      </w:pPr>
      <w:proofErr w:type="gramStart"/>
      <w:r w:rsidRPr="00484A82">
        <w:t>synthesis</w:t>
      </w:r>
      <w:proofErr w:type="gramEnd"/>
      <w:r w:rsidRPr="00484A82">
        <w:t xml:space="preserve"> </w:t>
      </w:r>
    </w:p>
    <w:p w14:paraId="3BB7E7B4" w14:textId="377AB76C" w:rsidR="00484A82" w:rsidRPr="00484A82" w:rsidRDefault="00484A82" w:rsidP="00D4088A">
      <w:pPr>
        <w:numPr>
          <w:ilvl w:val="3"/>
          <w:numId w:val="51"/>
        </w:numPr>
      </w:pPr>
      <w:proofErr w:type="gramStart"/>
      <w:r w:rsidRPr="00484A82">
        <w:t>iodine</w:t>
      </w:r>
      <w:proofErr w:type="gramEnd"/>
      <w:r w:rsidRPr="00484A82">
        <w:t xml:space="preserve"> uptake </w:t>
      </w:r>
    </w:p>
    <w:p w14:paraId="1940B7F0" w14:textId="79DB741C" w:rsidR="00484A82" w:rsidRPr="00484A82" w:rsidRDefault="00484A82" w:rsidP="00D4088A">
      <w:pPr>
        <w:numPr>
          <w:ilvl w:val="3"/>
          <w:numId w:val="51"/>
        </w:numPr>
      </w:pPr>
      <w:proofErr w:type="gramStart"/>
      <w:r w:rsidRPr="00484A82">
        <w:t>increased</w:t>
      </w:r>
      <w:proofErr w:type="gramEnd"/>
      <w:r w:rsidRPr="00484A82">
        <w:t xml:space="preserve"> adrenergic activity </w:t>
      </w:r>
    </w:p>
    <w:p w14:paraId="62DD39F8" w14:textId="3C482C28" w:rsidR="00484A82" w:rsidRDefault="00484A82" w:rsidP="00D4088A">
      <w:pPr>
        <w:numPr>
          <w:ilvl w:val="2"/>
          <w:numId w:val="51"/>
        </w:numPr>
      </w:pPr>
      <w:r w:rsidRPr="00484A82">
        <w:t xml:space="preserve">Surgical removal </w:t>
      </w:r>
      <w:r w:rsidR="00E3697A">
        <w:t>of the thyroid</w:t>
      </w:r>
    </w:p>
    <w:p w14:paraId="73025A1E" w14:textId="511AA4C6" w:rsidR="00E3697A" w:rsidRPr="00484A82" w:rsidRDefault="00E3697A" w:rsidP="00D4088A">
      <w:pPr>
        <w:numPr>
          <w:ilvl w:val="3"/>
          <w:numId w:val="51"/>
        </w:numPr>
      </w:pPr>
      <w:r>
        <w:t xml:space="preserve">Last resort b/c parathyroid glands which are needed for life are attached to the back of the thyroid gland </w:t>
      </w:r>
    </w:p>
    <w:p w14:paraId="5C05B962" w14:textId="0630199F" w:rsidR="00484A82" w:rsidRDefault="00484A82" w:rsidP="00D4088A">
      <w:pPr>
        <w:numPr>
          <w:ilvl w:val="2"/>
          <w:numId w:val="51"/>
        </w:numPr>
      </w:pPr>
      <w:r w:rsidRPr="00484A82">
        <w:t xml:space="preserve">Radiation </w:t>
      </w:r>
      <w:r w:rsidR="00E3697A">
        <w:t xml:space="preserve">because you can use radioactive iodine which goes to the thyroid and can shut down thyroid function </w:t>
      </w:r>
    </w:p>
    <w:p w14:paraId="7E53AC7E" w14:textId="77777777" w:rsidR="00E3697A" w:rsidRDefault="00E3697A" w:rsidP="00E3697A">
      <w:pPr>
        <w:ind w:left="2160"/>
      </w:pPr>
    </w:p>
    <w:p w14:paraId="6B0D65C4" w14:textId="77777777" w:rsidR="00E3697A" w:rsidRPr="00484A82" w:rsidRDefault="00E3697A" w:rsidP="00E3697A">
      <w:pPr>
        <w:ind w:left="2160"/>
      </w:pPr>
    </w:p>
    <w:p w14:paraId="62A5B9B8" w14:textId="77777777" w:rsidR="00484A82" w:rsidRPr="00484A82" w:rsidRDefault="00484A82" w:rsidP="00D4088A">
      <w:pPr>
        <w:numPr>
          <w:ilvl w:val="1"/>
          <w:numId w:val="51"/>
        </w:numPr>
      </w:pPr>
      <w:r w:rsidRPr="00484A82">
        <w:t xml:space="preserve">Common </w:t>
      </w:r>
      <w:proofErr w:type="spellStart"/>
      <w:r w:rsidRPr="00484A82">
        <w:t>antithyroid</w:t>
      </w:r>
      <w:proofErr w:type="spellEnd"/>
      <w:r w:rsidRPr="00484A82">
        <w:t xml:space="preserve"> agents </w:t>
      </w:r>
    </w:p>
    <w:p w14:paraId="1151432D" w14:textId="77777777" w:rsidR="006C2ADF" w:rsidRDefault="006C2ADF" w:rsidP="00D4088A">
      <w:pPr>
        <w:numPr>
          <w:ilvl w:val="2"/>
          <w:numId w:val="51"/>
        </w:numPr>
      </w:pPr>
      <w:r>
        <w:t xml:space="preserve">Blocks iodide binding &amp; coupling </w:t>
      </w:r>
    </w:p>
    <w:p w14:paraId="0AD2AEE0" w14:textId="439BF36A" w:rsidR="00484A82" w:rsidRPr="00484A82" w:rsidRDefault="00484A82" w:rsidP="00D4088A">
      <w:pPr>
        <w:numPr>
          <w:ilvl w:val="3"/>
          <w:numId w:val="51"/>
        </w:numPr>
      </w:pPr>
      <w:proofErr w:type="spellStart"/>
      <w:proofErr w:type="gramStart"/>
      <w:r w:rsidRPr="00484A82">
        <w:t>methinizole</w:t>
      </w:r>
      <w:proofErr w:type="spellEnd"/>
      <w:proofErr w:type="gramEnd"/>
      <w:r w:rsidRPr="00484A82">
        <w:t xml:space="preserve"> </w:t>
      </w:r>
    </w:p>
    <w:p w14:paraId="4F8B717C" w14:textId="1EC340DC" w:rsidR="00484A82" w:rsidRPr="00484A82" w:rsidRDefault="00484A82" w:rsidP="00D4088A">
      <w:pPr>
        <w:numPr>
          <w:ilvl w:val="3"/>
          <w:numId w:val="51"/>
        </w:numPr>
      </w:pPr>
      <w:proofErr w:type="spellStart"/>
      <w:proofErr w:type="gramStart"/>
      <w:r w:rsidRPr="00484A82">
        <w:t>propylthiouracid</w:t>
      </w:r>
      <w:proofErr w:type="spellEnd"/>
      <w:proofErr w:type="gramEnd"/>
      <w:r w:rsidRPr="00484A82">
        <w:t xml:space="preserve"> </w:t>
      </w:r>
    </w:p>
    <w:p w14:paraId="2DC1B83D" w14:textId="77777777" w:rsidR="00E3697A" w:rsidRDefault="00484A82" w:rsidP="00D4088A">
      <w:pPr>
        <w:numPr>
          <w:ilvl w:val="2"/>
          <w:numId w:val="51"/>
        </w:numPr>
      </w:pPr>
      <w:proofErr w:type="gramStart"/>
      <w:r w:rsidRPr="00484A82">
        <w:t>potassium</w:t>
      </w:r>
      <w:proofErr w:type="gramEnd"/>
      <w:r w:rsidRPr="00484A82">
        <w:t xml:space="preserve"> perchlorate (iodide uptake competitor</w:t>
      </w:r>
      <w:r w:rsidR="00E3697A">
        <w:t xml:space="preserve">—so blocks iodide uptake and </w:t>
      </w:r>
      <w:r w:rsidR="00E3697A">
        <w:sym w:font="Symbol" w:char="F0AF"/>
      </w:r>
      <w:r w:rsidR="00E3697A">
        <w:t xml:space="preserve"> </w:t>
      </w:r>
      <w:r w:rsidRPr="00484A82">
        <w:t>)</w:t>
      </w:r>
    </w:p>
    <w:p w14:paraId="6F5C336B" w14:textId="3402E8C2" w:rsidR="00E3697A" w:rsidRDefault="00E3697A" w:rsidP="00D4088A">
      <w:pPr>
        <w:numPr>
          <w:ilvl w:val="2"/>
          <w:numId w:val="51"/>
        </w:numPr>
      </w:pPr>
      <w:r>
        <w:t>Administration of excess iodine acutely</w:t>
      </w:r>
    </w:p>
    <w:p w14:paraId="16CB3015" w14:textId="67760CBF" w:rsidR="00D10D10" w:rsidRDefault="00484A82" w:rsidP="00D4088A">
      <w:pPr>
        <w:numPr>
          <w:ilvl w:val="3"/>
          <w:numId w:val="51"/>
        </w:numPr>
      </w:pPr>
      <w:r w:rsidRPr="00484A82">
        <w:t xml:space="preserve"> </w:t>
      </w:r>
      <w:r w:rsidR="00E3697A">
        <w:t>If you take a bolus of iodine and inject it or put it in food you will get the Wolf-</w:t>
      </w:r>
      <w:proofErr w:type="spellStart"/>
      <w:r w:rsidR="00E3697A">
        <w:t>Chaikoff</w:t>
      </w:r>
      <w:proofErr w:type="spellEnd"/>
      <w:r w:rsidR="00E3697A">
        <w:t xml:space="preserve"> Effect which is a </w:t>
      </w:r>
      <w:r w:rsidR="00E3697A" w:rsidRPr="00E3697A">
        <w:t xml:space="preserve">transient thyroid inhibition (up to 48 </w:t>
      </w:r>
      <w:proofErr w:type="spellStart"/>
      <w:r w:rsidR="00E3697A" w:rsidRPr="00E3697A">
        <w:t>hrs</w:t>
      </w:r>
      <w:proofErr w:type="spellEnd"/>
      <w:r w:rsidR="00E3697A" w:rsidRPr="00E3697A">
        <w:t>)</w:t>
      </w:r>
      <w:r w:rsidR="00D10D10">
        <w:t>—you overload the thyroid with iodine so it doesn't want to make more thyroid hormone</w:t>
      </w:r>
    </w:p>
    <w:p w14:paraId="338D7F09" w14:textId="05E7B014" w:rsidR="00484A82" w:rsidRPr="00484A82" w:rsidRDefault="00E3697A" w:rsidP="00D4088A">
      <w:pPr>
        <w:numPr>
          <w:ilvl w:val="4"/>
          <w:numId w:val="51"/>
        </w:numPr>
      </w:pPr>
      <w:proofErr w:type="gramStart"/>
      <w:r w:rsidRPr="00E3697A">
        <w:t>useful</w:t>
      </w:r>
      <w:proofErr w:type="gramEnd"/>
      <w:r w:rsidRPr="00E3697A">
        <w:t xml:space="preserve"> in preparation for thyroidectomy</w:t>
      </w:r>
      <w:r w:rsidR="00D10D10">
        <w:t xml:space="preserve"> because it's a rapid shut down for thyroid activity </w:t>
      </w:r>
    </w:p>
    <w:p w14:paraId="1BA317E7" w14:textId="77777777" w:rsidR="00484A82" w:rsidRPr="00484A82" w:rsidRDefault="00484A82" w:rsidP="00D4088A">
      <w:pPr>
        <w:pStyle w:val="ListParagraph"/>
        <w:numPr>
          <w:ilvl w:val="0"/>
          <w:numId w:val="51"/>
        </w:numPr>
      </w:pPr>
      <w:r w:rsidRPr="00484A82">
        <w:rPr>
          <w:b/>
          <w:bCs/>
        </w:rPr>
        <w:t>HYPOTHYROIDISM</w:t>
      </w:r>
    </w:p>
    <w:p w14:paraId="5AD8C2CC" w14:textId="77777777" w:rsidR="00484A82" w:rsidRPr="00484A82" w:rsidRDefault="00484A82" w:rsidP="00D4088A">
      <w:pPr>
        <w:numPr>
          <w:ilvl w:val="1"/>
          <w:numId w:val="51"/>
        </w:numPr>
      </w:pPr>
      <w:r w:rsidRPr="00484A82">
        <w:t xml:space="preserve">T4, T3 deficiency, due to </w:t>
      </w:r>
    </w:p>
    <w:p w14:paraId="48B5E9B2" w14:textId="77777777" w:rsidR="00484A82" w:rsidRPr="00484A82" w:rsidRDefault="00484A82" w:rsidP="00D4088A">
      <w:pPr>
        <w:numPr>
          <w:ilvl w:val="2"/>
          <w:numId w:val="51"/>
        </w:numPr>
      </w:pPr>
      <w:r w:rsidRPr="00484A82">
        <w:t xml:space="preserve">Defective thyroid (95% of cases) </w:t>
      </w:r>
    </w:p>
    <w:p w14:paraId="05D3267D" w14:textId="77777777" w:rsidR="00484A82" w:rsidRDefault="00484A82" w:rsidP="00D4088A">
      <w:pPr>
        <w:numPr>
          <w:ilvl w:val="2"/>
          <w:numId w:val="51"/>
        </w:numPr>
      </w:pPr>
      <w:r w:rsidRPr="00484A82">
        <w:t xml:space="preserve">TSH deficiency (uncommon) </w:t>
      </w:r>
    </w:p>
    <w:p w14:paraId="2655E126" w14:textId="3D0F700A" w:rsidR="00D10D10" w:rsidRPr="00484A82" w:rsidRDefault="00D10D10" w:rsidP="00D4088A">
      <w:pPr>
        <w:numPr>
          <w:ilvl w:val="3"/>
          <w:numId w:val="51"/>
        </w:numPr>
      </w:pPr>
      <w:r>
        <w:t xml:space="preserve">Individuals that have </w:t>
      </w:r>
      <w:proofErr w:type="spellStart"/>
      <w:r>
        <w:t>panhypopituitarism</w:t>
      </w:r>
      <w:proofErr w:type="spellEnd"/>
      <w:r>
        <w:t xml:space="preserve"> will show hypothyroid conditions </w:t>
      </w:r>
    </w:p>
    <w:p w14:paraId="10782E34" w14:textId="77777777" w:rsidR="00484A82" w:rsidRPr="00484A82" w:rsidRDefault="00484A82" w:rsidP="00D4088A">
      <w:pPr>
        <w:numPr>
          <w:ilvl w:val="2"/>
          <w:numId w:val="51"/>
        </w:numPr>
      </w:pPr>
      <w:r w:rsidRPr="00484A82">
        <w:t xml:space="preserve">Peripheral receptor deficiency (rare) </w:t>
      </w:r>
    </w:p>
    <w:p w14:paraId="6D913B7B" w14:textId="77777777" w:rsidR="00484A82" w:rsidRDefault="00484A82" w:rsidP="00D4088A">
      <w:pPr>
        <w:numPr>
          <w:ilvl w:val="1"/>
          <w:numId w:val="51"/>
        </w:numPr>
      </w:pPr>
      <w:r w:rsidRPr="00484A82">
        <w:t xml:space="preserve">Incidence is approximately 0.3% for </w:t>
      </w:r>
      <w:r w:rsidRPr="00D10D10">
        <w:rPr>
          <w:i/>
        </w:rPr>
        <w:t>women</w:t>
      </w:r>
      <w:r w:rsidRPr="00484A82">
        <w:t xml:space="preserve"> and 0.08% for men. </w:t>
      </w:r>
    </w:p>
    <w:p w14:paraId="245AA0F2" w14:textId="2D796CF6" w:rsidR="00D10D10" w:rsidRPr="00484A82" w:rsidRDefault="00D10D10" w:rsidP="00D4088A">
      <w:pPr>
        <w:numPr>
          <w:ilvl w:val="2"/>
          <w:numId w:val="51"/>
        </w:numPr>
      </w:pPr>
      <w:r>
        <w:t xml:space="preserve">Slightly higher incidence than hyperthyroidism </w:t>
      </w:r>
    </w:p>
    <w:p w14:paraId="77A3DF88" w14:textId="77777777" w:rsidR="00484A82" w:rsidRPr="00484A82" w:rsidRDefault="00484A82" w:rsidP="00D4088A">
      <w:pPr>
        <w:numPr>
          <w:ilvl w:val="1"/>
          <w:numId w:val="51"/>
        </w:numPr>
      </w:pPr>
      <w:r w:rsidRPr="00484A82">
        <w:t xml:space="preserve">Underlying causes </w:t>
      </w:r>
    </w:p>
    <w:p w14:paraId="64C35C5D" w14:textId="77777777" w:rsidR="00484A82" w:rsidRPr="00484A82" w:rsidRDefault="00484A82" w:rsidP="00D4088A">
      <w:pPr>
        <w:numPr>
          <w:ilvl w:val="2"/>
          <w:numId w:val="51"/>
        </w:numPr>
      </w:pPr>
      <w:r w:rsidRPr="00484A82">
        <w:t xml:space="preserve">Autoimmune thyroid destruction </w:t>
      </w:r>
    </w:p>
    <w:p w14:paraId="35BB54A5" w14:textId="144A0C9F" w:rsidR="00484A82" w:rsidRPr="00484A82" w:rsidRDefault="00484A82" w:rsidP="00D4088A">
      <w:pPr>
        <w:numPr>
          <w:ilvl w:val="3"/>
          <w:numId w:val="51"/>
        </w:numPr>
      </w:pPr>
      <w:proofErr w:type="spellStart"/>
      <w:proofErr w:type="gramStart"/>
      <w:r w:rsidRPr="00484A82">
        <w:t>goitrous</w:t>
      </w:r>
      <w:proofErr w:type="spellEnd"/>
      <w:proofErr w:type="gramEnd"/>
      <w:r w:rsidRPr="00484A82">
        <w:t xml:space="preserve"> </w:t>
      </w:r>
    </w:p>
    <w:p w14:paraId="6EAB1741" w14:textId="499785A4" w:rsidR="00484A82" w:rsidRPr="00484A82" w:rsidRDefault="00484A82" w:rsidP="00D4088A">
      <w:pPr>
        <w:numPr>
          <w:ilvl w:val="4"/>
          <w:numId w:val="51"/>
        </w:numPr>
      </w:pPr>
      <w:proofErr w:type="gramStart"/>
      <w:r w:rsidRPr="00484A82">
        <w:t>most</w:t>
      </w:r>
      <w:proofErr w:type="gramEnd"/>
      <w:r w:rsidRPr="00484A82">
        <w:t xml:space="preserve"> common form </w:t>
      </w:r>
    </w:p>
    <w:p w14:paraId="34A8063C" w14:textId="54EED1BF" w:rsidR="00484A82" w:rsidRPr="00484A82" w:rsidRDefault="00484A82" w:rsidP="00D4088A">
      <w:pPr>
        <w:numPr>
          <w:ilvl w:val="4"/>
          <w:numId w:val="51"/>
        </w:numPr>
      </w:pPr>
      <w:proofErr w:type="gramStart"/>
      <w:r w:rsidRPr="00484A82">
        <w:t>called</w:t>
      </w:r>
      <w:proofErr w:type="gramEnd"/>
      <w:r w:rsidRPr="00484A82">
        <w:t xml:space="preserve"> </w:t>
      </w:r>
      <w:r w:rsidRPr="00D10D10">
        <w:rPr>
          <w:b/>
        </w:rPr>
        <w:t>Hashimoto’s disease</w:t>
      </w:r>
      <w:r w:rsidRPr="00484A82">
        <w:t xml:space="preserve"> </w:t>
      </w:r>
    </w:p>
    <w:p w14:paraId="2D03FBBF" w14:textId="77D2F332" w:rsidR="00484A82" w:rsidRPr="00484A82" w:rsidRDefault="00484A82" w:rsidP="00D4088A">
      <w:pPr>
        <w:numPr>
          <w:ilvl w:val="3"/>
          <w:numId w:val="51"/>
        </w:numPr>
      </w:pPr>
      <w:proofErr w:type="gramStart"/>
      <w:r w:rsidRPr="00484A82">
        <w:t>non</w:t>
      </w:r>
      <w:proofErr w:type="gramEnd"/>
      <w:r w:rsidRPr="00484A82">
        <w:t>-</w:t>
      </w:r>
      <w:proofErr w:type="spellStart"/>
      <w:r w:rsidRPr="00484A82">
        <w:t>goitrous</w:t>
      </w:r>
      <w:proofErr w:type="spellEnd"/>
      <w:r w:rsidRPr="00484A82">
        <w:t xml:space="preserve"> </w:t>
      </w:r>
    </w:p>
    <w:p w14:paraId="0CDDA0F6" w14:textId="77777777" w:rsidR="00484A82" w:rsidRPr="00484A82" w:rsidRDefault="00484A82" w:rsidP="00D4088A">
      <w:pPr>
        <w:numPr>
          <w:ilvl w:val="2"/>
          <w:numId w:val="51"/>
        </w:numPr>
      </w:pPr>
      <w:r w:rsidRPr="00484A82">
        <w:t xml:space="preserve">Genetic defect (rare) </w:t>
      </w:r>
    </w:p>
    <w:p w14:paraId="2D74B74A" w14:textId="77777777" w:rsidR="00484A82" w:rsidRPr="00484A82" w:rsidRDefault="00484A82" w:rsidP="00D4088A">
      <w:pPr>
        <w:numPr>
          <w:ilvl w:val="2"/>
          <w:numId w:val="51"/>
        </w:numPr>
      </w:pPr>
      <w:r w:rsidRPr="00484A82">
        <w:t xml:space="preserve">Dietary iodine deficiency (uncommon in USA) </w:t>
      </w:r>
    </w:p>
    <w:p w14:paraId="71A85504" w14:textId="77777777" w:rsidR="00484A82" w:rsidRPr="00484A82" w:rsidRDefault="00484A82" w:rsidP="00D4088A">
      <w:pPr>
        <w:numPr>
          <w:ilvl w:val="1"/>
          <w:numId w:val="51"/>
        </w:numPr>
      </w:pPr>
      <w:r w:rsidRPr="00484A82">
        <w:t xml:space="preserve">Common hypothyroid symptoms </w:t>
      </w:r>
    </w:p>
    <w:p w14:paraId="26180A4A" w14:textId="77777777" w:rsidR="006C2ADF" w:rsidRDefault="00484A82" w:rsidP="00D4088A">
      <w:pPr>
        <w:numPr>
          <w:ilvl w:val="2"/>
          <w:numId w:val="51"/>
        </w:numPr>
      </w:pPr>
      <w:r w:rsidRPr="00484A82">
        <w:t>In newborn (</w:t>
      </w:r>
      <w:r w:rsidRPr="00D10D10">
        <w:rPr>
          <w:b/>
          <w:i/>
        </w:rPr>
        <w:t>cretini</w:t>
      </w:r>
      <w:r w:rsidR="006C2ADF" w:rsidRPr="00D10D10">
        <w:rPr>
          <w:b/>
          <w:i/>
        </w:rPr>
        <w:t>sm</w:t>
      </w:r>
      <w:r w:rsidR="006C2ADF">
        <w:t xml:space="preserve">), CNS effects prominent </w:t>
      </w:r>
    </w:p>
    <w:p w14:paraId="7AFA35BC" w14:textId="77777777" w:rsidR="006C2ADF" w:rsidRDefault="00484A82" w:rsidP="00D4088A">
      <w:pPr>
        <w:numPr>
          <w:ilvl w:val="3"/>
          <w:numId w:val="51"/>
        </w:numPr>
      </w:pPr>
      <w:proofErr w:type="gramStart"/>
      <w:r w:rsidRPr="00484A82">
        <w:t>mental</w:t>
      </w:r>
      <w:proofErr w:type="gramEnd"/>
      <w:r w:rsidRPr="00484A82">
        <w:t xml:space="preserve"> retardation (permanent if not hor</w:t>
      </w:r>
      <w:r w:rsidR="006C2ADF">
        <w:t xml:space="preserve">mone-corrected by 3 months) </w:t>
      </w:r>
    </w:p>
    <w:p w14:paraId="61D27110" w14:textId="13A8C5AE" w:rsidR="00484A82" w:rsidRPr="00484A82" w:rsidRDefault="00484A82" w:rsidP="00D4088A">
      <w:pPr>
        <w:numPr>
          <w:ilvl w:val="3"/>
          <w:numId w:val="51"/>
        </w:numPr>
      </w:pPr>
      <w:proofErr w:type="gramStart"/>
      <w:r w:rsidRPr="00484A82">
        <w:t>delayed</w:t>
      </w:r>
      <w:proofErr w:type="gramEnd"/>
      <w:r w:rsidRPr="00484A82">
        <w:t xml:space="preserve"> </w:t>
      </w:r>
      <w:r w:rsidR="00D10D10">
        <w:t xml:space="preserve">age of </w:t>
      </w:r>
      <w:r w:rsidRPr="00484A82">
        <w:t xml:space="preserve">sitting, standing, walking </w:t>
      </w:r>
    </w:p>
    <w:p w14:paraId="603C0899" w14:textId="2E5B388C" w:rsidR="006C2ADF" w:rsidRDefault="006C2ADF" w:rsidP="00D4088A">
      <w:pPr>
        <w:numPr>
          <w:ilvl w:val="2"/>
          <w:numId w:val="51"/>
        </w:numPr>
      </w:pPr>
      <w:r>
        <w:t>In child (symptoms obvious</w:t>
      </w:r>
      <w:r w:rsidR="00D10D10">
        <w:t>—b/c their growth is stopping</w:t>
      </w:r>
      <w:r>
        <w:t>)</w:t>
      </w:r>
    </w:p>
    <w:p w14:paraId="38304BAD" w14:textId="3F492173" w:rsidR="006C2ADF" w:rsidRDefault="006C2ADF" w:rsidP="00D4088A">
      <w:pPr>
        <w:numPr>
          <w:ilvl w:val="3"/>
          <w:numId w:val="51"/>
        </w:numPr>
      </w:pPr>
      <w:r>
        <w:t>Lethargy</w:t>
      </w:r>
    </w:p>
    <w:p w14:paraId="3B426EB0" w14:textId="77777777" w:rsidR="006C2ADF" w:rsidRDefault="006C2ADF" w:rsidP="00D4088A">
      <w:pPr>
        <w:numPr>
          <w:ilvl w:val="3"/>
          <w:numId w:val="51"/>
        </w:numPr>
      </w:pPr>
      <w:proofErr w:type="gramStart"/>
      <w:r>
        <w:t>growth</w:t>
      </w:r>
      <w:proofErr w:type="gramEnd"/>
      <w:r>
        <w:t xml:space="preserve"> retardation </w:t>
      </w:r>
    </w:p>
    <w:p w14:paraId="5589EA6A" w14:textId="77777777" w:rsidR="006C2ADF" w:rsidRDefault="006C2ADF" w:rsidP="00D4088A">
      <w:pPr>
        <w:numPr>
          <w:ilvl w:val="3"/>
          <w:numId w:val="51"/>
        </w:numPr>
      </w:pPr>
      <w:proofErr w:type="gramStart"/>
      <w:r>
        <w:t>skeletal</w:t>
      </w:r>
      <w:proofErr w:type="gramEnd"/>
      <w:r>
        <w:t xml:space="preserve"> immaturity </w:t>
      </w:r>
    </w:p>
    <w:p w14:paraId="61486154" w14:textId="7EAD658E" w:rsidR="00484A82" w:rsidRPr="00484A82" w:rsidRDefault="00D10D10" w:rsidP="00D4088A">
      <w:pPr>
        <w:numPr>
          <w:ilvl w:val="3"/>
          <w:numId w:val="51"/>
        </w:numPr>
      </w:pPr>
      <w:proofErr w:type="gramStart"/>
      <w:r>
        <w:t>poor</w:t>
      </w:r>
      <w:proofErr w:type="gramEnd"/>
      <w:r>
        <w:t xml:space="preserve"> scholastics</w:t>
      </w:r>
    </w:p>
    <w:p w14:paraId="722D67CC" w14:textId="77777777" w:rsidR="006C2ADF" w:rsidRDefault="00484A82" w:rsidP="00D4088A">
      <w:pPr>
        <w:numPr>
          <w:ilvl w:val="2"/>
          <w:numId w:val="51"/>
        </w:numPr>
      </w:pPr>
      <w:r w:rsidRPr="00484A82">
        <w:t>In chi</w:t>
      </w:r>
      <w:r w:rsidR="006C2ADF">
        <w:t>ld and adult </w:t>
      </w:r>
    </w:p>
    <w:p w14:paraId="3298BDBC" w14:textId="42AA0F86" w:rsidR="006C2ADF" w:rsidRDefault="00D10D10" w:rsidP="00D4088A">
      <w:pPr>
        <w:numPr>
          <w:ilvl w:val="3"/>
          <w:numId w:val="51"/>
        </w:numPr>
      </w:pPr>
      <w:r>
        <w:sym w:font="Symbol" w:char="F0AF"/>
      </w:r>
      <w:r>
        <w:t xml:space="preserve"> </w:t>
      </w:r>
      <w:proofErr w:type="gramStart"/>
      <w:r w:rsidR="006C2ADF">
        <w:t>metabolic</w:t>
      </w:r>
      <w:proofErr w:type="gramEnd"/>
      <w:r w:rsidR="006C2ADF">
        <w:t xml:space="preserve"> rate</w:t>
      </w:r>
      <w:r>
        <w:t xml:space="preserve"> (20-40% below normal) </w:t>
      </w:r>
    </w:p>
    <w:p w14:paraId="0F010708" w14:textId="77777777" w:rsidR="006C2ADF" w:rsidRDefault="006C2ADF" w:rsidP="00D4088A">
      <w:pPr>
        <w:numPr>
          <w:ilvl w:val="3"/>
          <w:numId w:val="51"/>
        </w:numPr>
      </w:pPr>
      <w:proofErr w:type="gramStart"/>
      <w:r>
        <w:t>weight</w:t>
      </w:r>
      <w:proofErr w:type="gramEnd"/>
      <w:r>
        <w:t xml:space="preserve"> gain</w:t>
      </w:r>
    </w:p>
    <w:p w14:paraId="38839336" w14:textId="77777777" w:rsidR="006C2ADF" w:rsidRDefault="006C2ADF" w:rsidP="00D4088A">
      <w:pPr>
        <w:numPr>
          <w:ilvl w:val="3"/>
          <w:numId w:val="51"/>
        </w:numPr>
      </w:pPr>
      <w:proofErr w:type="gramStart"/>
      <w:r>
        <w:t>cold</w:t>
      </w:r>
      <w:proofErr w:type="gramEnd"/>
      <w:r>
        <w:t xml:space="preserve"> intolerance</w:t>
      </w:r>
    </w:p>
    <w:p w14:paraId="5BFE84A4" w14:textId="11225785" w:rsidR="006C2ADF" w:rsidRDefault="006C2ADF" w:rsidP="00D4088A">
      <w:pPr>
        <w:numPr>
          <w:ilvl w:val="3"/>
          <w:numId w:val="51"/>
        </w:numPr>
      </w:pPr>
      <w:proofErr w:type="gramStart"/>
      <w:r>
        <w:t>dry</w:t>
      </w:r>
      <w:proofErr w:type="gramEnd"/>
      <w:r>
        <w:t xml:space="preserve"> skin </w:t>
      </w:r>
      <w:r w:rsidR="00D10D10">
        <w:t xml:space="preserve">and coarse hair </w:t>
      </w:r>
    </w:p>
    <w:p w14:paraId="0ECE3D38" w14:textId="679BE780" w:rsidR="006C2ADF" w:rsidRDefault="00D10D10" w:rsidP="00D4088A">
      <w:pPr>
        <w:numPr>
          <w:ilvl w:val="3"/>
          <w:numId w:val="51"/>
        </w:numPr>
      </w:pPr>
      <w:proofErr w:type="gramStart"/>
      <w:r>
        <w:t>sl</w:t>
      </w:r>
      <w:r w:rsidR="006C2ADF">
        <w:t>ow</w:t>
      </w:r>
      <w:proofErr w:type="gramEnd"/>
      <w:r w:rsidR="006C2ADF">
        <w:t xml:space="preserve"> thinking</w:t>
      </w:r>
      <w:r>
        <w:t xml:space="preserve">—poor mentation </w:t>
      </w:r>
    </w:p>
    <w:p w14:paraId="1C92FA90" w14:textId="77777777" w:rsidR="006C2ADF" w:rsidRDefault="006C2ADF" w:rsidP="00D4088A">
      <w:pPr>
        <w:numPr>
          <w:ilvl w:val="3"/>
          <w:numId w:val="51"/>
        </w:numPr>
      </w:pPr>
      <w:proofErr w:type="gramStart"/>
      <w:r>
        <w:t>low</w:t>
      </w:r>
      <w:proofErr w:type="gramEnd"/>
      <w:r>
        <w:t xml:space="preserve"> cardiac output</w:t>
      </w:r>
    </w:p>
    <w:p w14:paraId="30CAD0A6" w14:textId="4DA31BE3" w:rsidR="00484A82" w:rsidRDefault="00484A82" w:rsidP="00D4088A">
      <w:pPr>
        <w:numPr>
          <w:ilvl w:val="3"/>
          <w:numId w:val="51"/>
        </w:numPr>
      </w:pPr>
      <w:proofErr w:type="gramStart"/>
      <w:r w:rsidRPr="00484A82">
        <w:t>myxedema</w:t>
      </w:r>
      <w:proofErr w:type="gramEnd"/>
      <w:r w:rsidRPr="00484A82">
        <w:t xml:space="preserve"> – subcutaneous </w:t>
      </w:r>
      <w:proofErr w:type="spellStart"/>
      <w:r w:rsidRPr="00484A82">
        <w:t>mucopolysaccharide</w:t>
      </w:r>
      <w:proofErr w:type="spellEnd"/>
      <w:r w:rsidRPr="00484A82">
        <w:t xml:space="preserve"> accumulation (long-term cases) </w:t>
      </w:r>
    </w:p>
    <w:p w14:paraId="630D1667" w14:textId="082165C2" w:rsidR="00D10D10" w:rsidRPr="00484A82" w:rsidRDefault="00D10D10" w:rsidP="00D4088A">
      <w:pPr>
        <w:numPr>
          <w:ilvl w:val="4"/>
          <w:numId w:val="51"/>
        </w:numPr>
      </w:pPr>
      <w:r>
        <w:t xml:space="preserve">NON-pitting form of edema </w:t>
      </w:r>
    </w:p>
    <w:p w14:paraId="6FB330D1" w14:textId="77777777" w:rsidR="00484A82" w:rsidRPr="00484A82" w:rsidRDefault="00484A82" w:rsidP="00D4088A">
      <w:pPr>
        <w:numPr>
          <w:ilvl w:val="1"/>
          <w:numId w:val="51"/>
        </w:numPr>
      </w:pPr>
      <w:r w:rsidRPr="00484A82">
        <w:t xml:space="preserve">Treatment </w:t>
      </w:r>
    </w:p>
    <w:p w14:paraId="4864AAD3" w14:textId="52944F86" w:rsidR="00484A82" w:rsidRPr="00484A82" w:rsidRDefault="00484A82" w:rsidP="00D4088A">
      <w:pPr>
        <w:pStyle w:val="ListParagraph"/>
        <w:numPr>
          <w:ilvl w:val="2"/>
          <w:numId w:val="51"/>
        </w:numPr>
      </w:pPr>
      <w:r w:rsidRPr="00484A82">
        <w:t>Thyroid hormone replacement</w:t>
      </w:r>
      <w:r w:rsidR="00D10D10">
        <w:t xml:space="preserve">—it's the only treatment that is used </w:t>
      </w:r>
    </w:p>
    <w:p w14:paraId="40D24D5E" w14:textId="77777777" w:rsidR="00484A82" w:rsidRDefault="00484A82" w:rsidP="00D03579"/>
    <w:p w14:paraId="26747133" w14:textId="77777777" w:rsidR="00041AF6" w:rsidRDefault="00041AF6" w:rsidP="00D03579"/>
    <w:p w14:paraId="5C2768D3" w14:textId="77777777" w:rsidR="00041AF6" w:rsidRDefault="00041AF6" w:rsidP="00D03579"/>
    <w:p w14:paraId="6EED4270" w14:textId="77777777" w:rsidR="00041AF6" w:rsidRDefault="00041AF6" w:rsidP="00D03579"/>
    <w:p w14:paraId="1F1AB016" w14:textId="77777777" w:rsidR="00041AF6" w:rsidRDefault="00041AF6" w:rsidP="00D03579"/>
    <w:p w14:paraId="5DE1F6F6" w14:textId="77777777" w:rsidR="00041AF6" w:rsidRDefault="00041AF6" w:rsidP="00D03579"/>
    <w:p w14:paraId="40CC1355" w14:textId="77777777" w:rsidR="00041AF6" w:rsidRDefault="00041AF6" w:rsidP="00D03579"/>
    <w:p w14:paraId="700E8728" w14:textId="77777777" w:rsidR="00041AF6" w:rsidRDefault="00041AF6" w:rsidP="00D03579"/>
    <w:p w14:paraId="7863FD38" w14:textId="77777777" w:rsidR="00041AF6" w:rsidRDefault="00041AF6" w:rsidP="00D03579"/>
    <w:p w14:paraId="2EF63891" w14:textId="77777777" w:rsidR="00041AF6" w:rsidRDefault="00041AF6" w:rsidP="00D03579"/>
    <w:p w14:paraId="54674D7D" w14:textId="77777777" w:rsidR="00041AF6" w:rsidRPr="00041AF6" w:rsidRDefault="00041AF6" w:rsidP="00041AF6">
      <w:pPr>
        <w:jc w:val="center"/>
        <w:rPr>
          <w:sz w:val="30"/>
          <w:szCs w:val="30"/>
        </w:rPr>
      </w:pPr>
      <w:r w:rsidRPr="00041AF6">
        <w:rPr>
          <w:b/>
          <w:bCs/>
          <w:sz w:val="30"/>
          <w:szCs w:val="30"/>
        </w:rPr>
        <w:t>CALCIUM HOMEOSTASIS</w:t>
      </w:r>
    </w:p>
    <w:p w14:paraId="1A1499CA" w14:textId="77777777" w:rsidR="00041AF6" w:rsidRPr="00041AF6" w:rsidRDefault="00041AF6" w:rsidP="00D4088A">
      <w:pPr>
        <w:pStyle w:val="ListParagraph"/>
        <w:numPr>
          <w:ilvl w:val="0"/>
          <w:numId w:val="56"/>
        </w:numPr>
      </w:pPr>
      <w:r w:rsidRPr="00041AF6">
        <w:t>Calcium and its associated anion phosphates are involved in numerous body functions, and their precise regulation is essential for normal physiology.</w:t>
      </w:r>
    </w:p>
    <w:p w14:paraId="235CAB02" w14:textId="46072315" w:rsidR="00041AF6" w:rsidRPr="00041AF6" w:rsidRDefault="00041AF6" w:rsidP="00D4088A">
      <w:pPr>
        <w:numPr>
          <w:ilvl w:val="0"/>
          <w:numId w:val="56"/>
        </w:numPr>
      </w:pPr>
      <w:r w:rsidRPr="00041AF6">
        <w:t xml:space="preserve">Two Broad Roles of Calcium </w:t>
      </w:r>
    </w:p>
    <w:p w14:paraId="35193049" w14:textId="77777777" w:rsidR="00041AF6" w:rsidRPr="00041AF6" w:rsidRDefault="00041AF6" w:rsidP="00D4088A">
      <w:pPr>
        <w:numPr>
          <w:ilvl w:val="1"/>
          <w:numId w:val="56"/>
        </w:numPr>
      </w:pPr>
      <w:r w:rsidRPr="00041AF6">
        <w:t xml:space="preserve">Structural integrity of skeleton and teeth </w:t>
      </w:r>
    </w:p>
    <w:p w14:paraId="225E4214" w14:textId="77777777" w:rsidR="00041AF6" w:rsidRDefault="00041AF6" w:rsidP="00D4088A">
      <w:pPr>
        <w:numPr>
          <w:ilvl w:val="1"/>
          <w:numId w:val="56"/>
        </w:numPr>
      </w:pPr>
      <w:r w:rsidRPr="00041AF6">
        <w:t xml:space="preserve">Essential for normal biochemical processes </w:t>
      </w:r>
    </w:p>
    <w:p w14:paraId="412F48B3" w14:textId="1D5907BD" w:rsidR="00DC0031" w:rsidRDefault="00DC0031" w:rsidP="00D4088A">
      <w:pPr>
        <w:numPr>
          <w:ilvl w:val="2"/>
          <w:numId w:val="56"/>
        </w:numPr>
      </w:pPr>
      <w:r>
        <w:t>In the body cells</w:t>
      </w:r>
    </w:p>
    <w:p w14:paraId="3FAE50A8" w14:textId="66BCA317" w:rsidR="00DC0031" w:rsidRPr="00041AF6" w:rsidRDefault="00DC0031" w:rsidP="00D4088A">
      <w:pPr>
        <w:numPr>
          <w:ilvl w:val="2"/>
          <w:numId w:val="56"/>
        </w:numPr>
      </w:pPr>
      <w:r>
        <w:t xml:space="preserve">In extracellular fluids </w:t>
      </w:r>
    </w:p>
    <w:p w14:paraId="1519BFC7" w14:textId="77777777" w:rsidR="00041AF6" w:rsidRPr="00041AF6" w:rsidRDefault="00041AF6" w:rsidP="00D4088A">
      <w:pPr>
        <w:numPr>
          <w:ilvl w:val="0"/>
          <w:numId w:val="56"/>
        </w:numPr>
      </w:pPr>
      <w:r w:rsidRPr="00041AF6">
        <w:t xml:space="preserve">Importance of Calcium </w:t>
      </w:r>
    </w:p>
    <w:p w14:paraId="17DEE5D9" w14:textId="77777777" w:rsidR="00041AF6" w:rsidRPr="00041AF6" w:rsidRDefault="00041AF6" w:rsidP="00D4088A">
      <w:pPr>
        <w:numPr>
          <w:ilvl w:val="1"/>
          <w:numId w:val="56"/>
        </w:numPr>
      </w:pPr>
      <w:r w:rsidRPr="00041AF6">
        <w:t xml:space="preserve">Tight junction maintenance </w:t>
      </w:r>
    </w:p>
    <w:p w14:paraId="5D248448" w14:textId="77777777" w:rsidR="00041AF6" w:rsidRPr="00041AF6" w:rsidRDefault="00041AF6" w:rsidP="00D4088A">
      <w:pPr>
        <w:numPr>
          <w:ilvl w:val="1"/>
          <w:numId w:val="56"/>
        </w:numPr>
      </w:pPr>
      <w:r w:rsidRPr="00041AF6">
        <w:t xml:space="preserve">Cell membrane stability </w:t>
      </w:r>
    </w:p>
    <w:p w14:paraId="5CF39ED0" w14:textId="77777777" w:rsidR="00041AF6" w:rsidRPr="00041AF6" w:rsidRDefault="00041AF6" w:rsidP="00D4088A">
      <w:pPr>
        <w:numPr>
          <w:ilvl w:val="1"/>
          <w:numId w:val="56"/>
        </w:numPr>
      </w:pPr>
      <w:r w:rsidRPr="00041AF6">
        <w:t xml:space="preserve">Enzyme activity </w:t>
      </w:r>
    </w:p>
    <w:p w14:paraId="0920778B" w14:textId="77777777" w:rsidR="00041AF6" w:rsidRPr="00041AF6" w:rsidRDefault="00041AF6" w:rsidP="00D4088A">
      <w:pPr>
        <w:numPr>
          <w:ilvl w:val="1"/>
          <w:numId w:val="56"/>
        </w:numPr>
      </w:pPr>
      <w:r w:rsidRPr="00041AF6">
        <w:t xml:space="preserve">Stimulus-secretion coupling in nerves </w:t>
      </w:r>
    </w:p>
    <w:p w14:paraId="3D96CB24" w14:textId="77777777" w:rsidR="00041AF6" w:rsidRPr="00041AF6" w:rsidRDefault="00041AF6" w:rsidP="00D4088A">
      <w:pPr>
        <w:numPr>
          <w:ilvl w:val="1"/>
          <w:numId w:val="56"/>
        </w:numPr>
      </w:pPr>
      <w:r w:rsidRPr="00041AF6">
        <w:t xml:space="preserve">Muscle contraction </w:t>
      </w:r>
    </w:p>
    <w:p w14:paraId="5CFBEE08" w14:textId="4A85283A" w:rsidR="00041AF6" w:rsidRPr="00041AF6" w:rsidRDefault="00041AF6" w:rsidP="00D4088A">
      <w:pPr>
        <w:numPr>
          <w:ilvl w:val="1"/>
          <w:numId w:val="56"/>
        </w:numPr>
      </w:pPr>
      <w:r w:rsidRPr="00041AF6">
        <w:t xml:space="preserve">Exocytosis of hormones </w:t>
      </w:r>
    </w:p>
    <w:p w14:paraId="47E78D76" w14:textId="77777777" w:rsidR="00041AF6" w:rsidRPr="00041AF6" w:rsidRDefault="00041AF6" w:rsidP="00D4088A">
      <w:pPr>
        <w:numPr>
          <w:ilvl w:val="1"/>
          <w:numId w:val="56"/>
        </w:numPr>
      </w:pPr>
      <w:r w:rsidRPr="00041AF6">
        <w:t xml:space="preserve">Blood coagulation </w:t>
      </w:r>
    </w:p>
    <w:p w14:paraId="192AB891" w14:textId="77777777" w:rsidR="00041AF6" w:rsidRPr="00041AF6" w:rsidRDefault="00041AF6" w:rsidP="00D4088A">
      <w:pPr>
        <w:numPr>
          <w:ilvl w:val="0"/>
          <w:numId w:val="56"/>
        </w:numPr>
      </w:pPr>
      <w:r w:rsidRPr="00041AF6">
        <w:t xml:space="preserve">Body Distribution of Calcium </w:t>
      </w:r>
    </w:p>
    <w:p w14:paraId="16F75E35" w14:textId="11FE3E6B" w:rsidR="00041AF6" w:rsidRDefault="00DC0031" w:rsidP="00D4088A">
      <w:pPr>
        <w:numPr>
          <w:ilvl w:val="1"/>
          <w:numId w:val="56"/>
        </w:numPr>
      </w:pPr>
      <w:r>
        <w:t>Extracellular calcium ~</w:t>
      </w:r>
      <w:r w:rsidR="00041AF6" w:rsidRPr="00041AF6">
        <w:t>10</w:t>
      </w:r>
      <w:r w:rsidR="00041AF6" w:rsidRPr="00DC0031">
        <w:rPr>
          <w:vertAlign w:val="superscript"/>
        </w:rPr>
        <w:t>-3</w:t>
      </w:r>
      <w:r w:rsidR="00041AF6" w:rsidRPr="00041AF6">
        <w:t>M</w:t>
      </w:r>
      <w:r>
        <w:t xml:space="preserve">. </w:t>
      </w:r>
      <w:proofErr w:type="gramStart"/>
      <w:r>
        <w:t>vs</w:t>
      </w:r>
      <w:proofErr w:type="gramEnd"/>
      <w:r>
        <w:t>. intracellular calcium of ~</w:t>
      </w:r>
      <w:r w:rsidR="00041AF6" w:rsidRPr="00041AF6">
        <w:t xml:space="preserve"> 10</w:t>
      </w:r>
      <w:r w:rsidR="00041AF6" w:rsidRPr="00DC0031">
        <w:rPr>
          <w:vertAlign w:val="superscript"/>
        </w:rPr>
        <w:t>-7</w:t>
      </w:r>
      <w:r w:rsidR="00041AF6" w:rsidRPr="00041AF6">
        <w:t xml:space="preserve"> M. (10,000-fold difference) </w:t>
      </w:r>
    </w:p>
    <w:p w14:paraId="61AD4FAF" w14:textId="7FEF0809" w:rsidR="00DC0031" w:rsidRPr="00041AF6" w:rsidRDefault="00DC0031" w:rsidP="00D4088A">
      <w:pPr>
        <w:numPr>
          <w:ilvl w:val="2"/>
          <w:numId w:val="56"/>
        </w:numPr>
      </w:pPr>
      <w:r>
        <w:t xml:space="preserve">Much higher </w:t>
      </w:r>
      <w:proofErr w:type="spellStart"/>
      <w:r>
        <w:t>extracellularly</w:t>
      </w:r>
      <w:proofErr w:type="spellEnd"/>
      <w:r>
        <w:t xml:space="preserve"> than </w:t>
      </w:r>
      <w:proofErr w:type="spellStart"/>
      <w:r>
        <w:t>intracellularly</w:t>
      </w:r>
      <w:proofErr w:type="spellEnd"/>
    </w:p>
    <w:p w14:paraId="7A42115D" w14:textId="77777777" w:rsidR="00DC0031" w:rsidRDefault="00DC0031" w:rsidP="00D4088A">
      <w:pPr>
        <w:numPr>
          <w:ilvl w:val="1"/>
          <w:numId w:val="56"/>
        </w:numPr>
      </w:pPr>
      <w:r>
        <w:t>Large extra/intracellular g</w:t>
      </w:r>
      <w:r w:rsidRPr="00041AF6">
        <w:t xml:space="preserve">radient is maintained by specialized membrane calcium pumps </w:t>
      </w:r>
    </w:p>
    <w:p w14:paraId="53A10589" w14:textId="77777777" w:rsidR="00DC0031" w:rsidRDefault="00DC0031" w:rsidP="00D4088A">
      <w:pPr>
        <w:numPr>
          <w:ilvl w:val="2"/>
          <w:numId w:val="56"/>
        </w:numPr>
      </w:pPr>
      <w:r>
        <w:t>These pumps continuously</w:t>
      </w:r>
      <w:r w:rsidRPr="00DC0031">
        <w:t xml:space="preserve"> pumped </w:t>
      </w:r>
      <w:proofErr w:type="spellStart"/>
      <w:r>
        <w:t>Ca</w:t>
      </w:r>
      <w:proofErr w:type="spellEnd"/>
      <w:r>
        <w:t xml:space="preserve"> </w:t>
      </w:r>
      <w:r w:rsidRPr="00DC0031">
        <w:t>out of the cell</w:t>
      </w:r>
    </w:p>
    <w:p w14:paraId="635E3036" w14:textId="77777777" w:rsidR="00DC0031" w:rsidRPr="00041AF6" w:rsidRDefault="00DC0031" w:rsidP="00D4088A">
      <w:pPr>
        <w:numPr>
          <w:ilvl w:val="2"/>
          <w:numId w:val="56"/>
        </w:numPr>
      </w:pPr>
      <w:r>
        <w:t>C</w:t>
      </w:r>
      <w:r w:rsidRPr="00DC0031">
        <w:t xml:space="preserve">ritical concentrations </w:t>
      </w:r>
      <w:r>
        <w:t xml:space="preserve">(narrow range) </w:t>
      </w:r>
      <w:r w:rsidRPr="00DC0031">
        <w:t>are maintained TIGHTLY</w:t>
      </w:r>
    </w:p>
    <w:p w14:paraId="2AE5CE54" w14:textId="77777777" w:rsidR="00041AF6" w:rsidRPr="00041AF6" w:rsidRDefault="00041AF6" w:rsidP="00D4088A">
      <w:pPr>
        <w:numPr>
          <w:ilvl w:val="1"/>
          <w:numId w:val="56"/>
        </w:numPr>
      </w:pPr>
      <w:r w:rsidRPr="00041AF6">
        <w:t xml:space="preserve">Extracellular calcium closely regulated in a narrow range to allow for large transient shifts in intracellular calcium. </w:t>
      </w:r>
    </w:p>
    <w:p w14:paraId="40A5A373" w14:textId="3BCC3CA3" w:rsidR="00041AF6" w:rsidRPr="00041AF6" w:rsidRDefault="00DC0031" w:rsidP="00D4088A">
      <w:pPr>
        <w:numPr>
          <w:ilvl w:val="1"/>
          <w:numId w:val="56"/>
        </w:numPr>
      </w:pPr>
      <w:r>
        <w:t>99% of all calcium (1-2 Kg—depending on the size of the person</w:t>
      </w:r>
      <w:r w:rsidR="00041AF6" w:rsidRPr="00041AF6">
        <w:t xml:space="preserve">) is in bone/teeth </w:t>
      </w:r>
    </w:p>
    <w:p w14:paraId="488DECE0" w14:textId="77777777" w:rsidR="00DC0031" w:rsidRDefault="00DC0031" w:rsidP="00D4088A">
      <w:pPr>
        <w:numPr>
          <w:ilvl w:val="1"/>
          <w:numId w:val="56"/>
        </w:numPr>
      </w:pPr>
      <w:r>
        <w:t>Plasma calcium ~</w:t>
      </w:r>
      <w:r w:rsidR="00041AF6" w:rsidRPr="00041AF6">
        <w:t xml:space="preserve"> </w:t>
      </w:r>
      <w:r w:rsidR="00041AF6" w:rsidRPr="00DC0031">
        <w:rPr>
          <w:highlight w:val="yellow"/>
        </w:rPr>
        <w:t>8.6 - 10.6 mg/100 ml</w:t>
      </w:r>
      <w:r>
        <w:sym w:font="Wingdings" w:char="F0DF"/>
      </w:r>
      <w:r>
        <w:t>Very small biological range</w:t>
      </w:r>
    </w:p>
    <w:p w14:paraId="33754405" w14:textId="77777777" w:rsidR="00DC0031" w:rsidRDefault="00DC0031" w:rsidP="00D4088A">
      <w:pPr>
        <w:numPr>
          <w:ilvl w:val="2"/>
          <w:numId w:val="56"/>
        </w:numPr>
      </w:pPr>
      <w:r>
        <w:t>50% free</w:t>
      </w:r>
    </w:p>
    <w:p w14:paraId="2B29CB29" w14:textId="77777777" w:rsidR="00DC0031" w:rsidRDefault="00DC0031" w:rsidP="00D4088A">
      <w:pPr>
        <w:numPr>
          <w:ilvl w:val="2"/>
          <w:numId w:val="56"/>
        </w:numPr>
      </w:pPr>
      <w:r>
        <w:t>40% bound</w:t>
      </w:r>
    </w:p>
    <w:p w14:paraId="067469CB" w14:textId="73F7638C" w:rsidR="00041AF6" w:rsidRDefault="00DC0031" w:rsidP="00D4088A">
      <w:pPr>
        <w:numPr>
          <w:ilvl w:val="2"/>
          <w:numId w:val="56"/>
        </w:numPr>
      </w:pPr>
      <w:r>
        <w:t>10% nonionic</w:t>
      </w:r>
      <w:r w:rsidR="00041AF6" w:rsidRPr="00041AF6">
        <w:t xml:space="preserve">  </w:t>
      </w:r>
    </w:p>
    <w:p w14:paraId="3C251AC8" w14:textId="77777777" w:rsidR="00041AF6" w:rsidRDefault="00041AF6" w:rsidP="00041AF6"/>
    <w:p w14:paraId="2D7C52FD" w14:textId="5D05F785" w:rsidR="00041AF6" w:rsidRPr="00DC0031" w:rsidRDefault="00041AF6" w:rsidP="00041AF6">
      <w:pPr>
        <w:jc w:val="center"/>
        <w:rPr>
          <w:u w:val="single"/>
        </w:rPr>
      </w:pPr>
      <w:r w:rsidRPr="00DC0031">
        <w:rPr>
          <w:b/>
          <w:bCs/>
          <w:u w:val="single"/>
        </w:rPr>
        <w:t>IMPORTANCE OF PHOSPHATE</w:t>
      </w:r>
    </w:p>
    <w:p w14:paraId="15887015" w14:textId="58756A93" w:rsidR="00041AF6" w:rsidRPr="00041AF6" w:rsidRDefault="00041AF6" w:rsidP="00D4088A">
      <w:pPr>
        <w:numPr>
          <w:ilvl w:val="0"/>
          <w:numId w:val="56"/>
        </w:numPr>
      </w:pPr>
      <w:r w:rsidRPr="00041AF6">
        <w:t>Several</w:t>
      </w:r>
      <w:r>
        <w:t xml:space="preserve"> </w:t>
      </w:r>
      <w:r w:rsidRPr="00041AF6">
        <w:t xml:space="preserve">Roles: </w:t>
      </w:r>
    </w:p>
    <w:p w14:paraId="2E4083A3" w14:textId="77777777" w:rsidR="00041AF6" w:rsidRPr="00041AF6" w:rsidRDefault="00041AF6" w:rsidP="00D4088A">
      <w:pPr>
        <w:numPr>
          <w:ilvl w:val="1"/>
          <w:numId w:val="56"/>
        </w:numPr>
      </w:pPr>
      <w:r w:rsidRPr="00041AF6">
        <w:t xml:space="preserve">Bone and teeth structural integrity </w:t>
      </w:r>
    </w:p>
    <w:p w14:paraId="7C06CBEB" w14:textId="77777777" w:rsidR="00041AF6" w:rsidRPr="00041AF6" w:rsidRDefault="00041AF6" w:rsidP="00D4088A">
      <w:pPr>
        <w:numPr>
          <w:ilvl w:val="1"/>
          <w:numId w:val="56"/>
        </w:numPr>
      </w:pPr>
      <w:r w:rsidRPr="00041AF6">
        <w:t xml:space="preserve">H+ ion buffer in plasma </w:t>
      </w:r>
    </w:p>
    <w:p w14:paraId="2BC9F00E" w14:textId="77777777" w:rsidR="00041AF6" w:rsidRPr="00041AF6" w:rsidRDefault="00041AF6" w:rsidP="00D4088A">
      <w:pPr>
        <w:numPr>
          <w:ilvl w:val="1"/>
          <w:numId w:val="56"/>
        </w:numPr>
      </w:pPr>
      <w:r w:rsidRPr="00041AF6">
        <w:t xml:space="preserve">An anion that balances magnesium and K+ </w:t>
      </w:r>
    </w:p>
    <w:p w14:paraId="7D0B2252" w14:textId="77777777" w:rsidR="00041AF6" w:rsidRDefault="00041AF6" w:rsidP="00D4088A">
      <w:pPr>
        <w:numPr>
          <w:ilvl w:val="1"/>
          <w:numId w:val="56"/>
        </w:numPr>
      </w:pPr>
      <w:r w:rsidRPr="00041AF6">
        <w:t xml:space="preserve">Critical to numerous enzyme pathways </w:t>
      </w:r>
    </w:p>
    <w:p w14:paraId="0B083679" w14:textId="42129C56" w:rsidR="00B10E70" w:rsidRDefault="00B10E70" w:rsidP="00D4088A">
      <w:pPr>
        <w:numPr>
          <w:ilvl w:val="2"/>
          <w:numId w:val="56"/>
        </w:numPr>
      </w:pPr>
      <w:r>
        <w:sym w:font="Symbol" w:char="F0AD"/>
      </w:r>
      <w:r>
        <w:t xml:space="preserve"> </w:t>
      </w:r>
      <w:proofErr w:type="gramStart"/>
      <w:r>
        <w:t>phosphate</w:t>
      </w:r>
      <w:proofErr w:type="gramEnd"/>
      <w:r>
        <w:t xml:space="preserve"> </w:t>
      </w:r>
      <w:r>
        <w:sym w:font="Wingdings" w:char="F0E0"/>
      </w:r>
      <w:r>
        <w:t xml:space="preserve"> </w:t>
      </w:r>
      <w:r>
        <w:sym w:font="Symbol" w:char="F0AF"/>
      </w:r>
      <w:r>
        <w:t xml:space="preserve"> vitamin D (which is critical for the regulation of calcium)</w:t>
      </w:r>
    </w:p>
    <w:p w14:paraId="621E5E40" w14:textId="5F0455F9" w:rsidR="00B10E70" w:rsidRPr="00041AF6" w:rsidRDefault="00B10E70" w:rsidP="00D4088A">
      <w:pPr>
        <w:numPr>
          <w:ilvl w:val="2"/>
          <w:numId w:val="56"/>
        </w:numPr>
      </w:pPr>
      <w:proofErr w:type="spellStart"/>
      <w:r>
        <w:t>Ca</w:t>
      </w:r>
      <w:proofErr w:type="spellEnd"/>
      <w:r>
        <w:t xml:space="preserve"> and phosphate are linked in bone resorption so when calcium comes out of bone so does phosphate</w:t>
      </w:r>
    </w:p>
    <w:p w14:paraId="2F30B0CE" w14:textId="77777777" w:rsidR="00041AF6" w:rsidRPr="00041AF6" w:rsidRDefault="00041AF6" w:rsidP="00D4088A">
      <w:pPr>
        <w:numPr>
          <w:ilvl w:val="0"/>
          <w:numId w:val="56"/>
        </w:numPr>
      </w:pPr>
      <w:r w:rsidRPr="00041AF6">
        <w:t xml:space="preserve">Body Distribution of Phosphate </w:t>
      </w:r>
    </w:p>
    <w:p w14:paraId="79FBA2FA" w14:textId="44631D47" w:rsidR="00041AF6" w:rsidRPr="00041AF6" w:rsidRDefault="00041AF6" w:rsidP="00D4088A">
      <w:pPr>
        <w:numPr>
          <w:ilvl w:val="1"/>
          <w:numId w:val="56"/>
        </w:numPr>
      </w:pPr>
      <w:r w:rsidRPr="00041AF6">
        <w:t xml:space="preserve">85% is in skeleton, 6% in muscle, </w:t>
      </w:r>
      <w:r w:rsidR="00B10E70">
        <w:t xml:space="preserve">9% in </w:t>
      </w:r>
      <w:r w:rsidRPr="00041AF6">
        <w:t xml:space="preserve">remainder in plasma and other tissues. </w:t>
      </w:r>
    </w:p>
    <w:p w14:paraId="3D835539" w14:textId="77777777" w:rsidR="00B10E70" w:rsidRDefault="00041AF6" w:rsidP="00D4088A">
      <w:pPr>
        <w:numPr>
          <w:ilvl w:val="1"/>
          <w:numId w:val="56"/>
        </w:numPr>
      </w:pPr>
      <w:r w:rsidRPr="00041AF6">
        <w:t>70% of ingested phosphate is absorbed</w:t>
      </w:r>
      <w:r w:rsidR="00B10E70">
        <w:t xml:space="preserve">—so </w:t>
      </w:r>
      <w:r w:rsidR="00B10E70" w:rsidRPr="00B10E70">
        <w:t xml:space="preserve">a significant </w:t>
      </w:r>
      <w:r w:rsidR="00B10E70">
        <w:t>amount</w:t>
      </w:r>
      <w:r w:rsidR="00B10E70" w:rsidRPr="00B10E70">
        <w:t xml:space="preserve"> passes through the feces</w:t>
      </w:r>
    </w:p>
    <w:p w14:paraId="45A85059" w14:textId="796D79BE" w:rsidR="00041AF6" w:rsidRPr="00041AF6" w:rsidRDefault="00041AF6" w:rsidP="00D4088A">
      <w:pPr>
        <w:numPr>
          <w:ilvl w:val="2"/>
          <w:numId w:val="56"/>
        </w:numPr>
      </w:pPr>
      <w:proofErr w:type="gramStart"/>
      <w:r w:rsidRPr="00041AF6">
        <w:t>not</w:t>
      </w:r>
      <w:proofErr w:type="gramEnd"/>
      <w:r w:rsidRPr="00041AF6">
        <w:t xml:space="preserve"> much variation </w:t>
      </w:r>
      <w:r w:rsidR="00B10E70">
        <w:t xml:space="preserve">in the uptake of phosphate—stays pretty constant around 70% </w:t>
      </w:r>
      <w:r w:rsidRPr="00041AF6">
        <w:t>(i.e., diff</w:t>
      </w:r>
      <w:r w:rsidR="00B10E70">
        <w:t>erent from calcium absorption—</w:t>
      </w:r>
      <w:proofErr w:type="spellStart"/>
      <w:r w:rsidR="00B10E70" w:rsidRPr="00B10E70">
        <w:t>Ca</w:t>
      </w:r>
      <w:proofErr w:type="spellEnd"/>
      <w:r w:rsidR="00B10E70" w:rsidRPr="00B10E70">
        <w:t xml:space="preserve"> can </w:t>
      </w:r>
      <w:r w:rsidR="00B10E70">
        <w:t xml:space="preserve">vary in </w:t>
      </w:r>
      <w:r w:rsidR="00B10E70" w:rsidRPr="00B10E70">
        <w:t xml:space="preserve">the </w:t>
      </w:r>
      <w:r w:rsidR="00B10E70">
        <w:t>amount that is absorbed)</w:t>
      </w:r>
    </w:p>
    <w:p w14:paraId="651F462A" w14:textId="77777777" w:rsidR="00041AF6" w:rsidRPr="00041AF6" w:rsidRDefault="00041AF6" w:rsidP="00D4088A">
      <w:pPr>
        <w:numPr>
          <w:ilvl w:val="1"/>
          <w:numId w:val="56"/>
        </w:numPr>
      </w:pPr>
      <w:r w:rsidRPr="00041AF6">
        <w:t xml:space="preserve">Kidney is main site of phosphate removal, and 90% of phosphate passing through kidney is reabsorbed. </w:t>
      </w:r>
    </w:p>
    <w:p w14:paraId="7BD39F4F" w14:textId="77777777" w:rsidR="00041AF6" w:rsidRPr="00041AF6" w:rsidRDefault="00041AF6" w:rsidP="00D4088A">
      <w:pPr>
        <w:numPr>
          <w:ilvl w:val="1"/>
          <w:numId w:val="56"/>
        </w:numPr>
      </w:pPr>
      <w:r w:rsidRPr="00041AF6">
        <w:t xml:space="preserve">About 50% of extracellular phosphate enters and exits bone mass daily as part of bone remodeling. </w:t>
      </w:r>
    </w:p>
    <w:p w14:paraId="77E45EB6" w14:textId="77777777" w:rsidR="00B10E70" w:rsidRDefault="00041AF6" w:rsidP="00D4088A">
      <w:pPr>
        <w:numPr>
          <w:ilvl w:val="1"/>
          <w:numId w:val="56"/>
        </w:numPr>
      </w:pPr>
      <w:r w:rsidRPr="00041AF6">
        <w:t xml:space="preserve">Magnesium economy is somewhat tied to calcium and phosphate regulation. </w:t>
      </w:r>
    </w:p>
    <w:p w14:paraId="3608ECC2" w14:textId="0F127384" w:rsidR="00041AF6" w:rsidRPr="00041AF6" w:rsidRDefault="00041AF6" w:rsidP="00D4088A">
      <w:pPr>
        <w:numPr>
          <w:ilvl w:val="2"/>
          <w:numId w:val="56"/>
        </w:numPr>
      </w:pPr>
      <w:r w:rsidRPr="00041AF6">
        <w:t xml:space="preserve">Magnesium is involved in neuromuscular transmission and acts as a cofactor in many enzyme reactions. </w:t>
      </w:r>
    </w:p>
    <w:p w14:paraId="5065A5A1" w14:textId="422D8F49" w:rsidR="00041AF6" w:rsidRDefault="00041AF6" w:rsidP="00041AF6">
      <w:pPr>
        <w:rPr>
          <w:b/>
          <w:bCs/>
        </w:rPr>
      </w:pPr>
    </w:p>
    <w:p w14:paraId="0F6F9404" w14:textId="77777777" w:rsidR="00041AF6" w:rsidRPr="00DC0031" w:rsidRDefault="00041AF6" w:rsidP="00041AF6">
      <w:pPr>
        <w:jc w:val="center"/>
        <w:rPr>
          <w:u w:val="single"/>
        </w:rPr>
      </w:pPr>
      <w:r w:rsidRPr="00DC0031">
        <w:rPr>
          <w:b/>
          <w:bCs/>
          <w:u w:val="single"/>
        </w:rPr>
        <w:t>CALCIUM AND BONE</w:t>
      </w:r>
    </w:p>
    <w:p w14:paraId="468E0B9C" w14:textId="3EFBA3A4" w:rsidR="00041AF6" w:rsidRPr="00041AF6" w:rsidRDefault="00041AF6" w:rsidP="00D4088A">
      <w:pPr>
        <w:pStyle w:val="ListParagraph"/>
        <w:numPr>
          <w:ilvl w:val="0"/>
          <w:numId w:val="56"/>
        </w:numPr>
      </w:pPr>
      <w:r w:rsidRPr="00041AF6">
        <w:t>NOTE: Bone physiology is covered elsewhere in the curriculum. However, calcium homeostasis is closely tied to bone formation and resorption, so brief basics are provided below.</w:t>
      </w:r>
    </w:p>
    <w:p w14:paraId="52603550" w14:textId="77777777" w:rsidR="00041AF6" w:rsidRPr="00041AF6" w:rsidRDefault="00041AF6" w:rsidP="00D4088A">
      <w:pPr>
        <w:numPr>
          <w:ilvl w:val="0"/>
          <w:numId w:val="56"/>
        </w:numPr>
      </w:pPr>
      <w:r w:rsidRPr="00041AF6">
        <w:t xml:space="preserve">Dynamics </w:t>
      </w:r>
    </w:p>
    <w:p w14:paraId="4FEA2F81" w14:textId="31D5F70E" w:rsidR="00041AF6" w:rsidRPr="00041AF6" w:rsidRDefault="00041AF6" w:rsidP="00D4088A">
      <w:pPr>
        <w:numPr>
          <w:ilvl w:val="1"/>
          <w:numId w:val="56"/>
        </w:numPr>
      </w:pPr>
      <w:r w:rsidRPr="00041AF6">
        <w:t xml:space="preserve">80% of bone is </w:t>
      </w:r>
      <w:r w:rsidR="00B10E70">
        <w:rPr>
          <w:highlight w:val="yellow"/>
        </w:rPr>
        <w:t>cortical/compact</w:t>
      </w:r>
      <w:r w:rsidRPr="00041AF6">
        <w:t xml:space="preserve"> type (example, tibia) and 20% is </w:t>
      </w:r>
      <w:r w:rsidR="00B10E70">
        <w:rPr>
          <w:highlight w:val="yellow"/>
        </w:rPr>
        <w:t>trabecular/spongy</w:t>
      </w:r>
      <w:r w:rsidRPr="00041AF6">
        <w:t xml:space="preserve"> type (example, vertebra</w:t>
      </w:r>
      <w:r w:rsidR="00B10E70">
        <w:t>, pelvis</w:t>
      </w:r>
      <w:r w:rsidRPr="00041AF6">
        <w:t xml:space="preserve">) </w:t>
      </w:r>
    </w:p>
    <w:p w14:paraId="662D41DA" w14:textId="77777777" w:rsidR="00041AF6" w:rsidRPr="00041AF6" w:rsidRDefault="00041AF6" w:rsidP="00D4088A">
      <w:pPr>
        <w:numPr>
          <w:ilvl w:val="1"/>
          <w:numId w:val="56"/>
        </w:numPr>
      </w:pPr>
      <w:r w:rsidRPr="00B10E70">
        <w:t>Trabecular</w:t>
      </w:r>
      <w:r w:rsidRPr="00041AF6">
        <w:t xml:space="preserve"> bone is more important in calcium regulation than cortical bone </w:t>
      </w:r>
    </w:p>
    <w:p w14:paraId="714427CD" w14:textId="77777777" w:rsidR="00041AF6" w:rsidRPr="00041AF6" w:rsidRDefault="00041AF6" w:rsidP="00D4088A">
      <w:pPr>
        <w:numPr>
          <w:ilvl w:val="1"/>
          <w:numId w:val="56"/>
        </w:numPr>
      </w:pPr>
      <w:r w:rsidRPr="00041AF6">
        <w:t xml:space="preserve">Adult bone turnover is a continuous process </w:t>
      </w:r>
    </w:p>
    <w:p w14:paraId="5EB7DAFB" w14:textId="08CA4FF0" w:rsidR="00041AF6" w:rsidRPr="00041AF6" w:rsidRDefault="00B10E70" w:rsidP="00D4088A">
      <w:pPr>
        <w:numPr>
          <w:ilvl w:val="2"/>
          <w:numId w:val="56"/>
        </w:numPr>
      </w:pPr>
      <w:r>
        <w:t>C</w:t>
      </w:r>
      <w:r w:rsidR="00041AF6" w:rsidRPr="00041AF6">
        <w:t xml:space="preserve">alled remodeling </w:t>
      </w:r>
    </w:p>
    <w:p w14:paraId="4E58C498" w14:textId="68FBD746" w:rsidR="00041AF6" w:rsidRPr="00041AF6" w:rsidRDefault="00B10E70" w:rsidP="00D4088A">
      <w:pPr>
        <w:numPr>
          <w:ilvl w:val="2"/>
          <w:numId w:val="56"/>
        </w:numPr>
      </w:pPr>
      <w:r>
        <w:t>M</w:t>
      </w:r>
      <w:r w:rsidR="00041AF6" w:rsidRPr="00041AF6">
        <w:t xml:space="preserve">ajor part of calcium homeostasis </w:t>
      </w:r>
    </w:p>
    <w:p w14:paraId="3E7AED43" w14:textId="77777777" w:rsidR="00041AF6" w:rsidRPr="00041AF6" w:rsidRDefault="00041AF6" w:rsidP="00D4088A">
      <w:pPr>
        <w:numPr>
          <w:ilvl w:val="1"/>
          <w:numId w:val="56"/>
        </w:numPr>
      </w:pPr>
      <w:r w:rsidRPr="00041AF6">
        <w:t xml:space="preserve">Females show most severe consequences of calcium homeostatic dysfunction, due to </w:t>
      </w:r>
    </w:p>
    <w:p w14:paraId="0CECE85A" w14:textId="40424A3C" w:rsidR="00041AF6" w:rsidRPr="00041AF6" w:rsidRDefault="00041AF6" w:rsidP="00D4088A">
      <w:pPr>
        <w:numPr>
          <w:ilvl w:val="2"/>
          <w:numId w:val="56"/>
        </w:numPr>
      </w:pPr>
      <w:r>
        <w:t>25</w:t>
      </w:r>
      <w:r w:rsidRPr="00041AF6">
        <w:t xml:space="preserve">% less bone mass in female </w:t>
      </w:r>
    </w:p>
    <w:p w14:paraId="779A8355" w14:textId="2A829B1E" w:rsidR="00041AF6" w:rsidRDefault="00B10E70" w:rsidP="00D4088A">
      <w:pPr>
        <w:numPr>
          <w:ilvl w:val="2"/>
          <w:numId w:val="56"/>
        </w:numPr>
      </w:pPr>
      <w:r>
        <w:t>A</w:t>
      </w:r>
      <w:r w:rsidR="00041AF6" w:rsidRPr="00041AF6">
        <w:t xml:space="preserve">ccelerated bone loss after menopause </w:t>
      </w:r>
    </w:p>
    <w:p w14:paraId="29B9C9EA" w14:textId="5D419974" w:rsidR="00B10E70" w:rsidRDefault="00B10E70" w:rsidP="00D4088A">
      <w:pPr>
        <w:numPr>
          <w:ilvl w:val="3"/>
          <w:numId w:val="56"/>
        </w:numPr>
      </w:pPr>
      <w:r>
        <w:t>Menstrual cycle and estrogens are</w:t>
      </w:r>
      <w:r w:rsidRPr="00B10E70">
        <w:t xml:space="preserve"> very important </w:t>
      </w:r>
      <w:r>
        <w:t xml:space="preserve">in bone management </w:t>
      </w:r>
      <w:r w:rsidRPr="00B10E70">
        <w:t>in females</w:t>
      </w:r>
    </w:p>
    <w:p w14:paraId="5F8FD26F" w14:textId="0F34132F" w:rsidR="00B10E70" w:rsidRDefault="00B10E70" w:rsidP="00D4088A">
      <w:pPr>
        <w:numPr>
          <w:ilvl w:val="0"/>
          <w:numId w:val="56"/>
        </w:numPr>
      </w:pPr>
      <w:r>
        <w:t>Adult Bone Structure</w:t>
      </w:r>
    </w:p>
    <w:p w14:paraId="2B88CB7C" w14:textId="6FE472F3" w:rsidR="00B10E70" w:rsidRDefault="00B10E70" w:rsidP="00D4088A">
      <w:pPr>
        <w:numPr>
          <w:ilvl w:val="1"/>
          <w:numId w:val="56"/>
        </w:numPr>
      </w:pPr>
      <w:r>
        <w:t xml:space="preserve">Central </w:t>
      </w:r>
      <w:proofErr w:type="spellStart"/>
      <w:r>
        <w:t>Haversian</w:t>
      </w:r>
      <w:proofErr w:type="spellEnd"/>
      <w:r>
        <w:t xml:space="preserve"> canal—contains the BV’s and bone marrow</w:t>
      </w:r>
    </w:p>
    <w:p w14:paraId="14D3BCF1" w14:textId="0C27917D" w:rsidR="00B10E70" w:rsidRDefault="00B10E70" w:rsidP="00D4088A">
      <w:pPr>
        <w:numPr>
          <w:ilvl w:val="1"/>
          <w:numId w:val="56"/>
        </w:numPr>
      </w:pPr>
      <w:r>
        <w:t>Lamellae</w:t>
      </w:r>
      <w:r w:rsidR="007F6A92">
        <w:t xml:space="preserve">—layers that are formed as the bone grows </w:t>
      </w:r>
    </w:p>
    <w:p w14:paraId="2B3C22D2" w14:textId="2A1AD142" w:rsidR="00B10E70" w:rsidRDefault="00B10E70" w:rsidP="00D4088A">
      <w:pPr>
        <w:numPr>
          <w:ilvl w:val="1"/>
          <w:numId w:val="56"/>
        </w:numPr>
      </w:pPr>
      <w:r>
        <w:t xml:space="preserve">Osteocyte w/in a lacuna </w:t>
      </w:r>
    </w:p>
    <w:p w14:paraId="3FD6EBA2" w14:textId="03951741" w:rsidR="00B10E70" w:rsidRPr="00041AF6" w:rsidRDefault="00B10E70" w:rsidP="00D4088A">
      <w:pPr>
        <w:numPr>
          <w:ilvl w:val="1"/>
          <w:numId w:val="56"/>
        </w:numPr>
      </w:pPr>
      <w:proofErr w:type="spellStart"/>
      <w:r>
        <w:t>Canaliculi</w:t>
      </w:r>
      <w:proofErr w:type="spellEnd"/>
      <w:r>
        <w:t xml:space="preserve">—connects the osteocytes with the matrix of the bone </w:t>
      </w:r>
    </w:p>
    <w:p w14:paraId="7DAD4E62" w14:textId="6F85A8B5" w:rsidR="00041AF6" w:rsidRPr="00041AF6" w:rsidRDefault="00B10E70" w:rsidP="00D4088A">
      <w:pPr>
        <w:numPr>
          <w:ilvl w:val="0"/>
          <w:numId w:val="56"/>
        </w:numPr>
      </w:pPr>
      <w:r w:rsidRPr="000D2A04">
        <w:rPr>
          <w:noProof/>
          <w:lang w:eastAsia="en-US"/>
        </w:rPr>
        <w:drawing>
          <wp:anchor distT="0" distB="0" distL="114300" distR="114300" simplePos="0" relativeHeight="251699200" behindDoc="0" locked="0" layoutInCell="1" allowOverlap="1" wp14:anchorId="604B7B7C" wp14:editId="618141DB">
            <wp:simplePos x="0" y="0"/>
            <wp:positionH relativeFrom="column">
              <wp:posOffset>4325620</wp:posOffset>
            </wp:positionH>
            <wp:positionV relativeFrom="paragraph">
              <wp:posOffset>99695</wp:posOffset>
            </wp:positionV>
            <wp:extent cx="2504440" cy="1943100"/>
            <wp:effectExtent l="0" t="0" r="10160" b="12700"/>
            <wp:wrapSquare wrapText="bothSides"/>
            <wp:docPr id="14338" name="Picture 4" descr="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4" descr="c2"/>
                    <pic:cNvPicPr>
                      <a:picLocks noChangeAspect="1" noChangeArrowheads="1"/>
                    </pic:cNvPicPr>
                  </pic:nvPicPr>
                  <pic:blipFill>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504440" cy="19431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041AF6" w:rsidRPr="00041AF6">
        <w:t>Bone</w:t>
      </w:r>
      <w:r w:rsidR="00041AF6">
        <w:t xml:space="preserve"> </w:t>
      </w:r>
      <w:r w:rsidR="00041AF6" w:rsidRPr="00041AF6">
        <w:t xml:space="preserve">Formation </w:t>
      </w:r>
    </w:p>
    <w:p w14:paraId="7CA50533" w14:textId="21088981" w:rsidR="00041AF6" w:rsidRPr="00041AF6" w:rsidRDefault="00041AF6" w:rsidP="00D4088A">
      <w:pPr>
        <w:numPr>
          <w:ilvl w:val="1"/>
          <w:numId w:val="56"/>
        </w:numPr>
      </w:pPr>
      <w:r w:rsidRPr="00041AF6">
        <w:t xml:space="preserve">Carried out by active osteoblasts </w:t>
      </w:r>
      <w:r w:rsidR="00B10E70">
        <w:t xml:space="preserve"> (lays new bone) </w:t>
      </w:r>
    </w:p>
    <w:p w14:paraId="61C5829E" w14:textId="77777777" w:rsidR="00041AF6" w:rsidRPr="00041AF6" w:rsidRDefault="00041AF6" w:rsidP="00D4088A">
      <w:pPr>
        <w:numPr>
          <w:ilvl w:val="2"/>
          <w:numId w:val="56"/>
        </w:numPr>
      </w:pPr>
      <w:proofErr w:type="gramStart"/>
      <w:r w:rsidRPr="00041AF6">
        <w:t>1)  secrete</w:t>
      </w:r>
      <w:proofErr w:type="gramEnd"/>
      <w:r w:rsidRPr="00041AF6">
        <w:t xml:space="preserve"> collagen into space adjacent to them </w:t>
      </w:r>
    </w:p>
    <w:p w14:paraId="7130C26F" w14:textId="650526C0" w:rsidR="00041AF6" w:rsidRPr="00041AF6" w:rsidRDefault="00041AF6" w:rsidP="00D4088A">
      <w:pPr>
        <w:numPr>
          <w:ilvl w:val="2"/>
          <w:numId w:val="56"/>
        </w:numPr>
      </w:pPr>
      <w:proofErr w:type="gramStart"/>
      <w:r w:rsidRPr="00041AF6">
        <w:t>2)  forms</w:t>
      </w:r>
      <w:proofErr w:type="gramEnd"/>
      <w:r w:rsidRPr="00041AF6">
        <w:t xml:space="preserve"> organic matrix </w:t>
      </w:r>
      <w:r w:rsidR="007F6A92">
        <w:t xml:space="preserve"> (osteoid)</w:t>
      </w:r>
    </w:p>
    <w:p w14:paraId="76A010C3" w14:textId="77777777" w:rsidR="00041AF6" w:rsidRPr="00041AF6" w:rsidRDefault="00041AF6" w:rsidP="00D4088A">
      <w:pPr>
        <w:numPr>
          <w:ilvl w:val="2"/>
          <w:numId w:val="56"/>
        </w:numPr>
      </w:pPr>
      <w:proofErr w:type="gramStart"/>
      <w:r w:rsidRPr="00041AF6">
        <w:t>3)  organic</w:t>
      </w:r>
      <w:proofErr w:type="gramEnd"/>
      <w:r w:rsidRPr="00041AF6">
        <w:t xml:space="preserve"> matrix (osteoid) is mineralized </w:t>
      </w:r>
    </w:p>
    <w:p w14:paraId="75AFED2A" w14:textId="77777777" w:rsidR="00041AF6" w:rsidRDefault="00041AF6" w:rsidP="00D4088A">
      <w:pPr>
        <w:numPr>
          <w:ilvl w:val="2"/>
          <w:numId w:val="56"/>
        </w:numPr>
      </w:pPr>
      <w:proofErr w:type="gramStart"/>
      <w:r w:rsidRPr="00041AF6">
        <w:t>4)  as</w:t>
      </w:r>
      <w:proofErr w:type="gramEnd"/>
      <w:r w:rsidRPr="00041AF6">
        <w:t xml:space="preserve"> osteoblasts become integrated into bone matrix, they become osteocytes (the mature cells of bone maintenance). </w:t>
      </w:r>
    </w:p>
    <w:p w14:paraId="36C85B95" w14:textId="3F6E219F" w:rsidR="00B10E70" w:rsidRPr="00041AF6" w:rsidRDefault="00B10E70" w:rsidP="00D4088A">
      <w:pPr>
        <w:numPr>
          <w:ilvl w:val="3"/>
          <w:numId w:val="56"/>
        </w:numPr>
      </w:pPr>
      <w:r>
        <w:t xml:space="preserve">They lay down the osteoid matrix (tan color in the picture) and they get trapped inside and becomes osteocytes </w:t>
      </w:r>
    </w:p>
    <w:p w14:paraId="792A6CD9" w14:textId="77777777" w:rsidR="00041AF6" w:rsidRPr="00041AF6" w:rsidRDefault="00041AF6" w:rsidP="00D4088A">
      <w:pPr>
        <w:numPr>
          <w:ilvl w:val="1"/>
          <w:numId w:val="56"/>
        </w:numPr>
      </w:pPr>
      <w:r w:rsidRPr="00041AF6">
        <w:t xml:space="preserve">Bone mineralization requires </w:t>
      </w:r>
    </w:p>
    <w:p w14:paraId="6B9EC621" w14:textId="77777777" w:rsidR="00041AF6" w:rsidRPr="007F6A92" w:rsidRDefault="00041AF6" w:rsidP="00D4088A">
      <w:pPr>
        <w:numPr>
          <w:ilvl w:val="2"/>
          <w:numId w:val="56"/>
        </w:numPr>
        <w:rPr>
          <w:b/>
        </w:rPr>
      </w:pPr>
      <w:proofErr w:type="gramStart"/>
      <w:r w:rsidRPr="007F6A92">
        <w:rPr>
          <w:b/>
        </w:rPr>
        <w:t>1)  calcium</w:t>
      </w:r>
      <w:proofErr w:type="gramEnd"/>
      <w:r w:rsidRPr="007F6A92">
        <w:rPr>
          <w:b/>
        </w:rPr>
        <w:t xml:space="preserve"> </w:t>
      </w:r>
    </w:p>
    <w:p w14:paraId="4523BF39" w14:textId="77777777" w:rsidR="00041AF6" w:rsidRPr="007F6A92" w:rsidRDefault="00041AF6" w:rsidP="00D4088A">
      <w:pPr>
        <w:numPr>
          <w:ilvl w:val="2"/>
          <w:numId w:val="56"/>
        </w:numPr>
        <w:rPr>
          <w:b/>
        </w:rPr>
      </w:pPr>
      <w:proofErr w:type="gramStart"/>
      <w:r w:rsidRPr="007F6A92">
        <w:rPr>
          <w:b/>
        </w:rPr>
        <w:t>2)  phosphate</w:t>
      </w:r>
      <w:proofErr w:type="gramEnd"/>
      <w:r w:rsidRPr="007F6A92">
        <w:rPr>
          <w:b/>
        </w:rPr>
        <w:t xml:space="preserve"> </w:t>
      </w:r>
    </w:p>
    <w:p w14:paraId="076BC274" w14:textId="77777777" w:rsidR="00041AF6" w:rsidRPr="007F6A92" w:rsidRDefault="00041AF6" w:rsidP="00D4088A">
      <w:pPr>
        <w:numPr>
          <w:ilvl w:val="2"/>
          <w:numId w:val="56"/>
        </w:numPr>
        <w:rPr>
          <w:b/>
        </w:rPr>
      </w:pPr>
      <w:proofErr w:type="gramStart"/>
      <w:r w:rsidRPr="007F6A92">
        <w:rPr>
          <w:b/>
        </w:rPr>
        <w:t>3)  Vitamin</w:t>
      </w:r>
      <w:proofErr w:type="gramEnd"/>
      <w:r w:rsidRPr="007F6A92">
        <w:rPr>
          <w:b/>
        </w:rPr>
        <w:t xml:space="preserve"> D </w:t>
      </w:r>
    </w:p>
    <w:p w14:paraId="4C0FA053" w14:textId="77777777" w:rsidR="00041AF6" w:rsidRPr="00041AF6" w:rsidRDefault="00041AF6" w:rsidP="00D4088A">
      <w:pPr>
        <w:numPr>
          <w:ilvl w:val="0"/>
          <w:numId w:val="56"/>
        </w:numPr>
      </w:pPr>
      <w:r w:rsidRPr="00041AF6">
        <w:t xml:space="preserve">Bone Resorption </w:t>
      </w:r>
    </w:p>
    <w:p w14:paraId="0E86753C" w14:textId="7F0C96F7" w:rsidR="00041AF6" w:rsidRPr="00041AF6" w:rsidRDefault="00041AF6" w:rsidP="00D4088A">
      <w:pPr>
        <w:pStyle w:val="ListParagraph"/>
        <w:numPr>
          <w:ilvl w:val="1"/>
          <w:numId w:val="56"/>
        </w:numPr>
      </w:pPr>
      <w:r w:rsidRPr="00041AF6">
        <w:t>Carried out by osteoclasts</w:t>
      </w:r>
      <w:r w:rsidR="00B10E70">
        <w:t xml:space="preserve"> (tears the bone apart) </w:t>
      </w:r>
    </w:p>
    <w:p w14:paraId="574C338C" w14:textId="77777777" w:rsidR="00041AF6" w:rsidRPr="00041AF6" w:rsidRDefault="00041AF6" w:rsidP="00D4088A">
      <w:pPr>
        <w:numPr>
          <w:ilvl w:val="2"/>
          <w:numId w:val="56"/>
        </w:numPr>
      </w:pPr>
      <w:proofErr w:type="gramStart"/>
      <w:r w:rsidRPr="00041AF6">
        <w:t>1)  literally</w:t>
      </w:r>
      <w:proofErr w:type="gramEnd"/>
      <w:r w:rsidRPr="00041AF6">
        <w:t xml:space="preserve"> tunnel into mineralized bone to extract calcium </w:t>
      </w:r>
    </w:p>
    <w:p w14:paraId="216256E8" w14:textId="77777777" w:rsidR="00041AF6" w:rsidRPr="00041AF6" w:rsidRDefault="00041AF6" w:rsidP="00D4088A">
      <w:pPr>
        <w:numPr>
          <w:ilvl w:val="2"/>
          <w:numId w:val="56"/>
        </w:numPr>
      </w:pPr>
      <w:proofErr w:type="gramStart"/>
      <w:r w:rsidRPr="00041AF6">
        <w:t>2)  destroy</w:t>
      </w:r>
      <w:proofErr w:type="gramEnd"/>
      <w:r w:rsidRPr="00041AF6">
        <w:t xml:space="preserve"> bone matrix </w:t>
      </w:r>
    </w:p>
    <w:p w14:paraId="0E34D43D" w14:textId="77777777" w:rsidR="007F6A92" w:rsidRDefault="00041AF6" w:rsidP="00D4088A">
      <w:pPr>
        <w:numPr>
          <w:ilvl w:val="2"/>
          <w:numId w:val="56"/>
        </w:numPr>
      </w:pPr>
      <w:proofErr w:type="gramStart"/>
      <w:r w:rsidRPr="00041AF6">
        <w:t>3)  </w:t>
      </w:r>
      <w:r w:rsidR="007F6A92">
        <w:t>reduced</w:t>
      </w:r>
      <w:proofErr w:type="gramEnd"/>
      <w:r w:rsidRPr="00041AF6">
        <w:t xml:space="preserve"> bone </w:t>
      </w:r>
      <w:r w:rsidR="007F6A92">
        <w:t>mass</w:t>
      </w:r>
    </w:p>
    <w:p w14:paraId="54ACBBFA" w14:textId="07162A32" w:rsidR="00041AF6" w:rsidRPr="00041AF6" w:rsidRDefault="007F6A92" w:rsidP="00D4088A">
      <w:pPr>
        <w:numPr>
          <w:ilvl w:val="3"/>
          <w:numId w:val="56"/>
        </w:numPr>
      </w:pPr>
      <w:proofErr w:type="gramStart"/>
      <w:r>
        <w:t>increase</w:t>
      </w:r>
      <w:proofErr w:type="gramEnd"/>
      <w:r>
        <w:t xml:space="preserve"> loss of bone b/c as you get older your </w:t>
      </w:r>
      <w:proofErr w:type="spellStart"/>
      <w:r>
        <w:t>osteoclastic</w:t>
      </w:r>
      <w:proofErr w:type="spellEnd"/>
      <w:r>
        <w:t xml:space="preserve"> </w:t>
      </w:r>
      <w:proofErr w:type="spellStart"/>
      <w:r>
        <w:t>acitivity</w:t>
      </w:r>
      <w:proofErr w:type="spellEnd"/>
      <w:r>
        <w:t xml:space="preserve"> predominates as opposed to when you're younger osteoblasts predominate</w:t>
      </w:r>
    </w:p>
    <w:p w14:paraId="01B43A6B" w14:textId="66FC0A87" w:rsidR="00041AF6" w:rsidRPr="00041AF6" w:rsidRDefault="00041AF6" w:rsidP="00D4088A">
      <w:pPr>
        <w:pStyle w:val="ListParagraph"/>
        <w:numPr>
          <w:ilvl w:val="0"/>
          <w:numId w:val="56"/>
        </w:numPr>
      </w:pPr>
      <w:r w:rsidRPr="00041AF6">
        <w:t>Formation/Resorption Coordination</w:t>
      </w:r>
    </w:p>
    <w:p w14:paraId="7A31D11E" w14:textId="77777777" w:rsidR="00041AF6" w:rsidRPr="00041AF6" w:rsidRDefault="00041AF6" w:rsidP="00D4088A">
      <w:pPr>
        <w:numPr>
          <w:ilvl w:val="1"/>
          <w:numId w:val="56"/>
        </w:numPr>
      </w:pPr>
      <w:r w:rsidRPr="00041AF6">
        <w:t xml:space="preserve">Remodeling </w:t>
      </w:r>
    </w:p>
    <w:p w14:paraId="64305938" w14:textId="77777777" w:rsidR="00041AF6" w:rsidRPr="00041AF6" w:rsidRDefault="00041AF6" w:rsidP="00D4088A">
      <w:pPr>
        <w:numPr>
          <w:ilvl w:val="2"/>
          <w:numId w:val="56"/>
        </w:numPr>
      </w:pPr>
      <w:proofErr w:type="gramStart"/>
      <w:r w:rsidRPr="00041AF6">
        <w:t>1)  begins</w:t>
      </w:r>
      <w:proofErr w:type="gramEnd"/>
      <w:r w:rsidRPr="00041AF6">
        <w:t xml:space="preserve"> with resorption lasting about 10 days </w:t>
      </w:r>
    </w:p>
    <w:p w14:paraId="2DDBAAB6" w14:textId="1CD75F98" w:rsidR="00041AF6" w:rsidRPr="00041AF6" w:rsidRDefault="00041AF6" w:rsidP="00D4088A">
      <w:pPr>
        <w:numPr>
          <w:ilvl w:val="2"/>
          <w:numId w:val="56"/>
        </w:numPr>
      </w:pPr>
      <w:proofErr w:type="gramStart"/>
      <w:r w:rsidRPr="00041AF6">
        <w:t>2)  formation</w:t>
      </w:r>
      <w:proofErr w:type="gramEnd"/>
      <w:r w:rsidRPr="00041AF6">
        <w:t xml:space="preserve"> then follows, requiring about 3 months </w:t>
      </w:r>
      <w:r w:rsidR="007F6A92">
        <w:sym w:font="Wingdings" w:char="F0DF"/>
      </w:r>
      <w:r w:rsidR="007F6A92">
        <w:t xml:space="preserve">takes much longer </w:t>
      </w:r>
    </w:p>
    <w:p w14:paraId="02B61125" w14:textId="77777777" w:rsidR="00041AF6" w:rsidRDefault="00041AF6" w:rsidP="00D4088A">
      <w:pPr>
        <w:numPr>
          <w:ilvl w:val="2"/>
          <w:numId w:val="56"/>
        </w:numPr>
      </w:pPr>
      <w:proofErr w:type="gramStart"/>
      <w:r>
        <w:t>3)  cycle</w:t>
      </w:r>
      <w:proofErr w:type="gramEnd"/>
      <w:r>
        <w:t xml:space="preserve"> regulated by</w:t>
      </w:r>
    </w:p>
    <w:p w14:paraId="5F30DB23" w14:textId="200E4CF8" w:rsidR="00041AF6" w:rsidRPr="00041AF6" w:rsidRDefault="007F6A92" w:rsidP="00D4088A">
      <w:pPr>
        <w:numPr>
          <w:ilvl w:val="3"/>
          <w:numId w:val="56"/>
        </w:numPr>
      </w:pPr>
      <w:r>
        <w:t>H</w:t>
      </w:r>
      <w:r w:rsidR="00041AF6" w:rsidRPr="00041AF6">
        <w:t xml:space="preserve">ormone </w:t>
      </w:r>
    </w:p>
    <w:p w14:paraId="7053B171" w14:textId="50FC00DB" w:rsidR="00041AF6" w:rsidRPr="00041AF6" w:rsidRDefault="007F6A92" w:rsidP="00D4088A">
      <w:pPr>
        <w:numPr>
          <w:ilvl w:val="3"/>
          <w:numId w:val="56"/>
        </w:numPr>
      </w:pPr>
      <w:r>
        <w:t>G</w:t>
      </w:r>
      <w:r w:rsidR="00041AF6" w:rsidRPr="00041AF6">
        <w:t xml:space="preserve">rowth factors </w:t>
      </w:r>
    </w:p>
    <w:p w14:paraId="55CB3330" w14:textId="65A34632" w:rsidR="00041AF6" w:rsidRPr="00041AF6" w:rsidRDefault="007F6A92" w:rsidP="00D4088A">
      <w:pPr>
        <w:numPr>
          <w:ilvl w:val="3"/>
          <w:numId w:val="56"/>
        </w:numPr>
      </w:pPr>
      <w:r>
        <w:t>O</w:t>
      </w:r>
      <w:r w:rsidR="00041AF6" w:rsidRPr="00041AF6">
        <w:t xml:space="preserve">ther cytokines </w:t>
      </w:r>
    </w:p>
    <w:p w14:paraId="6F778B15" w14:textId="77777777" w:rsidR="00041AF6" w:rsidRPr="00041AF6" w:rsidRDefault="00041AF6" w:rsidP="00D4088A">
      <w:pPr>
        <w:numPr>
          <w:ilvl w:val="1"/>
          <w:numId w:val="56"/>
        </w:numPr>
      </w:pPr>
      <w:r w:rsidRPr="00041AF6">
        <w:t xml:space="preserve">Both resorption and formation occur together </w:t>
      </w:r>
    </w:p>
    <w:p w14:paraId="581F8BE1" w14:textId="6A51B9C1" w:rsidR="00041AF6" w:rsidRPr="00041AF6" w:rsidRDefault="007F6A92" w:rsidP="00D4088A">
      <w:pPr>
        <w:numPr>
          <w:ilvl w:val="2"/>
          <w:numId w:val="56"/>
        </w:numPr>
      </w:pPr>
      <w:proofErr w:type="gramStart"/>
      <w:r>
        <w:t>1)  D</w:t>
      </w:r>
      <w:r w:rsidR="00041AF6" w:rsidRPr="00041AF6">
        <w:t>ominant</w:t>
      </w:r>
      <w:proofErr w:type="gramEnd"/>
      <w:r w:rsidR="00041AF6" w:rsidRPr="00041AF6">
        <w:t xml:space="preserve"> (hormonally driven) direction countered in part by the opposite activity </w:t>
      </w:r>
    </w:p>
    <w:p w14:paraId="4D461C44" w14:textId="0699EEF1" w:rsidR="00041AF6" w:rsidRPr="00041AF6" w:rsidRDefault="007F6A92" w:rsidP="00D4088A">
      <w:pPr>
        <w:numPr>
          <w:ilvl w:val="2"/>
          <w:numId w:val="56"/>
        </w:numPr>
      </w:pPr>
      <w:proofErr w:type="gramStart"/>
      <w:r>
        <w:t>2)  Re</w:t>
      </w:r>
      <w:r w:rsidR="00041AF6" w:rsidRPr="00041AF6">
        <w:t>gardless</w:t>
      </w:r>
      <w:proofErr w:type="gramEnd"/>
      <w:r w:rsidR="00041AF6" w:rsidRPr="00041AF6">
        <w:t xml:space="preserve"> of stimulation, resorption </w:t>
      </w:r>
      <w:r>
        <w:t>(</w:t>
      </w:r>
      <w:proofErr w:type="spellStart"/>
      <w:r>
        <w:t>osteoclastic</w:t>
      </w:r>
      <w:proofErr w:type="spellEnd"/>
      <w:r>
        <w:t xml:space="preserve"> activity) </w:t>
      </w:r>
      <w:r w:rsidR="00041AF6" w:rsidRPr="00041AF6">
        <w:t xml:space="preserve">increasingly exceeds formation after age 35 </w:t>
      </w:r>
    </w:p>
    <w:p w14:paraId="15B73B44" w14:textId="0C1D26AE" w:rsidR="00041AF6" w:rsidRPr="00041AF6" w:rsidRDefault="00041AF6" w:rsidP="00041AF6"/>
    <w:p w14:paraId="5F66F977" w14:textId="77777777" w:rsidR="00041AF6" w:rsidRDefault="00041AF6" w:rsidP="00041AF6">
      <w:pPr>
        <w:jc w:val="center"/>
        <w:rPr>
          <w:b/>
          <w:bCs/>
        </w:rPr>
      </w:pPr>
    </w:p>
    <w:p w14:paraId="31695C06" w14:textId="77777777" w:rsidR="00041AF6" w:rsidRPr="00DC0031" w:rsidRDefault="00041AF6" w:rsidP="00041AF6">
      <w:pPr>
        <w:jc w:val="center"/>
        <w:rPr>
          <w:u w:val="single"/>
        </w:rPr>
      </w:pPr>
      <w:r w:rsidRPr="00DC0031">
        <w:rPr>
          <w:b/>
          <w:bCs/>
          <w:u w:val="single"/>
        </w:rPr>
        <w:t>HORMONAL REGULATION OF CALCIUM (VITAMIN D, PARATHYROID HORMONE, CALCITONIN)</w:t>
      </w:r>
    </w:p>
    <w:p w14:paraId="31FC0E20" w14:textId="6D42BEE6" w:rsidR="00041AF6" w:rsidRPr="00041AF6" w:rsidRDefault="00041AF6" w:rsidP="00D4088A">
      <w:pPr>
        <w:pStyle w:val="ListParagraph"/>
        <w:numPr>
          <w:ilvl w:val="0"/>
          <w:numId w:val="56"/>
        </w:numPr>
      </w:pPr>
      <w:r w:rsidRPr="00041AF6">
        <w:rPr>
          <w:b/>
          <w:bCs/>
        </w:rPr>
        <w:t>VITAMIN D</w:t>
      </w:r>
    </w:p>
    <w:p w14:paraId="2DB6A117" w14:textId="77777777" w:rsidR="00041AF6" w:rsidRPr="00041AF6" w:rsidRDefault="00041AF6" w:rsidP="00D4088A">
      <w:pPr>
        <w:numPr>
          <w:ilvl w:val="1"/>
          <w:numId w:val="56"/>
        </w:numPr>
      </w:pPr>
      <w:r w:rsidRPr="00041AF6">
        <w:t xml:space="preserve">Not produced by an endocrine gland, but satisfies other hormone criteria, so activated form is  considered a hormone. </w:t>
      </w:r>
    </w:p>
    <w:p w14:paraId="524EC36D" w14:textId="750A6D66" w:rsidR="00041AF6" w:rsidRPr="00041AF6" w:rsidRDefault="00041AF6" w:rsidP="00D4088A">
      <w:pPr>
        <w:numPr>
          <w:ilvl w:val="1"/>
          <w:numId w:val="56"/>
        </w:numPr>
      </w:pPr>
      <w:r w:rsidRPr="00041AF6">
        <w:t xml:space="preserve">Sources </w:t>
      </w:r>
    </w:p>
    <w:p w14:paraId="32ABFECC" w14:textId="0D7AFDD9" w:rsidR="00041AF6" w:rsidRDefault="00041AF6" w:rsidP="00D4088A">
      <w:pPr>
        <w:numPr>
          <w:ilvl w:val="2"/>
          <w:numId w:val="56"/>
        </w:numPr>
      </w:pPr>
      <w:r w:rsidRPr="00041AF6">
        <w:t xml:space="preserve">Diet (fish, liver, irradiated milk) </w:t>
      </w:r>
    </w:p>
    <w:p w14:paraId="0CCD7316" w14:textId="3BC8C646" w:rsidR="007F6A92" w:rsidRDefault="007F6A92" w:rsidP="00D4088A">
      <w:pPr>
        <w:numPr>
          <w:ilvl w:val="3"/>
          <w:numId w:val="56"/>
        </w:numPr>
      </w:pPr>
      <w:r>
        <w:t>The a</w:t>
      </w:r>
      <w:r w:rsidRPr="007F6A92">
        <w:t xml:space="preserve">ddition of vitamin D to milk has had major impacts on </w:t>
      </w:r>
      <w:proofErr w:type="spellStart"/>
      <w:r w:rsidRPr="007F6A92">
        <w:t>Ca</w:t>
      </w:r>
      <w:proofErr w:type="spellEnd"/>
      <w:r w:rsidRPr="007F6A92">
        <w:t xml:space="preserve"> regulation</w:t>
      </w:r>
      <w:r>
        <w:t xml:space="preserve"> and the availability of </w:t>
      </w:r>
      <w:proofErr w:type="spellStart"/>
      <w:r>
        <w:t>Vit</w:t>
      </w:r>
      <w:proofErr w:type="spellEnd"/>
      <w:r>
        <w:t xml:space="preserve"> D to deal with </w:t>
      </w:r>
      <w:proofErr w:type="spellStart"/>
      <w:r>
        <w:t>Ca</w:t>
      </w:r>
      <w:proofErr w:type="spellEnd"/>
      <w:r>
        <w:t xml:space="preserve"> regulation</w:t>
      </w:r>
    </w:p>
    <w:p w14:paraId="12152376" w14:textId="4C8F9EAC" w:rsidR="007F6A92" w:rsidRDefault="007F6A92" w:rsidP="00D4088A">
      <w:pPr>
        <w:numPr>
          <w:ilvl w:val="4"/>
          <w:numId w:val="56"/>
        </w:numPr>
      </w:pPr>
      <w:r>
        <w:sym w:font="Symbol" w:char="F0AF"/>
      </w:r>
      <w:r>
        <w:t xml:space="preserve"> </w:t>
      </w:r>
      <w:proofErr w:type="spellStart"/>
      <w:r>
        <w:t>Vit</w:t>
      </w:r>
      <w:proofErr w:type="spellEnd"/>
      <w:r>
        <w:t xml:space="preserve"> D deficiency </w:t>
      </w:r>
    </w:p>
    <w:p w14:paraId="52B4F911" w14:textId="4A9004CE" w:rsidR="007F6A92" w:rsidRPr="00041AF6" w:rsidRDefault="007F6A92" w:rsidP="00D4088A">
      <w:pPr>
        <w:numPr>
          <w:ilvl w:val="3"/>
          <w:numId w:val="56"/>
        </w:numPr>
      </w:pPr>
      <w:r>
        <w:t>A</w:t>
      </w:r>
      <w:r w:rsidRPr="007F6A92">
        <w:t>s you age you produce less vitamin D</w:t>
      </w:r>
      <w:r>
        <w:t xml:space="preserve"> so you need more calcium and you need more vitamin D </w:t>
      </w:r>
    </w:p>
    <w:p w14:paraId="3CC7111D" w14:textId="79340C76" w:rsidR="007F6A92" w:rsidRDefault="00041AF6" w:rsidP="00D4088A">
      <w:pPr>
        <w:numPr>
          <w:ilvl w:val="2"/>
          <w:numId w:val="56"/>
        </w:numPr>
      </w:pPr>
      <w:r w:rsidRPr="00041AF6">
        <w:t>Produced in skin by UV irradiation (sunlight)</w:t>
      </w:r>
    </w:p>
    <w:p w14:paraId="5C4C5B4C" w14:textId="77777777" w:rsidR="007F6A92" w:rsidRDefault="007F6A92" w:rsidP="007F6A92">
      <w:pPr>
        <w:ind w:left="2160"/>
      </w:pPr>
    </w:p>
    <w:p w14:paraId="7857506B" w14:textId="77777777" w:rsidR="007F6A92" w:rsidRDefault="007F6A92" w:rsidP="007F6A92">
      <w:pPr>
        <w:ind w:left="2160"/>
      </w:pPr>
    </w:p>
    <w:p w14:paraId="48B50298" w14:textId="77777777" w:rsidR="007F6A92" w:rsidRDefault="007F6A92" w:rsidP="007F6A92">
      <w:pPr>
        <w:ind w:left="2160"/>
      </w:pPr>
    </w:p>
    <w:p w14:paraId="0B5A958E" w14:textId="3BE85D34" w:rsidR="00041AF6" w:rsidRPr="00041AF6" w:rsidRDefault="00041AF6" w:rsidP="007F6A92">
      <w:pPr>
        <w:ind w:left="2160"/>
      </w:pPr>
      <w:r w:rsidRPr="00041AF6">
        <w:t xml:space="preserve"> </w:t>
      </w:r>
    </w:p>
    <w:p w14:paraId="2D2819F7" w14:textId="77777777" w:rsidR="00041AF6" w:rsidRPr="00041AF6" w:rsidRDefault="00041AF6" w:rsidP="00D4088A">
      <w:pPr>
        <w:numPr>
          <w:ilvl w:val="1"/>
          <w:numId w:val="56"/>
        </w:numPr>
      </w:pPr>
      <w:r w:rsidRPr="00041AF6">
        <w:t xml:space="preserve">Structure </w:t>
      </w:r>
    </w:p>
    <w:p w14:paraId="0844BE62" w14:textId="2DAF6509" w:rsidR="00041AF6" w:rsidRDefault="007F6A92" w:rsidP="00D4088A">
      <w:pPr>
        <w:pStyle w:val="ListParagraph"/>
        <w:numPr>
          <w:ilvl w:val="2"/>
          <w:numId w:val="56"/>
        </w:numPr>
      </w:pPr>
      <w:r w:rsidRPr="00041AF6">
        <w:rPr>
          <w:noProof/>
          <w:lang w:eastAsia="en-US"/>
        </w:rPr>
        <w:drawing>
          <wp:anchor distT="0" distB="0" distL="114300" distR="114300" simplePos="0" relativeHeight="251697152" behindDoc="0" locked="0" layoutInCell="1" allowOverlap="1" wp14:anchorId="39D3DB96" wp14:editId="0BF459CB">
            <wp:simplePos x="0" y="0"/>
            <wp:positionH relativeFrom="column">
              <wp:posOffset>5143500</wp:posOffset>
            </wp:positionH>
            <wp:positionV relativeFrom="paragraph">
              <wp:posOffset>73660</wp:posOffset>
            </wp:positionV>
            <wp:extent cx="1714500" cy="1183005"/>
            <wp:effectExtent l="0" t="0" r="12700" b="10795"/>
            <wp:wrapSquare wrapText="bothSides"/>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14500" cy="1183005"/>
                    </a:xfrm>
                    <a:prstGeom prst="rect">
                      <a:avLst/>
                    </a:prstGeom>
                    <a:noFill/>
                    <a:ln>
                      <a:noFill/>
                    </a:ln>
                  </pic:spPr>
                </pic:pic>
              </a:graphicData>
            </a:graphic>
            <wp14:sizeRelH relativeFrom="page">
              <wp14:pctWidth>0</wp14:pctWidth>
            </wp14:sizeRelH>
            <wp14:sizeRelV relativeFrom="page">
              <wp14:pctHeight>0</wp14:pctHeight>
            </wp14:sizeRelV>
          </wp:anchor>
        </w:drawing>
      </w:r>
      <w:r w:rsidR="00041AF6" w:rsidRPr="00041AF6">
        <w:t xml:space="preserve">Biologically inactive Vitamin D3 </w:t>
      </w:r>
      <w:r>
        <w:t xml:space="preserve">(precursor form) </w:t>
      </w:r>
      <w:r w:rsidR="00041AF6" w:rsidRPr="00041AF6">
        <w:t xml:space="preserve">undergoes successive </w:t>
      </w:r>
      <w:proofErr w:type="spellStart"/>
      <w:r w:rsidR="00041AF6" w:rsidRPr="00041AF6">
        <w:t>hydroxylations</w:t>
      </w:r>
      <w:proofErr w:type="spellEnd"/>
      <w:r w:rsidR="00041AF6" w:rsidRPr="00041AF6">
        <w:t xml:space="preserve"> (25 position first, then 1 position) in the liver and then in the kidney to yield potent </w:t>
      </w:r>
      <w:r w:rsidR="00041AF6" w:rsidRPr="007F6A92">
        <w:rPr>
          <w:b/>
          <w:highlight w:val="yellow"/>
        </w:rPr>
        <w:t>Vitamin-1</w:t>
      </w:r>
      <w:proofErr w:type="gramStart"/>
      <w:r w:rsidR="00041AF6" w:rsidRPr="007F6A92">
        <w:rPr>
          <w:b/>
          <w:highlight w:val="yellow"/>
        </w:rPr>
        <w:t>,25</w:t>
      </w:r>
      <w:proofErr w:type="gramEnd"/>
      <w:r w:rsidR="00041AF6" w:rsidRPr="007F6A92">
        <w:rPr>
          <w:b/>
          <w:highlight w:val="yellow"/>
        </w:rPr>
        <w:t>(OH)2-D3</w:t>
      </w:r>
      <w:r w:rsidR="00041AF6" w:rsidRPr="00041AF6">
        <w:t xml:space="preserve"> (and less important 24,25(OH) -D form</w:t>
      </w:r>
      <w:r>
        <w:t xml:space="preserve"> b/c much less biologically active</w:t>
      </w:r>
      <w:r w:rsidR="00041AF6" w:rsidRPr="00041AF6">
        <w:t>).</w:t>
      </w:r>
    </w:p>
    <w:p w14:paraId="64B638A0" w14:textId="77777777" w:rsidR="007F6A92" w:rsidRDefault="00041AF6" w:rsidP="00D4088A">
      <w:pPr>
        <w:pStyle w:val="ListParagraph"/>
        <w:numPr>
          <w:ilvl w:val="2"/>
          <w:numId w:val="56"/>
        </w:numPr>
      </w:pPr>
      <w:r w:rsidRPr="007F6A92">
        <w:rPr>
          <w:b/>
          <w:bCs/>
          <w:highlight w:val="yellow"/>
        </w:rPr>
        <w:t>Vitamin-1</w:t>
      </w:r>
      <w:proofErr w:type="gramStart"/>
      <w:r w:rsidRPr="007F6A92">
        <w:rPr>
          <w:b/>
          <w:bCs/>
          <w:highlight w:val="yellow"/>
        </w:rPr>
        <w:t>,25</w:t>
      </w:r>
      <w:proofErr w:type="gramEnd"/>
      <w:r w:rsidRPr="007F6A92">
        <w:rPr>
          <w:b/>
          <w:bCs/>
          <w:highlight w:val="yellow"/>
        </w:rPr>
        <w:t>(OH)2-D3</w:t>
      </w:r>
      <w:r w:rsidRPr="00041AF6">
        <w:rPr>
          <w:b/>
          <w:bCs/>
        </w:rPr>
        <w:t xml:space="preserve"> </w:t>
      </w:r>
      <w:r w:rsidR="007F6A92">
        <w:rPr>
          <w:b/>
          <w:bCs/>
        </w:rPr>
        <w:t xml:space="preserve">(biologically active form) </w:t>
      </w:r>
      <w:r w:rsidRPr="00041AF6">
        <w:rPr>
          <w:b/>
          <w:bCs/>
        </w:rPr>
        <w:t>= The ma</w:t>
      </w:r>
      <w:r w:rsidR="007F6A92">
        <w:rPr>
          <w:b/>
          <w:bCs/>
        </w:rPr>
        <w:t xml:space="preserve">jor form of bioactive Vitamin D </w:t>
      </w:r>
      <w:r w:rsidRPr="00041AF6">
        <w:rPr>
          <w:b/>
          <w:bCs/>
        </w:rPr>
        <w:t>Henceforth, the term “Vitamin D” will refer to this form</w:t>
      </w:r>
      <w:r w:rsidRPr="00041AF6">
        <w:t>.</w:t>
      </w:r>
      <w:r w:rsidR="007F6A92">
        <w:t xml:space="preserve"> </w:t>
      </w:r>
    </w:p>
    <w:p w14:paraId="75CDF65A" w14:textId="77777777" w:rsidR="00CC1039" w:rsidRDefault="00CC1039" w:rsidP="00D4088A">
      <w:pPr>
        <w:pStyle w:val="ListParagraph"/>
        <w:numPr>
          <w:ilvl w:val="3"/>
          <w:numId w:val="56"/>
        </w:numPr>
      </w:pPr>
      <w:r>
        <w:t xml:space="preserve">Other names for Vitamin D are </w:t>
      </w:r>
      <w:proofErr w:type="spellStart"/>
      <w:r w:rsidRPr="007F6A92">
        <w:rPr>
          <w:bCs/>
        </w:rPr>
        <w:t>Cholecalciferol</w:t>
      </w:r>
      <w:proofErr w:type="spellEnd"/>
      <w:r>
        <w:rPr>
          <w:bCs/>
        </w:rPr>
        <w:t xml:space="preserve"> OR 1, 25-dihydroxycholecalciferol OR </w:t>
      </w:r>
      <w:proofErr w:type="spellStart"/>
      <w:r>
        <w:rPr>
          <w:bCs/>
        </w:rPr>
        <w:t>calcitriol</w:t>
      </w:r>
      <w:proofErr w:type="spellEnd"/>
    </w:p>
    <w:p w14:paraId="4610C854" w14:textId="15F7AFCA" w:rsidR="00041AF6" w:rsidRPr="00041AF6" w:rsidRDefault="00041AF6" w:rsidP="00D4088A">
      <w:pPr>
        <w:pStyle w:val="ListParagraph"/>
        <w:numPr>
          <w:ilvl w:val="3"/>
          <w:numId w:val="56"/>
        </w:numPr>
      </w:pPr>
      <w:r>
        <w:rPr>
          <w:noProof/>
          <w:lang w:eastAsia="en-US"/>
        </w:rPr>
        <mc:AlternateContent>
          <mc:Choice Requires="wps">
            <w:drawing>
              <wp:anchor distT="0" distB="0" distL="114300" distR="114300" simplePos="0" relativeHeight="251698176" behindDoc="0" locked="0" layoutInCell="1" allowOverlap="1" wp14:anchorId="5A1F9DB1" wp14:editId="6BE4F7E4">
                <wp:simplePos x="0" y="0"/>
                <wp:positionH relativeFrom="column">
                  <wp:posOffset>3543300</wp:posOffset>
                </wp:positionH>
                <wp:positionV relativeFrom="paragraph">
                  <wp:posOffset>3065145</wp:posOffset>
                </wp:positionV>
                <wp:extent cx="786765" cy="292735"/>
                <wp:effectExtent l="0" t="0" r="0" b="12065"/>
                <wp:wrapNone/>
                <wp:docPr id="44040" name="Text Box 44040"/>
                <wp:cNvGraphicFramePr/>
                <a:graphic xmlns:a="http://schemas.openxmlformats.org/drawingml/2006/main">
                  <a:graphicData uri="http://schemas.microsoft.com/office/word/2010/wordprocessingShape">
                    <wps:wsp>
                      <wps:cNvSpPr txBox="1"/>
                      <wps:spPr>
                        <a:xfrm>
                          <a:off x="0" y="0"/>
                          <a:ext cx="786765" cy="2927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556727" w14:textId="0121157F" w:rsidR="00E656EF" w:rsidRPr="00041AF6" w:rsidRDefault="00E656EF">
                            <w:pPr>
                              <w:rPr>
                                <w:b/>
                              </w:rPr>
                            </w:pPr>
                            <w:r>
                              <w:rPr>
                                <w:b/>
                              </w:rPr>
                              <w:t>(Vitamin 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0" o:spid="_x0000_s1050" type="#_x0000_t202" style="position:absolute;left:0;text-align:left;margin-left:279pt;margin-top:241.35pt;width:61.95pt;height:23.05pt;z-index:2516981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" filled="f" stroked="f">
                <v:textbox>
                  <w:txbxContent>
                    <w:p w14:paraId="65556727" w14:textId="0121157F" w:rsidR="00E656EF" w:rsidRPr="00041AF6" w:rsidRDefault="00E656EF">
                      <w:pPr>
                        <w:rPr>
                          <w:b/>
                        </w:rPr>
                      </w:pPr>
                      <w:r>
                        <w:rPr>
                          <w:b/>
                        </w:rPr>
                        <w:t>(Vitamin D)</w:t>
                      </w:r>
                    </w:p>
                  </w:txbxContent>
                </v:textbox>
              </v:shape>
            </w:pict>
          </mc:Fallback>
        </mc:AlternateContent>
      </w:r>
      <w:r w:rsidRPr="00041AF6">
        <w:rPr>
          <w:noProof/>
          <w:lang w:eastAsia="en-US"/>
        </w:rPr>
        <w:drawing>
          <wp:inline distT="0" distB="0" distL="0" distR="0" wp14:anchorId="092B4120" wp14:editId="3814E401">
            <wp:extent cx="2597935" cy="3193366"/>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97935" cy="3193366"/>
                    </a:xfrm>
                    <a:prstGeom prst="rect">
                      <a:avLst/>
                    </a:prstGeom>
                    <a:noFill/>
                    <a:ln>
                      <a:noFill/>
                    </a:ln>
                  </pic:spPr>
                </pic:pic>
              </a:graphicData>
            </a:graphic>
          </wp:inline>
        </w:drawing>
      </w:r>
    </w:p>
    <w:p w14:paraId="57D0381C" w14:textId="77777777" w:rsidR="00041AF6" w:rsidRPr="00041AF6" w:rsidRDefault="00041AF6" w:rsidP="00D4088A">
      <w:pPr>
        <w:numPr>
          <w:ilvl w:val="1"/>
          <w:numId w:val="56"/>
        </w:numPr>
      </w:pPr>
      <w:r w:rsidRPr="00041AF6">
        <w:t xml:space="preserve">Production and transport </w:t>
      </w:r>
    </w:p>
    <w:p w14:paraId="6A0574F1" w14:textId="4A06CDE7" w:rsidR="00041AF6" w:rsidRPr="00041AF6" w:rsidRDefault="00041AF6" w:rsidP="00D4088A">
      <w:pPr>
        <w:numPr>
          <w:ilvl w:val="2"/>
          <w:numId w:val="56"/>
        </w:numPr>
      </w:pPr>
      <w:proofErr w:type="gramStart"/>
      <w:r w:rsidRPr="00041AF6">
        <w:t>1)  25</w:t>
      </w:r>
      <w:proofErr w:type="gramEnd"/>
      <w:r w:rsidRPr="00041AF6">
        <w:t>-hydroxylation of Vitamin D3</w:t>
      </w:r>
      <w:r w:rsidR="00CC1039">
        <w:t xml:space="preserve"> (in the liver to yield 25-OH-D3)</w:t>
      </w:r>
      <w:r w:rsidRPr="00041AF6">
        <w:t xml:space="preserve"> is: </w:t>
      </w:r>
    </w:p>
    <w:p w14:paraId="6E643B88" w14:textId="37605B38" w:rsidR="00041AF6" w:rsidRPr="00041AF6" w:rsidRDefault="00CC1039" w:rsidP="00D4088A">
      <w:pPr>
        <w:numPr>
          <w:ilvl w:val="3"/>
          <w:numId w:val="56"/>
        </w:numPr>
      </w:pPr>
      <w:r>
        <w:sym w:font="Symbol" w:char="F0AD"/>
      </w:r>
      <w:r>
        <w:t xml:space="preserve"> </w:t>
      </w:r>
      <w:proofErr w:type="gramStart"/>
      <w:r w:rsidR="00041AF6" w:rsidRPr="00041AF6">
        <w:t>by</w:t>
      </w:r>
      <w:proofErr w:type="gramEnd"/>
      <w:r w:rsidR="00041AF6" w:rsidRPr="00041AF6">
        <w:t xml:space="preserve"> parathyroid hormone </w:t>
      </w:r>
    </w:p>
    <w:p w14:paraId="164CC586" w14:textId="196C2EE8" w:rsidR="00041AF6" w:rsidRDefault="00CC1039" w:rsidP="00D4088A">
      <w:pPr>
        <w:numPr>
          <w:ilvl w:val="3"/>
          <w:numId w:val="56"/>
        </w:numPr>
      </w:pPr>
      <w:r>
        <w:sym w:font="Symbol" w:char="F0AF"/>
      </w:r>
      <w:r>
        <w:t xml:space="preserve"> </w:t>
      </w:r>
      <w:proofErr w:type="gramStart"/>
      <w:r w:rsidR="00041AF6" w:rsidRPr="00041AF6">
        <w:t>by</w:t>
      </w:r>
      <w:proofErr w:type="gramEnd"/>
      <w:r w:rsidR="00041AF6" w:rsidRPr="00041AF6">
        <w:t xml:space="preserve"> Vitamin D </w:t>
      </w:r>
    </w:p>
    <w:p w14:paraId="1A425590" w14:textId="65BE8539" w:rsidR="00041AF6" w:rsidRPr="00041AF6" w:rsidRDefault="00041AF6" w:rsidP="00D4088A">
      <w:pPr>
        <w:numPr>
          <w:ilvl w:val="2"/>
          <w:numId w:val="56"/>
        </w:numPr>
      </w:pPr>
      <w:proofErr w:type="gramStart"/>
      <w:r w:rsidRPr="00041AF6">
        <w:t>2)  1</w:t>
      </w:r>
      <w:proofErr w:type="gramEnd"/>
      <w:r w:rsidRPr="00041AF6">
        <w:t>-hydroxylation of Vitamin-25OH-D3 (</w:t>
      </w:r>
      <w:r w:rsidR="00CC1039">
        <w:t xml:space="preserve">in the kidney to yield active Vitamin D= 1,25-(OH)2-D3) </w:t>
      </w:r>
      <w:r w:rsidRPr="00041AF6">
        <w:t xml:space="preserve">is: </w:t>
      </w:r>
    </w:p>
    <w:p w14:paraId="7DD92B68" w14:textId="19438ABE" w:rsidR="00041AF6" w:rsidRPr="00041AF6" w:rsidRDefault="00CC1039" w:rsidP="00D4088A">
      <w:pPr>
        <w:numPr>
          <w:ilvl w:val="3"/>
          <w:numId w:val="56"/>
        </w:numPr>
      </w:pPr>
      <w:r>
        <w:sym w:font="Symbol" w:char="F0AF"/>
      </w:r>
      <w:r>
        <w:t xml:space="preserve"> </w:t>
      </w:r>
      <w:r w:rsidR="00041AF6" w:rsidRPr="00041AF6">
        <w:t xml:space="preserve"> </w:t>
      </w:r>
      <w:proofErr w:type="gramStart"/>
      <w:r w:rsidR="00041AF6" w:rsidRPr="00041AF6">
        <w:t>by</w:t>
      </w:r>
      <w:proofErr w:type="gramEnd"/>
      <w:r w:rsidR="00041AF6" w:rsidRPr="00041AF6">
        <w:t xml:space="preserve"> elevated calcium and phosphate </w:t>
      </w:r>
    </w:p>
    <w:p w14:paraId="0F633A88" w14:textId="6952A85F" w:rsidR="00041AF6" w:rsidRDefault="00CC1039" w:rsidP="00D4088A">
      <w:pPr>
        <w:numPr>
          <w:ilvl w:val="3"/>
          <w:numId w:val="56"/>
        </w:numPr>
      </w:pPr>
      <w:r>
        <w:sym w:font="Symbol" w:char="F0AF"/>
      </w:r>
      <w:r>
        <w:t xml:space="preserve"> </w:t>
      </w:r>
      <w:r w:rsidR="00041AF6" w:rsidRPr="00041AF6">
        <w:t xml:space="preserve"> </w:t>
      </w:r>
      <w:proofErr w:type="gramStart"/>
      <w:r w:rsidR="00041AF6" w:rsidRPr="00041AF6">
        <w:t>by</w:t>
      </w:r>
      <w:proofErr w:type="gramEnd"/>
      <w:r w:rsidR="00041AF6" w:rsidRPr="00041AF6">
        <w:t xml:space="preserve"> Vitamin D </w:t>
      </w:r>
    </w:p>
    <w:p w14:paraId="0215FC4D" w14:textId="4A1FC6F1" w:rsidR="00CC1039" w:rsidRDefault="00CC1039" w:rsidP="00D4088A">
      <w:pPr>
        <w:numPr>
          <w:ilvl w:val="3"/>
          <w:numId w:val="56"/>
        </w:numPr>
      </w:pPr>
      <w:r>
        <w:t xml:space="preserve">So to </w:t>
      </w:r>
      <w:r>
        <w:sym w:font="Symbol" w:char="F0AD"/>
      </w:r>
      <w:r>
        <w:t xml:space="preserve"> the 1,25-(</w:t>
      </w:r>
      <w:proofErr w:type="gramStart"/>
      <w:r>
        <w:t>OH)2</w:t>
      </w:r>
      <w:proofErr w:type="gramEnd"/>
      <w:r>
        <w:t xml:space="preserve">-D3 you need to have this molecule be deficient, </w:t>
      </w:r>
      <w:proofErr w:type="spellStart"/>
      <w:r>
        <w:t>Ca</w:t>
      </w:r>
      <w:proofErr w:type="spellEnd"/>
      <w:r>
        <w:t xml:space="preserve"> deficiency, or phosphate deficiency </w:t>
      </w:r>
    </w:p>
    <w:p w14:paraId="759EB172" w14:textId="7A683C52" w:rsidR="00CC1039" w:rsidRDefault="00CC1039" w:rsidP="00D4088A">
      <w:pPr>
        <w:numPr>
          <w:ilvl w:val="4"/>
          <w:numId w:val="56"/>
        </w:numPr>
      </w:pPr>
      <w:r>
        <w:t>If you have any of these things in EXCESS you get the 24,25-(</w:t>
      </w:r>
      <w:proofErr w:type="gramStart"/>
      <w:r>
        <w:t>OH)2</w:t>
      </w:r>
      <w:proofErr w:type="gramEnd"/>
      <w:r>
        <w:t xml:space="preserve">-D3 which is the less biologically active type </w:t>
      </w:r>
    </w:p>
    <w:p w14:paraId="47BC31C6" w14:textId="754303E9" w:rsidR="00CC1039" w:rsidRPr="00041AF6" w:rsidRDefault="00CC1039" w:rsidP="00D4088A">
      <w:pPr>
        <w:numPr>
          <w:ilvl w:val="3"/>
          <w:numId w:val="56"/>
        </w:numPr>
      </w:pPr>
      <w:r>
        <w:t>**</w:t>
      </w:r>
      <w:proofErr w:type="gramStart"/>
      <w:r>
        <w:t>this</w:t>
      </w:r>
      <w:proofErr w:type="gramEnd"/>
      <w:r>
        <w:t xml:space="preserve"> final hydroxylation is the key step and occurring the mitochondria of PCT and straight tubules of the KIDNEY</w:t>
      </w:r>
    </w:p>
    <w:p w14:paraId="6CC92FB9" w14:textId="196350F9" w:rsidR="00041AF6" w:rsidRDefault="00041AF6" w:rsidP="00D4088A">
      <w:pPr>
        <w:numPr>
          <w:ilvl w:val="2"/>
          <w:numId w:val="56"/>
        </w:numPr>
      </w:pPr>
      <w:proofErr w:type="gramStart"/>
      <w:r w:rsidRPr="00041AF6">
        <w:t>3)  Vitamin</w:t>
      </w:r>
      <w:proofErr w:type="gramEnd"/>
      <w:r w:rsidRPr="00041AF6">
        <w:t xml:space="preserve"> D3 and V</w:t>
      </w:r>
      <w:r w:rsidR="00CC1039">
        <w:t xml:space="preserve">itamin D circulate bound to an </w:t>
      </w:r>
      <w:r w:rsidR="00CC1039" w:rsidRPr="00CC1039">
        <w:rPr>
          <w:highlight w:val="yellow"/>
        </w:rPr>
        <w:sym w:font="Symbol" w:char="F061"/>
      </w:r>
      <w:r w:rsidR="00CC1039" w:rsidRPr="00CC1039">
        <w:rPr>
          <w:highlight w:val="yellow"/>
        </w:rPr>
        <w:t xml:space="preserve"> </w:t>
      </w:r>
      <w:r w:rsidRPr="00CC1039">
        <w:rPr>
          <w:highlight w:val="yellow"/>
        </w:rPr>
        <w:t xml:space="preserve">-globulin </w:t>
      </w:r>
      <w:r w:rsidR="00CC1039" w:rsidRPr="00CC1039">
        <w:rPr>
          <w:highlight w:val="yellow"/>
        </w:rPr>
        <w:t>known as Vitamin D binding protein</w:t>
      </w:r>
      <w:r w:rsidR="00CC1039">
        <w:t xml:space="preserve"> </w:t>
      </w:r>
    </w:p>
    <w:p w14:paraId="1226308F" w14:textId="59E1C575" w:rsidR="00CC1039" w:rsidRPr="00041AF6" w:rsidRDefault="00CC1039" w:rsidP="00D4088A">
      <w:pPr>
        <w:numPr>
          <w:ilvl w:val="3"/>
          <w:numId w:val="56"/>
        </w:numPr>
      </w:pPr>
      <w:r>
        <w:t>This is a m</w:t>
      </w:r>
      <w:r w:rsidRPr="00CC1039">
        <w:t>ember of the albumin protein family t</w:t>
      </w:r>
      <w:r>
        <w:t>hat specifically binds vitamin D</w:t>
      </w:r>
    </w:p>
    <w:p w14:paraId="7D38AE82" w14:textId="77777777" w:rsidR="00041AF6" w:rsidRPr="00041AF6" w:rsidRDefault="00041AF6" w:rsidP="00D4088A">
      <w:pPr>
        <w:numPr>
          <w:ilvl w:val="1"/>
          <w:numId w:val="56"/>
        </w:numPr>
      </w:pPr>
      <w:r w:rsidRPr="00041AF6">
        <w:t xml:space="preserve">Mechanism of action is standard nuclear mechanism as for steroids </w:t>
      </w:r>
    </w:p>
    <w:p w14:paraId="028BBD6C" w14:textId="45610387" w:rsidR="00041AF6" w:rsidRPr="00041AF6" w:rsidRDefault="00041AF6" w:rsidP="00D4088A">
      <w:pPr>
        <w:numPr>
          <w:ilvl w:val="1"/>
          <w:numId w:val="56"/>
        </w:numPr>
      </w:pPr>
      <w:r w:rsidRPr="00041AF6">
        <w:t xml:space="preserve">Vitamin D </w:t>
      </w:r>
      <w:r w:rsidR="00CC1039">
        <w:t xml:space="preserve">(produced in the kidney) </w:t>
      </w:r>
      <w:r w:rsidRPr="00041AF6">
        <w:t xml:space="preserve">effects in </w:t>
      </w:r>
    </w:p>
    <w:p w14:paraId="45EE8604" w14:textId="77777777" w:rsidR="00041AF6" w:rsidRPr="00041AF6" w:rsidRDefault="00041AF6" w:rsidP="00D4088A">
      <w:pPr>
        <w:numPr>
          <w:ilvl w:val="2"/>
          <w:numId w:val="56"/>
        </w:numPr>
      </w:pPr>
      <w:proofErr w:type="gramStart"/>
      <w:r w:rsidRPr="00041AF6">
        <w:t>1)  G.I</w:t>
      </w:r>
      <w:proofErr w:type="gramEnd"/>
      <w:r w:rsidRPr="00041AF6">
        <w:t xml:space="preserve">. tract (most important site of action) </w:t>
      </w:r>
    </w:p>
    <w:p w14:paraId="34ACED5A" w14:textId="77777777" w:rsidR="00CC1039" w:rsidRDefault="00CC1039" w:rsidP="00D4088A">
      <w:pPr>
        <w:numPr>
          <w:ilvl w:val="3"/>
          <w:numId w:val="56"/>
        </w:numPr>
      </w:pPr>
      <w:r>
        <w:t>Increased absorption of </w:t>
      </w:r>
    </w:p>
    <w:p w14:paraId="1EEA5144" w14:textId="77777777" w:rsidR="00CC1039" w:rsidRDefault="00041AF6" w:rsidP="00D4088A">
      <w:pPr>
        <w:numPr>
          <w:ilvl w:val="4"/>
          <w:numId w:val="56"/>
        </w:numPr>
      </w:pPr>
      <w:proofErr w:type="gramStart"/>
      <w:r w:rsidRPr="00041AF6">
        <w:t>calcium</w:t>
      </w:r>
      <w:proofErr w:type="gramEnd"/>
      <w:r w:rsidRPr="00041AF6">
        <w:t xml:space="preserve"> (most im</w:t>
      </w:r>
      <w:r w:rsidR="00CC1039">
        <w:t xml:space="preserve">portant) </w:t>
      </w:r>
    </w:p>
    <w:p w14:paraId="2D4FF31A" w14:textId="77777777" w:rsidR="00CC1039" w:rsidRDefault="00CC1039" w:rsidP="00D4088A">
      <w:pPr>
        <w:numPr>
          <w:ilvl w:val="4"/>
          <w:numId w:val="56"/>
        </w:numPr>
      </w:pPr>
      <w:proofErr w:type="gramStart"/>
      <w:r>
        <w:t>phosphate</w:t>
      </w:r>
      <w:proofErr w:type="gramEnd"/>
      <w:r>
        <w:t> </w:t>
      </w:r>
    </w:p>
    <w:p w14:paraId="6A98209E" w14:textId="6F2DED55" w:rsidR="00041AF6" w:rsidRPr="00041AF6" w:rsidRDefault="00041AF6" w:rsidP="00D4088A">
      <w:pPr>
        <w:numPr>
          <w:ilvl w:val="4"/>
          <w:numId w:val="56"/>
        </w:numPr>
      </w:pPr>
      <w:proofErr w:type="gramStart"/>
      <w:r w:rsidRPr="00041AF6">
        <w:t>magnesium</w:t>
      </w:r>
      <w:proofErr w:type="gramEnd"/>
      <w:r w:rsidRPr="00041AF6">
        <w:t xml:space="preserve"> </w:t>
      </w:r>
    </w:p>
    <w:p w14:paraId="69284415" w14:textId="77777777" w:rsidR="00041AF6" w:rsidRDefault="00041AF6" w:rsidP="00D4088A">
      <w:pPr>
        <w:numPr>
          <w:ilvl w:val="3"/>
          <w:numId w:val="56"/>
        </w:numPr>
      </w:pPr>
      <w:r w:rsidRPr="00041AF6">
        <w:t>Increased calcium binding proteins (</w:t>
      </w:r>
      <w:proofErr w:type="spellStart"/>
      <w:r w:rsidRPr="00CC1039">
        <w:rPr>
          <w:highlight w:val="yellow"/>
        </w:rPr>
        <w:t>calbindins</w:t>
      </w:r>
      <w:proofErr w:type="spellEnd"/>
      <w:r w:rsidRPr="00041AF6">
        <w:t xml:space="preserve">), which aid calcium transport </w:t>
      </w:r>
    </w:p>
    <w:p w14:paraId="477AA3AD" w14:textId="07A75FBF" w:rsidR="00CC1039" w:rsidRPr="00041AF6" w:rsidRDefault="00CC1039" w:rsidP="00D4088A">
      <w:pPr>
        <w:numPr>
          <w:ilvl w:val="4"/>
          <w:numId w:val="56"/>
        </w:numPr>
      </w:pPr>
      <w:r>
        <w:t xml:space="preserve">So </w:t>
      </w:r>
      <w:proofErr w:type="spellStart"/>
      <w:r>
        <w:t>vit</w:t>
      </w:r>
      <w:proofErr w:type="spellEnd"/>
      <w:r>
        <w:t xml:space="preserve"> D Stimulates uptake of </w:t>
      </w:r>
      <w:proofErr w:type="spellStart"/>
      <w:r>
        <w:t>Ca</w:t>
      </w:r>
      <w:proofErr w:type="spellEnd"/>
      <w:r>
        <w:t xml:space="preserve"> and stimulates the binding proteins to transport </w:t>
      </w:r>
      <w:proofErr w:type="spellStart"/>
      <w:r>
        <w:t>Ca</w:t>
      </w:r>
      <w:proofErr w:type="spellEnd"/>
      <w:r>
        <w:t xml:space="preserve"> where it needs to go </w:t>
      </w:r>
    </w:p>
    <w:p w14:paraId="48C8CF0B" w14:textId="77777777" w:rsidR="00041AF6" w:rsidRPr="00041AF6" w:rsidRDefault="00041AF6" w:rsidP="00D4088A">
      <w:pPr>
        <w:numPr>
          <w:ilvl w:val="2"/>
          <w:numId w:val="56"/>
        </w:numPr>
      </w:pPr>
      <w:proofErr w:type="gramStart"/>
      <w:r w:rsidRPr="00041AF6">
        <w:t>2)  Bone</w:t>
      </w:r>
      <w:proofErr w:type="gramEnd"/>
      <w:r w:rsidRPr="00041AF6">
        <w:t xml:space="preserve"> (next most important site) </w:t>
      </w:r>
    </w:p>
    <w:p w14:paraId="5ABBA4AC" w14:textId="3B10C993" w:rsidR="00041AF6" w:rsidRPr="00041AF6" w:rsidRDefault="00041AF6" w:rsidP="00D4088A">
      <w:pPr>
        <w:numPr>
          <w:ilvl w:val="3"/>
          <w:numId w:val="56"/>
        </w:numPr>
      </w:pPr>
      <w:r w:rsidRPr="00041AF6">
        <w:t xml:space="preserve">Increased mineralization of new bone matrix </w:t>
      </w:r>
      <w:r w:rsidR="00CC1039">
        <w:t xml:space="preserve"> (major action)</w:t>
      </w:r>
    </w:p>
    <w:p w14:paraId="5FB7CA53" w14:textId="77777777" w:rsidR="00CC1039" w:rsidRDefault="00041AF6" w:rsidP="00D4088A">
      <w:pPr>
        <w:numPr>
          <w:ilvl w:val="3"/>
          <w:numId w:val="56"/>
        </w:numPr>
      </w:pPr>
      <w:r w:rsidRPr="00041AF6">
        <w:t>B</w:t>
      </w:r>
      <w:r w:rsidR="00CC1039">
        <w:t xml:space="preserve">ut also increased resorption </w:t>
      </w:r>
    </w:p>
    <w:p w14:paraId="6BA945DB" w14:textId="28D9AFAA" w:rsidR="00041AF6" w:rsidRDefault="00041AF6" w:rsidP="00D4088A">
      <w:pPr>
        <w:numPr>
          <w:ilvl w:val="4"/>
          <w:numId w:val="56"/>
        </w:numPr>
      </w:pPr>
      <w:proofErr w:type="gramStart"/>
      <w:r w:rsidRPr="00041AF6">
        <w:t>via</w:t>
      </w:r>
      <w:proofErr w:type="gramEnd"/>
      <w:r w:rsidRPr="00041AF6">
        <w:t xml:space="preserve"> paracrine signals from osteoblast that activate osteoclasts </w:t>
      </w:r>
    </w:p>
    <w:p w14:paraId="2283855B" w14:textId="77777777" w:rsidR="00921373" w:rsidRDefault="00921373" w:rsidP="00D4088A">
      <w:pPr>
        <w:numPr>
          <w:ilvl w:val="5"/>
          <w:numId w:val="56"/>
        </w:numPr>
      </w:pPr>
      <w:r>
        <w:t xml:space="preserve">When you have </w:t>
      </w:r>
      <w:r>
        <w:sym w:font="Symbol" w:char="F0AD"/>
      </w:r>
      <w:r>
        <w:t xml:space="preserve"> amount of Vitamin D you have activation of osteoclasts at some point if you have too much vitamin D </w:t>
      </w:r>
    </w:p>
    <w:p w14:paraId="4965911B" w14:textId="2A9FB34D" w:rsidR="00CC1039" w:rsidRPr="00041AF6" w:rsidRDefault="00CC1039" w:rsidP="00D4088A">
      <w:pPr>
        <w:numPr>
          <w:ilvl w:val="5"/>
          <w:numId w:val="56"/>
        </w:numPr>
      </w:pPr>
      <w:r>
        <w:t xml:space="preserve">Actually makes some sense—it is not only depositing </w:t>
      </w:r>
      <w:proofErr w:type="spellStart"/>
      <w:r>
        <w:t>Ca</w:t>
      </w:r>
      <w:proofErr w:type="spellEnd"/>
      <w:r>
        <w:t xml:space="preserve"> in the bone but can remove it under certain circumstances</w:t>
      </w:r>
      <w:r w:rsidRPr="00CC1039">
        <w:t xml:space="preserve"> if there is too much vitamin D</w:t>
      </w:r>
    </w:p>
    <w:p w14:paraId="57E9C790" w14:textId="77777777" w:rsidR="00041AF6" w:rsidRPr="00041AF6" w:rsidRDefault="00041AF6" w:rsidP="00D4088A">
      <w:pPr>
        <w:numPr>
          <w:ilvl w:val="2"/>
          <w:numId w:val="56"/>
        </w:numPr>
      </w:pPr>
      <w:proofErr w:type="gramStart"/>
      <w:r w:rsidRPr="00041AF6">
        <w:t>3)  Parathyroid</w:t>
      </w:r>
      <w:proofErr w:type="gramEnd"/>
      <w:r w:rsidRPr="00041AF6">
        <w:t xml:space="preserve"> (lesser importance) </w:t>
      </w:r>
    </w:p>
    <w:p w14:paraId="3E99B375" w14:textId="7102FB7C" w:rsidR="00041AF6" w:rsidRPr="00041AF6" w:rsidRDefault="00CC1039" w:rsidP="00D4088A">
      <w:pPr>
        <w:pStyle w:val="ListParagraph"/>
        <w:numPr>
          <w:ilvl w:val="3"/>
          <w:numId w:val="56"/>
        </w:numPr>
      </w:pPr>
      <w:r>
        <w:t>Suppresses the</w:t>
      </w:r>
      <w:r w:rsidR="00041AF6" w:rsidRPr="00041AF6">
        <w:t xml:space="preserve"> gene that makes parathyroid hormone</w:t>
      </w:r>
      <w:r>
        <w:t xml:space="preserve"> (PTH)</w:t>
      </w:r>
      <w:r w:rsidR="00921373">
        <w:sym w:font="Wingdings" w:char="F0DF"/>
      </w:r>
      <w:r w:rsidR="00921373">
        <w:t xml:space="preserve">occurs in vitamin D excess </w:t>
      </w:r>
    </w:p>
    <w:p w14:paraId="2C10BAB4" w14:textId="77777777" w:rsidR="00041AF6" w:rsidRPr="00041AF6" w:rsidRDefault="00041AF6" w:rsidP="00D4088A">
      <w:pPr>
        <w:pStyle w:val="ListParagraph"/>
        <w:numPr>
          <w:ilvl w:val="0"/>
          <w:numId w:val="56"/>
        </w:numPr>
      </w:pPr>
      <w:r w:rsidRPr="00041AF6">
        <w:rPr>
          <w:b/>
          <w:bCs/>
        </w:rPr>
        <w:t>PARATHYROID HORMONE (PTH</w:t>
      </w:r>
      <w:r>
        <w:rPr>
          <w:b/>
          <w:bCs/>
        </w:rPr>
        <w:t>)</w:t>
      </w:r>
    </w:p>
    <w:p w14:paraId="298668AC" w14:textId="1A8A054A" w:rsidR="00041AF6" w:rsidRPr="00041AF6" w:rsidRDefault="00041AF6" w:rsidP="00D4088A">
      <w:pPr>
        <w:pStyle w:val="ListParagraph"/>
        <w:numPr>
          <w:ilvl w:val="1"/>
          <w:numId w:val="56"/>
        </w:numPr>
      </w:pPr>
      <w:r w:rsidRPr="00041AF6">
        <w:t>Produced by parathyroid glands</w:t>
      </w:r>
    </w:p>
    <w:p w14:paraId="246A47CE" w14:textId="77777777" w:rsidR="00041AF6" w:rsidRDefault="00041AF6" w:rsidP="00D4088A">
      <w:pPr>
        <w:numPr>
          <w:ilvl w:val="2"/>
          <w:numId w:val="56"/>
        </w:numPr>
      </w:pPr>
      <w:proofErr w:type="gramStart"/>
      <w:r w:rsidRPr="00041AF6">
        <w:t>1)  Four</w:t>
      </w:r>
      <w:proofErr w:type="gramEnd"/>
      <w:r w:rsidRPr="00041AF6">
        <w:t xml:space="preserve"> glands in close posterior proximity to thyroid </w:t>
      </w:r>
    </w:p>
    <w:p w14:paraId="1ECA60F8" w14:textId="1B825CCE" w:rsidR="00921373" w:rsidRDefault="00921373" w:rsidP="00D4088A">
      <w:pPr>
        <w:numPr>
          <w:ilvl w:val="3"/>
          <w:numId w:val="56"/>
        </w:numPr>
      </w:pPr>
      <w:proofErr w:type="gramStart"/>
      <w:r>
        <w:t>essential</w:t>
      </w:r>
      <w:proofErr w:type="gramEnd"/>
      <w:r>
        <w:t xml:space="preserve"> for life!</w:t>
      </w:r>
    </w:p>
    <w:p w14:paraId="54F6CF7A" w14:textId="4CD669FE" w:rsidR="00921373" w:rsidRPr="00041AF6" w:rsidRDefault="00921373" w:rsidP="00D4088A">
      <w:pPr>
        <w:numPr>
          <w:ilvl w:val="3"/>
          <w:numId w:val="56"/>
        </w:numPr>
      </w:pPr>
      <w:r>
        <w:t xml:space="preserve">When surgeons remove the thyroid great care </w:t>
      </w:r>
      <w:proofErr w:type="gramStart"/>
      <w:r>
        <w:t>is  taken</w:t>
      </w:r>
      <w:proofErr w:type="gramEnd"/>
      <w:r>
        <w:t xml:space="preserve"> so that the parathyroid glands aren't removed</w:t>
      </w:r>
    </w:p>
    <w:p w14:paraId="1C5181F4" w14:textId="54CD310A" w:rsidR="00041AF6" w:rsidRPr="00041AF6" w:rsidRDefault="00041AF6" w:rsidP="00D4088A">
      <w:pPr>
        <w:numPr>
          <w:ilvl w:val="2"/>
          <w:numId w:val="56"/>
        </w:numPr>
      </w:pPr>
      <w:proofErr w:type="gramStart"/>
      <w:r w:rsidRPr="00041AF6">
        <w:t>2)  Glands</w:t>
      </w:r>
      <w:proofErr w:type="gramEnd"/>
      <w:r w:rsidRPr="00041AF6">
        <w:t xml:space="preserve"> are </w:t>
      </w:r>
      <w:r w:rsidR="00921373">
        <w:t>tiny</w:t>
      </w:r>
      <w:r w:rsidRPr="00041AF6">
        <w:t xml:space="preserve"> (30-50 mg. each) </w:t>
      </w:r>
    </w:p>
    <w:p w14:paraId="7DF3387E" w14:textId="77777777" w:rsidR="00041AF6" w:rsidRPr="00041AF6" w:rsidRDefault="00041AF6" w:rsidP="00D4088A">
      <w:pPr>
        <w:numPr>
          <w:ilvl w:val="2"/>
          <w:numId w:val="56"/>
        </w:numPr>
      </w:pPr>
      <w:proofErr w:type="gramStart"/>
      <w:r w:rsidRPr="00041AF6">
        <w:t>3)  Cell</w:t>
      </w:r>
      <w:proofErr w:type="gramEnd"/>
      <w:r w:rsidRPr="00041AF6">
        <w:t xml:space="preserve"> types </w:t>
      </w:r>
    </w:p>
    <w:p w14:paraId="76CB2538" w14:textId="3C7F0A54" w:rsidR="00041AF6" w:rsidRPr="00041AF6" w:rsidRDefault="00041AF6" w:rsidP="00D4088A">
      <w:pPr>
        <w:numPr>
          <w:ilvl w:val="3"/>
          <w:numId w:val="56"/>
        </w:numPr>
      </w:pPr>
      <w:r w:rsidRPr="00921373">
        <w:rPr>
          <w:b/>
          <w:highlight w:val="yellow"/>
        </w:rPr>
        <w:t>Chief cells</w:t>
      </w:r>
      <w:r w:rsidRPr="00041AF6">
        <w:t xml:space="preserve"> in gland are major source of PTH </w:t>
      </w:r>
      <w:r w:rsidR="00921373">
        <w:t xml:space="preserve">and more numerous than </w:t>
      </w:r>
      <w:proofErr w:type="spellStart"/>
      <w:r w:rsidR="00921373">
        <w:t>oxyphil</w:t>
      </w:r>
      <w:proofErr w:type="spellEnd"/>
      <w:r w:rsidR="00921373">
        <w:t xml:space="preserve"> cells </w:t>
      </w:r>
    </w:p>
    <w:p w14:paraId="6A5FC177" w14:textId="58AD0A8A" w:rsidR="00041AF6" w:rsidRPr="00041AF6" w:rsidRDefault="00041AF6" w:rsidP="00D4088A">
      <w:pPr>
        <w:numPr>
          <w:ilvl w:val="3"/>
          <w:numId w:val="56"/>
        </w:numPr>
      </w:pPr>
      <w:proofErr w:type="spellStart"/>
      <w:r w:rsidRPr="00921373">
        <w:rPr>
          <w:b/>
          <w:highlight w:val="yellow"/>
        </w:rPr>
        <w:t>Oxyphil</w:t>
      </w:r>
      <w:proofErr w:type="spellEnd"/>
      <w:r w:rsidRPr="00921373">
        <w:rPr>
          <w:b/>
        </w:rPr>
        <w:t xml:space="preserve"> </w:t>
      </w:r>
      <w:r w:rsidRPr="00041AF6">
        <w:t xml:space="preserve">cells appear at puberty, are fewer than chief cells and can make PTH </w:t>
      </w:r>
      <w:r w:rsidR="00921373">
        <w:t xml:space="preserve">(but not the major source) </w:t>
      </w:r>
    </w:p>
    <w:p w14:paraId="768DD043" w14:textId="786BB9DC" w:rsidR="00041AF6" w:rsidRDefault="00041AF6" w:rsidP="00D4088A">
      <w:pPr>
        <w:pStyle w:val="ListParagraph"/>
        <w:numPr>
          <w:ilvl w:val="2"/>
          <w:numId w:val="56"/>
        </w:numPr>
      </w:pPr>
      <w:r w:rsidRPr="00041AF6">
        <w:rPr>
          <w:noProof/>
          <w:lang w:eastAsia="en-US"/>
        </w:rPr>
        <w:drawing>
          <wp:inline distT="0" distB="0" distL="0" distR="0" wp14:anchorId="1F636E29" wp14:editId="6A261501">
            <wp:extent cx="1768559" cy="2004646"/>
            <wp:effectExtent l="0" t="0" r="9525" b="254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68559" cy="2004646"/>
                    </a:xfrm>
                    <a:prstGeom prst="rect">
                      <a:avLst/>
                    </a:prstGeom>
                    <a:noFill/>
                    <a:ln>
                      <a:noFill/>
                    </a:ln>
                  </pic:spPr>
                </pic:pic>
              </a:graphicData>
            </a:graphic>
          </wp:inline>
        </w:drawing>
      </w:r>
      <w:r w:rsidRPr="00041AF6">
        <w:t xml:space="preserve">     </w:t>
      </w:r>
      <w:r w:rsidR="000D2A04" w:rsidRPr="000D2A04">
        <w:rPr>
          <w:noProof/>
          <w:lang w:eastAsia="en-US"/>
        </w:rPr>
        <w:drawing>
          <wp:inline distT="0" distB="0" distL="0" distR="0" wp14:anchorId="54A83EE0" wp14:editId="4D1512CC">
            <wp:extent cx="1854200" cy="2047219"/>
            <wp:effectExtent l="0" t="0" r="0" b="10795"/>
            <wp:docPr id="31746" name="Picture 4" descr="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Picture 4" descr="c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54439" cy="204748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EDF312F" w14:textId="27907D0E" w:rsidR="00921373" w:rsidRDefault="00921373" w:rsidP="00921373">
      <w:pPr>
        <w:ind w:left="1440" w:firstLine="720"/>
      </w:pPr>
      <w:r>
        <w:t xml:space="preserve">Dorsal View of the thyroid gland </w:t>
      </w:r>
    </w:p>
    <w:p w14:paraId="02B2FC94" w14:textId="6D1A39E8" w:rsidR="00921373" w:rsidRPr="00041AF6" w:rsidRDefault="00921373" w:rsidP="00921373">
      <w:pPr>
        <w:ind w:left="1440" w:firstLine="720"/>
      </w:pPr>
      <w:r>
        <w:t>(</w:t>
      </w:r>
      <w:proofErr w:type="gramStart"/>
      <w:r>
        <w:t>looking</w:t>
      </w:r>
      <w:proofErr w:type="gramEnd"/>
      <w:r>
        <w:t xml:space="preserve"> at it from behind) </w:t>
      </w:r>
    </w:p>
    <w:p w14:paraId="397B98F8" w14:textId="77777777" w:rsidR="00041AF6" w:rsidRPr="00041AF6" w:rsidRDefault="00041AF6" w:rsidP="00D4088A">
      <w:pPr>
        <w:pStyle w:val="ListParagraph"/>
        <w:numPr>
          <w:ilvl w:val="1"/>
          <w:numId w:val="56"/>
        </w:numPr>
      </w:pPr>
      <w:r w:rsidRPr="00041AF6">
        <w:t>Synthesis, release, transport, metabolism</w:t>
      </w:r>
    </w:p>
    <w:p w14:paraId="55A83B08" w14:textId="2691E0CA" w:rsidR="00041AF6" w:rsidRPr="00041AF6" w:rsidRDefault="00041AF6" w:rsidP="00D4088A">
      <w:pPr>
        <w:numPr>
          <w:ilvl w:val="2"/>
          <w:numId w:val="56"/>
        </w:numPr>
      </w:pPr>
      <w:proofErr w:type="gramStart"/>
      <w:r w:rsidRPr="00041AF6">
        <w:t>1)  Single</w:t>
      </w:r>
      <w:proofErr w:type="gramEnd"/>
      <w:r w:rsidRPr="00041AF6">
        <w:t xml:space="preserve">-chain, 9000 MW protein (84 amino acids) </w:t>
      </w:r>
      <w:r w:rsidR="00921373">
        <w:t xml:space="preserve">–fairly small protein </w:t>
      </w:r>
    </w:p>
    <w:p w14:paraId="31ED930D" w14:textId="77777777" w:rsidR="00041AF6" w:rsidRPr="00041AF6" w:rsidRDefault="00041AF6" w:rsidP="00D4088A">
      <w:pPr>
        <w:numPr>
          <w:ilvl w:val="2"/>
          <w:numId w:val="56"/>
        </w:numPr>
      </w:pPr>
      <w:proofErr w:type="gramStart"/>
      <w:r w:rsidRPr="00041AF6">
        <w:t>2)  Synthesized</w:t>
      </w:r>
      <w:proofErr w:type="gramEnd"/>
      <w:r w:rsidRPr="00041AF6">
        <w:t xml:space="preserve"> as </w:t>
      </w:r>
      <w:proofErr w:type="spellStart"/>
      <w:r w:rsidRPr="00041AF6">
        <w:t>prepro</w:t>
      </w:r>
      <w:proofErr w:type="spellEnd"/>
      <w:r w:rsidRPr="00041AF6">
        <w:t xml:space="preserve"> PTH </w:t>
      </w:r>
    </w:p>
    <w:p w14:paraId="022F17D8" w14:textId="76767339" w:rsidR="00041AF6" w:rsidRDefault="00041AF6" w:rsidP="00D4088A">
      <w:pPr>
        <w:pStyle w:val="ListParagraph"/>
        <w:numPr>
          <w:ilvl w:val="3"/>
          <w:numId w:val="56"/>
        </w:numPr>
      </w:pPr>
      <w:r w:rsidRPr="00041AF6">
        <w:t>Stored as pro PTH and PTH (more of latter)</w:t>
      </w:r>
    </w:p>
    <w:p w14:paraId="06078FAB" w14:textId="025F845B" w:rsidR="00921373" w:rsidRDefault="00921373" w:rsidP="00D4088A">
      <w:pPr>
        <w:pStyle w:val="ListParagraph"/>
        <w:numPr>
          <w:ilvl w:val="4"/>
          <w:numId w:val="56"/>
        </w:numPr>
      </w:pPr>
      <w:proofErr w:type="gramStart"/>
      <w:r>
        <w:t>active</w:t>
      </w:r>
      <w:proofErr w:type="gramEnd"/>
      <w:r>
        <w:t xml:space="preserve"> with the pro sequence cleaved within the cell most common form is the active form needed for a closely regulated control so released as active form (half life of the active form is about 4-5 minutes)</w:t>
      </w:r>
    </w:p>
    <w:p w14:paraId="63B25CD5" w14:textId="77777777" w:rsidR="00041AF6" w:rsidRPr="00041AF6" w:rsidRDefault="00041AF6" w:rsidP="00D4088A">
      <w:pPr>
        <w:numPr>
          <w:ilvl w:val="2"/>
          <w:numId w:val="56"/>
        </w:numPr>
      </w:pPr>
      <w:proofErr w:type="gramStart"/>
      <w:r w:rsidRPr="00041AF6">
        <w:t>3)  Released</w:t>
      </w:r>
      <w:proofErr w:type="gramEnd"/>
      <w:r w:rsidRPr="00041AF6">
        <w:t xml:space="preserve"> by exocytosis </w:t>
      </w:r>
    </w:p>
    <w:p w14:paraId="4CA04D65" w14:textId="77777777" w:rsidR="00041AF6" w:rsidRPr="00041AF6" w:rsidRDefault="00041AF6" w:rsidP="00D4088A">
      <w:pPr>
        <w:numPr>
          <w:ilvl w:val="2"/>
          <w:numId w:val="56"/>
        </w:numPr>
      </w:pPr>
      <w:proofErr w:type="gramStart"/>
      <w:r w:rsidRPr="00041AF6">
        <w:t>4)  Most</w:t>
      </w:r>
      <w:proofErr w:type="gramEnd"/>
      <w:r w:rsidRPr="00041AF6">
        <w:t xml:space="preserve"> PTH is free in plasma </w:t>
      </w:r>
    </w:p>
    <w:p w14:paraId="3CC5E964" w14:textId="77777777" w:rsidR="00041AF6" w:rsidRPr="00041AF6" w:rsidRDefault="00041AF6" w:rsidP="00D4088A">
      <w:pPr>
        <w:numPr>
          <w:ilvl w:val="2"/>
          <w:numId w:val="56"/>
        </w:numPr>
      </w:pPr>
      <w:proofErr w:type="gramStart"/>
      <w:r w:rsidRPr="00041AF6">
        <w:t>5)  PTH</w:t>
      </w:r>
      <w:proofErr w:type="gramEnd"/>
      <w:r w:rsidRPr="00041AF6">
        <w:t xml:space="preserve"> metabolism </w:t>
      </w:r>
    </w:p>
    <w:p w14:paraId="0F978908" w14:textId="77777777" w:rsidR="00041AF6" w:rsidRPr="00041AF6" w:rsidRDefault="00041AF6" w:rsidP="00D4088A">
      <w:pPr>
        <w:numPr>
          <w:ilvl w:val="3"/>
          <w:numId w:val="56"/>
        </w:numPr>
      </w:pPr>
      <w:r w:rsidRPr="00041AF6">
        <w:t xml:space="preserve">Primarily in liver, some in kidney </w:t>
      </w:r>
    </w:p>
    <w:p w14:paraId="4370BA5E" w14:textId="25653E53" w:rsidR="00041AF6" w:rsidRDefault="00041AF6" w:rsidP="00D4088A">
      <w:pPr>
        <w:numPr>
          <w:ilvl w:val="3"/>
          <w:numId w:val="56"/>
        </w:numPr>
      </w:pPr>
      <w:r w:rsidRPr="00041AF6">
        <w:t xml:space="preserve">Circulating half-life is </w:t>
      </w:r>
      <w:r w:rsidR="00921373">
        <w:t xml:space="preserve">of the pro-hormone is </w:t>
      </w:r>
      <w:r w:rsidRPr="00041AF6">
        <w:t xml:space="preserve">20-30 min. </w:t>
      </w:r>
    </w:p>
    <w:p w14:paraId="3816D8C5" w14:textId="1092FA59" w:rsidR="00921373" w:rsidRDefault="00921373" w:rsidP="00D4088A">
      <w:pPr>
        <w:numPr>
          <w:ilvl w:val="4"/>
          <w:numId w:val="56"/>
        </w:numPr>
      </w:pPr>
      <w:r>
        <w:t>Pretty short</w:t>
      </w:r>
    </w:p>
    <w:p w14:paraId="78291F85" w14:textId="19226C9A" w:rsidR="00921373" w:rsidRPr="00041AF6" w:rsidRDefault="00921373" w:rsidP="00D4088A">
      <w:pPr>
        <w:numPr>
          <w:ilvl w:val="4"/>
          <w:numId w:val="56"/>
        </w:numPr>
      </w:pPr>
      <w:r>
        <w:t>Half life of the active form is about 4-5 minutes</w:t>
      </w:r>
    </w:p>
    <w:p w14:paraId="56AA8668" w14:textId="5C40A1F9" w:rsidR="00041AF6" w:rsidRPr="00041AF6" w:rsidRDefault="00041AF6" w:rsidP="00D4088A">
      <w:pPr>
        <w:pStyle w:val="ListParagraph"/>
        <w:numPr>
          <w:ilvl w:val="1"/>
          <w:numId w:val="56"/>
        </w:numPr>
      </w:pPr>
      <w:r w:rsidRPr="00041AF6">
        <w:t>PTH regulation</w:t>
      </w:r>
    </w:p>
    <w:p w14:paraId="66F330F3" w14:textId="77777777" w:rsidR="00041AF6" w:rsidRPr="00041AF6" w:rsidRDefault="00041AF6" w:rsidP="00D4088A">
      <w:pPr>
        <w:numPr>
          <w:ilvl w:val="2"/>
          <w:numId w:val="56"/>
        </w:numPr>
      </w:pPr>
      <w:proofErr w:type="gramStart"/>
      <w:r w:rsidRPr="00041AF6">
        <w:t>1)  </w:t>
      </w:r>
      <w:r w:rsidRPr="00921373">
        <w:rPr>
          <w:highlight w:val="yellow"/>
        </w:rPr>
        <w:t>Decreased</w:t>
      </w:r>
      <w:proofErr w:type="gramEnd"/>
      <w:r w:rsidRPr="00921373">
        <w:rPr>
          <w:highlight w:val="yellow"/>
        </w:rPr>
        <w:t xml:space="preserve"> plasma calcium is primary stimulus for release</w:t>
      </w:r>
      <w:r w:rsidRPr="00041AF6">
        <w:t xml:space="preserve"> </w:t>
      </w:r>
    </w:p>
    <w:p w14:paraId="1AA9CD12" w14:textId="162B5FF9" w:rsidR="00041AF6" w:rsidRDefault="00041AF6" w:rsidP="00D4088A">
      <w:pPr>
        <w:numPr>
          <w:ilvl w:val="3"/>
          <w:numId w:val="56"/>
        </w:numPr>
      </w:pPr>
      <w:r w:rsidRPr="00041AF6">
        <w:t xml:space="preserve">Most endocrine cells respond to </w:t>
      </w:r>
      <w:r w:rsidR="00921373">
        <w:sym w:font="Symbol" w:char="F0AD"/>
      </w:r>
      <w:proofErr w:type="gramStart"/>
      <w:r w:rsidR="00921373">
        <w:t xml:space="preserve"> </w:t>
      </w:r>
      <w:r w:rsidRPr="00041AF6">
        <w:t xml:space="preserve"> calcium</w:t>
      </w:r>
      <w:proofErr w:type="gramEnd"/>
      <w:r w:rsidRPr="00041AF6">
        <w:t xml:space="preserve"> influx by </w:t>
      </w:r>
      <w:r w:rsidR="00921373">
        <w:sym w:font="Symbol" w:char="F0AD"/>
      </w:r>
      <w:r w:rsidR="00921373">
        <w:t xml:space="preserve"> </w:t>
      </w:r>
      <w:r w:rsidRPr="00041AF6">
        <w:t xml:space="preserve"> hormone release, but parathyroid chief cells have unusual membrane receptor </w:t>
      </w:r>
      <w:r w:rsidR="00921373">
        <w:t xml:space="preserve">(called the </w:t>
      </w:r>
      <w:proofErr w:type="spellStart"/>
      <w:r w:rsidR="00921373" w:rsidRPr="00921373">
        <w:rPr>
          <w:highlight w:val="yellow"/>
        </w:rPr>
        <w:t>Ca</w:t>
      </w:r>
      <w:proofErr w:type="spellEnd"/>
      <w:r w:rsidR="00921373" w:rsidRPr="00921373">
        <w:rPr>
          <w:highlight w:val="yellow"/>
        </w:rPr>
        <w:t>-sensing Receptor—</w:t>
      </w:r>
      <w:proofErr w:type="spellStart"/>
      <w:r w:rsidR="00921373" w:rsidRPr="00921373">
        <w:rPr>
          <w:highlight w:val="yellow"/>
        </w:rPr>
        <w:t>CaSR</w:t>
      </w:r>
      <w:proofErr w:type="spellEnd"/>
      <w:r w:rsidR="00921373">
        <w:t xml:space="preserve">) </w:t>
      </w:r>
      <w:r w:rsidRPr="00041AF6">
        <w:t xml:space="preserve">that links </w:t>
      </w:r>
      <w:r w:rsidR="00921373">
        <w:sym w:font="Symbol" w:char="F0AD"/>
      </w:r>
      <w:r w:rsidR="00921373">
        <w:t xml:space="preserve"> </w:t>
      </w:r>
      <w:r w:rsidRPr="00041AF6">
        <w:t xml:space="preserve"> extracellular calcium to a </w:t>
      </w:r>
      <w:r w:rsidR="00921373">
        <w:sym w:font="Symbol" w:char="F0AF"/>
      </w:r>
      <w:r w:rsidR="00921373">
        <w:t xml:space="preserve"> </w:t>
      </w:r>
      <w:r w:rsidRPr="00041AF6">
        <w:t xml:space="preserve"> PTH release. </w:t>
      </w:r>
    </w:p>
    <w:p w14:paraId="13F2A7BB" w14:textId="073C8C3C" w:rsidR="00921373" w:rsidRPr="00041AF6" w:rsidRDefault="00921373" w:rsidP="00D4088A">
      <w:pPr>
        <w:numPr>
          <w:ilvl w:val="4"/>
          <w:numId w:val="56"/>
        </w:numPr>
      </w:pPr>
      <w:r w:rsidRPr="00921373">
        <w:t xml:space="preserve">Usually </w:t>
      </w:r>
      <w:proofErr w:type="spellStart"/>
      <w:r w:rsidRPr="00921373">
        <w:t>Ca</w:t>
      </w:r>
      <w:proofErr w:type="spellEnd"/>
      <w:r w:rsidRPr="00921373">
        <w:t xml:space="preserve"> </w:t>
      </w:r>
      <w:r>
        <w:sym w:font="Symbol" w:char="F0AD"/>
      </w:r>
      <w:proofErr w:type="gramStart"/>
      <w:r>
        <w:t xml:space="preserve"> </w:t>
      </w:r>
      <w:r w:rsidRPr="00921373">
        <w:t xml:space="preserve"> the</w:t>
      </w:r>
      <w:proofErr w:type="gramEnd"/>
      <w:r w:rsidRPr="00921373">
        <w:t xml:space="preserve"> release of hormones usually but this one is opposite</w:t>
      </w:r>
    </w:p>
    <w:p w14:paraId="7F2CE980" w14:textId="77777777" w:rsidR="00041AF6" w:rsidRPr="00041AF6" w:rsidRDefault="00041AF6" w:rsidP="00D4088A">
      <w:pPr>
        <w:numPr>
          <w:ilvl w:val="3"/>
          <w:numId w:val="56"/>
        </w:numPr>
      </w:pPr>
      <w:r w:rsidRPr="00041AF6">
        <w:t xml:space="preserve">Response is rapid (seconds) </w:t>
      </w:r>
    </w:p>
    <w:p w14:paraId="7906DC04" w14:textId="36AB1686" w:rsidR="00041AF6" w:rsidRDefault="00041AF6" w:rsidP="00D4088A">
      <w:pPr>
        <w:numPr>
          <w:ilvl w:val="3"/>
          <w:numId w:val="56"/>
        </w:numPr>
      </w:pPr>
      <w:r w:rsidRPr="00041AF6">
        <w:t xml:space="preserve">Receptors recognize both the amount and the rate of calcium </w:t>
      </w:r>
      <w:r w:rsidR="00921373">
        <w:sym w:font="Symbol" w:char="F0AF"/>
      </w:r>
      <w:r w:rsidR="00921373">
        <w:t xml:space="preserve"> </w:t>
      </w:r>
      <w:r w:rsidRPr="00041AF6">
        <w:t xml:space="preserve"> </w:t>
      </w:r>
    </w:p>
    <w:p w14:paraId="369919C2" w14:textId="7EFB5628" w:rsidR="00921373" w:rsidRDefault="00921373" w:rsidP="00D4088A">
      <w:pPr>
        <w:numPr>
          <w:ilvl w:val="4"/>
          <w:numId w:val="56"/>
        </w:numPr>
      </w:pPr>
      <w:r>
        <w:t>C</w:t>
      </w:r>
      <w:r w:rsidRPr="00921373">
        <w:t xml:space="preserve">apacity to recognize not only the amount but the rate of change of </w:t>
      </w:r>
      <w:proofErr w:type="spellStart"/>
      <w:r w:rsidRPr="00921373">
        <w:t>Ca</w:t>
      </w:r>
      <w:proofErr w:type="spellEnd"/>
      <w:r>
        <w:t xml:space="preserve"> (</w:t>
      </w:r>
      <w:proofErr w:type="spellStart"/>
      <w:r>
        <w:t>CaSR</w:t>
      </w:r>
      <w:proofErr w:type="spellEnd"/>
      <w:r>
        <w:t xml:space="preserve"> can also sense the rate) </w:t>
      </w:r>
    </w:p>
    <w:p w14:paraId="7132F29A" w14:textId="3D92C186" w:rsidR="00921373" w:rsidRPr="00041AF6" w:rsidRDefault="00921373" w:rsidP="00D4088A">
      <w:pPr>
        <w:numPr>
          <w:ilvl w:val="5"/>
          <w:numId w:val="56"/>
        </w:numPr>
      </w:pPr>
      <w:r>
        <w:t xml:space="preserve">Rare disorder where there is </w:t>
      </w:r>
      <w:r w:rsidRPr="00921373">
        <w:t xml:space="preserve">Defect in the </w:t>
      </w:r>
      <w:proofErr w:type="spellStart"/>
      <w:r w:rsidRPr="00921373">
        <w:t>Ca</w:t>
      </w:r>
      <w:proofErr w:type="spellEnd"/>
      <w:r w:rsidRPr="00921373">
        <w:t xml:space="preserve"> sensor </w:t>
      </w:r>
      <w:r>
        <w:sym w:font="Wingdings" w:char="F0E0"/>
      </w:r>
      <w:r>
        <w:t xml:space="preserve"> </w:t>
      </w:r>
      <w:r w:rsidRPr="00921373">
        <w:t xml:space="preserve">severe </w:t>
      </w:r>
      <w:proofErr w:type="spellStart"/>
      <w:r w:rsidRPr="00921373">
        <w:t>hypercalcemia</w:t>
      </w:r>
      <w:proofErr w:type="spellEnd"/>
      <w:r w:rsidRPr="00921373">
        <w:t xml:space="preserve"> issue</w:t>
      </w:r>
      <w:r>
        <w:t xml:space="preserve"> </w:t>
      </w:r>
    </w:p>
    <w:p w14:paraId="173383DC" w14:textId="60F755E1" w:rsidR="00041AF6" w:rsidRPr="00041AF6" w:rsidRDefault="00041AF6" w:rsidP="00D4088A">
      <w:pPr>
        <w:numPr>
          <w:ilvl w:val="2"/>
          <w:numId w:val="56"/>
        </w:numPr>
      </w:pPr>
      <w:proofErr w:type="gramStart"/>
      <w:r w:rsidRPr="00041AF6">
        <w:t>2)  </w:t>
      </w:r>
      <w:proofErr w:type="spellStart"/>
      <w:r w:rsidR="001607D7">
        <w:rPr>
          <w:b/>
        </w:rPr>
        <w:t>HYPER</w:t>
      </w:r>
      <w:r w:rsidRPr="001607D7">
        <w:rPr>
          <w:b/>
        </w:rPr>
        <w:t>calcemia</w:t>
      </w:r>
      <w:proofErr w:type="spellEnd"/>
      <w:proofErr w:type="gramEnd"/>
      <w:r w:rsidRPr="00041AF6">
        <w:t xml:space="preserve"> causes </w:t>
      </w:r>
    </w:p>
    <w:p w14:paraId="568815BD" w14:textId="77777777" w:rsidR="00041AF6" w:rsidRDefault="00041AF6" w:rsidP="00D4088A">
      <w:pPr>
        <w:numPr>
          <w:ilvl w:val="3"/>
          <w:numId w:val="56"/>
        </w:numPr>
      </w:pPr>
      <w:proofErr w:type="gramStart"/>
      <w:r w:rsidRPr="00041AF6">
        <w:t>s</w:t>
      </w:r>
      <w:r>
        <w:t>hort</w:t>
      </w:r>
      <w:proofErr w:type="gramEnd"/>
      <w:r>
        <w:t xml:space="preserve"> term</w:t>
      </w:r>
    </w:p>
    <w:p w14:paraId="2E5652E2" w14:textId="3DB6D837" w:rsidR="00041AF6" w:rsidRPr="00041AF6" w:rsidRDefault="00041AF6" w:rsidP="00D4088A">
      <w:pPr>
        <w:numPr>
          <w:ilvl w:val="4"/>
          <w:numId w:val="56"/>
        </w:numPr>
      </w:pPr>
      <w:r>
        <w:sym w:font="Symbol" w:char="F0AF"/>
      </w:r>
      <w:r>
        <w:t xml:space="preserve"> </w:t>
      </w:r>
      <w:r w:rsidRPr="00041AF6">
        <w:t xml:space="preserve">PTH synthesis </w:t>
      </w:r>
    </w:p>
    <w:p w14:paraId="40B67846" w14:textId="25576AC2" w:rsidR="00041AF6" w:rsidRPr="00041AF6" w:rsidRDefault="00041AF6" w:rsidP="00D4088A">
      <w:pPr>
        <w:numPr>
          <w:ilvl w:val="4"/>
          <w:numId w:val="56"/>
        </w:numPr>
      </w:pPr>
      <w:r>
        <w:sym w:font="Symbol" w:char="F0AF"/>
      </w:r>
      <w:r>
        <w:t xml:space="preserve"> </w:t>
      </w:r>
      <w:r w:rsidRPr="00041AF6">
        <w:t xml:space="preserve">PTH storage </w:t>
      </w:r>
    </w:p>
    <w:p w14:paraId="3330FCE8" w14:textId="7C407E36" w:rsidR="00041AF6" w:rsidRPr="00041AF6" w:rsidRDefault="00041AF6" w:rsidP="00D4088A">
      <w:pPr>
        <w:numPr>
          <w:ilvl w:val="4"/>
          <w:numId w:val="56"/>
        </w:numPr>
      </w:pPr>
      <w:r>
        <w:sym w:font="Symbol" w:char="F0AF"/>
      </w:r>
      <w:r>
        <w:t xml:space="preserve"> </w:t>
      </w:r>
      <w:r w:rsidRPr="00041AF6">
        <w:t xml:space="preserve">PTH release </w:t>
      </w:r>
    </w:p>
    <w:p w14:paraId="79632433" w14:textId="3F8702DE" w:rsidR="00041AF6" w:rsidRPr="00041AF6" w:rsidRDefault="00041AF6" w:rsidP="00D4088A">
      <w:pPr>
        <w:numPr>
          <w:ilvl w:val="3"/>
          <w:numId w:val="56"/>
        </w:numPr>
      </w:pPr>
      <w:r>
        <w:sym w:font="Symbol" w:char="F0AF"/>
      </w:r>
      <w:r>
        <w:t xml:space="preserve"> </w:t>
      </w:r>
      <w:proofErr w:type="gramStart"/>
      <w:r w:rsidRPr="00041AF6">
        <w:t>parathyroid</w:t>
      </w:r>
      <w:proofErr w:type="gramEnd"/>
      <w:r w:rsidRPr="00041AF6">
        <w:t xml:space="preserve"> size (long term) </w:t>
      </w:r>
    </w:p>
    <w:p w14:paraId="6B70A326" w14:textId="0C9D3CE5" w:rsidR="00041AF6" w:rsidRPr="00041AF6" w:rsidRDefault="00041AF6" w:rsidP="00D4088A">
      <w:pPr>
        <w:numPr>
          <w:ilvl w:val="2"/>
          <w:numId w:val="56"/>
        </w:numPr>
      </w:pPr>
      <w:proofErr w:type="gramStart"/>
      <w:r w:rsidRPr="00041AF6">
        <w:t>3)  </w:t>
      </w:r>
      <w:proofErr w:type="spellStart"/>
      <w:r w:rsidR="001607D7">
        <w:rPr>
          <w:b/>
        </w:rPr>
        <w:t>HYPO</w:t>
      </w:r>
      <w:r w:rsidRPr="001607D7">
        <w:rPr>
          <w:b/>
        </w:rPr>
        <w:t>calcemia</w:t>
      </w:r>
      <w:proofErr w:type="spellEnd"/>
      <w:proofErr w:type="gramEnd"/>
      <w:r w:rsidRPr="00041AF6">
        <w:t xml:space="preserve"> yields opposite of above </w:t>
      </w:r>
    </w:p>
    <w:p w14:paraId="5B2FD4ED" w14:textId="77777777" w:rsidR="00041AF6" w:rsidRPr="00041AF6" w:rsidRDefault="00041AF6" w:rsidP="00D4088A">
      <w:pPr>
        <w:numPr>
          <w:ilvl w:val="2"/>
          <w:numId w:val="56"/>
        </w:numPr>
      </w:pPr>
      <w:proofErr w:type="gramStart"/>
      <w:r w:rsidRPr="00041AF6">
        <w:t>4)  Magnesium</w:t>
      </w:r>
      <w:proofErr w:type="gramEnd"/>
      <w:r w:rsidRPr="00041AF6">
        <w:t xml:space="preserve"> ion </w:t>
      </w:r>
    </w:p>
    <w:p w14:paraId="55086622" w14:textId="2BC61201" w:rsidR="00041AF6" w:rsidRDefault="001607D7" w:rsidP="00D4088A">
      <w:pPr>
        <w:numPr>
          <w:ilvl w:val="3"/>
          <w:numId w:val="56"/>
        </w:numPr>
      </w:pPr>
      <w:r>
        <w:t>Acutely a</w:t>
      </w:r>
      <w:r w:rsidR="00041AF6" w:rsidRPr="00041AF6">
        <w:t xml:space="preserve">cts on PTH acutely in same fashion as calcium, but plays little role in normal </w:t>
      </w:r>
      <w:r>
        <w:t xml:space="preserve">PTH </w:t>
      </w:r>
      <w:r w:rsidR="00041AF6" w:rsidRPr="00041AF6">
        <w:t xml:space="preserve">physiology </w:t>
      </w:r>
    </w:p>
    <w:p w14:paraId="45F011F2" w14:textId="55C1C64D" w:rsidR="001607D7" w:rsidRPr="00041AF6" w:rsidRDefault="001607D7" w:rsidP="00D4088A">
      <w:pPr>
        <w:numPr>
          <w:ilvl w:val="4"/>
          <w:numId w:val="56"/>
        </w:numPr>
      </w:pPr>
      <w:r>
        <w:sym w:font="Symbol" w:char="F0AD"/>
      </w:r>
      <w:r>
        <w:t xml:space="preserve"> </w:t>
      </w:r>
      <w:r w:rsidRPr="001607D7">
        <w:t xml:space="preserve"> </w:t>
      </w:r>
      <w:proofErr w:type="gramStart"/>
      <w:r w:rsidRPr="001607D7">
        <w:t>levels</w:t>
      </w:r>
      <w:proofErr w:type="gramEnd"/>
      <w:r w:rsidRPr="001607D7">
        <w:t xml:space="preserve"> of Mg will cause </w:t>
      </w:r>
      <w:r>
        <w:sym w:font="Symbol" w:char="F0AF"/>
      </w:r>
      <w:r>
        <w:t xml:space="preserve"> </w:t>
      </w:r>
      <w:r w:rsidRPr="001607D7">
        <w:t xml:space="preserve"> PTH</w:t>
      </w:r>
    </w:p>
    <w:p w14:paraId="3E42FE9E" w14:textId="2AC3FC7F" w:rsidR="00041AF6" w:rsidRDefault="00041AF6" w:rsidP="00D4088A">
      <w:pPr>
        <w:numPr>
          <w:ilvl w:val="3"/>
          <w:numId w:val="56"/>
        </w:numPr>
      </w:pPr>
      <w:r w:rsidRPr="00041AF6">
        <w:t xml:space="preserve">However, chronic </w:t>
      </w:r>
      <w:proofErr w:type="spellStart"/>
      <w:r w:rsidRPr="00041AF6">
        <w:t>hypomagnesemia</w:t>
      </w:r>
      <w:proofErr w:type="spellEnd"/>
      <w:r w:rsidRPr="00041AF6">
        <w:t xml:space="preserve"> (e.g., seen in acute alcohol toxicity) strongly inhibits both PTH synthesis and target tissue resp</w:t>
      </w:r>
      <w:r w:rsidR="001607D7">
        <w:t xml:space="preserve">onse to PTH </w:t>
      </w:r>
    </w:p>
    <w:p w14:paraId="3BBA66A2" w14:textId="75E8A206" w:rsidR="001607D7" w:rsidRDefault="001607D7" w:rsidP="00D4088A">
      <w:pPr>
        <w:numPr>
          <w:ilvl w:val="4"/>
          <w:numId w:val="56"/>
        </w:numPr>
      </w:pPr>
      <w:r>
        <w:sym w:font="Symbol" w:char="F0AF"/>
      </w:r>
      <w:r>
        <w:t xml:space="preserve"> PTH synthesis</w:t>
      </w:r>
    </w:p>
    <w:p w14:paraId="6D767EBA" w14:textId="4ABA3976" w:rsidR="001607D7" w:rsidRPr="00041AF6" w:rsidRDefault="001607D7" w:rsidP="00D4088A">
      <w:pPr>
        <w:numPr>
          <w:ilvl w:val="4"/>
          <w:numId w:val="56"/>
        </w:numPr>
      </w:pPr>
      <w:r>
        <w:sym w:font="Symbol" w:char="F0AF"/>
      </w:r>
      <w:r>
        <w:t xml:space="preserve"> </w:t>
      </w:r>
      <w:proofErr w:type="gramStart"/>
      <w:r>
        <w:t>target</w:t>
      </w:r>
      <w:proofErr w:type="gramEnd"/>
      <w:r>
        <w:t xml:space="preserve"> tissue response to PTH</w:t>
      </w:r>
    </w:p>
    <w:p w14:paraId="2B2ECC31" w14:textId="43F851A2" w:rsidR="00041AF6" w:rsidRPr="00041AF6" w:rsidRDefault="00041AF6" w:rsidP="00D4088A">
      <w:pPr>
        <w:numPr>
          <w:ilvl w:val="2"/>
          <w:numId w:val="56"/>
        </w:numPr>
      </w:pPr>
      <w:proofErr w:type="gramStart"/>
      <w:r w:rsidRPr="00041AF6">
        <w:t>5)  PTH</w:t>
      </w:r>
      <w:proofErr w:type="gramEnd"/>
      <w:r w:rsidRPr="00041AF6">
        <w:t xml:space="preserve"> release is </w:t>
      </w:r>
      <w:r w:rsidR="001607D7">
        <w:sym w:font="Symbol" w:char="F0AD"/>
      </w:r>
      <w:r w:rsidR="001607D7">
        <w:t xml:space="preserve"> </w:t>
      </w:r>
      <w:r w:rsidRPr="00041AF6">
        <w:t xml:space="preserve"> by </w:t>
      </w:r>
    </w:p>
    <w:p w14:paraId="3D5C30A5" w14:textId="77777777" w:rsidR="00041AF6" w:rsidRDefault="00041AF6" w:rsidP="00D4088A">
      <w:pPr>
        <w:numPr>
          <w:ilvl w:val="3"/>
          <w:numId w:val="56"/>
        </w:numPr>
      </w:pPr>
      <w:proofErr w:type="spellStart"/>
      <w:r w:rsidRPr="00041AF6">
        <w:t>Phosphodiesterase</w:t>
      </w:r>
      <w:proofErr w:type="spellEnd"/>
      <w:r w:rsidRPr="00041AF6">
        <w:t xml:space="preserve"> inhibitors </w:t>
      </w:r>
    </w:p>
    <w:p w14:paraId="4F8760BC" w14:textId="77777777" w:rsidR="001607D7" w:rsidRDefault="001607D7" w:rsidP="00D4088A">
      <w:pPr>
        <w:numPr>
          <w:ilvl w:val="4"/>
          <w:numId w:val="56"/>
        </w:numPr>
      </w:pPr>
      <w:r>
        <w:t xml:space="preserve">Sildenafil/Viagra </w:t>
      </w:r>
    </w:p>
    <w:p w14:paraId="2BDDC463" w14:textId="7A9490BC" w:rsidR="001607D7" w:rsidRPr="00041AF6" w:rsidRDefault="001607D7" w:rsidP="00D4088A">
      <w:pPr>
        <w:numPr>
          <w:ilvl w:val="5"/>
          <w:numId w:val="56"/>
        </w:numPr>
      </w:pPr>
      <w:r>
        <w:t>"</w:t>
      </w:r>
      <w:proofErr w:type="gramStart"/>
      <w:r>
        <w:t>give</w:t>
      </w:r>
      <w:proofErr w:type="gramEnd"/>
      <w:r>
        <w:t xml:space="preserve"> up one bone to get another"</w:t>
      </w:r>
    </w:p>
    <w:p w14:paraId="14C2F04D" w14:textId="5B2FD770" w:rsidR="00041AF6" w:rsidRDefault="00041AF6" w:rsidP="00D4088A">
      <w:pPr>
        <w:numPr>
          <w:ilvl w:val="3"/>
          <w:numId w:val="56"/>
        </w:numPr>
      </w:pPr>
      <w:r w:rsidRPr="00041AF6">
        <w:t xml:space="preserve">Epinephrine </w:t>
      </w:r>
    </w:p>
    <w:p w14:paraId="269FEA02" w14:textId="45B0709E" w:rsidR="001607D7" w:rsidRPr="00041AF6" w:rsidRDefault="001607D7" w:rsidP="00D4088A">
      <w:pPr>
        <w:numPr>
          <w:ilvl w:val="4"/>
          <w:numId w:val="56"/>
        </w:numPr>
      </w:pPr>
      <w:r>
        <w:t xml:space="preserve">Part of the fight/flight response—remember you need </w:t>
      </w:r>
      <w:proofErr w:type="spellStart"/>
      <w:r>
        <w:t>Ca</w:t>
      </w:r>
      <w:proofErr w:type="spellEnd"/>
      <w:r>
        <w:t xml:space="preserve"> to coagulate blood &amp; muscle contraction and to cause the release other hormones you need during fight/flight response so you want more </w:t>
      </w:r>
      <w:proofErr w:type="spellStart"/>
      <w:r>
        <w:t>Ca</w:t>
      </w:r>
      <w:proofErr w:type="spellEnd"/>
      <w:r>
        <w:t xml:space="preserve"> in the blood!!</w:t>
      </w:r>
    </w:p>
    <w:p w14:paraId="346A3D9F" w14:textId="77777777" w:rsidR="001607D7" w:rsidRDefault="00041AF6" w:rsidP="00D4088A">
      <w:pPr>
        <w:numPr>
          <w:ilvl w:val="3"/>
          <w:numId w:val="56"/>
        </w:numPr>
      </w:pPr>
      <w:r w:rsidRPr="00041AF6">
        <w:t>Dopamine</w:t>
      </w:r>
    </w:p>
    <w:p w14:paraId="33B8B8D9" w14:textId="031CD894" w:rsidR="001607D7" w:rsidRDefault="001607D7" w:rsidP="00D4088A">
      <w:pPr>
        <w:numPr>
          <w:ilvl w:val="4"/>
          <w:numId w:val="56"/>
        </w:numPr>
      </w:pPr>
      <w:r>
        <w:t xml:space="preserve">PTH increases the amount of Prolactin release (remember prolactin is involved in lactation and lactation you need a lot of </w:t>
      </w:r>
      <w:proofErr w:type="spellStart"/>
      <w:r>
        <w:t>Ca</w:t>
      </w:r>
      <w:proofErr w:type="spellEnd"/>
      <w:r>
        <w:t>)</w:t>
      </w:r>
    </w:p>
    <w:p w14:paraId="158982F5" w14:textId="2E0C3443" w:rsidR="00041AF6" w:rsidRPr="00041AF6" w:rsidRDefault="001607D7" w:rsidP="00D4088A">
      <w:pPr>
        <w:numPr>
          <w:ilvl w:val="4"/>
          <w:numId w:val="56"/>
        </w:numPr>
      </w:pPr>
      <w:r>
        <w:t>But dopamine actually inhibits Prolactin…So you inhibit this effect in this situation</w:t>
      </w:r>
      <w:r w:rsidR="00041AF6" w:rsidRPr="00041AF6">
        <w:t xml:space="preserve"> </w:t>
      </w:r>
    </w:p>
    <w:p w14:paraId="0E42DD79" w14:textId="77777777" w:rsidR="001607D7" w:rsidRDefault="00041AF6" w:rsidP="00D4088A">
      <w:pPr>
        <w:numPr>
          <w:ilvl w:val="3"/>
          <w:numId w:val="56"/>
        </w:numPr>
      </w:pPr>
      <w:r w:rsidRPr="00041AF6">
        <w:t>Histamine</w:t>
      </w:r>
    </w:p>
    <w:p w14:paraId="5771A155" w14:textId="3BB0EE2E" w:rsidR="00041AF6" w:rsidRPr="00041AF6" w:rsidRDefault="001607D7" w:rsidP="00D4088A">
      <w:pPr>
        <w:numPr>
          <w:ilvl w:val="4"/>
          <w:numId w:val="56"/>
        </w:numPr>
      </w:pPr>
      <w:r>
        <w:t>P</w:t>
      </w:r>
      <w:r w:rsidRPr="001607D7">
        <w:t xml:space="preserve">oorly understood but somehow related to </w:t>
      </w:r>
      <w:proofErr w:type="spellStart"/>
      <w:r w:rsidRPr="001607D7">
        <w:t>osteoclastic</w:t>
      </w:r>
      <w:proofErr w:type="spellEnd"/>
      <w:r w:rsidRPr="001607D7">
        <w:t xml:space="preserve"> activity</w:t>
      </w:r>
      <w:r w:rsidR="00041AF6" w:rsidRPr="00041AF6">
        <w:t xml:space="preserve"> </w:t>
      </w:r>
      <w:r>
        <w:t xml:space="preserve">but not sure how that's related to the PTH </w:t>
      </w:r>
    </w:p>
    <w:p w14:paraId="3D4719CA" w14:textId="77777777" w:rsidR="00041AF6" w:rsidRDefault="00041AF6" w:rsidP="00D4088A">
      <w:pPr>
        <w:numPr>
          <w:ilvl w:val="3"/>
          <w:numId w:val="56"/>
        </w:numPr>
      </w:pPr>
      <w:r w:rsidRPr="00041AF6">
        <w:t xml:space="preserve">Lithium </w:t>
      </w:r>
    </w:p>
    <w:p w14:paraId="1DEB77DA" w14:textId="6CC8F4A2" w:rsidR="001607D7" w:rsidRPr="00041AF6" w:rsidRDefault="001607D7" w:rsidP="00D4088A">
      <w:pPr>
        <w:numPr>
          <w:ilvl w:val="4"/>
          <w:numId w:val="56"/>
        </w:numPr>
      </w:pPr>
      <w:r>
        <w:t>O</w:t>
      </w:r>
      <w:r w:rsidRPr="001607D7">
        <w:t xml:space="preserve">n the </w:t>
      </w:r>
      <w:r>
        <w:t xml:space="preserve">level of the </w:t>
      </w:r>
      <w:proofErr w:type="spellStart"/>
      <w:r>
        <w:t>Ca</w:t>
      </w:r>
      <w:proofErr w:type="spellEnd"/>
      <w:r>
        <w:t xml:space="preserve"> sensing receptor—it appears to </w:t>
      </w:r>
      <w:r w:rsidRPr="001607D7">
        <w:t>desensitizes</w:t>
      </w:r>
      <w:r>
        <w:t xml:space="preserve"> (b/c when </w:t>
      </w:r>
      <w:proofErr w:type="spellStart"/>
      <w:r>
        <w:t>CaSR</w:t>
      </w:r>
      <w:proofErr w:type="spellEnd"/>
      <w:r>
        <w:t xml:space="preserve"> is activated you get </w:t>
      </w:r>
      <w:r>
        <w:sym w:font="Symbol" w:char="F0AF"/>
      </w:r>
      <w:r>
        <w:t xml:space="preserve"> PTH release)</w:t>
      </w:r>
      <w:r w:rsidRPr="001607D7">
        <w:t xml:space="preserve"> it </w:t>
      </w:r>
      <w:r>
        <w:sym w:font="Symbol" w:char="F0AD"/>
      </w:r>
      <w:proofErr w:type="gramStart"/>
      <w:r>
        <w:t xml:space="preserve">  PTH</w:t>
      </w:r>
      <w:proofErr w:type="gramEnd"/>
      <w:r>
        <w:t xml:space="preserve">  release</w:t>
      </w:r>
    </w:p>
    <w:p w14:paraId="44FE86B2" w14:textId="77777777" w:rsidR="001607D7" w:rsidRDefault="001607D7" w:rsidP="00D4088A">
      <w:pPr>
        <w:numPr>
          <w:ilvl w:val="3"/>
          <w:numId w:val="56"/>
        </w:numPr>
      </w:pPr>
      <w:r>
        <w:t>Thiazide diuretics</w:t>
      </w:r>
    </w:p>
    <w:p w14:paraId="6BB5210A" w14:textId="66A63934" w:rsidR="00041AF6" w:rsidRPr="00041AF6" w:rsidRDefault="00041AF6" w:rsidP="00D4088A">
      <w:pPr>
        <w:numPr>
          <w:ilvl w:val="4"/>
          <w:numId w:val="56"/>
        </w:numPr>
      </w:pPr>
      <w:proofErr w:type="gramStart"/>
      <w:r w:rsidRPr="00041AF6">
        <w:t>direct</w:t>
      </w:r>
      <w:proofErr w:type="gramEnd"/>
      <w:r w:rsidRPr="00041AF6">
        <w:t xml:space="preserve"> action on parathyroid</w:t>
      </w:r>
      <w:r w:rsidR="001607D7">
        <w:t xml:space="preserve"> </w:t>
      </w:r>
      <w:r w:rsidR="001607D7" w:rsidRPr="001607D7">
        <w:t>to stimulate PTH release</w:t>
      </w:r>
      <w:r w:rsidRPr="00041AF6">
        <w:t xml:space="preserve"> </w:t>
      </w:r>
    </w:p>
    <w:p w14:paraId="1EC1617D" w14:textId="77777777" w:rsidR="00041AF6" w:rsidRPr="00041AF6" w:rsidRDefault="00041AF6" w:rsidP="00D4088A">
      <w:pPr>
        <w:numPr>
          <w:ilvl w:val="2"/>
          <w:numId w:val="56"/>
        </w:numPr>
      </w:pPr>
      <w:proofErr w:type="gramStart"/>
      <w:r w:rsidRPr="00041AF6">
        <w:t>6)  PTH</w:t>
      </w:r>
      <w:proofErr w:type="gramEnd"/>
      <w:r w:rsidRPr="00041AF6">
        <w:t xml:space="preserve"> is decreased by </w:t>
      </w:r>
    </w:p>
    <w:p w14:paraId="7BC5BEC4" w14:textId="4C97A370" w:rsidR="00041AF6" w:rsidRDefault="001607D7" w:rsidP="00D4088A">
      <w:pPr>
        <w:numPr>
          <w:ilvl w:val="3"/>
          <w:numId w:val="56"/>
        </w:numPr>
      </w:pPr>
      <w:r>
        <w:sym w:font="Symbol" w:char="F061"/>
      </w:r>
      <w:r>
        <w:t>-</w:t>
      </w:r>
      <w:proofErr w:type="gramStart"/>
      <w:r w:rsidR="00041AF6" w:rsidRPr="00041AF6">
        <w:t>adrenergic</w:t>
      </w:r>
      <w:proofErr w:type="gramEnd"/>
      <w:r w:rsidR="00041AF6" w:rsidRPr="00041AF6">
        <w:t xml:space="preserve"> agonists </w:t>
      </w:r>
    </w:p>
    <w:p w14:paraId="18465477" w14:textId="6FD111CB" w:rsidR="001607D7" w:rsidRDefault="001607D7" w:rsidP="00D4088A">
      <w:pPr>
        <w:numPr>
          <w:ilvl w:val="4"/>
          <w:numId w:val="56"/>
        </w:numPr>
      </w:pPr>
      <w:r>
        <w:t xml:space="preserve">But EPI increases PTH release </w:t>
      </w:r>
    </w:p>
    <w:p w14:paraId="7065EA4F" w14:textId="18FE1A80" w:rsidR="001607D7" w:rsidRPr="00041AF6" w:rsidRDefault="001607D7" w:rsidP="00D4088A">
      <w:pPr>
        <w:numPr>
          <w:ilvl w:val="5"/>
          <w:numId w:val="56"/>
        </w:numPr>
      </w:pPr>
      <w:r>
        <w:t xml:space="preserve">Not really competing concepts though </w:t>
      </w:r>
      <w:proofErr w:type="spellStart"/>
      <w:r>
        <w:t>bc</w:t>
      </w:r>
      <w:proofErr w:type="spellEnd"/>
      <w:r>
        <w:t xml:space="preserve"> the effects of the </w:t>
      </w:r>
      <w:r>
        <w:sym w:font="Symbol" w:char="F061"/>
      </w:r>
      <w:r>
        <w:t xml:space="preserve"> adrenergic AGONISTS that are </w:t>
      </w:r>
      <w:proofErr w:type="gramStart"/>
      <w:r>
        <w:t>pharmaceutical  agents</w:t>
      </w:r>
      <w:proofErr w:type="gramEnd"/>
      <w:r>
        <w:t xml:space="preserve"> and are NOT EPI act via a separate pathway</w:t>
      </w:r>
    </w:p>
    <w:p w14:paraId="6C34548B" w14:textId="77777777" w:rsidR="00041AF6" w:rsidRPr="00041AF6" w:rsidRDefault="00041AF6" w:rsidP="00D4088A">
      <w:pPr>
        <w:numPr>
          <w:ilvl w:val="3"/>
          <w:numId w:val="56"/>
        </w:numPr>
      </w:pPr>
      <w:r w:rsidRPr="00041AF6">
        <w:t xml:space="preserve">Prostaglandins </w:t>
      </w:r>
    </w:p>
    <w:p w14:paraId="2E9C55B4" w14:textId="77777777" w:rsidR="00041AF6" w:rsidRDefault="00041AF6" w:rsidP="00D4088A">
      <w:pPr>
        <w:numPr>
          <w:ilvl w:val="3"/>
          <w:numId w:val="56"/>
        </w:numPr>
      </w:pPr>
      <w:r w:rsidRPr="00041AF6">
        <w:t xml:space="preserve">Aluminum (in some antacids) </w:t>
      </w:r>
    </w:p>
    <w:p w14:paraId="7BD03092" w14:textId="77777777" w:rsidR="001607D7" w:rsidRDefault="001607D7" w:rsidP="00D4088A">
      <w:pPr>
        <w:numPr>
          <w:ilvl w:val="4"/>
          <w:numId w:val="56"/>
        </w:numPr>
      </w:pPr>
      <w:r>
        <w:t>T</w:t>
      </w:r>
      <w:r w:rsidRPr="001607D7">
        <w:t>o counteract stomach acid production</w:t>
      </w:r>
      <w:r>
        <w:t xml:space="preserve"> </w:t>
      </w:r>
    </w:p>
    <w:p w14:paraId="4F743468" w14:textId="48ADB542" w:rsidR="001607D7" w:rsidRDefault="001607D7" w:rsidP="00D4088A">
      <w:pPr>
        <w:numPr>
          <w:ilvl w:val="4"/>
          <w:numId w:val="56"/>
        </w:numPr>
      </w:pPr>
      <w:r>
        <w:t xml:space="preserve">Some </w:t>
      </w:r>
      <w:proofErr w:type="spellStart"/>
      <w:r>
        <w:t>ppl</w:t>
      </w:r>
      <w:proofErr w:type="spellEnd"/>
      <w:r>
        <w:t xml:space="preserve"> are addicted to the antacids and some of the stronger ones that have the aluminum in them can actually</w:t>
      </w:r>
      <w:r w:rsidR="00D4088A">
        <w:t>, if used chronically,</w:t>
      </w:r>
      <w:r>
        <w:t xml:space="preserve"> </w:t>
      </w:r>
      <w:r>
        <w:sym w:font="Symbol" w:char="F0AF"/>
      </w:r>
      <w:r w:rsidR="00D4088A">
        <w:t xml:space="preserve"> PTH so much that they imbalance their plasma calcium </w:t>
      </w:r>
      <w:proofErr w:type="spellStart"/>
      <w:r>
        <w:t>Ca</w:t>
      </w:r>
      <w:proofErr w:type="spellEnd"/>
      <w:r>
        <w:t xml:space="preserve"> </w:t>
      </w:r>
      <w:r w:rsidR="00D4088A">
        <w:t>to the point where it</w:t>
      </w:r>
      <w:r>
        <w:t xml:space="preserve"> become</w:t>
      </w:r>
      <w:r w:rsidR="00D4088A">
        <w:t>s</w:t>
      </w:r>
      <w:r>
        <w:t xml:space="preserve"> a </w:t>
      </w:r>
      <w:r w:rsidR="00D4088A">
        <w:t>clinical problem</w:t>
      </w:r>
    </w:p>
    <w:p w14:paraId="12A8299F" w14:textId="77777777" w:rsidR="00D4088A" w:rsidRDefault="00D4088A" w:rsidP="00D4088A">
      <w:pPr>
        <w:ind w:left="3600"/>
      </w:pPr>
    </w:p>
    <w:p w14:paraId="26310010" w14:textId="77777777" w:rsidR="00D4088A" w:rsidRDefault="00D4088A" w:rsidP="00D4088A">
      <w:pPr>
        <w:ind w:left="3600"/>
      </w:pPr>
    </w:p>
    <w:p w14:paraId="40DC3264" w14:textId="77777777" w:rsidR="00D4088A" w:rsidRDefault="00D4088A" w:rsidP="00D4088A">
      <w:pPr>
        <w:ind w:left="3600"/>
      </w:pPr>
    </w:p>
    <w:p w14:paraId="5A85F23B" w14:textId="77777777" w:rsidR="00D4088A" w:rsidRDefault="00D4088A" w:rsidP="00D4088A">
      <w:pPr>
        <w:ind w:left="3600"/>
      </w:pPr>
    </w:p>
    <w:p w14:paraId="5FAA9B59" w14:textId="77777777" w:rsidR="00D4088A" w:rsidRDefault="00D4088A" w:rsidP="00D4088A">
      <w:pPr>
        <w:ind w:left="3600"/>
      </w:pPr>
    </w:p>
    <w:p w14:paraId="2F167DF9" w14:textId="77777777" w:rsidR="00D4088A" w:rsidRDefault="00D4088A" w:rsidP="00D4088A">
      <w:pPr>
        <w:ind w:left="3600"/>
      </w:pPr>
    </w:p>
    <w:p w14:paraId="0CEB8EBB" w14:textId="25BF8762" w:rsidR="00D4088A" w:rsidRPr="00041AF6" w:rsidRDefault="00D4088A" w:rsidP="00D4088A">
      <w:pPr>
        <w:ind w:left="3600"/>
      </w:pPr>
    </w:p>
    <w:p w14:paraId="6141DE70" w14:textId="77777777" w:rsidR="007D3FD7" w:rsidRDefault="00041AF6" w:rsidP="007D3FD7">
      <w:pPr>
        <w:numPr>
          <w:ilvl w:val="2"/>
          <w:numId w:val="56"/>
        </w:numPr>
      </w:pPr>
      <w:proofErr w:type="gramStart"/>
      <w:r w:rsidRPr="00041AF6">
        <w:t>7)  PTH</w:t>
      </w:r>
      <w:proofErr w:type="gramEnd"/>
      <w:r w:rsidRPr="00041AF6">
        <w:t xml:space="preserve">, Calcium and Phosphate Relationships </w:t>
      </w:r>
    </w:p>
    <w:p w14:paraId="71DB6C88" w14:textId="77777777" w:rsidR="007D3FD7" w:rsidRDefault="007D3FD7" w:rsidP="007D3FD7">
      <w:pPr>
        <w:numPr>
          <w:ilvl w:val="3"/>
          <w:numId w:val="56"/>
        </w:numPr>
      </w:pPr>
      <w:r>
        <w:t xml:space="preserve">**Vitamin D depends on PTH for </w:t>
      </w:r>
      <w:proofErr w:type="gramStart"/>
      <w:r>
        <w:t>it's</w:t>
      </w:r>
      <w:proofErr w:type="gramEnd"/>
      <w:r>
        <w:t xml:space="preserve"> production.</w:t>
      </w:r>
    </w:p>
    <w:p w14:paraId="4FB9D453" w14:textId="09DFA1BC" w:rsidR="007D3FD7" w:rsidRDefault="007D3FD7" w:rsidP="007D3FD7">
      <w:pPr>
        <w:numPr>
          <w:ilvl w:val="3"/>
          <w:numId w:val="56"/>
        </w:numPr>
      </w:pPr>
      <w:r>
        <w:t xml:space="preserve">BONE, KIDNEY, GUT </w:t>
      </w:r>
    </w:p>
    <w:p w14:paraId="271342FB" w14:textId="2EDFDFB3" w:rsidR="007D3FD7" w:rsidRDefault="007D3FD7" w:rsidP="007D3FD7">
      <w:pPr>
        <w:pStyle w:val="ListParagraph"/>
        <w:numPr>
          <w:ilvl w:val="4"/>
          <w:numId w:val="56"/>
        </w:numPr>
      </w:pPr>
      <w:r w:rsidRPr="00D4088A">
        <w:rPr>
          <w:noProof/>
          <w:lang w:eastAsia="en-US"/>
        </w:rPr>
        <w:drawing>
          <wp:anchor distT="0" distB="0" distL="114300" distR="114300" simplePos="0" relativeHeight="251657215" behindDoc="0" locked="0" layoutInCell="1" allowOverlap="1" wp14:anchorId="1A0F9E75" wp14:editId="441ED4C3">
            <wp:simplePos x="0" y="0"/>
            <wp:positionH relativeFrom="column">
              <wp:posOffset>11857</wp:posOffset>
            </wp:positionH>
            <wp:positionV relativeFrom="paragraph">
              <wp:posOffset>166371</wp:posOffset>
            </wp:positionV>
            <wp:extent cx="2008678" cy="1828800"/>
            <wp:effectExtent l="0" t="0" r="0" b="0"/>
            <wp:wrapNone/>
            <wp:docPr id="44045" name="Picture 4" descr="Copy of 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8" name="Picture 4" descr="Copy of c6"/>
                    <pic:cNvPicPr>
                      <a:picLocks noChangeAspect="1" noChangeArrowheads="1"/>
                    </pic:cNvPicPr>
                  </pic:nvPicPr>
                  <pic:blipFill rotWithShape="1">
                    <a:blip r:embed="rId66">
                      <a:extLst>
                        <a:ext uri="{28A0092B-C50C-407E-A947-70E740481C1C}">
                          <a14:useLocalDpi xmlns:a14="http://schemas.microsoft.com/office/drawing/2010/main" val="0"/>
                        </a:ext>
                      </a:extLst>
                    </a:blip>
                    <a:srcRect l="2807" t="1643" r="1570" b="2452"/>
                    <a:stretch/>
                  </pic:blipFill>
                  <pic:spPr bwMode="auto">
                    <a:xfrm>
                      <a:off x="0" y="0"/>
                      <a:ext cx="2009344" cy="18294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PTH p</w:t>
      </w:r>
      <w:r w:rsidRPr="00D4088A">
        <w:t xml:space="preserve">ulls Phosphate </w:t>
      </w:r>
      <w:r>
        <w:t xml:space="preserve">and calcium </w:t>
      </w:r>
      <w:r w:rsidRPr="00D4088A">
        <w:t xml:space="preserve">out of bone </w:t>
      </w:r>
      <w:r>
        <w:t xml:space="preserve">so you get </w:t>
      </w:r>
      <w:r>
        <w:sym w:font="Symbol" w:char="F0AD"/>
      </w:r>
      <w:r>
        <w:t xml:space="preserve"> Calcium in the blood and you get a DECREASE in blood phosphate b/c PTH also inhibits reabsorption of phosphate of p</w:t>
      </w:r>
      <w:r w:rsidRPr="00D4088A">
        <w:t>roximal tubules of the kidney</w:t>
      </w:r>
      <w:r>
        <w:t xml:space="preserve"> and stimulates the reabsorption of </w:t>
      </w:r>
      <w:proofErr w:type="spellStart"/>
      <w:r>
        <w:t>Ca</w:t>
      </w:r>
      <w:proofErr w:type="spellEnd"/>
      <w:r>
        <w:t xml:space="preserve"> in the kidney to some extent in the ascending loop of </w:t>
      </w:r>
      <w:proofErr w:type="spellStart"/>
      <w:r>
        <w:t>henle</w:t>
      </w:r>
      <w:proofErr w:type="spellEnd"/>
      <w:r>
        <w:t xml:space="preserve"> and the distal tubules. </w:t>
      </w:r>
    </w:p>
    <w:p w14:paraId="28FD4DF5" w14:textId="77777777" w:rsidR="007D3FD7" w:rsidRDefault="007D3FD7" w:rsidP="007D3FD7">
      <w:pPr>
        <w:pStyle w:val="ListParagraph"/>
        <w:numPr>
          <w:ilvl w:val="5"/>
          <w:numId w:val="56"/>
        </w:numPr>
      </w:pPr>
      <w:r>
        <w:t>The effect of PTH on the kidney is more than the effect of the PTH pulling the phosphate out of bone so you end up losing phosphate</w:t>
      </w:r>
    </w:p>
    <w:p w14:paraId="18A48161" w14:textId="77777777" w:rsidR="007D3FD7" w:rsidRDefault="007D3FD7" w:rsidP="007D3FD7">
      <w:pPr>
        <w:pStyle w:val="ListParagraph"/>
        <w:numPr>
          <w:ilvl w:val="4"/>
          <w:numId w:val="56"/>
        </w:numPr>
      </w:pPr>
      <w:r>
        <w:t xml:space="preserve">PTH stimulates the 1 hydroxylation of the 25-OH </w:t>
      </w:r>
      <w:proofErr w:type="spellStart"/>
      <w:r>
        <w:t>Vit</w:t>
      </w:r>
      <w:proofErr w:type="spellEnd"/>
      <w:r>
        <w:t xml:space="preserve"> D3 into </w:t>
      </w:r>
      <w:proofErr w:type="gramStart"/>
      <w:r>
        <w:t>the  active</w:t>
      </w:r>
      <w:proofErr w:type="gramEnd"/>
      <w:r>
        <w:t xml:space="preserve"> 1,25-(OH)2-D3 in the kidney and this active vitamin D will  act in the gut to increase the uptake of </w:t>
      </w:r>
      <w:proofErr w:type="spellStart"/>
      <w:r>
        <w:t>Ca</w:t>
      </w:r>
      <w:proofErr w:type="spellEnd"/>
      <w:r>
        <w:t xml:space="preserve"> from the GI tract and further increase the </w:t>
      </w:r>
      <w:proofErr w:type="spellStart"/>
      <w:r>
        <w:t>Ca</w:t>
      </w:r>
      <w:proofErr w:type="spellEnd"/>
      <w:r>
        <w:t xml:space="preserve"> levels in the blood </w:t>
      </w:r>
    </w:p>
    <w:p w14:paraId="7A0423C0" w14:textId="77777777" w:rsidR="007D3FD7" w:rsidRDefault="007D3FD7" w:rsidP="007D3FD7">
      <w:pPr>
        <w:pStyle w:val="ListParagraph"/>
        <w:numPr>
          <w:ilvl w:val="5"/>
          <w:numId w:val="56"/>
        </w:numPr>
      </w:pPr>
      <w:r>
        <w:t xml:space="preserve">PTH to a small extent can stimulate </w:t>
      </w:r>
      <w:proofErr w:type="spellStart"/>
      <w:r>
        <w:t>Ca</w:t>
      </w:r>
      <w:proofErr w:type="spellEnd"/>
      <w:r>
        <w:t xml:space="preserve"> uptake from the GI tract directly </w:t>
      </w:r>
    </w:p>
    <w:p w14:paraId="01B6BB89" w14:textId="77777777" w:rsidR="007E1F94" w:rsidRDefault="007D3FD7" w:rsidP="007D3FD7">
      <w:pPr>
        <w:pStyle w:val="ListParagraph"/>
        <w:numPr>
          <w:ilvl w:val="4"/>
          <w:numId w:val="56"/>
        </w:numPr>
      </w:pPr>
      <w:r>
        <w:t xml:space="preserve">PTH at low doses stimulate bone growth instead of just tearing bone apart all the time which means it is putting calcium back into bone </w:t>
      </w:r>
    </w:p>
    <w:p w14:paraId="0BDC81D3" w14:textId="5A4517D0" w:rsidR="007D3FD7" w:rsidRDefault="007E1F94" w:rsidP="007D3FD7">
      <w:pPr>
        <w:pStyle w:val="ListParagraph"/>
        <w:numPr>
          <w:ilvl w:val="4"/>
          <w:numId w:val="56"/>
        </w:numPr>
      </w:pPr>
      <w:r>
        <w:t xml:space="preserve">OVERALL PTH </w:t>
      </w:r>
      <w:r>
        <w:sym w:font="Symbol" w:char="F0AD"/>
      </w:r>
      <w:r>
        <w:t xml:space="preserve"> serum Calcium and </w:t>
      </w:r>
      <w:r>
        <w:sym w:font="Symbol" w:char="F0AF"/>
      </w:r>
      <w:r>
        <w:t xml:space="preserve"> serum Phosphate</w:t>
      </w:r>
    </w:p>
    <w:p w14:paraId="6DD51EB2" w14:textId="77777777" w:rsidR="007E1F94" w:rsidRDefault="007E1F94" w:rsidP="007D3FD7">
      <w:pPr>
        <w:pStyle w:val="ListParagraph"/>
        <w:numPr>
          <w:ilvl w:val="4"/>
          <w:numId w:val="56"/>
        </w:numPr>
      </w:pPr>
      <w:r>
        <w:t xml:space="preserve">Summary of </w:t>
      </w:r>
      <w:proofErr w:type="spellStart"/>
      <w:r>
        <w:t>Ca</w:t>
      </w:r>
      <w:proofErr w:type="spellEnd"/>
      <w:r>
        <w:t xml:space="preserve"> and PO4 regulation by PTH and Vitamin D</w:t>
      </w:r>
    </w:p>
    <w:p w14:paraId="6C1FAF58" w14:textId="77777777" w:rsidR="007D3FD7" w:rsidRDefault="007D3FD7" w:rsidP="007E1F94">
      <w:pPr>
        <w:pStyle w:val="ListParagraph"/>
        <w:numPr>
          <w:ilvl w:val="5"/>
          <w:numId w:val="56"/>
        </w:numPr>
      </w:pPr>
      <w:r>
        <w:t xml:space="preserve">So PTH and </w:t>
      </w:r>
      <w:proofErr w:type="spellStart"/>
      <w:r>
        <w:t>Vit</w:t>
      </w:r>
      <w:proofErr w:type="spellEnd"/>
      <w:r>
        <w:t xml:space="preserve"> D are interactive and both can influence </w:t>
      </w:r>
      <w:proofErr w:type="spellStart"/>
      <w:r>
        <w:t>Ca</w:t>
      </w:r>
      <w:proofErr w:type="spellEnd"/>
      <w:r>
        <w:t xml:space="preserve">++ and PO4- </w:t>
      </w:r>
      <w:r w:rsidRPr="007D3FD7">
        <w:rPr>
          <w:b/>
        </w:rPr>
        <w:t>INDEPENDENTLY</w:t>
      </w:r>
      <w:r>
        <w:t xml:space="preserve"> via actions on urinary </w:t>
      </w:r>
      <w:proofErr w:type="spellStart"/>
      <w:r>
        <w:t>Ca</w:t>
      </w:r>
      <w:proofErr w:type="spellEnd"/>
      <w:r>
        <w:t xml:space="preserve"> and Phosphate</w:t>
      </w:r>
    </w:p>
    <w:p w14:paraId="1696A98C" w14:textId="3D061EFF" w:rsidR="007D3FD7" w:rsidRDefault="007D3FD7" w:rsidP="007E1F94">
      <w:pPr>
        <w:pStyle w:val="ListParagraph"/>
        <w:numPr>
          <w:ilvl w:val="5"/>
          <w:numId w:val="56"/>
        </w:numPr>
      </w:pPr>
      <w:r>
        <w:t xml:space="preserve">Goal is to regulate both </w:t>
      </w:r>
      <w:proofErr w:type="spellStart"/>
      <w:r>
        <w:t>Ca</w:t>
      </w:r>
      <w:proofErr w:type="spellEnd"/>
      <w:r>
        <w:t xml:space="preserve"> and PO4 w/ minimal impact on homeostasis of either one </w:t>
      </w:r>
    </w:p>
    <w:p w14:paraId="7076FB5F" w14:textId="692FBB91" w:rsidR="007D3FD7" w:rsidRDefault="007D3FD7" w:rsidP="00D4088A"/>
    <w:tbl>
      <w:tblPr>
        <w:tblStyle w:val="TableGrid"/>
        <w:tblW w:w="0" w:type="auto"/>
        <w:jc w:val="center"/>
        <w:tblLook w:val="0600" w:firstRow="0" w:lastRow="0" w:firstColumn="0" w:lastColumn="0" w:noHBand="1" w:noVBand="1"/>
      </w:tblPr>
      <w:tblGrid>
        <w:gridCol w:w="1130"/>
        <w:gridCol w:w="4341"/>
        <w:gridCol w:w="2194"/>
        <w:gridCol w:w="1914"/>
      </w:tblGrid>
      <w:tr w:rsidR="000D2A04" w:rsidRPr="000D2A04" w14:paraId="03A9F16B" w14:textId="77777777" w:rsidTr="000D2A04">
        <w:trPr>
          <w:trHeight w:val="20"/>
          <w:jc w:val="center"/>
        </w:trPr>
        <w:tc>
          <w:tcPr>
            <w:tcW w:w="0" w:type="auto"/>
            <w:vMerge w:val="restart"/>
            <w:shd w:val="clear" w:color="auto" w:fill="95B3D7" w:themeFill="accent1" w:themeFillTint="99"/>
            <w:hideMark/>
          </w:tcPr>
          <w:p w14:paraId="28276015" w14:textId="444789A6" w:rsidR="000D2A04" w:rsidRPr="000D2A04" w:rsidRDefault="000D2A04" w:rsidP="000D2A04">
            <w:pPr>
              <w:rPr>
                <w:b/>
              </w:rPr>
            </w:pPr>
            <w:r w:rsidRPr="000D2A04">
              <w:rPr>
                <w:b/>
                <w:bCs/>
              </w:rPr>
              <w:t>HORMONE</w:t>
            </w:r>
          </w:p>
        </w:tc>
        <w:tc>
          <w:tcPr>
            <w:tcW w:w="0" w:type="auto"/>
            <w:gridSpan w:val="2"/>
            <w:shd w:val="clear" w:color="auto" w:fill="95B3D7" w:themeFill="accent1" w:themeFillTint="99"/>
            <w:hideMark/>
          </w:tcPr>
          <w:p w14:paraId="099DD0DC" w14:textId="33B2BA03" w:rsidR="000D2A04" w:rsidRPr="000D2A04" w:rsidRDefault="000D2A04" w:rsidP="000D2A04">
            <w:pPr>
              <w:rPr>
                <w:b/>
              </w:rPr>
            </w:pPr>
            <w:r w:rsidRPr="000D2A04">
              <w:rPr>
                <w:b/>
                <w:bCs/>
              </w:rPr>
              <w:t>TARGET</w:t>
            </w:r>
          </w:p>
        </w:tc>
        <w:tc>
          <w:tcPr>
            <w:tcW w:w="0" w:type="auto"/>
            <w:vMerge w:val="restart"/>
            <w:shd w:val="clear" w:color="auto" w:fill="95B3D7" w:themeFill="accent1" w:themeFillTint="99"/>
            <w:hideMark/>
          </w:tcPr>
          <w:p w14:paraId="0662497D" w14:textId="35A32849" w:rsidR="000D2A04" w:rsidRPr="000D2A04" w:rsidRDefault="000D2A04" w:rsidP="000D2A04">
            <w:pPr>
              <w:rPr>
                <w:b/>
              </w:rPr>
            </w:pPr>
            <w:r w:rsidRPr="000D2A04">
              <w:rPr>
                <w:b/>
                <w:bCs/>
              </w:rPr>
              <w:t>PLASMA ION EFFECT</w:t>
            </w:r>
          </w:p>
        </w:tc>
      </w:tr>
      <w:tr w:rsidR="000D2A04" w:rsidRPr="000D2A04" w14:paraId="22E8D23F" w14:textId="77777777" w:rsidTr="000D2A04">
        <w:trPr>
          <w:trHeight w:val="20"/>
          <w:jc w:val="center"/>
        </w:trPr>
        <w:tc>
          <w:tcPr>
            <w:tcW w:w="0" w:type="auto"/>
            <w:vMerge/>
            <w:hideMark/>
          </w:tcPr>
          <w:p w14:paraId="299F4168" w14:textId="77777777" w:rsidR="000D2A04" w:rsidRPr="000D2A04" w:rsidRDefault="000D2A04" w:rsidP="000D2A04">
            <w:pPr>
              <w:ind w:left="1800"/>
            </w:pPr>
          </w:p>
        </w:tc>
        <w:tc>
          <w:tcPr>
            <w:tcW w:w="0" w:type="auto"/>
            <w:shd w:val="clear" w:color="auto" w:fill="C2D69B" w:themeFill="accent3" w:themeFillTint="99"/>
            <w:hideMark/>
          </w:tcPr>
          <w:p w14:paraId="5D9CFAB6" w14:textId="62831A6E" w:rsidR="000D2A04" w:rsidRPr="000D2A04" w:rsidRDefault="000D2A04" w:rsidP="000D2A04">
            <w:r w:rsidRPr="000D2A04">
              <w:rPr>
                <w:b/>
                <w:bCs/>
              </w:rPr>
              <w:t>PRIMARY</w:t>
            </w:r>
          </w:p>
        </w:tc>
        <w:tc>
          <w:tcPr>
            <w:tcW w:w="0" w:type="auto"/>
            <w:shd w:val="clear" w:color="auto" w:fill="C2D69B" w:themeFill="accent3" w:themeFillTint="99"/>
            <w:hideMark/>
          </w:tcPr>
          <w:p w14:paraId="6A4B0057" w14:textId="5CAC05F0" w:rsidR="000D2A04" w:rsidRPr="000D2A04" w:rsidRDefault="000D2A04" w:rsidP="000D2A04">
            <w:r w:rsidRPr="000D2A04">
              <w:rPr>
                <w:b/>
                <w:bCs/>
              </w:rPr>
              <w:t>MINOR</w:t>
            </w:r>
          </w:p>
        </w:tc>
        <w:tc>
          <w:tcPr>
            <w:tcW w:w="0" w:type="auto"/>
            <w:vMerge/>
            <w:hideMark/>
          </w:tcPr>
          <w:p w14:paraId="5A58FCD8" w14:textId="77777777" w:rsidR="000D2A04" w:rsidRPr="000D2A04" w:rsidRDefault="000D2A04" w:rsidP="000D2A04">
            <w:pPr>
              <w:ind w:left="1800"/>
            </w:pPr>
          </w:p>
        </w:tc>
      </w:tr>
      <w:tr w:rsidR="000D2A04" w:rsidRPr="000D2A04" w14:paraId="122D00B1" w14:textId="77777777" w:rsidTr="000D2A04">
        <w:trPr>
          <w:trHeight w:val="124"/>
          <w:jc w:val="center"/>
        </w:trPr>
        <w:tc>
          <w:tcPr>
            <w:tcW w:w="0" w:type="auto"/>
            <w:vMerge w:val="restart"/>
            <w:shd w:val="clear" w:color="auto" w:fill="D99594" w:themeFill="accent2" w:themeFillTint="99"/>
            <w:hideMark/>
          </w:tcPr>
          <w:p w14:paraId="58D68451" w14:textId="77777777" w:rsidR="000D2A04" w:rsidRPr="000D2A04" w:rsidRDefault="000D2A04" w:rsidP="000D2A04">
            <w:pPr>
              <w:rPr>
                <w:b/>
              </w:rPr>
            </w:pPr>
            <w:r w:rsidRPr="000D2A04">
              <w:rPr>
                <w:b/>
              </w:rPr>
              <w:t>PTH</w:t>
            </w:r>
          </w:p>
        </w:tc>
        <w:tc>
          <w:tcPr>
            <w:tcW w:w="0" w:type="auto"/>
            <w:shd w:val="clear" w:color="auto" w:fill="D99594" w:themeFill="accent2" w:themeFillTint="99"/>
            <w:hideMark/>
          </w:tcPr>
          <w:p w14:paraId="44A60EDC" w14:textId="7331A8BD" w:rsidR="000D2A04" w:rsidRPr="000D2A04" w:rsidRDefault="000D2A04" w:rsidP="000D2A04">
            <w:r w:rsidRPr="000D2A04">
              <w:rPr>
                <w:b/>
                <w:bCs/>
              </w:rPr>
              <w:t>Bone</w:t>
            </w:r>
            <w:r w:rsidR="00DC0031">
              <w:t xml:space="preserve"> </w:t>
            </w:r>
            <w:r w:rsidRPr="000D2A04">
              <w:rPr>
                <w:b/>
                <w:bCs/>
              </w:rPr>
              <w:t xml:space="preserve">(↑ </w:t>
            </w:r>
            <w:proofErr w:type="spellStart"/>
            <w:r w:rsidRPr="000D2A04">
              <w:rPr>
                <w:b/>
                <w:bCs/>
              </w:rPr>
              <w:t>Ca</w:t>
            </w:r>
            <w:proofErr w:type="spellEnd"/>
            <w:r w:rsidRPr="000D2A04">
              <w:rPr>
                <w:b/>
                <w:bCs/>
                <w:vertAlign w:val="superscript"/>
              </w:rPr>
              <w:t>++</w:t>
            </w:r>
            <w:r w:rsidRPr="000D2A04">
              <w:rPr>
                <w:b/>
                <w:bCs/>
              </w:rPr>
              <w:t xml:space="preserve"> resorption)</w:t>
            </w:r>
          </w:p>
        </w:tc>
        <w:tc>
          <w:tcPr>
            <w:tcW w:w="0" w:type="auto"/>
            <w:shd w:val="clear" w:color="auto" w:fill="D99594" w:themeFill="accent2" w:themeFillTint="99"/>
            <w:hideMark/>
          </w:tcPr>
          <w:p w14:paraId="3194D6D4" w14:textId="77777777" w:rsidR="000D2A04" w:rsidRPr="000D2A04" w:rsidRDefault="000D2A04" w:rsidP="000D2A04"/>
        </w:tc>
        <w:tc>
          <w:tcPr>
            <w:tcW w:w="0" w:type="auto"/>
            <w:shd w:val="clear" w:color="auto" w:fill="D99594" w:themeFill="accent2" w:themeFillTint="99"/>
            <w:hideMark/>
          </w:tcPr>
          <w:p w14:paraId="360252BE" w14:textId="77777777" w:rsidR="000D2A04" w:rsidRPr="000D2A04" w:rsidRDefault="000D2A04" w:rsidP="000D2A04">
            <w:r w:rsidRPr="000D2A04">
              <w:rPr>
                <w:b/>
                <w:bCs/>
              </w:rPr>
              <w:t xml:space="preserve">↑ </w:t>
            </w:r>
            <w:proofErr w:type="spellStart"/>
            <w:r w:rsidRPr="000D2A04">
              <w:rPr>
                <w:b/>
                <w:bCs/>
              </w:rPr>
              <w:t>Ca</w:t>
            </w:r>
            <w:proofErr w:type="spellEnd"/>
            <w:r w:rsidRPr="000D2A04">
              <w:rPr>
                <w:b/>
                <w:bCs/>
                <w:vertAlign w:val="superscript"/>
              </w:rPr>
              <w:t>++</w:t>
            </w:r>
            <w:r w:rsidRPr="000D2A04">
              <w:rPr>
                <w:b/>
                <w:bCs/>
              </w:rPr>
              <w:t xml:space="preserve"> &amp; PO</w:t>
            </w:r>
            <w:r w:rsidRPr="000D2A04">
              <w:rPr>
                <w:b/>
                <w:bCs/>
                <w:vertAlign w:val="subscript"/>
              </w:rPr>
              <w:t>4</w:t>
            </w:r>
          </w:p>
        </w:tc>
      </w:tr>
      <w:tr w:rsidR="000D2A04" w:rsidRPr="000D2A04" w14:paraId="6E052FC0" w14:textId="77777777" w:rsidTr="000D2A04">
        <w:trPr>
          <w:trHeight w:val="17"/>
          <w:jc w:val="center"/>
        </w:trPr>
        <w:tc>
          <w:tcPr>
            <w:tcW w:w="0" w:type="auto"/>
            <w:vMerge/>
            <w:shd w:val="clear" w:color="auto" w:fill="D99594" w:themeFill="accent2" w:themeFillTint="99"/>
            <w:hideMark/>
          </w:tcPr>
          <w:p w14:paraId="63804C95" w14:textId="77777777" w:rsidR="000D2A04" w:rsidRPr="000D2A04" w:rsidRDefault="000D2A04" w:rsidP="000D2A04">
            <w:pPr>
              <w:rPr>
                <w:b/>
              </w:rPr>
            </w:pPr>
          </w:p>
        </w:tc>
        <w:tc>
          <w:tcPr>
            <w:tcW w:w="0" w:type="auto"/>
            <w:shd w:val="clear" w:color="auto" w:fill="D99594" w:themeFill="accent2" w:themeFillTint="99"/>
            <w:hideMark/>
          </w:tcPr>
          <w:p w14:paraId="3DACA7AD" w14:textId="0AB88C32" w:rsidR="000D2A04" w:rsidRPr="000D2A04" w:rsidRDefault="000D2A04" w:rsidP="000D2A04">
            <w:r w:rsidRPr="000D2A04">
              <w:rPr>
                <w:b/>
                <w:bCs/>
              </w:rPr>
              <w:t>Kidney</w:t>
            </w:r>
            <w:r w:rsidR="00DC0031">
              <w:t xml:space="preserve"> </w:t>
            </w:r>
            <w:proofErr w:type="gramStart"/>
            <w:r w:rsidRPr="000D2A04">
              <w:rPr>
                <w:b/>
                <w:bCs/>
              </w:rPr>
              <w:t>( ↓</w:t>
            </w:r>
            <w:proofErr w:type="gramEnd"/>
            <w:r w:rsidRPr="000D2A04">
              <w:rPr>
                <w:b/>
                <w:bCs/>
              </w:rPr>
              <w:t xml:space="preserve"> PO</w:t>
            </w:r>
            <w:r w:rsidRPr="000D2A04">
              <w:rPr>
                <w:b/>
                <w:bCs/>
                <w:vertAlign w:val="subscript"/>
              </w:rPr>
              <w:t>4</w:t>
            </w:r>
            <w:r w:rsidRPr="000D2A04">
              <w:rPr>
                <w:b/>
                <w:bCs/>
              </w:rPr>
              <w:t xml:space="preserve"> reabsorption)</w:t>
            </w:r>
          </w:p>
        </w:tc>
        <w:tc>
          <w:tcPr>
            <w:tcW w:w="0" w:type="auto"/>
            <w:shd w:val="clear" w:color="auto" w:fill="D99594" w:themeFill="accent2" w:themeFillTint="99"/>
            <w:hideMark/>
          </w:tcPr>
          <w:p w14:paraId="23A97762" w14:textId="77777777" w:rsidR="000D2A04" w:rsidRPr="000D2A04" w:rsidRDefault="000D2A04" w:rsidP="000D2A04"/>
        </w:tc>
        <w:tc>
          <w:tcPr>
            <w:tcW w:w="0" w:type="auto"/>
            <w:shd w:val="clear" w:color="auto" w:fill="D99594" w:themeFill="accent2" w:themeFillTint="99"/>
            <w:hideMark/>
          </w:tcPr>
          <w:p w14:paraId="3755B4C8" w14:textId="77777777" w:rsidR="000D2A04" w:rsidRPr="000D2A04" w:rsidRDefault="000D2A04" w:rsidP="000D2A04">
            <w:r w:rsidRPr="000D2A04">
              <w:rPr>
                <w:b/>
                <w:bCs/>
              </w:rPr>
              <w:t>↓PO</w:t>
            </w:r>
            <w:r w:rsidRPr="000D2A04">
              <w:rPr>
                <w:b/>
                <w:bCs/>
                <w:vertAlign w:val="subscript"/>
              </w:rPr>
              <w:t>4</w:t>
            </w:r>
          </w:p>
        </w:tc>
      </w:tr>
      <w:tr w:rsidR="000D2A04" w:rsidRPr="000D2A04" w14:paraId="41D8D087" w14:textId="77777777" w:rsidTr="000D2A04">
        <w:trPr>
          <w:trHeight w:val="79"/>
          <w:jc w:val="center"/>
        </w:trPr>
        <w:tc>
          <w:tcPr>
            <w:tcW w:w="0" w:type="auto"/>
            <w:vMerge/>
            <w:shd w:val="clear" w:color="auto" w:fill="D99594" w:themeFill="accent2" w:themeFillTint="99"/>
            <w:hideMark/>
          </w:tcPr>
          <w:p w14:paraId="5805C372" w14:textId="77777777" w:rsidR="000D2A04" w:rsidRPr="000D2A04" w:rsidRDefault="000D2A04" w:rsidP="000D2A04">
            <w:pPr>
              <w:rPr>
                <w:b/>
              </w:rPr>
            </w:pPr>
          </w:p>
        </w:tc>
        <w:tc>
          <w:tcPr>
            <w:tcW w:w="0" w:type="auto"/>
            <w:shd w:val="clear" w:color="auto" w:fill="D99594" w:themeFill="accent2" w:themeFillTint="99"/>
            <w:hideMark/>
          </w:tcPr>
          <w:p w14:paraId="44B351D5" w14:textId="1019F1B5" w:rsidR="000D2A04" w:rsidRPr="000D2A04" w:rsidRDefault="000D2A04" w:rsidP="000D2A04">
            <w:r w:rsidRPr="000D2A04">
              <w:rPr>
                <w:b/>
                <w:bCs/>
              </w:rPr>
              <w:t>Kidney</w:t>
            </w:r>
            <w:r w:rsidR="00DC0031">
              <w:t xml:space="preserve"> </w:t>
            </w:r>
            <w:r w:rsidRPr="000D2A04">
              <w:rPr>
                <w:b/>
                <w:bCs/>
              </w:rPr>
              <w:t xml:space="preserve">(↑ </w:t>
            </w:r>
            <w:proofErr w:type="spellStart"/>
            <w:r w:rsidRPr="000D2A04">
              <w:rPr>
                <w:b/>
                <w:bCs/>
              </w:rPr>
              <w:t>Vit</w:t>
            </w:r>
            <w:proofErr w:type="spellEnd"/>
            <w:r w:rsidRPr="000D2A04">
              <w:rPr>
                <w:b/>
                <w:bCs/>
              </w:rPr>
              <w:t xml:space="preserve">. D synthesis &amp; </w:t>
            </w:r>
            <w:proofErr w:type="spellStart"/>
            <w:r w:rsidRPr="000D2A04">
              <w:rPr>
                <w:b/>
                <w:bCs/>
              </w:rPr>
              <w:t>inc.</w:t>
            </w:r>
            <w:proofErr w:type="spellEnd"/>
            <w:r w:rsidRPr="000D2A04">
              <w:rPr>
                <w:b/>
                <w:bCs/>
              </w:rPr>
              <w:t xml:space="preserve"> </w:t>
            </w:r>
            <w:proofErr w:type="spellStart"/>
            <w:r w:rsidRPr="000D2A04">
              <w:rPr>
                <w:b/>
                <w:bCs/>
              </w:rPr>
              <w:t>Ca</w:t>
            </w:r>
            <w:proofErr w:type="spellEnd"/>
            <w:r w:rsidRPr="000D2A04">
              <w:rPr>
                <w:b/>
                <w:bCs/>
              </w:rPr>
              <w:t xml:space="preserve">++ </w:t>
            </w:r>
            <w:proofErr w:type="spellStart"/>
            <w:r w:rsidRPr="000D2A04">
              <w:rPr>
                <w:b/>
                <w:bCs/>
              </w:rPr>
              <w:t>reabsorpt</w:t>
            </w:r>
            <w:proofErr w:type="spellEnd"/>
            <w:r w:rsidRPr="000D2A04">
              <w:rPr>
                <w:b/>
                <w:bCs/>
              </w:rPr>
              <w:t>.)</w:t>
            </w:r>
          </w:p>
        </w:tc>
        <w:tc>
          <w:tcPr>
            <w:tcW w:w="0" w:type="auto"/>
            <w:shd w:val="clear" w:color="auto" w:fill="D99594" w:themeFill="accent2" w:themeFillTint="99"/>
            <w:hideMark/>
          </w:tcPr>
          <w:p w14:paraId="2E572E53" w14:textId="77777777" w:rsidR="000D2A04" w:rsidRPr="000D2A04" w:rsidRDefault="000D2A04" w:rsidP="000D2A04"/>
        </w:tc>
        <w:tc>
          <w:tcPr>
            <w:tcW w:w="0" w:type="auto"/>
            <w:shd w:val="clear" w:color="auto" w:fill="D99594" w:themeFill="accent2" w:themeFillTint="99"/>
            <w:hideMark/>
          </w:tcPr>
          <w:p w14:paraId="6198E6BD" w14:textId="77777777" w:rsidR="000D2A04" w:rsidRPr="000D2A04" w:rsidRDefault="000D2A04" w:rsidP="000D2A04">
            <w:r w:rsidRPr="000D2A04">
              <w:rPr>
                <w:b/>
                <w:bCs/>
              </w:rPr>
              <w:t xml:space="preserve">↑ </w:t>
            </w:r>
            <w:proofErr w:type="spellStart"/>
            <w:r w:rsidRPr="000D2A04">
              <w:rPr>
                <w:b/>
                <w:bCs/>
              </w:rPr>
              <w:t>Ca</w:t>
            </w:r>
            <w:proofErr w:type="spellEnd"/>
            <w:r w:rsidRPr="000D2A04">
              <w:rPr>
                <w:b/>
                <w:bCs/>
                <w:vertAlign w:val="superscript"/>
              </w:rPr>
              <w:t>++</w:t>
            </w:r>
          </w:p>
        </w:tc>
      </w:tr>
      <w:tr w:rsidR="000D2A04" w:rsidRPr="000D2A04" w14:paraId="6FDCCC06" w14:textId="77777777" w:rsidTr="000D2A04">
        <w:trPr>
          <w:trHeight w:val="17"/>
          <w:jc w:val="center"/>
        </w:trPr>
        <w:tc>
          <w:tcPr>
            <w:tcW w:w="0" w:type="auto"/>
            <w:vMerge/>
            <w:shd w:val="clear" w:color="auto" w:fill="D99594" w:themeFill="accent2" w:themeFillTint="99"/>
            <w:hideMark/>
          </w:tcPr>
          <w:p w14:paraId="35C4AC27" w14:textId="77777777" w:rsidR="000D2A04" w:rsidRPr="000D2A04" w:rsidRDefault="000D2A04" w:rsidP="000D2A04">
            <w:pPr>
              <w:rPr>
                <w:b/>
              </w:rPr>
            </w:pPr>
          </w:p>
        </w:tc>
        <w:tc>
          <w:tcPr>
            <w:tcW w:w="0" w:type="auto"/>
            <w:shd w:val="clear" w:color="auto" w:fill="D99594" w:themeFill="accent2" w:themeFillTint="99"/>
            <w:hideMark/>
          </w:tcPr>
          <w:p w14:paraId="550D173A" w14:textId="77777777" w:rsidR="000D2A04" w:rsidRPr="000D2A04" w:rsidRDefault="000D2A04" w:rsidP="000D2A04"/>
        </w:tc>
        <w:tc>
          <w:tcPr>
            <w:tcW w:w="0" w:type="auto"/>
            <w:shd w:val="clear" w:color="auto" w:fill="D99594" w:themeFill="accent2" w:themeFillTint="99"/>
            <w:hideMark/>
          </w:tcPr>
          <w:p w14:paraId="420567AF" w14:textId="2C4773EB" w:rsidR="000D2A04" w:rsidRPr="000D2A04" w:rsidRDefault="000D2A04" w:rsidP="000D2A04">
            <w:r w:rsidRPr="000D2A04">
              <w:t>Gut</w:t>
            </w:r>
            <w:r w:rsidR="00DC0031">
              <w:t xml:space="preserve"> </w:t>
            </w:r>
            <w:r w:rsidRPr="000D2A04">
              <w:t xml:space="preserve">(↑ </w:t>
            </w:r>
            <w:proofErr w:type="spellStart"/>
            <w:r w:rsidRPr="000D2A04">
              <w:t>Ca</w:t>
            </w:r>
            <w:proofErr w:type="spellEnd"/>
            <w:r w:rsidRPr="000D2A04">
              <w:rPr>
                <w:vertAlign w:val="superscript"/>
              </w:rPr>
              <w:t>++</w:t>
            </w:r>
            <w:r w:rsidRPr="000D2A04">
              <w:t xml:space="preserve"> uptake)</w:t>
            </w:r>
          </w:p>
        </w:tc>
        <w:tc>
          <w:tcPr>
            <w:tcW w:w="0" w:type="auto"/>
            <w:shd w:val="clear" w:color="auto" w:fill="D99594" w:themeFill="accent2" w:themeFillTint="99"/>
            <w:hideMark/>
          </w:tcPr>
          <w:p w14:paraId="64677412" w14:textId="77777777" w:rsidR="000D2A04" w:rsidRPr="000D2A04" w:rsidRDefault="000D2A04" w:rsidP="000D2A04">
            <w:r w:rsidRPr="000D2A04">
              <w:t xml:space="preserve">↑ </w:t>
            </w:r>
            <w:proofErr w:type="spellStart"/>
            <w:r w:rsidRPr="000D2A04">
              <w:t>Ca</w:t>
            </w:r>
            <w:proofErr w:type="spellEnd"/>
            <w:r w:rsidRPr="000D2A04">
              <w:rPr>
                <w:vertAlign w:val="superscript"/>
              </w:rPr>
              <w:t>++</w:t>
            </w:r>
          </w:p>
        </w:tc>
      </w:tr>
      <w:tr w:rsidR="000D2A04" w:rsidRPr="000D2A04" w14:paraId="459DE215" w14:textId="77777777" w:rsidTr="000D2A04">
        <w:trPr>
          <w:trHeight w:val="17"/>
          <w:jc w:val="center"/>
        </w:trPr>
        <w:tc>
          <w:tcPr>
            <w:tcW w:w="0" w:type="auto"/>
            <w:vMerge/>
            <w:shd w:val="clear" w:color="auto" w:fill="D99594" w:themeFill="accent2" w:themeFillTint="99"/>
            <w:hideMark/>
          </w:tcPr>
          <w:p w14:paraId="048BFB31" w14:textId="77777777" w:rsidR="000D2A04" w:rsidRPr="000D2A04" w:rsidRDefault="000D2A04" w:rsidP="000D2A04">
            <w:pPr>
              <w:rPr>
                <w:b/>
              </w:rPr>
            </w:pPr>
          </w:p>
        </w:tc>
        <w:tc>
          <w:tcPr>
            <w:tcW w:w="0" w:type="auto"/>
            <w:shd w:val="clear" w:color="auto" w:fill="D99594" w:themeFill="accent2" w:themeFillTint="99"/>
            <w:hideMark/>
          </w:tcPr>
          <w:p w14:paraId="093047C4" w14:textId="77777777" w:rsidR="000D2A04" w:rsidRPr="000D2A04" w:rsidRDefault="000D2A04" w:rsidP="000D2A04"/>
        </w:tc>
        <w:tc>
          <w:tcPr>
            <w:tcW w:w="0" w:type="auto"/>
            <w:shd w:val="clear" w:color="auto" w:fill="D99594" w:themeFill="accent2" w:themeFillTint="99"/>
            <w:hideMark/>
          </w:tcPr>
          <w:p w14:paraId="0F342DF1" w14:textId="6DACF153" w:rsidR="000D2A04" w:rsidRPr="000D2A04" w:rsidRDefault="000D2A04" w:rsidP="000D2A04">
            <w:r w:rsidRPr="000D2A04">
              <w:t>Bone</w:t>
            </w:r>
            <w:r w:rsidR="00DC0031">
              <w:t xml:space="preserve"> </w:t>
            </w:r>
            <w:r w:rsidRPr="000D2A04">
              <w:t>(↑ bone growth)</w:t>
            </w:r>
          </w:p>
        </w:tc>
        <w:tc>
          <w:tcPr>
            <w:tcW w:w="0" w:type="auto"/>
            <w:shd w:val="clear" w:color="auto" w:fill="D99594" w:themeFill="accent2" w:themeFillTint="99"/>
            <w:hideMark/>
          </w:tcPr>
          <w:p w14:paraId="5FD33B7C" w14:textId="77777777" w:rsidR="000D2A04" w:rsidRPr="000D2A04" w:rsidRDefault="000D2A04" w:rsidP="000D2A04">
            <w:r w:rsidRPr="000D2A04">
              <w:t xml:space="preserve">↓ </w:t>
            </w:r>
            <w:proofErr w:type="spellStart"/>
            <w:r w:rsidRPr="000D2A04">
              <w:t>Ca</w:t>
            </w:r>
            <w:proofErr w:type="spellEnd"/>
            <w:r w:rsidRPr="000D2A04">
              <w:rPr>
                <w:vertAlign w:val="superscript"/>
              </w:rPr>
              <w:t>++</w:t>
            </w:r>
            <w:r w:rsidRPr="000D2A04">
              <w:t xml:space="preserve"> &amp; PO</w:t>
            </w:r>
            <w:r w:rsidRPr="000D2A04">
              <w:rPr>
                <w:vertAlign w:val="subscript"/>
              </w:rPr>
              <w:t>4</w:t>
            </w:r>
          </w:p>
        </w:tc>
      </w:tr>
      <w:tr w:rsidR="000D2A04" w:rsidRPr="000D2A04" w14:paraId="6179C1D1" w14:textId="77777777" w:rsidTr="000D2A04">
        <w:trPr>
          <w:trHeight w:val="17"/>
          <w:jc w:val="center"/>
        </w:trPr>
        <w:tc>
          <w:tcPr>
            <w:tcW w:w="0" w:type="auto"/>
            <w:vMerge w:val="restart"/>
            <w:shd w:val="clear" w:color="auto" w:fill="BFBFBF" w:themeFill="background1" w:themeFillShade="BF"/>
            <w:hideMark/>
          </w:tcPr>
          <w:p w14:paraId="53FF2C10" w14:textId="77777777" w:rsidR="000D2A04" w:rsidRPr="000D2A04" w:rsidRDefault="000D2A04" w:rsidP="000D2A04">
            <w:pPr>
              <w:rPr>
                <w:b/>
              </w:rPr>
            </w:pPr>
            <w:proofErr w:type="spellStart"/>
            <w:r w:rsidRPr="000D2A04">
              <w:rPr>
                <w:b/>
              </w:rPr>
              <w:t>Vit</w:t>
            </w:r>
            <w:proofErr w:type="spellEnd"/>
            <w:r w:rsidRPr="000D2A04">
              <w:rPr>
                <w:b/>
              </w:rPr>
              <w:t>. D</w:t>
            </w:r>
          </w:p>
        </w:tc>
        <w:tc>
          <w:tcPr>
            <w:tcW w:w="0" w:type="auto"/>
            <w:shd w:val="clear" w:color="auto" w:fill="BFBFBF" w:themeFill="background1" w:themeFillShade="BF"/>
            <w:hideMark/>
          </w:tcPr>
          <w:p w14:paraId="5EC81CDD" w14:textId="7F6F0378" w:rsidR="000D2A04" w:rsidRPr="000D2A04" w:rsidRDefault="000D2A04" w:rsidP="000D2A04">
            <w:r w:rsidRPr="000D2A04">
              <w:rPr>
                <w:b/>
                <w:bCs/>
              </w:rPr>
              <w:t>Gut</w:t>
            </w:r>
            <w:r w:rsidR="00DC0031">
              <w:t xml:space="preserve"> </w:t>
            </w:r>
            <w:r w:rsidRPr="000D2A04">
              <w:rPr>
                <w:b/>
                <w:bCs/>
              </w:rPr>
              <w:t xml:space="preserve">(↑ </w:t>
            </w:r>
            <w:proofErr w:type="spellStart"/>
            <w:r w:rsidRPr="000D2A04">
              <w:rPr>
                <w:b/>
                <w:bCs/>
              </w:rPr>
              <w:t>Ca</w:t>
            </w:r>
            <w:proofErr w:type="spellEnd"/>
            <w:r w:rsidRPr="000D2A04">
              <w:rPr>
                <w:b/>
                <w:bCs/>
                <w:vertAlign w:val="superscript"/>
              </w:rPr>
              <w:t>++</w:t>
            </w:r>
            <w:r w:rsidRPr="000D2A04">
              <w:rPr>
                <w:b/>
                <w:bCs/>
              </w:rPr>
              <w:t xml:space="preserve"> uptake)</w:t>
            </w:r>
          </w:p>
        </w:tc>
        <w:tc>
          <w:tcPr>
            <w:tcW w:w="0" w:type="auto"/>
            <w:shd w:val="clear" w:color="auto" w:fill="BFBFBF" w:themeFill="background1" w:themeFillShade="BF"/>
            <w:hideMark/>
          </w:tcPr>
          <w:p w14:paraId="3E082F37" w14:textId="77777777" w:rsidR="000D2A04" w:rsidRPr="000D2A04" w:rsidRDefault="000D2A04" w:rsidP="000D2A04"/>
        </w:tc>
        <w:tc>
          <w:tcPr>
            <w:tcW w:w="0" w:type="auto"/>
            <w:shd w:val="clear" w:color="auto" w:fill="BFBFBF" w:themeFill="background1" w:themeFillShade="BF"/>
            <w:hideMark/>
          </w:tcPr>
          <w:p w14:paraId="5B081E28" w14:textId="77777777" w:rsidR="000D2A04" w:rsidRPr="000D2A04" w:rsidRDefault="000D2A04" w:rsidP="000D2A04">
            <w:r w:rsidRPr="000D2A04">
              <w:rPr>
                <w:b/>
                <w:bCs/>
              </w:rPr>
              <w:t xml:space="preserve">↑ </w:t>
            </w:r>
            <w:proofErr w:type="spellStart"/>
            <w:r w:rsidRPr="000D2A04">
              <w:rPr>
                <w:b/>
                <w:bCs/>
              </w:rPr>
              <w:t>Ca</w:t>
            </w:r>
            <w:proofErr w:type="spellEnd"/>
            <w:r w:rsidRPr="000D2A04">
              <w:rPr>
                <w:b/>
                <w:bCs/>
                <w:vertAlign w:val="superscript"/>
              </w:rPr>
              <w:t>++</w:t>
            </w:r>
          </w:p>
        </w:tc>
      </w:tr>
      <w:tr w:rsidR="000D2A04" w:rsidRPr="000D2A04" w14:paraId="31062A69" w14:textId="77777777" w:rsidTr="000D2A04">
        <w:trPr>
          <w:trHeight w:val="17"/>
          <w:jc w:val="center"/>
        </w:trPr>
        <w:tc>
          <w:tcPr>
            <w:tcW w:w="0" w:type="auto"/>
            <w:vMerge/>
            <w:shd w:val="clear" w:color="auto" w:fill="BFBFBF" w:themeFill="background1" w:themeFillShade="BF"/>
            <w:hideMark/>
          </w:tcPr>
          <w:p w14:paraId="170D4E3D" w14:textId="77777777" w:rsidR="000D2A04" w:rsidRPr="000D2A04" w:rsidRDefault="000D2A04" w:rsidP="000D2A04"/>
        </w:tc>
        <w:tc>
          <w:tcPr>
            <w:tcW w:w="0" w:type="auto"/>
            <w:shd w:val="clear" w:color="auto" w:fill="BFBFBF" w:themeFill="background1" w:themeFillShade="BF"/>
            <w:hideMark/>
          </w:tcPr>
          <w:p w14:paraId="4E4B94C8" w14:textId="4D7F5FC2" w:rsidR="000D2A04" w:rsidRPr="000D2A04" w:rsidRDefault="000D2A04" w:rsidP="000D2A04">
            <w:r w:rsidRPr="000D2A04">
              <w:rPr>
                <w:b/>
                <w:bCs/>
              </w:rPr>
              <w:t>Kidney</w:t>
            </w:r>
            <w:r w:rsidR="00DC0031">
              <w:t xml:space="preserve"> </w:t>
            </w:r>
            <w:r w:rsidRPr="000D2A04">
              <w:rPr>
                <w:b/>
                <w:bCs/>
              </w:rPr>
              <w:t xml:space="preserve">(↓ </w:t>
            </w:r>
            <w:proofErr w:type="spellStart"/>
            <w:r w:rsidRPr="000D2A04">
              <w:rPr>
                <w:b/>
                <w:bCs/>
              </w:rPr>
              <w:t>Vit</w:t>
            </w:r>
            <w:proofErr w:type="spellEnd"/>
            <w:r w:rsidRPr="000D2A04">
              <w:rPr>
                <w:b/>
                <w:bCs/>
              </w:rPr>
              <w:t>. D synthesis)</w:t>
            </w:r>
          </w:p>
        </w:tc>
        <w:tc>
          <w:tcPr>
            <w:tcW w:w="0" w:type="auto"/>
            <w:shd w:val="clear" w:color="auto" w:fill="BFBFBF" w:themeFill="background1" w:themeFillShade="BF"/>
            <w:hideMark/>
          </w:tcPr>
          <w:p w14:paraId="4497A661" w14:textId="77777777" w:rsidR="000D2A04" w:rsidRPr="000D2A04" w:rsidRDefault="000D2A04" w:rsidP="000D2A04"/>
        </w:tc>
        <w:tc>
          <w:tcPr>
            <w:tcW w:w="0" w:type="auto"/>
            <w:shd w:val="clear" w:color="auto" w:fill="BFBFBF" w:themeFill="background1" w:themeFillShade="BF"/>
            <w:hideMark/>
          </w:tcPr>
          <w:p w14:paraId="08D6BC65" w14:textId="77777777" w:rsidR="000D2A04" w:rsidRPr="000D2A04" w:rsidRDefault="000D2A04" w:rsidP="000D2A04">
            <w:r w:rsidRPr="000D2A04">
              <w:rPr>
                <w:b/>
                <w:bCs/>
              </w:rPr>
              <w:t xml:space="preserve">↓ </w:t>
            </w:r>
            <w:proofErr w:type="spellStart"/>
            <w:r w:rsidRPr="000D2A04">
              <w:rPr>
                <w:b/>
                <w:bCs/>
              </w:rPr>
              <w:t>Ca</w:t>
            </w:r>
            <w:proofErr w:type="spellEnd"/>
            <w:r w:rsidRPr="000D2A04">
              <w:rPr>
                <w:b/>
                <w:bCs/>
                <w:vertAlign w:val="superscript"/>
              </w:rPr>
              <w:t>++</w:t>
            </w:r>
          </w:p>
        </w:tc>
      </w:tr>
      <w:tr w:rsidR="000D2A04" w:rsidRPr="000D2A04" w14:paraId="5870DF6F" w14:textId="77777777" w:rsidTr="000D2A04">
        <w:trPr>
          <w:trHeight w:val="17"/>
          <w:jc w:val="center"/>
        </w:trPr>
        <w:tc>
          <w:tcPr>
            <w:tcW w:w="0" w:type="auto"/>
            <w:vMerge/>
            <w:shd w:val="clear" w:color="auto" w:fill="BFBFBF" w:themeFill="background1" w:themeFillShade="BF"/>
            <w:hideMark/>
          </w:tcPr>
          <w:p w14:paraId="5495CF11" w14:textId="77777777" w:rsidR="000D2A04" w:rsidRPr="000D2A04" w:rsidRDefault="000D2A04" w:rsidP="000D2A04"/>
        </w:tc>
        <w:tc>
          <w:tcPr>
            <w:tcW w:w="0" w:type="auto"/>
            <w:shd w:val="clear" w:color="auto" w:fill="BFBFBF" w:themeFill="background1" w:themeFillShade="BF"/>
            <w:hideMark/>
          </w:tcPr>
          <w:p w14:paraId="12359F9D" w14:textId="77777777" w:rsidR="000D2A04" w:rsidRPr="000D2A04" w:rsidRDefault="000D2A04" w:rsidP="000D2A04"/>
        </w:tc>
        <w:tc>
          <w:tcPr>
            <w:tcW w:w="0" w:type="auto"/>
            <w:shd w:val="clear" w:color="auto" w:fill="BFBFBF" w:themeFill="background1" w:themeFillShade="BF"/>
            <w:hideMark/>
          </w:tcPr>
          <w:p w14:paraId="5A120B64" w14:textId="4FB4CB96" w:rsidR="000D2A04" w:rsidRPr="000D2A04" w:rsidRDefault="000D2A04" w:rsidP="000D2A04">
            <w:r w:rsidRPr="000D2A04">
              <w:t>Gut</w:t>
            </w:r>
            <w:r w:rsidR="00DC0031">
              <w:t xml:space="preserve"> </w:t>
            </w:r>
            <w:r w:rsidRPr="000D2A04">
              <w:t>(↑ PO</w:t>
            </w:r>
            <w:r w:rsidRPr="000D2A04">
              <w:rPr>
                <w:vertAlign w:val="subscript"/>
              </w:rPr>
              <w:t>4</w:t>
            </w:r>
            <w:r w:rsidRPr="000D2A04">
              <w:t xml:space="preserve"> uptake)</w:t>
            </w:r>
          </w:p>
        </w:tc>
        <w:tc>
          <w:tcPr>
            <w:tcW w:w="0" w:type="auto"/>
            <w:shd w:val="clear" w:color="auto" w:fill="BFBFBF" w:themeFill="background1" w:themeFillShade="BF"/>
            <w:hideMark/>
          </w:tcPr>
          <w:p w14:paraId="014BEA87" w14:textId="77777777" w:rsidR="000D2A04" w:rsidRPr="000D2A04" w:rsidRDefault="000D2A04" w:rsidP="000D2A04">
            <w:r w:rsidRPr="000D2A04">
              <w:t>↑ PO</w:t>
            </w:r>
            <w:r w:rsidRPr="000D2A04">
              <w:rPr>
                <w:vertAlign w:val="subscript"/>
              </w:rPr>
              <w:t>4</w:t>
            </w:r>
          </w:p>
        </w:tc>
      </w:tr>
      <w:tr w:rsidR="000D2A04" w:rsidRPr="000D2A04" w14:paraId="4FE433C5" w14:textId="77777777" w:rsidTr="000D2A04">
        <w:trPr>
          <w:trHeight w:val="17"/>
          <w:jc w:val="center"/>
        </w:trPr>
        <w:tc>
          <w:tcPr>
            <w:tcW w:w="0" w:type="auto"/>
            <w:vMerge/>
            <w:shd w:val="clear" w:color="auto" w:fill="BFBFBF" w:themeFill="background1" w:themeFillShade="BF"/>
            <w:hideMark/>
          </w:tcPr>
          <w:p w14:paraId="7D388D79" w14:textId="77777777" w:rsidR="000D2A04" w:rsidRPr="000D2A04" w:rsidRDefault="000D2A04" w:rsidP="000D2A04"/>
        </w:tc>
        <w:tc>
          <w:tcPr>
            <w:tcW w:w="0" w:type="auto"/>
            <w:shd w:val="clear" w:color="auto" w:fill="BFBFBF" w:themeFill="background1" w:themeFillShade="BF"/>
            <w:hideMark/>
          </w:tcPr>
          <w:p w14:paraId="7D9852B0" w14:textId="77777777" w:rsidR="000D2A04" w:rsidRPr="000D2A04" w:rsidRDefault="000D2A04" w:rsidP="000D2A04"/>
        </w:tc>
        <w:tc>
          <w:tcPr>
            <w:tcW w:w="0" w:type="auto"/>
            <w:shd w:val="clear" w:color="auto" w:fill="BFBFBF" w:themeFill="background1" w:themeFillShade="BF"/>
            <w:hideMark/>
          </w:tcPr>
          <w:p w14:paraId="1149673D" w14:textId="3A5BC87D" w:rsidR="000D2A04" w:rsidRPr="000D2A04" w:rsidRDefault="000D2A04" w:rsidP="000D2A04">
            <w:r w:rsidRPr="000D2A04">
              <w:t>Bone</w:t>
            </w:r>
            <w:r w:rsidR="00DC0031">
              <w:t xml:space="preserve"> </w:t>
            </w:r>
            <w:r w:rsidRPr="000D2A04">
              <w:t>(↑ mineralization)</w:t>
            </w:r>
          </w:p>
        </w:tc>
        <w:tc>
          <w:tcPr>
            <w:tcW w:w="0" w:type="auto"/>
            <w:shd w:val="clear" w:color="auto" w:fill="BFBFBF" w:themeFill="background1" w:themeFillShade="BF"/>
            <w:hideMark/>
          </w:tcPr>
          <w:p w14:paraId="480A5824" w14:textId="77777777" w:rsidR="000D2A04" w:rsidRPr="000D2A04" w:rsidRDefault="000D2A04" w:rsidP="000D2A04">
            <w:r w:rsidRPr="000D2A04">
              <w:t xml:space="preserve">↓ </w:t>
            </w:r>
            <w:proofErr w:type="spellStart"/>
            <w:r w:rsidRPr="000D2A04">
              <w:t>Ca</w:t>
            </w:r>
            <w:proofErr w:type="spellEnd"/>
            <w:r w:rsidRPr="000D2A04">
              <w:rPr>
                <w:vertAlign w:val="superscript"/>
              </w:rPr>
              <w:t>++</w:t>
            </w:r>
            <w:r w:rsidRPr="000D2A04">
              <w:t xml:space="preserve"> &amp; PO</w:t>
            </w:r>
            <w:r w:rsidRPr="000D2A04">
              <w:rPr>
                <w:vertAlign w:val="subscript"/>
              </w:rPr>
              <w:t>4</w:t>
            </w:r>
          </w:p>
        </w:tc>
      </w:tr>
    </w:tbl>
    <w:p w14:paraId="7EC906A3" w14:textId="18E6CD23" w:rsidR="000D2A04" w:rsidRPr="00041AF6" w:rsidRDefault="007D3FD7" w:rsidP="00D4088A">
      <w:pPr>
        <w:numPr>
          <w:ilvl w:val="2"/>
          <w:numId w:val="56"/>
        </w:numPr>
      </w:pPr>
      <w:proofErr w:type="gramStart"/>
      <w:r>
        <w:rPr>
          <w:i/>
        </w:rPr>
        <w:t>this</w:t>
      </w:r>
      <w:proofErr w:type="gramEnd"/>
      <w:r>
        <w:rPr>
          <w:i/>
        </w:rPr>
        <w:t xml:space="preserve"> diagram explains the picture above as well </w:t>
      </w:r>
    </w:p>
    <w:p w14:paraId="2BE88CBD" w14:textId="77777777" w:rsidR="00041AF6" w:rsidRDefault="00041AF6" w:rsidP="00D4088A">
      <w:pPr>
        <w:pStyle w:val="ListParagraph"/>
        <w:numPr>
          <w:ilvl w:val="1"/>
          <w:numId w:val="56"/>
        </w:numPr>
      </w:pPr>
      <w:r w:rsidRPr="00041AF6">
        <w:t>Dynamics of PTH/</w:t>
      </w:r>
      <w:proofErr w:type="spellStart"/>
      <w:r w:rsidRPr="00041AF6">
        <w:t>Ca</w:t>
      </w:r>
      <w:proofErr w:type="spellEnd"/>
      <w:r w:rsidRPr="00041AF6">
        <w:t xml:space="preserve">++/PO4- regulation (temporal and physiological cost aspects) </w:t>
      </w:r>
    </w:p>
    <w:p w14:paraId="4E69B0E0" w14:textId="136C0C19" w:rsidR="00041AF6" w:rsidRPr="00041AF6" w:rsidRDefault="00041AF6" w:rsidP="00D4088A">
      <w:pPr>
        <w:pStyle w:val="ListParagraph"/>
        <w:numPr>
          <w:ilvl w:val="2"/>
          <w:numId w:val="56"/>
        </w:numPr>
      </w:pPr>
      <w:r w:rsidRPr="00041AF6">
        <w:t>1) Renal responses to PTH are relatively rapid</w:t>
      </w:r>
    </w:p>
    <w:p w14:paraId="3318E1F7" w14:textId="77777777" w:rsidR="00041AF6" w:rsidRDefault="00041AF6" w:rsidP="00D4088A">
      <w:pPr>
        <w:pStyle w:val="ListParagraph"/>
        <w:numPr>
          <w:ilvl w:val="3"/>
          <w:numId w:val="56"/>
        </w:numPr>
      </w:pPr>
      <w:r w:rsidRPr="00041AF6">
        <w:t xml:space="preserve">Return to normal in 24 </w:t>
      </w:r>
      <w:proofErr w:type="spellStart"/>
      <w:r w:rsidRPr="00041AF6">
        <w:t>hr</w:t>
      </w:r>
      <w:proofErr w:type="spellEnd"/>
      <w:r w:rsidRPr="00041AF6">
        <w:t xml:space="preserve"> for both </w:t>
      </w:r>
      <w:proofErr w:type="spellStart"/>
      <w:r w:rsidRPr="00041AF6">
        <w:t>Ca</w:t>
      </w:r>
      <w:proofErr w:type="spellEnd"/>
      <w:r w:rsidRPr="00041AF6">
        <w:t xml:space="preserve">++ and PO4- </w:t>
      </w:r>
    </w:p>
    <w:p w14:paraId="47B36747" w14:textId="5CA19420" w:rsidR="00041AF6" w:rsidRPr="00041AF6" w:rsidRDefault="00041AF6" w:rsidP="00D4088A">
      <w:pPr>
        <w:pStyle w:val="ListParagraph"/>
        <w:numPr>
          <w:ilvl w:val="2"/>
          <w:numId w:val="56"/>
        </w:numPr>
      </w:pPr>
      <w:r w:rsidRPr="00041AF6">
        <w:t>2) GI and bone responses are slower</w:t>
      </w:r>
    </w:p>
    <w:p w14:paraId="488DE9D5" w14:textId="49DD6B0D" w:rsidR="00041AF6" w:rsidRPr="00041AF6" w:rsidRDefault="00041AF6" w:rsidP="00D4088A">
      <w:pPr>
        <w:pStyle w:val="ListParagraph"/>
        <w:numPr>
          <w:ilvl w:val="3"/>
          <w:numId w:val="56"/>
        </w:numPr>
      </w:pPr>
      <w:r w:rsidRPr="00041AF6">
        <w:t>Return to normal in days/weeks</w:t>
      </w:r>
    </w:p>
    <w:p w14:paraId="07505E75" w14:textId="26391536" w:rsidR="00041AF6" w:rsidRPr="00041AF6" w:rsidRDefault="00041AF6" w:rsidP="00D4088A">
      <w:pPr>
        <w:numPr>
          <w:ilvl w:val="2"/>
          <w:numId w:val="56"/>
        </w:numPr>
      </w:pPr>
      <w:proofErr w:type="gramStart"/>
      <w:r w:rsidRPr="00041AF6">
        <w:t>3)</w:t>
      </w:r>
      <w:r w:rsidR="007E1F94">
        <w:t xml:space="preserve">  GI</w:t>
      </w:r>
      <w:proofErr w:type="gramEnd"/>
      <w:r w:rsidR="007E1F94">
        <w:t xml:space="preserve"> response is diet dependent—must get Calcium and Phosphate in the diet so GI response is critical </w:t>
      </w:r>
    </w:p>
    <w:p w14:paraId="31446C52" w14:textId="76EF6EB6" w:rsidR="00041AF6" w:rsidRPr="00041AF6" w:rsidRDefault="00041AF6" w:rsidP="00D4088A">
      <w:pPr>
        <w:numPr>
          <w:ilvl w:val="2"/>
          <w:numId w:val="56"/>
        </w:numPr>
      </w:pPr>
      <w:proofErr w:type="gramStart"/>
      <w:r w:rsidRPr="00041AF6">
        <w:t>4</w:t>
      </w:r>
      <w:r w:rsidRPr="007E1F94">
        <w:rPr>
          <w:b/>
        </w:rPr>
        <w:t>)  Bone</w:t>
      </w:r>
      <w:proofErr w:type="gramEnd"/>
      <w:r w:rsidRPr="007E1F94">
        <w:rPr>
          <w:b/>
        </w:rPr>
        <w:t xml:space="preserve"> responses offer biggest reserve for managing </w:t>
      </w:r>
      <w:proofErr w:type="spellStart"/>
      <w:r w:rsidRPr="007E1F94">
        <w:rPr>
          <w:b/>
        </w:rPr>
        <w:t>Ca</w:t>
      </w:r>
      <w:proofErr w:type="spellEnd"/>
      <w:r w:rsidRPr="007E1F94">
        <w:rPr>
          <w:b/>
        </w:rPr>
        <w:t>++</w:t>
      </w:r>
      <w:r w:rsidR="007E1F94" w:rsidRPr="007E1F94">
        <w:rPr>
          <w:b/>
        </w:rPr>
        <w:t xml:space="preserve"> </w:t>
      </w:r>
      <w:r w:rsidRPr="007E1F94">
        <w:rPr>
          <w:b/>
        </w:rPr>
        <w:t xml:space="preserve"> and PO4-</w:t>
      </w:r>
      <w:r w:rsidR="007E1F94">
        <w:t xml:space="preserve"> (</w:t>
      </w:r>
      <w:r w:rsidR="007E1F94" w:rsidRPr="007E1F94">
        <w:t>huge plus</w:t>
      </w:r>
      <w:r w:rsidR="007E1F94">
        <w:t>)</w:t>
      </w:r>
      <w:r w:rsidRPr="00041AF6">
        <w:t xml:space="preserve">, but bone is altered </w:t>
      </w:r>
      <w:r w:rsidR="007E1F94">
        <w:t>by PTH and vitamin D (</w:t>
      </w:r>
      <w:r w:rsidR="007E1F94" w:rsidRPr="007E1F94">
        <w:t>huge minus</w:t>
      </w:r>
      <w:r w:rsidR="007E1F94">
        <w:t>)</w:t>
      </w:r>
    </w:p>
    <w:p w14:paraId="28FC5A03" w14:textId="77777777" w:rsidR="00041AF6" w:rsidRPr="00041AF6" w:rsidRDefault="00041AF6" w:rsidP="00D4088A">
      <w:pPr>
        <w:numPr>
          <w:ilvl w:val="2"/>
          <w:numId w:val="56"/>
        </w:numPr>
      </w:pPr>
      <w:proofErr w:type="gramStart"/>
      <w:r w:rsidRPr="00041AF6">
        <w:t>5)  Renal</w:t>
      </w:r>
      <w:proofErr w:type="gramEnd"/>
      <w:r w:rsidRPr="00041AF6">
        <w:t xml:space="preserve"> and GI responses have much less reserve, but there is no tissue cost </w:t>
      </w:r>
    </w:p>
    <w:p w14:paraId="7415DEDB" w14:textId="6AAEA38A" w:rsidR="00041AF6" w:rsidRPr="00041AF6" w:rsidRDefault="00041AF6" w:rsidP="00D4088A">
      <w:pPr>
        <w:pStyle w:val="ListParagraph"/>
        <w:numPr>
          <w:ilvl w:val="0"/>
          <w:numId w:val="56"/>
        </w:numPr>
      </w:pPr>
      <w:r w:rsidRPr="00041AF6">
        <w:rPr>
          <w:b/>
          <w:bCs/>
        </w:rPr>
        <w:t>CORTISOL and Calcium Regulation</w:t>
      </w:r>
    </w:p>
    <w:p w14:paraId="0613797D" w14:textId="3D89A3C1" w:rsidR="00041AF6" w:rsidRPr="00041AF6" w:rsidRDefault="007E1F94" w:rsidP="00D4088A">
      <w:pPr>
        <w:numPr>
          <w:ilvl w:val="1"/>
          <w:numId w:val="56"/>
        </w:numPr>
      </w:pPr>
      <w:r>
        <w:t xml:space="preserve">↓ GI tract </w:t>
      </w:r>
      <w:proofErr w:type="spellStart"/>
      <w:r>
        <w:t>Ca</w:t>
      </w:r>
      <w:proofErr w:type="spellEnd"/>
      <w:r>
        <w:t xml:space="preserve">++ uptake—counteracts Vitamin D action </w:t>
      </w:r>
    </w:p>
    <w:p w14:paraId="342862B0" w14:textId="35382E84" w:rsidR="00041AF6" w:rsidRPr="00041AF6" w:rsidRDefault="007E1F94" w:rsidP="00D4088A">
      <w:pPr>
        <w:numPr>
          <w:ilvl w:val="1"/>
          <w:numId w:val="56"/>
        </w:numPr>
      </w:pPr>
      <w:r>
        <w:t>↓</w:t>
      </w:r>
      <w:r w:rsidR="00041AF6" w:rsidRPr="00041AF6">
        <w:t xml:space="preserve"> renal </w:t>
      </w:r>
      <w:proofErr w:type="spellStart"/>
      <w:r w:rsidR="00041AF6" w:rsidRPr="00041AF6">
        <w:t>Ca</w:t>
      </w:r>
      <w:proofErr w:type="spellEnd"/>
      <w:r w:rsidR="00041AF6" w:rsidRPr="00041AF6">
        <w:t>++ reabsorption</w:t>
      </w:r>
      <w:r>
        <w:t xml:space="preserve">—so counteracts PTH action on calcium in the kidney </w:t>
      </w:r>
      <w:r w:rsidR="00041AF6" w:rsidRPr="00041AF6">
        <w:t xml:space="preserve"> </w:t>
      </w:r>
    </w:p>
    <w:p w14:paraId="0C5ECF36" w14:textId="73CB3637" w:rsidR="00041AF6" w:rsidRPr="00041AF6" w:rsidRDefault="007E1F94" w:rsidP="00D4088A">
      <w:pPr>
        <w:numPr>
          <w:ilvl w:val="1"/>
          <w:numId w:val="56"/>
        </w:numPr>
      </w:pPr>
      <w:r>
        <w:t xml:space="preserve">Inhibits osteoblast action—do indirectly favors </w:t>
      </w:r>
      <w:proofErr w:type="spellStart"/>
      <w:r>
        <w:t>osteoclastic</w:t>
      </w:r>
      <w:proofErr w:type="spellEnd"/>
      <w:r>
        <w:t xml:space="preserve"> activity </w:t>
      </w:r>
    </w:p>
    <w:p w14:paraId="2C3FF2DB" w14:textId="398C7718" w:rsidR="00041AF6" w:rsidRDefault="00041AF6" w:rsidP="00D4088A">
      <w:pPr>
        <w:numPr>
          <w:ilvl w:val="1"/>
          <w:numId w:val="56"/>
        </w:numPr>
      </w:pPr>
      <w:r w:rsidRPr="00041AF6">
        <w:t>Due to above effects, chronic glucocorticoid therapy (e.g., to treat asthma, arthriti</w:t>
      </w:r>
      <w:r w:rsidR="007E1F94">
        <w:t>s</w:t>
      </w:r>
      <w:r w:rsidR="007E1F94">
        <w:sym w:font="Wingdings" w:char="F0DF"/>
      </w:r>
      <w:r w:rsidR="007E1F94">
        <w:t xml:space="preserve"> more common in elderly people</w:t>
      </w:r>
      <w:r w:rsidRPr="00041AF6">
        <w:t xml:space="preserve">) </w:t>
      </w:r>
      <w:r w:rsidR="007E1F94">
        <w:t xml:space="preserve">on a chronic basis </w:t>
      </w:r>
      <w:r w:rsidRPr="00041AF6">
        <w:t xml:space="preserve">can facilitate osteoporosis. </w:t>
      </w:r>
    </w:p>
    <w:p w14:paraId="27AF6460" w14:textId="50000126" w:rsidR="007E1F94" w:rsidRPr="00041AF6" w:rsidRDefault="007E1F94" w:rsidP="007E1F94">
      <w:pPr>
        <w:numPr>
          <w:ilvl w:val="2"/>
          <w:numId w:val="56"/>
        </w:numPr>
      </w:pPr>
      <w:r>
        <w:t>Making a bad situation worse so you should address this issue in elderly patients.</w:t>
      </w:r>
    </w:p>
    <w:p w14:paraId="2C5483CA" w14:textId="02A779F4" w:rsidR="00041AF6" w:rsidRPr="007E1F94" w:rsidRDefault="00041AF6" w:rsidP="00D4088A">
      <w:pPr>
        <w:pStyle w:val="ListParagraph"/>
        <w:numPr>
          <w:ilvl w:val="0"/>
          <w:numId w:val="56"/>
        </w:numPr>
      </w:pPr>
      <w:r w:rsidRPr="00041AF6">
        <w:rPr>
          <w:b/>
          <w:bCs/>
        </w:rPr>
        <w:t>CALCITONIN</w:t>
      </w:r>
    </w:p>
    <w:p w14:paraId="2C269DF8" w14:textId="1AFF2BD0" w:rsidR="007E1F94" w:rsidRPr="00041AF6" w:rsidRDefault="007E1F94" w:rsidP="007E1F94">
      <w:pPr>
        <w:pStyle w:val="ListParagraph"/>
        <w:numPr>
          <w:ilvl w:val="1"/>
          <w:numId w:val="56"/>
        </w:numPr>
      </w:pPr>
      <w:r>
        <w:t xml:space="preserve">Not very involved in the </w:t>
      </w:r>
      <w:proofErr w:type="gramStart"/>
      <w:r>
        <w:t>minute to minute</w:t>
      </w:r>
      <w:proofErr w:type="gramEnd"/>
      <w:r>
        <w:t xml:space="preserve"> regulation of </w:t>
      </w:r>
      <w:proofErr w:type="spellStart"/>
      <w:r>
        <w:t>Ca</w:t>
      </w:r>
      <w:proofErr w:type="spellEnd"/>
      <w:r>
        <w:t xml:space="preserve"> unlike vitamin D and PTH.</w:t>
      </w:r>
    </w:p>
    <w:p w14:paraId="4150BA1E" w14:textId="77777777" w:rsidR="00041AF6" w:rsidRPr="00041AF6" w:rsidRDefault="00041AF6" w:rsidP="00D4088A">
      <w:pPr>
        <w:numPr>
          <w:ilvl w:val="1"/>
          <w:numId w:val="56"/>
        </w:numPr>
      </w:pPr>
      <w:r w:rsidRPr="00041AF6">
        <w:t xml:space="preserve">Made by </w:t>
      </w:r>
      <w:proofErr w:type="spellStart"/>
      <w:r w:rsidRPr="00041AF6">
        <w:t>parafollicular</w:t>
      </w:r>
      <w:proofErr w:type="spellEnd"/>
      <w:r w:rsidRPr="00041AF6">
        <w:t xml:space="preserve"> (C) cells of thyroid </w:t>
      </w:r>
    </w:p>
    <w:p w14:paraId="5100F3A7" w14:textId="027757E1" w:rsidR="00041AF6" w:rsidRPr="00041AF6" w:rsidRDefault="00041AF6" w:rsidP="00D4088A">
      <w:pPr>
        <w:numPr>
          <w:ilvl w:val="2"/>
          <w:numId w:val="56"/>
        </w:numPr>
      </w:pPr>
      <w:proofErr w:type="gramStart"/>
      <w:r w:rsidRPr="00041AF6">
        <w:t>1)  </w:t>
      </w:r>
      <w:r w:rsidR="007E1F94">
        <w:t>C</w:t>
      </w:r>
      <w:proofErr w:type="gramEnd"/>
      <w:r w:rsidR="007E1F94">
        <w:t xml:space="preserve"> cell are of n</w:t>
      </w:r>
      <w:r w:rsidRPr="00041AF6">
        <w:t xml:space="preserve">eural crest origin </w:t>
      </w:r>
    </w:p>
    <w:p w14:paraId="2C9036F2" w14:textId="3772FC2D" w:rsidR="00041AF6" w:rsidRPr="00041AF6" w:rsidRDefault="00041AF6" w:rsidP="00D4088A">
      <w:pPr>
        <w:numPr>
          <w:ilvl w:val="2"/>
          <w:numId w:val="56"/>
        </w:numPr>
      </w:pPr>
      <w:proofErr w:type="gramStart"/>
      <w:r w:rsidRPr="00041AF6">
        <w:t>2)  Only</w:t>
      </w:r>
      <w:proofErr w:type="gramEnd"/>
      <w:r w:rsidRPr="00041AF6">
        <w:t xml:space="preserve"> 0.1% of the thyroid epithelial cells </w:t>
      </w:r>
      <w:r w:rsidR="007E1F94">
        <w:t xml:space="preserve">and is the only source for calcitonin </w:t>
      </w:r>
    </w:p>
    <w:p w14:paraId="33989D42" w14:textId="77777777" w:rsidR="00041AF6" w:rsidRPr="00041AF6" w:rsidRDefault="00041AF6" w:rsidP="00D4088A">
      <w:pPr>
        <w:numPr>
          <w:ilvl w:val="1"/>
          <w:numId w:val="56"/>
        </w:numPr>
      </w:pPr>
      <w:r w:rsidRPr="00041AF6">
        <w:t xml:space="preserve">Straight chain peptide (32 amino acids) </w:t>
      </w:r>
    </w:p>
    <w:p w14:paraId="011B20EA" w14:textId="77777777" w:rsidR="00041AF6" w:rsidRDefault="00041AF6" w:rsidP="00D4088A">
      <w:pPr>
        <w:pStyle w:val="ListParagraph"/>
        <w:numPr>
          <w:ilvl w:val="2"/>
          <w:numId w:val="56"/>
        </w:numPr>
      </w:pPr>
      <w:r w:rsidRPr="00041AF6">
        <w:t>Der</w:t>
      </w:r>
      <w:r>
        <w:t xml:space="preserve">ived from a </w:t>
      </w:r>
      <w:proofErr w:type="spellStart"/>
      <w:r>
        <w:t>preprocalcitonin</w:t>
      </w:r>
      <w:proofErr w:type="spellEnd"/>
      <w:r>
        <w:t> </w:t>
      </w:r>
    </w:p>
    <w:p w14:paraId="236A1AE9" w14:textId="47E8B2B6" w:rsidR="00041AF6" w:rsidRPr="00041AF6" w:rsidRDefault="00041AF6" w:rsidP="00D4088A">
      <w:pPr>
        <w:pStyle w:val="ListParagraph"/>
        <w:numPr>
          <w:ilvl w:val="1"/>
          <w:numId w:val="56"/>
        </w:numPr>
      </w:pPr>
      <w:r w:rsidRPr="00041AF6">
        <w:t>Storage, release, transport characteristics similar to PTH except calcitonin is mostly cleared by</w:t>
      </w:r>
      <w:r>
        <w:t xml:space="preserve"> </w:t>
      </w:r>
      <w:r w:rsidRPr="00041AF6">
        <w:t>kidney</w:t>
      </w:r>
      <w:r w:rsidR="007E1F94">
        <w:t xml:space="preserve"> (not by the liver which is how PTH is cleared) </w:t>
      </w:r>
    </w:p>
    <w:p w14:paraId="450FCF5C" w14:textId="77777777" w:rsidR="00041AF6" w:rsidRDefault="00041AF6" w:rsidP="00D4088A">
      <w:pPr>
        <w:numPr>
          <w:ilvl w:val="1"/>
          <w:numId w:val="56"/>
        </w:numPr>
      </w:pPr>
      <w:r w:rsidRPr="00041AF6">
        <w:t>Calcitonin regulation  </w:t>
      </w:r>
    </w:p>
    <w:p w14:paraId="38972BD8" w14:textId="0A92D451" w:rsidR="00041AF6" w:rsidRPr="00041AF6" w:rsidRDefault="00041AF6" w:rsidP="00D4088A">
      <w:pPr>
        <w:numPr>
          <w:ilvl w:val="2"/>
          <w:numId w:val="56"/>
        </w:numPr>
      </w:pPr>
      <w:r w:rsidRPr="00041AF6">
        <w:t xml:space="preserve">1) Calcitonin increased by </w:t>
      </w:r>
    </w:p>
    <w:p w14:paraId="5B094C33" w14:textId="254DF3CA" w:rsidR="00041AF6" w:rsidRDefault="00041AF6" w:rsidP="00D4088A">
      <w:pPr>
        <w:numPr>
          <w:ilvl w:val="3"/>
          <w:numId w:val="56"/>
        </w:numPr>
      </w:pPr>
      <w:r w:rsidRPr="007E1F94">
        <w:rPr>
          <w:highlight w:val="yellow"/>
        </w:rPr>
        <w:sym w:font="Symbol" w:char="F0AD"/>
      </w:r>
      <w:r w:rsidRPr="007E1F94">
        <w:rPr>
          <w:highlight w:val="yellow"/>
        </w:rPr>
        <w:t xml:space="preserve"> </w:t>
      </w:r>
      <w:proofErr w:type="gramStart"/>
      <w:r w:rsidR="007E1F94" w:rsidRPr="007E1F94">
        <w:rPr>
          <w:highlight w:val="yellow"/>
        </w:rPr>
        <w:t>plasma</w:t>
      </w:r>
      <w:proofErr w:type="gramEnd"/>
      <w:r w:rsidR="007E1F94" w:rsidRPr="007E1F94">
        <w:rPr>
          <w:highlight w:val="yellow"/>
        </w:rPr>
        <w:t xml:space="preserve"> </w:t>
      </w:r>
      <w:r w:rsidRPr="007E1F94">
        <w:rPr>
          <w:highlight w:val="yellow"/>
        </w:rPr>
        <w:t>Calcium</w:t>
      </w:r>
    </w:p>
    <w:p w14:paraId="09D7200C" w14:textId="77777777" w:rsidR="00041AF6" w:rsidRDefault="00041AF6" w:rsidP="00D4088A">
      <w:pPr>
        <w:numPr>
          <w:ilvl w:val="4"/>
          <w:numId w:val="56"/>
        </w:numPr>
      </w:pPr>
      <w:r>
        <w:t>Most important regulator</w:t>
      </w:r>
    </w:p>
    <w:p w14:paraId="1A79E296" w14:textId="3D2DE8EF" w:rsidR="00041AF6" w:rsidRPr="00041AF6" w:rsidRDefault="00041AF6" w:rsidP="00D4088A">
      <w:pPr>
        <w:numPr>
          <w:ilvl w:val="4"/>
          <w:numId w:val="56"/>
        </w:numPr>
      </w:pPr>
      <w:r w:rsidRPr="00041AF6">
        <w:t xml:space="preserve">A 1/mg/100 ml acute </w:t>
      </w:r>
      <w:r w:rsidR="007E1F94">
        <w:sym w:font="Symbol" w:char="F0AD"/>
      </w:r>
      <w:r w:rsidR="007E1F94">
        <w:t xml:space="preserve"> </w:t>
      </w:r>
      <w:r w:rsidRPr="00041AF6">
        <w:t>calcium</w:t>
      </w:r>
      <w:r>
        <w:t xml:space="preserve"> </w:t>
      </w:r>
      <w:r>
        <w:sym w:font="Wingdings" w:char="F0E0"/>
      </w:r>
      <w:r>
        <w:t xml:space="preserve"> </w:t>
      </w:r>
      <w:r w:rsidRPr="00041AF6">
        <w:t xml:space="preserve">2-10 fold </w:t>
      </w:r>
      <w:r w:rsidR="007E1F94">
        <w:sym w:font="Symbol" w:char="F0AD"/>
      </w:r>
      <w:r w:rsidR="007E1F94">
        <w:t xml:space="preserve"> </w:t>
      </w:r>
      <w:r w:rsidRPr="00041AF6">
        <w:t xml:space="preserve">calcitonin </w:t>
      </w:r>
    </w:p>
    <w:p w14:paraId="50F65FDF" w14:textId="728DE45F" w:rsidR="00041AF6" w:rsidRDefault="00041AF6" w:rsidP="00D4088A">
      <w:pPr>
        <w:numPr>
          <w:ilvl w:val="3"/>
          <w:numId w:val="56"/>
        </w:numPr>
      </w:pPr>
      <w:r w:rsidRPr="00041AF6">
        <w:t xml:space="preserve">Food ingestion </w:t>
      </w:r>
    </w:p>
    <w:p w14:paraId="3A8E537E" w14:textId="4A0E6457" w:rsidR="007E1F94" w:rsidRPr="00041AF6" w:rsidRDefault="007E1F94" w:rsidP="007E1F94">
      <w:pPr>
        <w:numPr>
          <w:ilvl w:val="4"/>
          <w:numId w:val="56"/>
        </w:numPr>
      </w:pPr>
      <w:r w:rsidRPr="007E1F94">
        <w:t>Anticipatory b</w:t>
      </w:r>
      <w:r>
        <w:t>/</w:t>
      </w:r>
      <w:r w:rsidRPr="007E1F94">
        <w:t>c the food can potentially contain Ca.</w:t>
      </w:r>
    </w:p>
    <w:p w14:paraId="16C8BD83" w14:textId="04BC3049" w:rsidR="00041AF6" w:rsidRDefault="00041AF6" w:rsidP="00D4088A">
      <w:pPr>
        <w:numPr>
          <w:ilvl w:val="3"/>
          <w:numId w:val="56"/>
        </w:numPr>
      </w:pPr>
      <w:r>
        <w:sym w:font="Symbol" w:char="F0AD"/>
      </w:r>
      <w:r>
        <w:t xml:space="preserve"> </w:t>
      </w:r>
      <w:r w:rsidRPr="00041AF6">
        <w:t xml:space="preserve"> Gastrin (test for calcitonin response) </w:t>
      </w:r>
      <w:r w:rsidR="002B2B88">
        <w:t xml:space="preserve">–also associated w/ the ingestion of food </w:t>
      </w:r>
    </w:p>
    <w:p w14:paraId="77A63626" w14:textId="3DA1E62A" w:rsidR="002B2B88" w:rsidRDefault="002B2B88" w:rsidP="002B2B88">
      <w:pPr>
        <w:numPr>
          <w:ilvl w:val="4"/>
          <w:numId w:val="56"/>
        </w:numPr>
      </w:pPr>
      <w:r w:rsidRPr="007E1F94">
        <w:t>Good test for</w:t>
      </w:r>
      <w:r>
        <w:t xml:space="preserve"> the responsiveness of </w:t>
      </w:r>
      <w:r w:rsidRPr="007E1F94">
        <w:t>C cell.</w:t>
      </w:r>
    </w:p>
    <w:p w14:paraId="4E127062" w14:textId="77777777" w:rsidR="002B2B88" w:rsidRDefault="002B2B88" w:rsidP="00D4088A">
      <w:pPr>
        <w:numPr>
          <w:ilvl w:val="2"/>
          <w:numId w:val="56"/>
        </w:numPr>
      </w:pPr>
      <w:r>
        <w:t>2) Calcitonin decreased by</w:t>
      </w:r>
    </w:p>
    <w:p w14:paraId="381C8924" w14:textId="77777777" w:rsidR="002B2B88" w:rsidRDefault="00041AF6" w:rsidP="002B2B88">
      <w:pPr>
        <w:numPr>
          <w:ilvl w:val="3"/>
          <w:numId w:val="56"/>
        </w:numPr>
      </w:pPr>
      <w:r>
        <w:sym w:font="Symbol" w:char="F0AF"/>
      </w:r>
      <w:r>
        <w:t xml:space="preserve"> </w:t>
      </w:r>
      <w:proofErr w:type="gramStart"/>
      <w:r w:rsidR="002B2B88">
        <w:t>in</w:t>
      </w:r>
      <w:proofErr w:type="gramEnd"/>
      <w:r w:rsidR="002B2B88">
        <w:t xml:space="preserve"> plasma calcium </w:t>
      </w:r>
    </w:p>
    <w:p w14:paraId="357F553B" w14:textId="77777777" w:rsidR="002B2B88" w:rsidRDefault="00041AF6" w:rsidP="002B2B88">
      <w:pPr>
        <w:numPr>
          <w:ilvl w:val="4"/>
          <w:numId w:val="56"/>
        </w:numPr>
      </w:pPr>
      <w:proofErr w:type="gramStart"/>
      <w:r w:rsidRPr="00041AF6">
        <w:t>may</w:t>
      </w:r>
      <w:proofErr w:type="gramEnd"/>
      <w:r w:rsidRPr="00041AF6">
        <w:t xml:space="preserve"> be simple </w:t>
      </w:r>
      <w:r w:rsidRPr="002B2B88">
        <w:rPr>
          <w:b/>
        </w:rPr>
        <w:t>passive</w:t>
      </w:r>
      <w:r w:rsidRPr="00041AF6">
        <w:t xml:space="preserve"> decrease</w:t>
      </w:r>
      <w:r w:rsidR="002B2B88">
        <w:t xml:space="preserve"> in calcitonin</w:t>
      </w:r>
    </w:p>
    <w:p w14:paraId="2E1B19B7" w14:textId="69828F2D" w:rsidR="00041AF6" w:rsidRDefault="002B2B88" w:rsidP="002B2B88">
      <w:pPr>
        <w:numPr>
          <w:ilvl w:val="5"/>
          <w:numId w:val="56"/>
        </w:numPr>
      </w:pPr>
      <w:proofErr w:type="gramStart"/>
      <w:r>
        <w:t>Absence  of</w:t>
      </w:r>
      <w:proofErr w:type="gramEnd"/>
      <w:r>
        <w:t xml:space="preserve"> </w:t>
      </w:r>
      <w:proofErr w:type="spellStart"/>
      <w:r>
        <w:t>hypercalcemia</w:t>
      </w:r>
      <w:proofErr w:type="spellEnd"/>
      <w:r>
        <w:t xml:space="preserve"> will not inhibit calcitonin it just will not be released </w:t>
      </w:r>
    </w:p>
    <w:p w14:paraId="60B65420" w14:textId="77777777" w:rsidR="00041AF6" w:rsidRPr="00041AF6" w:rsidRDefault="00041AF6" w:rsidP="00D4088A">
      <w:pPr>
        <w:numPr>
          <w:ilvl w:val="1"/>
          <w:numId w:val="56"/>
        </w:numPr>
      </w:pPr>
      <w:r w:rsidRPr="00041AF6">
        <w:t xml:space="preserve">Calcitonin effects </w:t>
      </w:r>
    </w:p>
    <w:p w14:paraId="4DC636E0" w14:textId="1B9CCBEF" w:rsidR="00041AF6" w:rsidRPr="00041AF6" w:rsidRDefault="00041AF6" w:rsidP="00D4088A">
      <w:pPr>
        <w:numPr>
          <w:ilvl w:val="2"/>
          <w:numId w:val="56"/>
        </w:numPr>
      </w:pPr>
      <w:proofErr w:type="gramStart"/>
      <w:r w:rsidRPr="00041AF6">
        <w:t>1)  </w:t>
      </w:r>
      <w:proofErr w:type="gramEnd"/>
      <w:r w:rsidRPr="002B2B88">
        <w:rPr>
          <w:b/>
        </w:rPr>
        <w:sym w:font="Symbol" w:char="F0AF"/>
      </w:r>
      <w:r w:rsidRPr="002B2B88">
        <w:rPr>
          <w:b/>
        </w:rPr>
        <w:t xml:space="preserve">  Plasma calcium</w:t>
      </w:r>
      <w:r w:rsidRPr="00041AF6">
        <w:t xml:space="preserve"> </w:t>
      </w:r>
    </w:p>
    <w:p w14:paraId="483414C1" w14:textId="77777777" w:rsidR="00041AF6" w:rsidRDefault="00041AF6" w:rsidP="00D4088A">
      <w:pPr>
        <w:numPr>
          <w:ilvl w:val="3"/>
          <w:numId w:val="56"/>
        </w:numPr>
      </w:pPr>
      <w:proofErr w:type="gramStart"/>
      <w:r w:rsidRPr="00041AF6">
        <w:t>a)  Inhibits</w:t>
      </w:r>
      <w:proofErr w:type="gramEnd"/>
      <w:r w:rsidRPr="00041AF6">
        <w:t xml:space="preserve"> bone resorption via reduced osteoclast activity </w:t>
      </w:r>
    </w:p>
    <w:p w14:paraId="110D00BD" w14:textId="77777777" w:rsidR="00041AF6" w:rsidRDefault="00041AF6" w:rsidP="00D4088A">
      <w:pPr>
        <w:numPr>
          <w:ilvl w:val="3"/>
          <w:numId w:val="56"/>
        </w:numPr>
      </w:pPr>
      <w:proofErr w:type="gramStart"/>
      <w:r w:rsidRPr="00041AF6">
        <w:t>b)  Escape</w:t>
      </w:r>
      <w:proofErr w:type="gramEnd"/>
      <w:r w:rsidRPr="00041AF6">
        <w:t xml:space="preserve"> from calcitonin effect occurs over time </w:t>
      </w:r>
    </w:p>
    <w:p w14:paraId="0196D4B1" w14:textId="0F891BB6" w:rsidR="002B2B88" w:rsidRPr="00041AF6" w:rsidRDefault="002B2B88" w:rsidP="002B2B88">
      <w:pPr>
        <w:numPr>
          <w:ilvl w:val="4"/>
          <w:numId w:val="56"/>
        </w:numPr>
      </w:pPr>
      <w:r>
        <w:t xml:space="preserve">This effect is temporary </w:t>
      </w:r>
    </w:p>
    <w:p w14:paraId="3AE21738" w14:textId="19F8DD17" w:rsidR="00041AF6" w:rsidRPr="00041AF6" w:rsidRDefault="00041AF6" w:rsidP="00D4088A">
      <w:pPr>
        <w:numPr>
          <w:ilvl w:val="2"/>
          <w:numId w:val="56"/>
        </w:numPr>
      </w:pPr>
      <w:proofErr w:type="gramStart"/>
      <w:r w:rsidRPr="00041AF6">
        <w:t>2)</w:t>
      </w:r>
      <w:r w:rsidRPr="002B2B88">
        <w:rPr>
          <w:b/>
        </w:rPr>
        <w:t xml:space="preserve">  </w:t>
      </w:r>
      <w:proofErr w:type="gramEnd"/>
      <w:r w:rsidRPr="002B2B88">
        <w:rPr>
          <w:b/>
        </w:rPr>
        <w:sym w:font="Symbol" w:char="F0AD"/>
      </w:r>
      <w:r w:rsidRPr="002B2B88">
        <w:rPr>
          <w:b/>
        </w:rPr>
        <w:t xml:space="preserve"> Bone density </w:t>
      </w:r>
    </w:p>
    <w:p w14:paraId="0EA1A0E7" w14:textId="77777777" w:rsidR="00041AF6" w:rsidRPr="00041AF6" w:rsidRDefault="00041AF6" w:rsidP="00D4088A">
      <w:pPr>
        <w:numPr>
          <w:ilvl w:val="2"/>
          <w:numId w:val="56"/>
        </w:numPr>
      </w:pPr>
      <w:proofErr w:type="gramStart"/>
      <w:r w:rsidRPr="00041AF6">
        <w:t>3)  Antagonizes</w:t>
      </w:r>
      <w:proofErr w:type="gramEnd"/>
      <w:r w:rsidRPr="00041AF6">
        <w:t xml:space="preserve"> PTH effect on calcium </w:t>
      </w:r>
    </w:p>
    <w:p w14:paraId="69A6846C" w14:textId="77777777" w:rsidR="00041AF6" w:rsidRPr="00041AF6" w:rsidRDefault="00041AF6" w:rsidP="00D4088A">
      <w:pPr>
        <w:numPr>
          <w:ilvl w:val="2"/>
          <w:numId w:val="56"/>
        </w:numPr>
      </w:pPr>
      <w:proofErr w:type="gramStart"/>
      <w:r w:rsidRPr="00041AF6">
        <w:t>4)  Decreases</w:t>
      </w:r>
      <w:proofErr w:type="gramEnd"/>
      <w:r w:rsidRPr="00041AF6">
        <w:t xml:space="preserve"> plasma phosphate </w:t>
      </w:r>
    </w:p>
    <w:p w14:paraId="34332084" w14:textId="77777777" w:rsidR="00041AF6" w:rsidRPr="00041AF6" w:rsidRDefault="00041AF6" w:rsidP="00D4088A">
      <w:pPr>
        <w:numPr>
          <w:ilvl w:val="3"/>
          <w:numId w:val="56"/>
        </w:numPr>
      </w:pPr>
      <w:proofErr w:type="gramStart"/>
      <w:r w:rsidRPr="00041AF6">
        <w:t>a)  Same</w:t>
      </w:r>
      <w:proofErr w:type="gramEnd"/>
      <w:r w:rsidRPr="00041AF6">
        <w:t xml:space="preserve"> as PTH effect on phosphate </w:t>
      </w:r>
    </w:p>
    <w:p w14:paraId="28733668" w14:textId="75547250" w:rsidR="00041AF6" w:rsidRDefault="00041AF6" w:rsidP="00D4088A">
      <w:pPr>
        <w:numPr>
          <w:ilvl w:val="3"/>
          <w:numId w:val="56"/>
        </w:numPr>
      </w:pPr>
      <w:proofErr w:type="gramStart"/>
      <w:r w:rsidRPr="00041AF6">
        <w:t>b)  Independent</w:t>
      </w:r>
      <w:proofErr w:type="gramEnd"/>
      <w:r w:rsidRPr="00041AF6">
        <w:t xml:space="preserve"> of </w:t>
      </w:r>
      <w:proofErr w:type="spellStart"/>
      <w:r w:rsidRPr="00041AF6">
        <w:t>hypocalcemia</w:t>
      </w:r>
      <w:proofErr w:type="spellEnd"/>
      <w:r w:rsidRPr="00041AF6">
        <w:t xml:space="preserve"> effect (i.e., not </w:t>
      </w:r>
      <w:r w:rsidR="002B2B88">
        <w:sym w:font="Symbol" w:char="F0AF"/>
      </w:r>
      <w:r w:rsidR="002B2B88">
        <w:t xml:space="preserve"> plasma phosphate </w:t>
      </w:r>
      <w:r w:rsidRPr="00041AF6">
        <w:t xml:space="preserve">via PTH) </w:t>
      </w:r>
    </w:p>
    <w:p w14:paraId="7B466D84" w14:textId="2D029B1B" w:rsidR="002B2B88" w:rsidRPr="00041AF6" w:rsidRDefault="002B2B88" w:rsidP="002B2B88">
      <w:pPr>
        <w:numPr>
          <w:ilvl w:val="4"/>
          <w:numId w:val="56"/>
        </w:numPr>
      </w:pPr>
      <w:r>
        <w:t>It d</w:t>
      </w:r>
      <w:r w:rsidRPr="002B2B88">
        <w:t>irectly inhibits the reabsorption of plasma phosphate</w:t>
      </w:r>
    </w:p>
    <w:p w14:paraId="66FAEE13" w14:textId="77777777" w:rsidR="00041AF6" w:rsidRPr="00041AF6" w:rsidRDefault="00041AF6" w:rsidP="00D4088A">
      <w:pPr>
        <w:numPr>
          <w:ilvl w:val="2"/>
          <w:numId w:val="56"/>
        </w:numPr>
      </w:pPr>
      <w:proofErr w:type="gramStart"/>
      <w:r w:rsidRPr="00041AF6">
        <w:t>5)  Plays</w:t>
      </w:r>
      <w:proofErr w:type="gramEnd"/>
      <w:r w:rsidRPr="00041AF6">
        <w:t xml:space="preserve"> minimal role in daily calcium homeostasis </w:t>
      </w:r>
    </w:p>
    <w:p w14:paraId="438C34E1" w14:textId="77777777" w:rsidR="00041AF6" w:rsidRPr="00041AF6" w:rsidRDefault="00041AF6" w:rsidP="00D4088A">
      <w:pPr>
        <w:numPr>
          <w:ilvl w:val="3"/>
          <w:numId w:val="56"/>
        </w:numPr>
      </w:pPr>
      <w:proofErr w:type="gramStart"/>
      <w:r w:rsidRPr="00041AF6">
        <w:t>a)  Because</w:t>
      </w:r>
      <w:proofErr w:type="gramEnd"/>
      <w:r w:rsidRPr="00041AF6">
        <w:t xml:space="preserve"> PTH is a finely tuned regulator of calcium </w:t>
      </w:r>
    </w:p>
    <w:p w14:paraId="74D57DBE" w14:textId="65A743DF" w:rsidR="00041AF6" w:rsidRDefault="00041AF6" w:rsidP="00D4088A">
      <w:pPr>
        <w:numPr>
          <w:ilvl w:val="3"/>
          <w:numId w:val="56"/>
        </w:numPr>
      </w:pPr>
      <w:proofErr w:type="gramStart"/>
      <w:r w:rsidRPr="00041AF6">
        <w:t>b)  May</w:t>
      </w:r>
      <w:proofErr w:type="gramEnd"/>
      <w:r w:rsidRPr="00041AF6">
        <w:t xml:space="preserve"> prevent a postprandial calcium increase </w:t>
      </w:r>
      <w:r w:rsidR="002B2B88" w:rsidRPr="002B2B88">
        <w:t>just after a meal</w:t>
      </w:r>
    </w:p>
    <w:p w14:paraId="2258BCA6" w14:textId="4D7366CA" w:rsidR="002B2B88" w:rsidRPr="00041AF6" w:rsidRDefault="002B2B88" w:rsidP="002B2B88">
      <w:pPr>
        <w:numPr>
          <w:ilvl w:val="4"/>
          <w:numId w:val="56"/>
        </w:numPr>
      </w:pPr>
      <w:proofErr w:type="gramStart"/>
      <w:r>
        <w:t>this</w:t>
      </w:r>
      <w:proofErr w:type="gramEnd"/>
      <w:r>
        <w:t xml:space="preserve"> is the important need for calcitonin </w:t>
      </w:r>
    </w:p>
    <w:p w14:paraId="3D45D257" w14:textId="77777777" w:rsidR="00041AF6" w:rsidRDefault="00041AF6" w:rsidP="00D4088A">
      <w:pPr>
        <w:numPr>
          <w:ilvl w:val="3"/>
          <w:numId w:val="56"/>
        </w:numPr>
      </w:pPr>
      <w:proofErr w:type="gramStart"/>
      <w:r w:rsidRPr="00041AF6">
        <w:t>c)  Thyroidectomy</w:t>
      </w:r>
      <w:proofErr w:type="gramEnd"/>
      <w:r w:rsidRPr="00041AF6">
        <w:t xml:space="preserve"> does not yield </w:t>
      </w:r>
      <w:proofErr w:type="spellStart"/>
      <w:r w:rsidRPr="00041AF6">
        <w:t>hypercalcemia</w:t>
      </w:r>
      <w:proofErr w:type="spellEnd"/>
      <w:r w:rsidRPr="00041AF6">
        <w:t xml:space="preserve"> </w:t>
      </w:r>
    </w:p>
    <w:p w14:paraId="27C4137C" w14:textId="7AEEF0BF" w:rsidR="002B2B88" w:rsidRPr="00041AF6" w:rsidRDefault="002B2B88" w:rsidP="002B2B88">
      <w:pPr>
        <w:numPr>
          <w:ilvl w:val="4"/>
          <w:numId w:val="56"/>
        </w:numPr>
      </w:pPr>
      <w:proofErr w:type="gramStart"/>
      <w:r>
        <w:t>you've</w:t>
      </w:r>
      <w:proofErr w:type="gramEnd"/>
      <w:r>
        <w:t xml:space="preserve"> removed the cells that make calcitonin but you don't get </w:t>
      </w:r>
      <w:proofErr w:type="spellStart"/>
      <w:r>
        <w:t>hypercalcemia</w:t>
      </w:r>
      <w:proofErr w:type="spellEnd"/>
      <w:r>
        <w:t xml:space="preserve"> so suggests its not a major regulator in plasma Calcium </w:t>
      </w:r>
    </w:p>
    <w:p w14:paraId="3AA3383C" w14:textId="77777777" w:rsidR="00041AF6" w:rsidRDefault="00041AF6" w:rsidP="00D4088A">
      <w:pPr>
        <w:numPr>
          <w:ilvl w:val="3"/>
          <w:numId w:val="56"/>
        </w:numPr>
      </w:pPr>
      <w:proofErr w:type="gramStart"/>
      <w:r w:rsidRPr="00041AF6">
        <w:t>d)  Chronic</w:t>
      </w:r>
      <w:proofErr w:type="gramEnd"/>
      <w:r w:rsidRPr="00041AF6">
        <w:t xml:space="preserve"> calcitonin excess does not yield chronic </w:t>
      </w:r>
      <w:proofErr w:type="spellStart"/>
      <w:r w:rsidRPr="00041AF6">
        <w:t>hypocalcemia</w:t>
      </w:r>
      <w:proofErr w:type="spellEnd"/>
      <w:r w:rsidRPr="00041AF6">
        <w:t xml:space="preserve"> </w:t>
      </w:r>
    </w:p>
    <w:p w14:paraId="5B835F3A" w14:textId="2F708694" w:rsidR="002B2B88" w:rsidRDefault="002B2B88" w:rsidP="002B2B88">
      <w:pPr>
        <w:numPr>
          <w:ilvl w:val="4"/>
          <w:numId w:val="56"/>
        </w:numPr>
      </w:pPr>
      <w:r>
        <w:t>R</w:t>
      </w:r>
      <w:r w:rsidRPr="002B2B88">
        <w:t xml:space="preserve">einforces the fact that the absence of Calcitonin </w:t>
      </w:r>
      <w:r>
        <w:t xml:space="preserve">action </w:t>
      </w:r>
      <w:r w:rsidRPr="002B2B88">
        <w:t xml:space="preserve">gives you no change in plasma </w:t>
      </w:r>
      <w:proofErr w:type="spellStart"/>
      <w:r w:rsidRPr="002B2B88">
        <w:t>Ca</w:t>
      </w:r>
      <w:proofErr w:type="spellEnd"/>
    </w:p>
    <w:p w14:paraId="74563EAE" w14:textId="0D503F41" w:rsidR="002B2B88" w:rsidRDefault="002B2B88" w:rsidP="002B2B88">
      <w:pPr>
        <w:numPr>
          <w:ilvl w:val="3"/>
          <w:numId w:val="56"/>
        </w:numPr>
      </w:pPr>
      <w:r>
        <w:t>**All these things are telling us that Calcitonin is playing a central role when it is r</w:t>
      </w:r>
      <w:r w:rsidRPr="002B2B88">
        <w:t xml:space="preserve">eleased when you ingest a meal </w:t>
      </w:r>
      <w:r>
        <w:t>telling us that it plays</w:t>
      </w:r>
      <w:r w:rsidRPr="002B2B88">
        <w:t xml:space="preserve"> a role in the feedback between the GI and the thyroid</w:t>
      </w:r>
    </w:p>
    <w:p w14:paraId="253BCA94" w14:textId="1FB987B8" w:rsidR="002B2B88" w:rsidRPr="00041AF6" w:rsidRDefault="002B2B88" w:rsidP="002B2B88">
      <w:pPr>
        <w:numPr>
          <w:ilvl w:val="4"/>
          <w:numId w:val="56"/>
        </w:numPr>
      </w:pPr>
      <w:r>
        <w:t xml:space="preserve">Remember gastrin and food intake cause it to </w:t>
      </w:r>
      <w:r>
        <w:sym w:font="Symbol" w:char="F0AD"/>
      </w:r>
      <w:r>
        <w:t xml:space="preserve"> before there is actually an </w:t>
      </w:r>
      <w:r>
        <w:sym w:font="Symbol" w:char="F0AD"/>
      </w:r>
      <w:r>
        <w:t xml:space="preserve"> in </w:t>
      </w:r>
      <w:proofErr w:type="spellStart"/>
      <w:r>
        <w:t>Ca</w:t>
      </w:r>
      <w:proofErr w:type="spellEnd"/>
    </w:p>
    <w:p w14:paraId="22B12D77" w14:textId="09602E41" w:rsidR="00041AF6" w:rsidRPr="00041AF6" w:rsidRDefault="00041AF6" w:rsidP="00D4088A">
      <w:pPr>
        <w:numPr>
          <w:ilvl w:val="2"/>
          <w:numId w:val="56"/>
        </w:numPr>
      </w:pPr>
      <w:proofErr w:type="gramStart"/>
      <w:r w:rsidRPr="00041AF6">
        <w:t>6)  Primary</w:t>
      </w:r>
      <w:proofErr w:type="gramEnd"/>
      <w:r w:rsidRPr="00041AF6">
        <w:t xml:space="preserve"> clinical use </w:t>
      </w:r>
      <w:r w:rsidR="002B2B88">
        <w:t xml:space="preserve">(minimal) </w:t>
      </w:r>
    </w:p>
    <w:p w14:paraId="0229F5A4" w14:textId="77777777" w:rsidR="00041AF6" w:rsidRPr="00041AF6" w:rsidRDefault="00041AF6" w:rsidP="00D4088A">
      <w:pPr>
        <w:numPr>
          <w:ilvl w:val="3"/>
          <w:numId w:val="56"/>
        </w:numPr>
      </w:pPr>
      <w:proofErr w:type="gramStart"/>
      <w:r w:rsidRPr="00041AF6">
        <w:t>a)  Treating</w:t>
      </w:r>
      <w:proofErr w:type="gramEnd"/>
      <w:r w:rsidRPr="00041AF6">
        <w:t xml:space="preserve"> acute </w:t>
      </w:r>
      <w:proofErr w:type="spellStart"/>
      <w:r w:rsidRPr="00041AF6">
        <w:t>hypercalcemia</w:t>
      </w:r>
      <w:proofErr w:type="spellEnd"/>
      <w:r w:rsidRPr="00041AF6">
        <w:t xml:space="preserve"> </w:t>
      </w:r>
    </w:p>
    <w:p w14:paraId="788E6BE7" w14:textId="0849FDD4" w:rsidR="00041AF6" w:rsidRDefault="00041AF6" w:rsidP="00D4088A">
      <w:pPr>
        <w:numPr>
          <w:ilvl w:val="3"/>
          <w:numId w:val="56"/>
        </w:numPr>
      </w:pPr>
      <w:proofErr w:type="gramStart"/>
      <w:r w:rsidRPr="00041AF6">
        <w:t>b)  To</w:t>
      </w:r>
      <w:proofErr w:type="gramEnd"/>
      <w:r w:rsidRPr="00041AF6">
        <w:t xml:space="preserve"> prevent </w:t>
      </w:r>
      <w:proofErr w:type="spellStart"/>
      <w:r w:rsidRPr="00041AF6">
        <w:t>osteoclastic</w:t>
      </w:r>
      <w:proofErr w:type="spellEnd"/>
      <w:r w:rsidRPr="00041AF6">
        <w:t xml:space="preserve"> resorption in some bone disease </w:t>
      </w:r>
    </w:p>
    <w:p w14:paraId="7A39EB42" w14:textId="655502FA" w:rsidR="002B2B88" w:rsidRDefault="002B2B88" w:rsidP="002B2B88">
      <w:pPr>
        <w:numPr>
          <w:ilvl w:val="4"/>
          <w:numId w:val="56"/>
        </w:numPr>
      </w:pPr>
      <w:proofErr w:type="spellStart"/>
      <w:proofErr w:type="gramStart"/>
      <w:r w:rsidRPr="002B2B88">
        <w:t>inihibits</w:t>
      </w:r>
      <w:proofErr w:type="spellEnd"/>
      <w:proofErr w:type="gramEnd"/>
      <w:r w:rsidRPr="002B2B88">
        <w:t xml:space="preserve"> osteoclast activity</w:t>
      </w:r>
    </w:p>
    <w:p w14:paraId="3A169E05" w14:textId="77777777" w:rsidR="002B2B88" w:rsidRDefault="002B2B88" w:rsidP="002B2B88">
      <w:pPr>
        <w:ind w:left="3600"/>
      </w:pPr>
    </w:p>
    <w:p w14:paraId="10B8F3E5" w14:textId="77777777" w:rsidR="002B2B88" w:rsidRDefault="002B2B88" w:rsidP="002B2B88">
      <w:pPr>
        <w:ind w:left="3600"/>
      </w:pPr>
    </w:p>
    <w:p w14:paraId="22715602" w14:textId="77777777" w:rsidR="002B2B88" w:rsidRDefault="002B2B88" w:rsidP="002B2B88">
      <w:pPr>
        <w:ind w:left="3600"/>
      </w:pPr>
    </w:p>
    <w:p w14:paraId="70FD5EF1" w14:textId="77777777" w:rsidR="002B2B88" w:rsidRDefault="002B2B88" w:rsidP="002B2B88">
      <w:pPr>
        <w:ind w:left="3600"/>
      </w:pPr>
    </w:p>
    <w:p w14:paraId="43304A0C" w14:textId="77777777" w:rsidR="002B2B88" w:rsidRDefault="002B2B88" w:rsidP="002B2B88">
      <w:pPr>
        <w:ind w:left="3600"/>
      </w:pPr>
    </w:p>
    <w:p w14:paraId="2E958A00" w14:textId="77777777" w:rsidR="002B2B88" w:rsidRDefault="002B2B88" w:rsidP="002B2B88">
      <w:pPr>
        <w:ind w:left="3600"/>
      </w:pPr>
    </w:p>
    <w:p w14:paraId="39DBDB19" w14:textId="77777777" w:rsidR="002B2B88" w:rsidRDefault="002B2B88" w:rsidP="002B2B88">
      <w:pPr>
        <w:ind w:left="3600"/>
      </w:pPr>
    </w:p>
    <w:p w14:paraId="4271114B" w14:textId="77777777" w:rsidR="002B2B88" w:rsidRDefault="002B2B88" w:rsidP="002B2B88">
      <w:pPr>
        <w:ind w:left="3600"/>
      </w:pPr>
    </w:p>
    <w:p w14:paraId="06B14177" w14:textId="77777777" w:rsidR="002B2B88" w:rsidRDefault="002B2B88" w:rsidP="002B2B88">
      <w:pPr>
        <w:ind w:left="3600"/>
      </w:pPr>
    </w:p>
    <w:p w14:paraId="59293630" w14:textId="77777777" w:rsidR="002B2B88" w:rsidRDefault="002B2B88" w:rsidP="002B2B88">
      <w:pPr>
        <w:ind w:left="3600"/>
      </w:pPr>
    </w:p>
    <w:p w14:paraId="1D10C5FA" w14:textId="77777777" w:rsidR="002B2B88" w:rsidRDefault="002B2B88" w:rsidP="002B2B88">
      <w:pPr>
        <w:ind w:left="3600"/>
      </w:pPr>
    </w:p>
    <w:p w14:paraId="2787C8EF" w14:textId="77777777" w:rsidR="002B2B88" w:rsidRDefault="002B2B88" w:rsidP="002B2B88">
      <w:pPr>
        <w:ind w:left="3600"/>
      </w:pPr>
    </w:p>
    <w:p w14:paraId="1F344CBF" w14:textId="77777777" w:rsidR="002B2B88" w:rsidRDefault="002B2B88" w:rsidP="002B2B88">
      <w:pPr>
        <w:ind w:left="3600"/>
      </w:pPr>
    </w:p>
    <w:p w14:paraId="3470FFA6" w14:textId="77777777" w:rsidR="002B2B88" w:rsidRDefault="002B2B88" w:rsidP="002B2B88">
      <w:pPr>
        <w:ind w:left="3600"/>
      </w:pPr>
    </w:p>
    <w:p w14:paraId="6E0C48FC" w14:textId="77777777" w:rsidR="002B2B88" w:rsidRPr="00041AF6" w:rsidRDefault="002B2B88" w:rsidP="002B2B88">
      <w:pPr>
        <w:ind w:left="3600"/>
      </w:pPr>
    </w:p>
    <w:p w14:paraId="0ACE7914" w14:textId="11FECF36" w:rsidR="00041AF6" w:rsidRPr="00041AF6" w:rsidRDefault="00041AF6" w:rsidP="00D4088A">
      <w:pPr>
        <w:pStyle w:val="ListParagraph"/>
        <w:numPr>
          <w:ilvl w:val="0"/>
          <w:numId w:val="56"/>
        </w:numPr>
      </w:pPr>
      <w:r w:rsidRPr="00041AF6">
        <w:rPr>
          <w:b/>
          <w:bCs/>
        </w:rPr>
        <w:t>RESPONSE TO CALCIUM DEFICIENCY - SUMMARY</w:t>
      </w:r>
    </w:p>
    <w:p w14:paraId="2E07A6FE" w14:textId="09DAE609" w:rsidR="00041AF6" w:rsidRDefault="00041AF6" w:rsidP="002B2B88">
      <w:pPr>
        <w:pStyle w:val="ListParagraph"/>
        <w:numPr>
          <w:ilvl w:val="1"/>
          <w:numId w:val="56"/>
        </w:numPr>
      </w:pPr>
      <w:r w:rsidRPr="00041AF6">
        <w:t>Calcium deficiency evokes a synergistic sequence that increases PTH and 1,25-(</w:t>
      </w:r>
      <w:proofErr w:type="gramStart"/>
      <w:r w:rsidRPr="00041AF6">
        <w:t>OH)2</w:t>
      </w:r>
      <w:proofErr w:type="gramEnd"/>
      <w:r w:rsidRPr="00041AF6">
        <w:t xml:space="preserve">-D3 secretion. </w:t>
      </w:r>
      <w:r w:rsidR="002B2B88">
        <w:sym w:font="Symbol" w:char="F0AD"/>
      </w:r>
      <w:r w:rsidR="002B2B88">
        <w:t xml:space="preserve"> </w:t>
      </w:r>
      <w:proofErr w:type="gramStart"/>
      <w:r w:rsidR="002B2B88">
        <w:t>in</w:t>
      </w:r>
      <w:proofErr w:type="gramEnd"/>
      <w:r w:rsidR="002B2B88">
        <w:t xml:space="preserve"> 1,25-(OH)2-D3 is due to both the </w:t>
      </w:r>
      <w:r w:rsidR="002B2B88">
        <w:sym w:font="Symbol" w:char="F0AD"/>
      </w:r>
      <w:r w:rsidR="002B2B88">
        <w:t xml:space="preserve">  in PTH as well as the </w:t>
      </w:r>
      <w:r w:rsidR="002B2B88">
        <w:sym w:font="Symbol" w:char="F0AF"/>
      </w:r>
      <w:r w:rsidR="002B2B88">
        <w:t xml:space="preserve">  in renal phosphate. The </w:t>
      </w:r>
      <w:r w:rsidR="002B2B88">
        <w:sym w:font="Symbol" w:char="F0AD"/>
      </w:r>
      <w:r w:rsidR="002B2B88">
        <w:t xml:space="preserve"> in active vitamin D will </w:t>
      </w:r>
      <w:proofErr w:type="gramStart"/>
      <w:r w:rsidR="002B2B88">
        <w:t>increases</w:t>
      </w:r>
      <w:proofErr w:type="gramEnd"/>
      <w:r w:rsidR="002B2B88">
        <w:t xml:space="preserve"> the intestinal absorption of both</w:t>
      </w:r>
      <w:r w:rsidR="002B2B88" w:rsidRPr="00041AF6">
        <w:t xml:space="preserve"> </w:t>
      </w:r>
      <w:r w:rsidR="002B2B88">
        <w:t xml:space="preserve">Calcium. Through the </w:t>
      </w:r>
      <w:r w:rsidR="002B2B88">
        <w:sym w:font="Symbol" w:char="F0AD"/>
      </w:r>
      <w:r w:rsidR="002B2B88">
        <w:t xml:space="preserve"> PTH you get </w:t>
      </w:r>
      <w:r w:rsidR="002B2B88">
        <w:sym w:font="Symbol" w:char="F0AD"/>
      </w:r>
      <w:r w:rsidR="002B2B88">
        <w:t xml:space="preserve"> resorption of bone. Both </w:t>
      </w:r>
      <w:r w:rsidR="002B2B88">
        <w:sym w:font="Symbol" w:char="F0AD"/>
      </w:r>
      <w:r w:rsidR="002B2B88">
        <w:t xml:space="preserve"> </w:t>
      </w:r>
      <w:proofErr w:type="gramStart"/>
      <w:r w:rsidR="002B2B88">
        <w:t>resorption</w:t>
      </w:r>
      <w:proofErr w:type="gramEnd"/>
      <w:r w:rsidR="002B2B88">
        <w:t xml:space="preserve"> of bone and </w:t>
      </w:r>
      <w:r w:rsidR="002B2B88">
        <w:sym w:font="Symbol" w:char="F0AD"/>
      </w:r>
      <w:r w:rsidR="002B2B88">
        <w:t xml:space="preserve"> intestinal absorption of Calcium leads to </w:t>
      </w:r>
      <w:r w:rsidR="002B2B88">
        <w:sym w:font="Symbol" w:char="F0AD"/>
      </w:r>
      <w:r w:rsidR="002B2B88">
        <w:t xml:space="preserve"> plasma phosphate and </w:t>
      </w:r>
      <w:r w:rsidR="002B2B88">
        <w:sym w:font="Symbol" w:char="F0AD"/>
      </w:r>
      <w:r w:rsidR="002B2B88">
        <w:t xml:space="preserve"> urine phosphate</w:t>
      </w:r>
      <w:r w:rsidR="00E54882">
        <w:t xml:space="preserve"> (this is also directly stimulated by PTH). The PTH will stimulate </w:t>
      </w:r>
      <w:r w:rsidR="00E54882">
        <w:sym w:font="Symbol" w:char="F0AF"/>
      </w:r>
      <w:r w:rsidR="00E54882">
        <w:t xml:space="preserve"> urine </w:t>
      </w:r>
      <w:proofErr w:type="gramStart"/>
      <w:r w:rsidR="00E54882">
        <w:t>calcium which</w:t>
      </w:r>
      <w:proofErr w:type="gramEnd"/>
      <w:r w:rsidR="00E54882">
        <w:t xml:space="preserve"> means there is </w:t>
      </w:r>
      <w:r w:rsidR="00E54882">
        <w:sym w:font="Symbol" w:char="F0AD"/>
      </w:r>
      <w:r w:rsidR="00E54882">
        <w:t xml:space="preserve"> plasma calcium so you get inhibition of further PTH secretion which leads to </w:t>
      </w:r>
      <w:r w:rsidR="00E54882">
        <w:sym w:font="Symbol" w:char="F0AF"/>
      </w:r>
      <w:r w:rsidR="00E54882">
        <w:t xml:space="preserve"> active vitamin D and </w:t>
      </w:r>
      <w:r w:rsidR="00E54882">
        <w:sym w:font="Symbol" w:char="F0AD"/>
      </w:r>
      <w:r w:rsidR="00E54882">
        <w:t xml:space="preserve"> in the less biologically active vitamin D. If calcium becomes excessive then the patient will have </w:t>
      </w:r>
      <w:r w:rsidR="00E54882">
        <w:sym w:font="Symbol" w:char="F0AD"/>
      </w:r>
      <w:r w:rsidR="00E54882">
        <w:t xml:space="preserve"> calcitonin secretion.  </w:t>
      </w:r>
      <w:r w:rsidRPr="00041AF6">
        <w:t>The combined actions of these two hormones increase the inflow of calcium and restores plasma concentrations to normal, and they simultaneously dispose of the inflow of extra phosphate by enhancing its renal excretion.</w:t>
      </w:r>
    </w:p>
    <w:p w14:paraId="4E8FC5FE" w14:textId="7CAB7171" w:rsidR="00041AF6" w:rsidRPr="00041AF6" w:rsidRDefault="00041AF6" w:rsidP="00D4088A">
      <w:pPr>
        <w:pStyle w:val="ListParagraph"/>
        <w:numPr>
          <w:ilvl w:val="1"/>
          <w:numId w:val="56"/>
        </w:numPr>
      </w:pPr>
      <w:r w:rsidRPr="00041AF6">
        <w:rPr>
          <w:noProof/>
          <w:lang w:eastAsia="en-US"/>
        </w:rPr>
        <w:drawing>
          <wp:inline distT="0" distB="0" distL="0" distR="0" wp14:anchorId="582C09E4" wp14:editId="0A1D9DE7">
            <wp:extent cx="4336366" cy="3218504"/>
            <wp:effectExtent l="0" t="0" r="7620"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36366" cy="3218504"/>
                    </a:xfrm>
                    <a:prstGeom prst="rect">
                      <a:avLst/>
                    </a:prstGeom>
                    <a:noFill/>
                    <a:ln>
                      <a:noFill/>
                    </a:ln>
                  </pic:spPr>
                </pic:pic>
              </a:graphicData>
            </a:graphic>
          </wp:inline>
        </w:drawing>
      </w:r>
    </w:p>
    <w:p w14:paraId="769E36FC" w14:textId="4899CF19" w:rsidR="00041AF6" w:rsidRPr="00041AF6" w:rsidRDefault="00041AF6" w:rsidP="00D4088A">
      <w:pPr>
        <w:pStyle w:val="ListParagraph"/>
        <w:numPr>
          <w:ilvl w:val="0"/>
          <w:numId w:val="56"/>
        </w:numPr>
      </w:pPr>
      <w:r w:rsidRPr="00041AF6">
        <w:rPr>
          <w:b/>
          <w:bCs/>
        </w:rPr>
        <w:t>RESPONSE TO PHOSPHATE DEFICIENCY - SUMMARY</w:t>
      </w:r>
    </w:p>
    <w:p w14:paraId="2EB06426" w14:textId="4B59446B" w:rsidR="00041AF6" w:rsidRPr="00041AF6" w:rsidRDefault="00E54882" w:rsidP="00D4088A">
      <w:pPr>
        <w:pStyle w:val="ListParagraph"/>
        <w:numPr>
          <w:ilvl w:val="1"/>
          <w:numId w:val="56"/>
        </w:numPr>
      </w:pPr>
      <w:r>
        <w:t>Phosphate deprivation due to renal effects on the proximal tubules</w:t>
      </w:r>
      <w:r w:rsidRPr="00E54882">
        <w:t xml:space="preserve"> of the kidney</w:t>
      </w:r>
      <w:r>
        <w:t xml:space="preserve"> leads to </w:t>
      </w:r>
      <w:r>
        <w:sym w:font="Symbol" w:char="F0AF"/>
      </w:r>
      <w:r>
        <w:t xml:space="preserve"> renal phosphate leading to an increase in active vitamin D. This </w:t>
      </w:r>
      <w:r>
        <w:sym w:font="Symbol" w:char="F0AD"/>
      </w:r>
      <w:r>
        <w:t xml:space="preserve"> </w:t>
      </w:r>
      <w:proofErr w:type="spellStart"/>
      <w:r>
        <w:t>Vit</w:t>
      </w:r>
      <w:proofErr w:type="spellEnd"/>
      <w:r>
        <w:t xml:space="preserve"> D leads to </w:t>
      </w:r>
      <w:r>
        <w:sym w:font="Symbol" w:char="F0AD"/>
      </w:r>
      <w:r>
        <w:t xml:space="preserve"> intestinal absorption and </w:t>
      </w:r>
      <w:r>
        <w:sym w:font="Symbol" w:char="F0AD"/>
      </w:r>
      <w:r>
        <w:t xml:space="preserve"> bone </w:t>
      </w:r>
      <w:proofErr w:type="gramStart"/>
      <w:r>
        <w:t>resorption which</w:t>
      </w:r>
      <w:proofErr w:type="gramEnd"/>
      <w:r>
        <w:t xml:space="preserve"> leads to </w:t>
      </w:r>
      <w:r>
        <w:sym w:font="Symbol" w:char="F0AD"/>
      </w:r>
      <w:r>
        <w:t xml:space="preserve"> plasma calcium and phosphate. The </w:t>
      </w:r>
      <w:r>
        <w:sym w:font="Symbol" w:char="F0AD"/>
      </w:r>
      <w:r>
        <w:t xml:space="preserve"> plasma </w:t>
      </w:r>
      <w:proofErr w:type="spellStart"/>
      <w:r>
        <w:t>Ca</w:t>
      </w:r>
      <w:proofErr w:type="spellEnd"/>
      <w:r>
        <w:t xml:space="preserve"> leads to </w:t>
      </w:r>
      <w:r>
        <w:sym w:font="Symbol" w:char="F0AF"/>
      </w:r>
      <w:r>
        <w:t xml:space="preserve"> PTH which </w:t>
      </w:r>
      <w:r>
        <w:sym w:font="Symbol" w:char="F0AD"/>
      </w:r>
      <w:r>
        <w:t xml:space="preserve"> urinary calcium but less urinary phosphate which further </w:t>
      </w:r>
      <w:r>
        <w:sym w:font="Symbol" w:char="F0AD"/>
      </w:r>
      <w:r>
        <w:t xml:space="preserve"> plasma phosphate. This </w:t>
      </w:r>
      <w:r>
        <w:sym w:font="Symbol" w:char="F0AD"/>
      </w:r>
      <w:r>
        <w:t xml:space="preserve"> in plasma PO4 favors the less biologically active vitamin D over the active vitamin D. Phosphate deprivation </w:t>
      </w:r>
      <w:r w:rsidR="00041AF6" w:rsidRPr="00041AF6">
        <w:t>evokes a synergistic sequence that increases 1,25-(</w:t>
      </w:r>
      <w:proofErr w:type="gramStart"/>
      <w:r w:rsidR="00041AF6" w:rsidRPr="00041AF6">
        <w:t>OH)2</w:t>
      </w:r>
      <w:proofErr w:type="gramEnd"/>
      <w:r w:rsidR="00041AF6" w:rsidRPr="00041AF6">
        <w:t>-D3 secretion but suppresses PTH secretion. The result is to restore the plasma phosphate concentration toward normal while disposing the inflow of extra calcium by increasing its renal excretion.</w:t>
      </w:r>
    </w:p>
    <w:p w14:paraId="3FFED05C" w14:textId="2D3F4D6F" w:rsidR="00041AF6" w:rsidRPr="00041AF6" w:rsidRDefault="00041AF6" w:rsidP="000D2A04">
      <w:pPr>
        <w:pStyle w:val="ListParagraph"/>
        <w:ind w:left="2160"/>
      </w:pPr>
      <w:r w:rsidRPr="00041AF6">
        <w:rPr>
          <w:noProof/>
          <w:lang w:eastAsia="en-US"/>
        </w:rPr>
        <w:drawing>
          <wp:inline distT="0" distB="0" distL="0" distR="0" wp14:anchorId="6D399072" wp14:editId="34799704">
            <wp:extent cx="3543300" cy="2800383"/>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43682" cy="2800685"/>
                    </a:xfrm>
                    <a:prstGeom prst="rect">
                      <a:avLst/>
                    </a:prstGeom>
                    <a:noFill/>
                    <a:ln>
                      <a:noFill/>
                    </a:ln>
                  </pic:spPr>
                </pic:pic>
              </a:graphicData>
            </a:graphic>
          </wp:inline>
        </w:drawing>
      </w:r>
    </w:p>
    <w:p w14:paraId="55E81163" w14:textId="77777777" w:rsidR="00041AF6" w:rsidRDefault="00041AF6" w:rsidP="00041AF6">
      <w:pPr>
        <w:rPr>
          <w:b/>
          <w:bCs/>
        </w:rPr>
      </w:pPr>
    </w:p>
    <w:p w14:paraId="534741BF" w14:textId="77777777" w:rsidR="00041AF6" w:rsidRDefault="00041AF6" w:rsidP="00041AF6">
      <w:pPr>
        <w:rPr>
          <w:b/>
          <w:bCs/>
        </w:rPr>
      </w:pPr>
    </w:p>
    <w:p w14:paraId="2D8C28FF" w14:textId="77777777" w:rsidR="00041AF6" w:rsidRPr="00DC0031" w:rsidRDefault="00041AF6" w:rsidP="00041AF6">
      <w:pPr>
        <w:jc w:val="center"/>
        <w:rPr>
          <w:u w:val="single"/>
        </w:rPr>
      </w:pPr>
      <w:r w:rsidRPr="00DC0031">
        <w:rPr>
          <w:b/>
          <w:bCs/>
          <w:u w:val="single"/>
        </w:rPr>
        <w:t>CLINICAL ASPECTS OF CALCIUM/PHOSPHATE DYSFUNCTION</w:t>
      </w:r>
    </w:p>
    <w:p w14:paraId="0D5C74AF" w14:textId="77777777" w:rsidR="00E54882" w:rsidRDefault="00041AF6" w:rsidP="00D4088A">
      <w:pPr>
        <w:pStyle w:val="ListParagraph"/>
        <w:numPr>
          <w:ilvl w:val="0"/>
          <w:numId w:val="56"/>
        </w:numPr>
      </w:pPr>
      <w:r w:rsidRPr="00041AF6">
        <w:t>Disorders of bone metabolism are c</w:t>
      </w:r>
      <w:r w:rsidR="00E54882">
        <w:t>alled Metabolic Bone Disease</w:t>
      </w:r>
    </w:p>
    <w:p w14:paraId="750D94BA" w14:textId="2EF523C9" w:rsidR="00041AF6" w:rsidRPr="00041AF6" w:rsidRDefault="00041AF6" w:rsidP="00E54882">
      <w:pPr>
        <w:pStyle w:val="ListParagraph"/>
        <w:numPr>
          <w:ilvl w:val="1"/>
          <w:numId w:val="56"/>
        </w:numPr>
      </w:pPr>
      <w:r w:rsidRPr="00041AF6">
        <w:t>The major types are</w:t>
      </w:r>
    </w:p>
    <w:p w14:paraId="250F9876" w14:textId="77777777" w:rsidR="00041AF6" w:rsidRPr="00041AF6" w:rsidRDefault="00041AF6" w:rsidP="00E54882">
      <w:pPr>
        <w:numPr>
          <w:ilvl w:val="2"/>
          <w:numId w:val="56"/>
        </w:numPr>
      </w:pPr>
      <w:proofErr w:type="gramStart"/>
      <w:r w:rsidRPr="00041AF6">
        <w:t>1)  Osteoporosis</w:t>
      </w:r>
      <w:proofErr w:type="gramEnd"/>
      <w:r w:rsidRPr="00041AF6">
        <w:t xml:space="preserve"> </w:t>
      </w:r>
    </w:p>
    <w:p w14:paraId="6258A821" w14:textId="5AB5ED3D" w:rsidR="00041AF6" w:rsidRPr="00041AF6" w:rsidRDefault="00041AF6" w:rsidP="00E54882">
      <w:pPr>
        <w:numPr>
          <w:ilvl w:val="3"/>
          <w:numId w:val="56"/>
        </w:numPr>
      </w:pPr>
      <w:proofErr w:type="gramStart"/>
      <w:r w:rsidRPr="00041AF6">
        <w:t>a)  </w:t>
      </w:r>
      <w:proofErr w:type="gramEnd"/>
      <w:r>
        <w:sym w:font="Symbol" w:char="F0AF"/>
      </w:r>
      <w:r>
        <w:t xml:space="preserve"> </w:t>
      </w:r>
      <w:r w:rsidRPr="00041AF6">
        <w:t xml:space="preserve"> Bone mass </w:t>
      </w:r>
    </w:p>
    <w:p w14:paraId="7E36DBD7" w14:textId="0D6A9111" w:rsidR="00041AF6" w:rsidRPr="00041AF6" w:rsidRDefault="00041AF6" w:rsidP="00E54882">
      <w:pPr>
        <w:numPr>
          <w:ilvl w:val="3"/>
          <w:numId w:val="56"/>
        </w:numPr>
      </w:pPr>
      <w:proofErr w:type="gramStart"/>
      <w:r w:rsidRPr="00041AF6">
        <w:t>b)  Equal</w:t>
      </w:r>
      <w:proofErr w:type="gramEnd"/>
      <w:r w:rsidRPr="00041AF6">
        <w:t xml:space="preserve"> loss of mineral and matrix </w:t>
      </w:r>
      <w:r w:rsidR="00E54882">
        <w:t xml:space="preserve">from the bone </w:t>
      </w:r>
    </w:p>
    <w:p w14:paraId="199CCFDA" w14:textId="77777777" w:rsidR="00041AF6" w:rsidRPr="00041AF6" w:rsidRDefault="00041AF6" w:rsidP="00E54882">
      <w:pPr>
        <w:numPr>
          <w:ilvl w:val="2"/>
          <w:numId w:val="56"/>
        </w:numPr>
      </w:pPr>
      <w:proofErr w:type="gramStart"/>
      <w:r w:rsidRPr="00041AF6">
        <w:t>2)  </w:t>
      </w:r>
      <w:proofErr w:type="spellStart"/>
      <w:r w:rsidRPr="00041AF6">
        <w:t>Osteomalacia</w:t>
      </w:r>
      <w:proofErr w:type="spellEnd"/>
      <w:proofErr w:type="gramEnd"/>
      <w:r w:rsidRPr="00041AF6">
        <w:t xml:space="preserve"> and rickets </w:t>
      </w:r>
    </w:p>
    <w:p w14:paraId="2FDEA4B4" w14:textId="4C4BF1BF" w:rsidR="00041AF6" w:rsidRPr="00041AF6" w:rsidRDefault="00041AF6" w:rsidP="00E54882">
      <w:pPr>
        <w:numPr>
          <w:ilvl w:val="3"/>
          <w:numId w:val="56"/>
        </w:numPr>
      </w:pPr>
      <w:proofErr w:type="gramStart"/>
      <w:r w:rsidRPr="00041AF6">
        <w:t>a)  Inadequate</w:t>
      </w:r>
      <w:proofErr w:type="gramEnd"/>
      <w:r w:rsidRPr="00041AF6">
        <w:t xml:space="preserve"> mineralization </w:t>
      </w:r>
      <w:r w:rsidR="00E54882">
        <w:t>effect</w:t>
      </w:r>
    </w:p>
    <w:p w14:paraId="0B616450" w14:textId="77777777" w:rsidR="00041AF6" w:rsidRDefault="00041AF6" w:rsidP="00E54882">
      <w:pPr>
        <w:numPr>
          <w:ilvl w:val="3"/>
          <w:numId w:val="56"/>
        </w:numPr>
      </w:pPr>
      <w:proofErr w:type="gramStart"/>
      <w:r w:rsidRPr="00041AF6">
        <w:t>b)  Usually</w:t>
      </w:r>
      <w:proofErr w:type="gramEnd"/>
      <w:r w:rsidRPr="00041AF6">
        <w:t xml:space="preserve"> due to Vitamin D deficiency (see 6.A. below) </w:t>
      </w:r>
    </w:p>
    <w:p w14:paraId="18860B8C" w14:textId="3D1C7540" w:rsidR="00E54882" w:rsidRPr="00041AF6" w:rsidRDefault="00E54882" w:rsidP="00E54882">
      <w:pPr>
        <w:numPr>
          <w:ilvl w:val="4"/>
          <w:numId w:val="56"/>
        </w:numPr>
      </w:pPr>
      <w:proofErr w:type="gramStart"/>
      <w:r>
        <w:t>if</w:t>
      </w:r>
      <w:proofErr w:type="gramEnd"/>
      <w:r>
        <w:t xml:space="preserve"> you don't have calcium available in the diet you can also get the same appearance that you get with vitamin D deficiency </w:t>
      </w:r>
    </w:p>
    <w:p w14:paraId="3251F926" w14:textId="3741CA46" w:rsidR="00041AF6" w:rsidRPr="00041AF6" w:rsidRDefault="00041AF6" w:rsidP="00D4088A">
      <w:pPr>
        <w:pStyle w:val="ListParagraph"/>
        <w:numPr>
          <w:ilvl w:val="0"/>
          <w:numId w:val="56"/>
        </w:numPr>
      </w:pPr>
      <w:r w:rsidRPr="00041AF6">
        <w:t>Physical Activity and Calcium</w:t>
      </w:r>
    </w:p>
    <w:p w14:paraId="0DD00777" w14:textId="77777777" w:rsidR="00041AF6" w:rsidRPr="00041AF6" w:rsidRDefault="00041AF6" w:rsidP="00D4088A">
      <w:pPr>
        <w:numPr>
          <w:ilvl w:val="1"/>
          <w:numId w:val="56"/>
        </w:numPr>
      </w:pPr>
      <w:r w:rsidRPr="00041AF6">
        <w:t xml:space="preserve">Activity is necessary for maintaining bone </w:t>
      </w:r>
    </w:p>
    <w:p w14:paraId="00BB1FD9" w14:textId="77777777" w:rsidR="00041AF6" w:rsidRPr="00041AF6" w:rsidRDefault="00041AF6" w:rsidP="00D4088A">
      <w:pPr>
        <w:numPr>
          <w:ilvl w:val="1"/>
          <w:numId w:val="56"/>
        </w:numPr>
      </w:pPr>
      <w:r w:rsidRPr="00041AF6">
        <w:t xml:space="preserve">Inactivity leads to ↓ PTH and ↓ </w:t>
      </w:r>
      <w:proofErr w:type="spellStart"/>
      <w:r w:rsidRPr="00041AF6">
        <w:t>Vit</w:t>
      </w:r>
      <w:proofErr w:type="spellEnd"/>
      <w:r w:rsidRPr="00041AF6">
        <w:t xml:space="preserve">. D, which will result in eventual osteoporosis and </w:t>
      </w:r>
      <w:proofErr w:type="spellStart"/>
      <w:r w:rsidRPr="00041AF6">
        <w:t>osteomalacia</w:t>
      </w:r>
      <w:proofErr w:type="spellEnd"/>
      <w:r w:rsidRPr="00041AF6">
        <w:t xml:space="preserve">. </w:t>
      </w:r>
    </w:p>
    <w:p w14:paraId="25C1837A" w14:textId="06306C3A" w:rsidR="00041AF6" w:rsidRPr="00041AF6" w:rsidRDefault="00041AF6" w:rsidP="00D4088A">
      <w:pPr>
        <w:pStyle w:val="ListParagraph"/>
        <w:numPr>
          <w:ilvl w:val="2"/>
          <w:numId w:val="56"/>
        </w:numPr>
      </w:pPr>
      <w:proofErr w:type="gramStart"/>
      <w:r w:rsidRPr="00041AF6">
        <w:t>compounded</w:t>
      </w:r>
      <w:proofErr w:type="gramEnd"/>
      <w:r w:rsidRPr="00041AF6">
        <w:t xml:space="preserve"> in the elderly by poor calcium absorption in the aging GI tract.</w:t>
      </w:r>
    </w:p>
    <w:p w14:paraId="0BDDA947" w14:textId="0EB2D47B" w:rsidR="00041AF6" w:rsidRDefault="00041AF6" w:rsidP="00D4088A">
      <w:pPr>
        <w:pStyle w:val="ListParagraph"/>
        <w:numPr>
          <w:ilvl w:val="1"/>
          <w:numId w:val="56"/>
        </w:numPr>
      </w:pPr>
      <w:r w:rsidRPr="00041AF6">
        <w:t>Inactivity due to bedridden state in elderly contributes to osteoporosis.</w:t>
      </w:r>
    </w:p>
    <w:p w14:paraId="0CDC0EE1" w14:textId="65D6303A" w:rsidR="00E54882" w:rsidRDefault="00E54882" w:rsidP="00E54882">
      <w:pPr>
        <w:pStyle w:val="ListParagraph"/>
        <w:numPr>
          <w:ilvl w:val="2"/>
          <w:numId w:val="56"/>
        </w:numPr>
      </w:pPr>
      <w:r>
        <w:t xml:space="preserve">Elderly </w:t>
      </w:r>
      <w:proofErr w:type="spellStart"/>
      <w:r>
        <w:t>ppl</w:t>
      </w:r>
      <w:proofErr w:type="spellEnd"/>
      <w:r>
        <w:t xml:space="preserve"> slow down…</w:t>
      </w:r>
      <w:r w:rsidRPr="00E54882">
        <w:t>Swimming is a great way for them to keep up.</w:t>
      </w:r>
    </w:p>
    <w:p w14:paraId="51B3D27C" w14:textId="30B4BFD9" w:rsidR="00041AF6" w:rsidRPr="00041AF6" w:rsidRDefault="00041AF6" w:rsidP="00D4088A">
      <w:pPr>
        <w:pStyle w:val="ListParagraph"/>
        <w:numPr>
          <w:ilvl w:val="1"/>
          <w:numId w:val="56"/>
        </w:numPr>
      </w:pPr>
      <w:r w:rsidRPr="00041AF6">
        <w:t xml:space="preserve">Weightlessness associated with space travel is associated with absence of weight-bearing activity, which leads to bone mineral loss and </w:t>
      </w:r>
      <w:proofErr w:type="spellStart"/>
      <w:r w:rsidRPr="00041AF6">
        <w:t>hypercalcuria</w:t>
      </w:r>
      <w:proofErr w:type="spellEnd"/>
      <w:r w:rsidRPr="00041AF6">
        <w:t>.</w:t>
      </w:r>
    </w:p>
    <w:p w14:paraId="7A9EBE64" w14:textId="54C2D7B1" w:rsidR="00041AF6" w:rsidRPr="00E54882" w:rsidRDefault="00041AF6" w:rsidP="00D4088A">
      <w:pPr>
        <w:pStyle w:val="ListParagraph"/>
        <w:numPr>
          <w:ilvl w:val="0"/>
          <w:numId w:val="56"/>
        </w:numPr>
        <w:rPr>
          <w:b/>
        </w:rPr>
      </w:pPr>
      <w:r w:rsidRPr="00E54882">
        <w:rPr>
          <w:b/>
          <w:highlight w:val="green"/>
        </w:rPr>
        <w:t>Hyperparathyroidism</w:t>
      </w:r>
    </w:p>
    <w:p w14:paraId="36FAF4AB" w14:textId="77777777" w:rsidR="00041AF6" w:rsidRPr="00041AF6" w:rsidRDefault="00041AF6" w:rsidP="00D4088A">
      <w:pPr>
        <w:numPr>
          <w:ilvl w:val="1"/>
          <w:numId w:val="56"/>
        </w:numPr>
      </w:pPr>
      <w:r w:rsidRPr="00041AF6">
        <w:t xml:space="preserve">Condition of sustained high plasma calcium </w:t>
      </w:r>
    </w:p>
    <w:p w14:paraId="54892527" w14:textId="77777777" w:rsidR="00041AF6" w:rsidRPr="00041AF6" w:rsidRDefault="00041AF6" w:rsidP="00D4088A">
      <w:pPr>
        <w:numPr>
          <w:ilvl w:val="1"/>
          <w:numId w:val="56"/>
        </w:numPr>
      </w:pPr>
      <w:r w:rsidRPr="00041AF6">
        <w:t xml:space="preserve">Due to: </w:t>
      </w:r>
    </w:p>
    <w:p w14:paraId="2C632BA0" w14:textId="57D32471" w:rsidR="00041AF6" w:rsidRPr="001426E8" w:rsidRDefault="00E54882" w:rsidP="00D4088A">
      <w:pPr>
        <w:numPr>
          <w:ilvl w:val="2"/>
          <w:numId w:val="56"/>
        </w:numPr>
        <w:rPr>
          <w:b/>
        </w:rPr>
      </w:pPr>
      <w:proofErr w:type="gramStart"/>
      <w:r w:rsidRPr="001426E8">
        <w:rPr>
          <w:b/>
        </w:rPr>
        <w:t>1)  P</w:t>
      </w:r>
      <w:r w:rsidR="00041AF6" w:rsidRPr="001426E8">
        <w:rPr>
          <w:b/>
        </w:rPr>
        <w:t>arathyroid</w:t>
      </w:r>
      <w:proofErr w:type="gramEnd"/>
      <w:r w:rsidR="00041AF6" w:rsidRPr="001426E8">
        <w:rPr>
          <w:b/>
        </w:rPr>
        <w:t xml:space="preserve"> adenoma </w:t>
      </w:r>
      <w:r w:rsidRPr="001426E8">
        <w:rPr>
          <w:b/>
        </w:rPr>
        <w:t xml:space="preserve">(primary hyperparathyroidism) </w:t>
      </w:r>
    </w:p>
    <w:p w14:paraId="53B2049A" w14:textId="6F7D86E4" w:rsidR="00E54882" w:rsidRPr="00041AF6" w:rsidRDefault="00E54882" w:rsidP="00E54882">
      <w:pPr>
        <w:numPr>
          <w:ilvl w:val="3"/>
          <w:numId w:val="56"/>
        </w:numPr>
      </w:pPr>
      <w:proofErr w:type="gramStart"/>
      <w:r>
        <w:t>leading</w:t>
      </w:r>
      <w:proofErr w:type="gramEnd"/>
      <w:r>
        <w:t xml:space="preserve"> to </w:t>
      </w:r>
      <w:r>
        <w:sym w:font="Symbol" w:char="F0AD"/>
      </w:r>
      <w:r>
        <w:t xml:space="preserve"> Calcium &amp; </w:t>
      </w:r>
      <w:r>
        <w:sym w:font="Symbol" w:char="F0AD"/>
      </w:r>
      <w:r>
        <w:t xml:space="preserve"> PTH (in primary type) </w:t>
      </w:r>
    </w:p>
    <w:p w14:paraId="738D6686" w14:textId="170E1A55" w:rsidR="00041AF6" w:rsidRPr="001426E8" w:rsidRDefault="00E54882" w:rsidP="00D4088A">
      <w:pPr>
        <w:numPr>
          <w:ilvl w:val="2"/>
          <w:numId w:val="56"/>
        </w:numPr>
        <w:rPr>
          <w:b/>
        </w:rPr>
      </w:pPr>
      <w:proofErr w:type="gramStart"/>
      <w:r w:rsidRPr="001426E8">
        <w:rPr>
          <w:b/>
        </w:rPr>
        <w:t>2)  G</w:t>
      </w:r>
      <w:r w:rsidR="00041AF6" w:rsidRPr="001426E8">
        <w:rPr>
          <w:b/>
        </w:rPr>
        <w:t>radual</w:t>
      </w:r>
      <w:proofErr w:type="gramEnd"/>
      <w:r w:rsidR="00041AF6" w:rsidRPr="001426E8">
        <w:rPr>
          <w:b/>
        </w:rPr>
        <w:t xml:space="preserve"> renal failure </w:t>
      </w:r>
      <w:r w:rsidRPr="001426E8">
        <w:rPr>
          <w:b/>
        </w:rPr>
        <w:t xml:space="preserve">(secondary hyperparathyroidism) </w:t>
      </w:r>
    </w:p>
    <w:p w14:paraId="52AB1227" w14:textId="77777777" w:rsidR="00E54882" w:rsidRPr="00041AF6" w:rsidRDefault="00E54882" w:rsidP="00E54882">
      <w:pPr>
        <w:numPr>
          <w:ilvl w:val="3"/>
          <w:numId w:val="56"/>
        </w:numPr>
      </w:pPr>
      <w:proofErr w:type="gramStart"/>
      <w:r>
        <w:t>leading</w:t>
      </w:r>
      <w:proofErr w:type="gramEnd"/>
      <w:r>
        <w:t xml:space="preserve"> to </w:t>
      </w:r>
      <w:r>
        <w:sym w:font="Symbol" w:char="F0AF"/>
      </w:r>
      <w:r>
        <w:t xml:space="preserve">/Normal </w:t>
      </w:r>
      <w:proofErr w:type="spellStart"/>
      <w:r>
        <w:t>Caclium</w:t>
      </w:r>
      <w:proofErr w:type="spellEnd"/>
      <w:r>
        <w:t xml:space="preserve"> &amp; </w:t>
      </w:r>
      <w:r>
        <w:sym w:font="Symbol" w:char="F0AD"/>
      </w:r>
      <w:r>
        <w:t xml:space="preserve"> (In secondary type) </w:t>
      </w:r>
    </w:p>
    <w:p w14:paraId="07E43C03" w14:textId="77777777" w:rsidR="00E54882" w:rsidRPr="00041AF6" w:rsidRDefault="00E54882" w:rsidP="00E54882">
      <w:pPr>
        <w:numPr>
          <w:ilvl w:val="1"/>
          <w:numId w:val="56"/>
        </w:numPr>
      </w:pPr>
      <w:r w:rsidRPr="00041AF6">
        <w:t xml:space="preserve">Symptoms </w:t>
      </w:r>
    </w:p>
    <w:p w14:paraId="412DB792" w14:textId="77777777" w:rsidR="001426E8" w:rsidRPr="001426E8" w:rsidRDefault="001426E8" w:rsidP="00D4088A">
      <w:pPr>
        <w:numPr>
          <w:ilvl w:val="2"/>
          <w:numId w:val="56"/>
        </w:numPr>
        <w:rPr>
          <w:b/>
        </w:rPr>
      </w:pPr>
      <w:r w:rsidRPr="001426E8">
        <w:rPr>
          <w:b/>
        </w:rPr>
        <w:t>Primary Hyperparathyroidism</w:t>
      </w:r>
    </w:p>
    <w:p w14:paraId="156481F6" w14:textId="11E831AF" w:rsidR="00041AF6" w:rsidRPr="00041AF6" w:rsidRDefault="00041AF6" w:rsidP="001426E8">
      <w:pPr>
        <w:numPr>
          <w:ilvl w:val="3"/>
          <w:numId w:val="56"/>
        </w:numPr>
      </w:pPr>
      <w:proofErr w:type="gramStart"/>
      <w:r w:rsidRPr="00041AF6">
        <w:t>1)  </w:t>
      </w:r>
      <w:proofErr w:type="gramEnd"/>
      <w:r>
        <w:sym w:font="Symbol" w:char="F0AF"/>
      </w:r>
      <w:r>
        <w:t xml:space="preserve"> </w:t>
      </w:r>
      <w:r w:rsidRPr="00041AF6">
        <w:t xml:space="preserve"> Neurotransmission </w:t>
      </w:r>
    </w:p>
    <w:p w14:paraId="4BDA70C4" w14:textId="77777777" w:rsidR="00041AF6" w:rsidRPr="00041AF6" w:rsidRDefault="00041AF6" w:rsidP="001426E8">
      <w:pPr>
        <w:numPr>
          <w:ilvl w:val="3"/>
          <w:numId w:val="56"/>
        </w:numPr>
      </w:pPr>
      <w:proofErr w:type="gramStart"/>
      <w:r w:rsidRPr="00041AF6">
        <w:t>2)  Muscle</w:t>
      </w:r>
      <w:proofErr w:type="gramEnd"/>
      <w:r w:rsidRPr="00041AF6">
        <w:t xml:space="preserve"> weakness </w:t>
      </w:r>
    </w:p>
    <w:p w14:paraId="1624E41A" w14:textId="4678EB83" w:rsidR="00041AF6" w:rsidRPr="00041AF6" w:rsidRDefault="00041AF6" w:rsidP="001426E8">
      <w:pPr>
        <w:numPr>
          <w:ilvl w:val="3"/>
          <w:numId w:val="56"/>
        </w:numPr>
      </w:pPr>
      <w:proofErr w:type="gramStart"/>
      <w:r w:rsidRPr="00041AF6">
        <w:t>3)  </w:t>
      </w:r>
      <w:proofErr w:type="gramEnd"/>
      <w:r>
        <w:sym w:font="Symbol" w:char="F0AF"/>
      </w:r>
      <w:r>
        <w:t xml:space="preserve"> </w:t>
      </w:r>
      <w:r w:rsidRPr="00041AF6">
        <w:t xml:space="preserve"> G.I. motility </w:t>
      </w:r>
    </w:p>
    <w:p w14:paraId="204F6535" w14:textId="49AF1E33" w:rsidR="00041AF6" w:rsidRPr="00041AF6" w:rsidRDefault="00041AF6" w:rsidP="001426E8">
      <w:pPr>
        <w:numPr>
          <w:ilvl w:val="3"/>
          <w:numId w:val="56"/>
        </w:numPr>
      </w:pPr>
      <w:proofErr w:type="gramStart"/>
      <w:r w:rsidRPr="00041AF6">
        <w:t>4)  Poor</w:t>
      </w:r>
      <w:proofErr w:type="gramEnd"/>
      <w:r w:rsidR="001426E8">
        <w:t xml:space="preserve"> </w:t>
      </w:r>
      <w:r w:rsidRPr="00041AF6">
        <w:t xml:space="preserve">mentation </w:t>
      </w:r>
    </w:p>
    <w:p w14:paraId="20EA58BB" w14:textId="77777777" w:rsidR="00041AF6" w:rsidRDefault="00041AF6" w:rsidP="001426E8">
      <w:pPr>
        <w:numPr>
          <w:ilvl w:val="3"/>
          <w:numId w:val="56"/>
        </w:numPr>
      </w:pPr>
      <w:proofErr w:type="gramStart"/>
      <w:r w:rsidRPr="00041AF6">
        <w:t>5)  Coma</w:t>
      </w:r>
      <w:proofErr w:type="gramEnd"/>
      <w:r w:rsidRPr="00041AF6">
        <w:t xml:space="preserve"> </w:t>
      </w:r>
    </w:p>
    <w:p w14:paraId="13C6D1A8" w14:textId="558F85A4" w:rsidR="001426E8" w:rsidRPr="001426E8" w:rsidRDefault="001426E8" w:rsidP="001426E8">
      <w:pPr>
        <w:numPr>
          <w:ilvl w:val="2"/>
          <w:numId w:val="56"/>
        </w:numPr>
        <w:rPr>
          <w:b/>
        </w:rPr>
      </w:pPr>
      <w:r w:rsidRPr="001426E8">
        <w:rPr>
          <w:b/>
        </w:rPr>
        <w:t>Secondary Hyperparathyroidism</w:t>
      </w:r>
    </w:p>
    <w:p w14:paraId="4D65CDA8" w14:textId="20FE0E2F" w:rsidR="001426E8" w:rsidRDefault="001426E8" w:rsidP="001426E8">
      <w:pPr>
        <w:numPr>
          <w:ilvl w:val="3"/>
          <w:numId w:val="56"/>
        </w:numPr>
      </w:pPr>
      <w:r>
        <w:t>Bone and joint pain</w:t>
      </w:r>
    </w:p>
    <w:p w14:paraId="7719673D" w14:textId="5E266843" w:rsidR="001426E8" w:rsidRDefault="001426E8" w:rsidP="001426E8">
      <w:pPr>
        <w:numPr>
          <w:ilvl w:val="4"/>
          <w:numId w:val="56"/>
        </w:numPr>
      </w:pPr>
      <w:proofErr w:type="gramStart"/>
      <w:r>
        <w:t>b</w:t>
      </w:r>
      <w:proofErr w:type="gramEnd"/>
      <w:r>
        <w:t>/c of constant stimulation due to PTH</w:t>
      </w:r>
    </w:p>
    <w:p w14:paraId="08B4F3EA" w14:textId="71A50F6E" w:rsidR="001426E8" w:rsidRDefault="001426E8" w:rsidP="001426E8">
      <w:pPr>
        <w:numPr>
          <w:ilvl w:val="3"/>
          <w:numId w:val="56"/>
        </w:numPr>
      </w:pPr>
      <w:r>
        <w:t>Limb deformity</w:t>
      </w:r>
    </w:p>
    <w:p w14:paraId="08BB2B01" w14:textId="76377C79" w:rsidR="001426E8" w:rsidRDefault="001426E8" w:rsidP="001426E8">
      <w:pPr>
        <w:numPr>
          <w:ilvl w:val="4"/>
          <w:numId w:val="56"/>
        </w:numPr>
      </w:pPr>
      <w:proofErr w:type="gramStart"/>
      <w:r w:rsidRPr="001426E8">
        <w:t>constantly</w:t>
      </w:r>
      <w:proofErr w:type="gramEnd"/>
      <w:r w:rsidRPr="001426E8">
        <w:t xml:space="preserve"> pulling </w:t>
      </w:r>
      <w:proofErr w:type="spellStart"/>
      <w:r w:rsidRPr="001426E8">
        <w:t>Ca</w:t>
      </w:r>
      <w:proofErr w:type="spellEnd"/>
      <w:r w:rsidRPr="001426E8">
        <w:t xml:space="preserve"> out of the bone</w:t>
      </w:r>
    </w:p>
    <w:p w14:paraId="0278DC38" w14:textId="21A94DC6" w:rsidR="001426E8" w:rsidRPr="00041AF6" w:rsidRDefault="001426E8" w:rsidP="001426E8">
      <w:pPr>
        <w:numPr>
          <w:ilvl w:val="3"/>
          <w:numId w:val="56"/>
        </w:numPr>
      </w:pPr>
      <w:r>
        <w:t xml:space="preserve">Hyper-PTH effect on blood, immunity and CNS </w:t>
      </w:r>
    </w:p>
    <w:p w14:paraId="595AB36E" w14:textId="77777777" w:rsidR="00041AF6" w:rsidRPr="00041AF6" w:rsidRDefault="00041AF6" w:rsidP="00D4088A">
      <w:pPr>
        <w:numPr>
          <w:ilvl w:val="1"/>
          <w:numId w:val="56"/>
        </w:numPr>
      </w:pPr>
      <w:r w:rsidRPr="00041AF6">
        <w:t xml:space="preserve">Calcium, Phosphate and Renal Failure </w:t>
      </w:r>
    </w:p>
    <w:p w14:paraId="07A27754" w14:textId="388242FE" w:rsidR="00041AF6" w:rsidRPr="00041AF6" w:rsidRDefault="001426E8" w:rsidP="00D4088A">
      <w:pPr>
        <w:pStyle w:val="ListParagraph"/>
        <w:numPr>
          <w:ilvl w:val="2"/>
          <w:numId w:val="56"/>
        </w:numPr>
      </w:pPr>
      <w:r>
        <w:t xml:space="preserve">↓ </w:t>
      </w:r>
      <w:r w:rsidR="00041AF6" w:rsidRPr="00041AF6">
        <w:t>renal function leads to</w:t>
      </w:r>
    </w:p>
    <w:p w14:paraId="7EC8885C" w14:textId="46A8E600" w:rsidR="00041AF6" w:rsidRPr="00041AF6" w:rsidRDefault="00041AF6" w:rsidP="00D4088A">
      <w:pPr>
        <w:numPr>
          <w:ilvl w:val="3"/>
          <w:numId w:val="56"/>
        </w:numPr>
      </w:pPr>
      <w:proofErr w:type="gramStart"/>
      <w:r w:rsidRPr="00041AF6">
        <w:t>a)  ↑</w:t>
      </w:r>
      <w:proofErr w:type="gramEnd"/>
      <w:r w:rsidRPr="00041AF6">
        <w:t xml:space="preserve"> plasma phosphate </w:t>
      </w:r>
      <w:r w:rsidR="001426E8">
        <w:t xml:space="preserve">(b/c PTH is telling the kidney to push phosphate out but it is not b/c the kidneys aren’t working right) </w:t>
      </w:r>
      <w:r w:rsidRPr="00041AF6">
        <w:t xml:space="preserve">→ CaPO4 precipitate </w:t>
      </w:r>
      <w:r w:rsidR="001426E8">
        <w:sym w:font="Wingdings" w:char="F0E0"/>
      </w:r>
      <w:r w:rsidR="001426E8">
        <w:t xml:space="preserve"> </w:t>
      </w:r>
      <w:r w:rsidR="001426E8">
        <w:sym w:font="Symbol" w:char="F0AF"/>
      </w:r>
      <w:r w:rsidR="001426E8">
        <w:t xml:space="preserve"> Plasma </w:t>
      </w:r>
      <w:proofErr w:type="spellStart"/>
      <w:r w:rsidR="001426E8">
        <w:t>Ca</w:t>
      </w:r>
      <w:proofErr w:type="spellEnd"/>
      <w:r w:rsidR="001426E8">
        <w:sym w:font="Wingdings" w:char="F0E0"/>
      </w:r>
      <w:r w:rsidR="001426E8">
        <w:t xml:space="preserve"> </w:t>
      </w:r>
      <w:r w:rsidR="001426E8">
        <w:sym w:font="Symbol" w:char="F0AD"/>
      </w:r>
      <w:r w:rsidR="001426E8">
        <w:t xml:space="preserve"> PTH </w:t>
      </w:r>
    </w:p>
    <w:p w14:paraId="6E243020" w14:textId="0550779F" w:rsidR="00041AF6" w:rsidRPr="00041AF6" w:rsidRDefault="00041AF6" w:rsidP="00D4088A">
      <w:pPr>
        <w:numPr>
          <w:ilvl w:val="3"/>
          <w:numId w:val="56"/>
        </w:numPr>
      </w:pPr>
      <w:proofErr w:type="gramStart"/>
      <w:r w:rsidRPr="00041AF6">
        <w:t>b)  ↓</w:t>
      </w:r>
      <w:proofErr w:type="spellStart"/>
      <w:r w:rsidRPr="00041AF6">
        <w:t>Vit.D</w:t>
      </w:r>
      <w:proofErr w:type="spellEnd"/>
      <w:proofErr w:type="gramEnd"/>
      <w:r w:rsidRPr="00041AF6">
        <w:t xml:space="preserve"> </w:t>
      </w:r>
      <w:r w:rsidR="001426E8">
        <w:t xml:space="preserve">(kidney is supposed to make vitamin D but it cant b/c its not working properly) </w:t>
      </w:r>
      <w:r w:rsidR="001426E8">
        <w:sym w:font="Wingdings" w:char="F0E0"/>
      </w:r>
      <w:r w:rsidR="001426E8">
        <w:t xml:space="preserve"> </w:t>
      </w:r>
      <w:r w:rsidR="001426E8">
        <w:sym w:font="Symbol" w:char="F0AF"/>
      </w:r>
      <w:r w:rsidR="001426E8">
        <w:t xml:space="preserve"> plasma </w:t>
      </w:r>
      <w:proofErr w:type="spellStart"/>
      <w:r w:rsidR="001426E8">
        <w:t>Ca</w:t>
      </w:r>
      <w:proofErr w:type="spellEnd"/>
      <w:r w:rsidR="001426E8">
        <w:t xml:space="preserve"> </w:t>
      </w:r>
      <w:r w:rsidR="001426E8">
        <w:sym w:font="Wingdings" w:char="F0E0"/>
      </w:r>
      <w:r w:rsidR="001426E8">
        <w:t xml:space="preserve"> </w:t>
      </w:r>
      <w:r w:rsidR="001426E8">
        <w:sym w:font="Symbol" w:char="F0AD"/>
      </w:r>
      <w:r w:rsidR="001426E8">
        <w:t xml:space="preserve"> PTH </w:t>
      </w:r>
    </w:p>
    <w:p w14:paraId="7D571B74" w14:textId="1BCFCD6D" w:rsidR="00041AF6" w:rsidRPr="00041AF6" w:rsidRDefault="001426E8" w:rsidP="00D4088A">
      <w:pPr>
        <w:numPr>
          <w:ilvl w:val="3"/>
          <w:numId w:val="56"/>
        </w:numPr>
      </w:pPr>
      <w:r>
        <w:t>**</w:t>
      </w:r>
      <w:proofErr w:type="gramStart"/>
      <w:r w:rsidR="00041AF6" w:rsidRPr="00041AF6">
        <w:t>the</w:t>
      </w:r>
      <w:proofErr w:type="gramEnd"/>
      <w:r w:rsidR="00041AF6" w:rsidRPr="00041AF6">
        <w:t xml:space="preserve"> above events yield low plasma calcium, with resultant ↑ PTH and its consequences. </w:t>
      </w:r>
    </w:p>
    <w:p w14:paraId="11C53DA2" w14:textId="374D4CA3" w:rsidR="00041AF6" w:rsidRPr="001426E8" w:rsidRDefault="00041AF6" w:rsidP="00D4088A">
      <w:pPr>
        <w:pStyle w:val="ListParagraph"/>
        <w:numPr>
          <w:ilvl w:val="0"/>
          <w:numId w:val="56"/>
        </w:numPr>
        <w:rPr>
          <w:b/>
        </w:rPr>
      </w:pPr>
      <w:proofErr w:type="spellStart"/>
      <w:r w:rsidRPr="001426E8">
        <w:rPr>
          <w:b/>
          <w:highlight w:val="green"/>
        </w:rPr>
        <w:t>Hypoparathyroidism</w:t>
      </w:r>
      <w:proofErr w:type="spellEnd"/>
    </w:p>
    <w:p w14:paraId="0EDB4DD8" w14:textId="77777777" w:rsidR="001426E8" w:rsidRDefault="001426E8" w:rsidP="00D4088A">
      <w:pPr>
        <w:pStyle w:val="ListParagraph"/>
        <w:numPr>
          <w:ilvl w:val="1"/>
          <w:numId w:val="56"/>
        </w:numPr>
      </w:pPr>
      <w:r>
        <w:t>Insufficient PTH which leads to</w:t>
      </w:r>
      <w:r w:rsidR="00041AF6" w:rsidRPr="00041AF6">
        <w:t xml:space="preserve"> </w:t>
      </w:r>
      <w:r w:rsidR="00041AF6" w:rsidRPr="001426E8">
        <w:rPr>
          <w:highlight w:val="yellow"/>
        </w:rPr>
        <w:t>sustained low plasma calcium</w:t>
      </w:r>
      <w:r w:rsidR="00041AF6" w:rsidRPr="00041AF6">
        <w:t xml:space="preserve"> due to </w:t>
      </w:r>
    </w:p>
    <w:p w14:paraId="6A37090A" w14:textId="77777777" w:rsidR="001426E8" w:rsidRDefault="00041AF6" w:rsidP="001426E8">
      <w:pPr>
        <w:pStyle w:val="ListParagraph"/>
        <w:numPr>
          <w:ilvl w:val="2"/>
          <w:numId w:val="56"/>
        </w:numPr>
      </w:pPr>
      <w:proofErr w:type="gramStart"/>
      <w:r w:rsidRPr="00041AF6">
        <w:t>mistaken</w:t>
      </w:r>
      <w:proofErr w:type="gramEnd"/>
      <w:r w:rsidRPr="00041AF6">
        <w:t xml:space="preserve"> parathyroid rem</w:t>
      </w:r>
      <w:r w:rsidR="001426E8">
        <w:t>oval during thyroidectomy</w:t>
      </w:r>
    </w:p>
    <w:p w14:paraId="56DA3981" w14:textId="5C62B493" w:rsidR="00041AF6" w:rsidRPr="00041AF6" w:rsidRDefault="00041AF6" w:rsidP="001426E8">
      <w:pPr>
        <w:pStyle w:val="ListParagraph"/>
        <w:numPr>
          <w:ilvl w:val="2"/>
          <w:numId w:val="56"/>
        </w:numPr>
      </w:pPr>
      <w:proofErr w:type="gramStart"/>
      <w:r w:rsidRPr="00041AF6">
        <w:t>autoimmune</w:t>
      </w:r>
      <w:proofErr w:type="gramEnd"/>
      <w:r w:rsidRPr="00041AF6">
        <w:t xml:space="preserve"> parathyroid destruction.</w:t>
      </w:r>
    </w:p>
    <w:p w14:paraId="51B6537A" w14:textId="77777777" w:rsidR="001426E8" w:rsidRDefault="001426E8" w:rsidP="001426E8">
      <w:pPr>
        <w:pStyle w:val="ListParagraph"/>
        <w:numPr>
          <w:ilvl w:val="1"/>
          <w:numId w:val="56"/>
        </w:numPr>
      </w:pPr>
      <w:r>
        <w:t>Symptoms</w:t>
      </w:r>
    </w:p>
    <w:p w14:paraId="0CDCF8E9" w14:textId="5AAD549F" w:rsidR="00041AF6" w:rsidRPr="00041AF6" w:rsidRDefault="00041AF6" w:rsidP="001426E8">
      <w:pPr>
        <w:pStyle w:val="ListParagraph"/>
        <w:numPr>
          <w:ilvl w:val="2"/>
          <w:numId w:val="56"/>
        </w:numPr>
      </w:pPr>
      <w:r w:rsidRPr="00041AF6">
        <w:t>Neuromuscular irritability seen as</w:t>
      </w:r>
    </w:p>
    <w:p w14:paraId="1445BD77" w14:textId="469447C8" w:rsidR="00041AF6" w:rsidRDefault="00041AF6" w:rsidP="001426E8">
      <w:pPr>
        <w:numPr>
          <w:ilvl w:val="2"/>
          <w:numId w:val="56"/>
        </w:numPr>
      </w:pPr>
      <w:r w:rsidRPr="00041AF6">
        <w:t xml:space="preserve">Numbness and tingling </w:t>
      </w:r>
    </w:p>
    <w:p w14:paraId="797EC8A5" w14:textId="6491698E" w:rsidR="001426E8" w:rsidRPr="00041AF6" w:rsidRDefault="001426E8" w:rsidP="001426E8">
      <w:pPr>
        <w:numPr>
          <w:ilvl w:val="3"/>
          <w:numId w:val="56"/>
        </w:numPr>
      </w:pPr>
      <w:r>
        <w:t>N</w:t>
      </w:r>
      <w:r w:rsidRPr="001426E8">
        <w:t xml:space="preserve">ot enough </w:t>
      </w:r>
      <w:proofErr w:type="spellStart"/>
      <w:r w:rsidRPr="001426E8">
        <w:t>Ca</w:t>
      </w:r>
      <w:proofErr w:type="spellEnd"/>
      <w:r w:rsidRPr="001426E8">
        <w:t xml:space="preserve"> to maintain </w:t>
      </w:r>
      <w:r>
        <w:t xml:space="preserve">normal </w:t>
      </w:r>
      <w:r w:rsidRPr="001426E8">
        <w:t xml:space="preserve">nerve/muscle </w:t>
      </w:r>
      <w:proofErr w:type="spellStart"/>
      <w:r w:rsidRPr="001426E8">
        <w:t>fxn</w:t>
      </w:r>
      <w:proofErr w:type="spellEnd"/>
    </w:p>
    <w:p w14:paraId="52824842" w14:textId="28B3B15B" w:rsidR="00041AF6" w:rsidRDefault="00041AF6" w:rsidP="001426E8">
      <w:pPr>
        <w:numPr>
          <w:ilvl w:val="2"/>
          <w:numId w:val="56"/>
        </w:numPr>
      </w:pPr>
      <w:proofErr w:type="spellStart"/>
      <w:r w:rsidRPr="00041AF6">
        <w:t>Tetany</w:t>
      </w:r>
      <w:proofErr w:type="spellEnd"/>
      <w:r w:rsidRPr="00041AF6">
        <w:t xml:space="preserve"> in hands and feet </w:t>
      </w:r>
      <w:r w:rsidR="001426E8">
        <w:tab/>
      </w:r>
    </w:p>
    <w:p w14:paraId="378BE8D6" w14:textId="77777777" w:rsidR="001426E8" w:rsidRDefault="001426E8" w:rsidP="001426E8">
      <w:pPr>
        <w:numPr>
          <w:ilvl w:val="3"/>
          <w:numId w:val="56"/>
        </w:numPr>
      </w:pPr>
      <w:r>
        <w:sym w:font="Symbol" w:char="F0AF"/>
      </w:r>
      <w:proofErr w:type="gramStart"/>
      <w:r>
        <w:t>extracellular</w:t>
      </w:r>
      <w:proofErr w:type="gramEnd"/>
      <w:r>
        <w:t xml:space="preserve">  </w:t>
      </w:r>
      <w:proofErr w:type="spellStart"/>
      <w:r>
        <w:t>Ca</w:t>
      </w:r>
      <w:proofErr w:type="spellEnd"/>
      <w:r>
        <w:t xml:space="preserve"> leads to </w:t>
      </w:r>
    </w:p>
    <w:p w14:paraId="633CF067" w14:textId="45C782E0" w:rsidR="001426E8" w:rsidRDefault="001426E8" w:rsidP="001426E8">
      <w:pPr>
        <w:numPr>
          <w:ilvl w:val="4"/>
          <w:numId w:val="56"/>
        </w:numPr>
      </w:pPr>
      <w:r>
        <w:t>Opening of neuronal Na Channels</w:t>
      </w:r>
      <w:r>
        <w:sym w:font="Wingdings" w:char="F0E0"/>
      </w:r>
      <w:r>
        <w:t xml:space="preserve"> </w:t>
      </w:r>
      <w:r>
        <w:sym w:font="Symbol" w:char="F0AD"/>
      </w:r>
      <w:r>
        <w:t xml:space="preserve"> neuronal firing</w:t>
      </w:r>
      <w:r>
        <w:sym w:font="Wingdings" w:char="F0E0"/>
      </w:r>
      <w:r>
        <w:t xml:space="preserve"> </w:t>
      </w:r>
      <w:r w:rsidRPr="001426E8">
        <w:rPr>
          <w:b/>
        </w:rPr>
        <w:t>TETANY</w:t>
      </w:r>
      <w:r>
        <w:t xml:space="preserve"> </w:t>
      </w:r>
    </w:p>
    <w:p w14:paraId="09E85394" w14:textId="60436B4A" w:rsidR="001426E8" w:rsidRPr="00041AF6" w:rsidRDefault="001426E8" w:rsidP="001426E8">
      <w:pPr>
        <w:numPr>
          <w:ilvl w:val="4"/>
          <w:numId w:val="56"/>
        </w:numPr>
      </w:pPr>
      <w:r>
        <w:t>No effect on muscle (</w:t>
      </w:r>
      <w:proofErr w:type="spellStart"/>
      <w:r>
        <w:t>Ca</w:t>
      </w:r>
      <w:proofErr w:type="spellEnd"/>
      <w:r>
        <w:t xml:space="preserve"> in SR allows muscle to contract even in the face of low extracellular </w:t>
      </w:r>
      <w:proofErr w:type="spellStart"/>
      <w:r>
        <w:t>Ca</w:t>
      </w:r>
      <w:proofErr w:type="spellEnd"/>
      <w:r>
        <w:t xml:space="preserve">) </w:t>
      </w:r>
      <w:r>
        <w:sym w:font="Wingdings" w:char="F0E0"/>
      </w:r>
      <w:r>
        <w:t xml:space="preserve"> </w:t>
      </w:r>
      <w:r w:rsidRPr="001426E8">
        <w:rPr>
          <w:b/>
        </w:rPr>
        <w:t>TETANY</w:t>
      </w:r>
    </w:p>
    <w:p w14:paraId="6B1AF77F" w14:textId="47986E37" w:rsidR="00041AF6" w:rsidRDefault="00041AF6" w:rsidP="001426E8">
      <w:pPr>
        <w:numPr>
          <w:ilvl w:val="2"/>
          <w:numId w:val="56"/>
        </w:numPr>
      </w:pPr>
      <w:r w:rsidRPr="00041AF6">
        <w:t>Laryngeal muscle spasms (</w:t>
      </w:r>
      <w:r w:rsidR="001426E8">
        <w:t xml:space="preserve">which can lead to death by </w:t>
      </w:r>
      <w:r w:rsidRPr="00041AF6">
        <w:t xml:space="preserve">suffocation) </w:t>
      </w:r>
    </w:p>
    <w:p w14:paraId="773D2D52" w14:textId="1DC340E2" w:rsidR="001426E8" w:rsidRPr="00041AF6" w:rsidRDefault="001426E8" w:rsidP="001426E8">
      <w:pPr>
        <w:numPr>
          <w:ilvl w:val="1"/>
          <w:numId w:val="56"/>
        </w:numPr>
      </w:pPr>
      <w:r>
        <w:t xml:space="preserve">Inactivity in the elderly and </w:t>
      </w:r>
      <w:proofErr w:type="spellStart"/>
      <w:r>
        <w:t>hypoparathyroidism</w:t>
      </w:r>
      <w:proofErr w:type="spellEnd"/>
      <w:r>
        <w:t xml:space="preserve"> are both associated w/ </w:t>
      </w:r>
      <w:r>
        <w:sym w:font="Symbol" w:char="F0AF"/>
      </w:r>
      <w:r>
        <w:t xml:space="preserve"> PTH and </w:t>
      </w:r>
      <w:r>
        <w:sym w:font="Symbol" w:char="F0AF"/>
      </w:r>
      <w:r>
        <w:t xml:space="preserve"> Vitamin D—both of these circumstances lead to </w:t>
      </w:r>
      <w:r>
        <w:sym w:font="Symbol" w:char="F0AD"/>
      </w:r>
      <w:r>
        <w:t xml:space="preserve"> risk of osteoporosis and fracture</w:t>
      </w:r>
    </w:p>
    <w:p w14:paraId="7119FAE5" w14:textId="77777777" w:rsidR="000D2A04" w:rsidRDefault="000D2A04" w:rsidP="00D4088A">
      <w:pPr>
        <w:pStyle w:val="ListParagraph"/>
        <w:numPr>
          <w:ilvl w:val="0"/>
          <w:numId w:val="56"/>
        </w:numPr>
        <w:rPr>
          <w:b/>
        </w:rPr>
      </w:pPr>
      <w:r w:rsidRPr="001426E8">
        <w:rPr>
          <w:b/>
          <w:highlight w:val="green"/>
        </w:rPr>
        <w:t>Hypophosphatemia</w:t>
      </w:r>
    </w:p>
    <w:p w14:paraId="328DC52E" w14:textId="141332C5" w:rsidR="001426E8" w:rsidRDefault="001426E8" w:rsidP="001426E8">
      <w:pPr>
        <w:pStyle w:val="ListParagraph"/>
        <w:numPr>
          <w:ilvl w:val="1"/>
          <w:numId w:val="56"/>
        </w:numPr>
      </w:pPr>
      <w:r w:rsidRPr="001426E8">
        <w:t>Normal</w:t>
      </w:r>
      <w:r>
        <w:t xml:space="preserve"> PO4 = 2.5—4.2 mg/dl</w:t>
      </w:r>
    </w:p>
    <w:p w14:paraId="48E4FEE3" w14:textId="3F8F5D0C" w:rsidR="001426E8" w:rsidRDefault="001426E8" w:rsidP="001426E8">
      <w:pPr>
        <w:pStyle w:val="ListParagraph"/>
        <w:numPr>
          <w:ilvl w:val="1"/>
          <w:numId w:val="56"/>
        </w:numPr>
      </w:pPr>
      <w:r>
        <w:t>Severe Low = &lt;1.0 mg/dl</w:t>
      </w:r>
    </w:p>
    <w:p w14:paraId="3792B2AB" w14:textId="512D2D92" w:rsidR="001426E8" w:rsidRPr="001426E8" w:rsidRDefault="001426E8" w:rsidP="001426E8">
      <w:pPr>
        <w:pStyle w:val="ListParagraph"/>
        <w:numPr>
          <w:ilvl w:val="1"/>
          <w:numId w:val="56"/>
        </w:numPr>
      </w:pPr>
      <w:r>
        <w:t>**</w:t>
      </w:r>
      <w:r w:rsidR="007E51FF">
        <w:t>Phosphate, unlike calcium, a</w:t>
      </w:r>
      <w:r w:rsidRPr="001426E8">
        <w:t xml:space="preserve">llows for a very large variation </w:t>
      </w:r>
    </w:p>
    <w:p w14:paraId="0495B615" w14:textId="0CBB1C0E" w:rsidR="00041AF6" w:rsidRPr="00041AF6" w:rsidRDefault="00041AF6" w:rsidP="00D4088A">
      <w:pPr>
        <w:pStyle w:val="ListParagraph"/>
        <w:numPr>
          <w:ilvl w:val="1"/>
          <w:numId w:val="56"/>
        </w:numPr>
      </w:pPr>
      <w:r w:rsidRPr="00041AF6">
        <w:t>Severe phosphate depletion yields</w:t>
      </w:r>
    </w:p>
    <w:p w14:paraId="284E3EC3" w14:textId="77777777" w:rsidR="000D2A04" w:rsidRDefault="000D2A04" w:rsidP="00D4088A">
      <w:pPr>
        <w:pStyle w:val="ListParagraph"/>
        <w:numPr>
          <w:ilvl w:val="2"/>
          <w:numId w:val="56"/>
        </w:numPr>
      </w:pPr>
      <w:r>
        <w:t>Skeletal muscle weakness</w:t>
      </w:r>
    </w:p>
    <w:p w14:paraId="19745C29" w14:textId="77777777" w:rsidR="000D2A04" w:rsidRDefault="00041AF6" w:rsidP="00D4088A">
      <w:pPr>
        <w:pStyle w:val="ListParagraph"/>
        <w:numPr>
          <w:ilvl w:val="2"/>
          <w:numId w:val="56"/>
        </w:numPr>
      </w:pPr>
      <w:r w:rsidRPr="00041AF6">
        <w:t>Cardiac/re</w:t>
      </w:r>
      <w:r w:rsidR="000D2A04">
        <w:t>spiratory muscle dysfunction</w:t>
      </w:r>
    </w:p>
    <w:p w14:paraId="0E00EEB9" w14:textId="77777777" w:rsidR="000D2A04" w:rsidRDefault="000D2A04" w:rsidP="00D4088A">
      <w:pPr>
        <w:pStyle w:val="ListParagraph"/>
        <w:numPr>
          <w:ilvl w:val="2"/>
          <w:numId w:val="56"/>
        </w:numPr>
      </w:pPr>
      <w:r>
        <w:t>RBC membrane abnormalities </w:t>
      </w:r>
    </w:p>
    <w:p w14:paraId="7E76E950" w14:textId="54D2E6A7" w:rsidR="00041AF6" w:rsidRDefault="00041AF6" w:rsidP="00D4088A">
      <w:pPr>
        <w:pStyle w:val="ListParagraph"/>
        <w:numPr>
          <w:ilvl w:val="2"/>
          <w:numId w:val="56"/>
        </w:numPr>
      </w:pPr>
      <w:r w:rsidRPr="00041AF6">
        <w:t>Abnormal bone formation</w:t>
      </w:r>
    </w:p>
    <w:p w14:paraId="69E5AB3B" w14:textId="495901F2" w:rsidR="007E51FF" w:rsidRPr="00041AF6" w:rsidRDefault="007E51FF" w:rsidP="007E51FF">
      <w:pPr>
        <w:pStyle w:val="ListParagraph"/>
        <w:numPr>
          <w:ilvl w:val="1"/>
          <w:numId w:val="56"/>
        </w:numPr>
      </w:pPr>
      <w:r>
        <w:t xml:space="preserve">Might see this in patients being treated with insulin and glucocorticoids for </w:t>
      </w:r>
      <w:r w:rsidRPr="007E51FF">
        <w:t>alcohol abuse</w:t>
      </w:r>
    </w:p>
    <w:p w14:paraId="4B9DEC54" w14:textId="66A205BC" w:rsidR="007E51FF" w:rsidRDefault="001426E8" w:rsidP="007E51FF">
      <w:pPr>
        <w:pStyle w:val="ListParagraph"/>
        <w:numPr>
          <w:ilvl w:val="1"/>
          <w:numId w:val="56"/>
        </w:numPr>
      </w:pPr>
      <w:r>
        <w:t>Treat w/ IV PO4</w:t>
      </w:r>
    </w:p>
    <w:p w14:paraId="32E1B047" w14:textId="3152A665" w:rsidR="00041AF6" w:rsidRPr="00041AF6" w:rsidRDefault="00041AF6" w:rsidP="00D4088A">
      <w:pPr>
        <w:pStyle w:val="ListParagraph"/>
        <w:numPr>
          <w:ilvl w:val="0"/>
          <w:numId w:val="56"/>
        </w:numPr>
      </w:pPr>
      <w:r w:rsidRPr="00041AF6">
        <w:t>Vitamin D disorders</w:t>
      </w:r>
    </w:p>
    <w:p w14:paraId="17346458" w14:textId="77777777" w:rsidR="00041AF6" w:rsidRPr="00041AF6" w:rsidRDefault="00041AF6" w:rsidP="00D4088A">
      <w:pPr>
        <w:numPr>
          <w:ilvl w:val="1"/>
          <w:numId w:val="56"/>
        </w:numPr>
      </w:pPr>
      <w:r w:rsidRPr="00041AF6">
        <w:t xml:space="preserve">Vitamin D deficiency </w:t>
      </w:r>
    </w:p>
    <w:p w14:paraId="1D870F90" w14:textId="0EF32D47" w:rsidR="007E51FF" w:rsidRPr="00041AF6" w:rsidRDefault="007E51FF" w:rsidP="007E51FF">
      <w:pPr>
        <w:numPr>
          <w:ilvl w:val="2"/>
          <w:numId w:val="56"/>
        </w:numPr>
      </w:pPr>
      <w:r w:rsidRPr="00041AF6">
        <w:t xml:space="preserve">Etiology </w:t>
      </w:r>
    </w:p>
    <w:p w14:paraId="616CD34A" w14:textId="77777777" w:rsidR="007E51FF" w:rsidRPr="00041AF6" w:rsidRDefault="007E51FF" w:rsidP="007E51FF">
      <w:pPr>
        <w:numPr>
          <w:ilvl w:val="3"/>
          <w:numId w:val="56"/>
        </w:numPr>
      </w:pPr>
      <w:proofErr w:type="gramStart"/>
      <w:r w:rsidRPr="00041AF6">
        <w:t>a)  Dietary</w:t>
      </w:r>
      <w:proofErr w:type="gramEnd"/>
      <w:r w:rsidRPr="00041AF6">
        <w:t xml:space="preserve"> deficiency </w:t>
      </w:r>
    </w:p>
    <w:p w14:paraId="26F29EC4" w14:textId="77777777" w:rsidR="007E51FF" w:rsidRPr="00041AF6" w:rsidRDefault="007E51FF" w:rsidP="007E51FF">
      <w:pPr>
        <w:numPr>
          <w:ilvl w:val="3"/>
          <w:numId w:val="56"/>
        </w:numPr>
      </w:pPr>
      <w:proofErr w:type="gramStart"/>
      <w:r w:rsidRPr="00041AF6">
        <w:t>b)  Liver</w:t>
      </w:r>
      <w:proofErr w:type="gramEnd"/>
      <w:r w:rsidRPr="00041AF6">
        <w:t xml:space="preserve"> disease </w:t>
      </w:r>
    </w:p>
    <w:p w14:paraId="44C199B9" w14:textId="77777777" w:rsidR="007E51FF" w:rsidRPr="00041AF6" w:rsidRDefault="007E51FF" w:rsidP="007E51FF">
      <w:pPr>
        <w:numPr>
          <w:ilvl w:val="3"/>
          <w:numId w:val="56"/>
        </w:numPr>
      </w:pPr>
      <w:proofErr w:type="gramStart"/>
      <w:r w:rsidRPr="00041AF6">
        <w:t>c)  GI</w:t>
      </w:r>
      <w:proofErr w:type="gramEnd"/>
      <w:r w:rsidRPr="00041AF6">
        <w:t xml:space="preserve"> disease </w:t>
      </w:r>
    </w:p>
    <w:p w14:paraId="523323D9" w14:textId="77777777" w:rsidR="007E51FF" w:rsidRPr="00041AF6" w:rsidRDefault="007E51FF" w:rsidP="007E51FF">
      <w:pPr>
        <w:numPr>
          <w:ilvl w:val="3"/>
          <w:numId w:val="56"/>
        </w:numPr>
      </w:pPr>
      <w:proofErr w:type="gramStart"/>
      <w:r w:rsidRPr="00041AF6">
        <w:t>d)  Insufficient</w:t>
      </w:r>
      <w:proofErr w:type="gramEnd"/>
      <w:r w:rsidRPr="00041AF6">
        <w:t xml:space="preserve"> sunlight </w:t>
      </w:r>
    </w:p>
    <w:p w14:paraId="4FFA418F" w14:textId="221CB06C" w:rsidR="00041AF6" w:rsidRPr="00041AF6" w:rsidRDefault="00041AF6" w:rsidP="00D4088A">
      <w:pPr>
        <w:numPr>
          <w:ilvl w:val="2"/>
          <w:numId w:val="56"/>
        </w:numPr>
      </w:pPr>
      <w:r w:rsidRPr="001426E8">
        <w:rPr>
          <w:b/>
          <w:highlight w:val="green"/>
        </w:rPr>
        <w:t>Rickets (children)</w:t>
      </w:r>
      <w:r w:rsidRPr="00041AF6">
        <w:t xml:space="preserve"> </w:t>
      </w:r>
    </w:p>
    <w:p w14:paraId="4EB1F0A0" w14:textId="77777777" w:rsidR="00041AF6" w:rsidRPr="00041AF6" w:rsidRDefault="00041AF6" w:rsidP="00D4088A">
      <w:pPr>
        <w:numPr>
          <w:ilvl w:val="3"/>
          <w:numId w:val="56"/>
        </w:numPr>
      </w:pPr>
      <w:proofErr w:type="gramStart"/>
      <w:r w:rsidRPr="00041AF6">
        <w:t>a)  Bowing</w:t>
      </w:r>
      <w:proofErr w:type="gramEnd"/>
      <w:r w:rsidRPr="00041AF6">
        <w:t xml:space="preserve"> of extremities and chest wall collapse </w:t>
      </w:r>
    </w:p>
    <w:p w14:paraId="1B6916A0" w14:textId="77777777" w:rsidR="00041AF6" w:rsidRPr="00041AF6" w:rsidRDefault="00041AF6" w:rsidP="00D4088A">
      <w:pPr>
        <w:numPr>
          <w:ilvl w:val="3"/>
          <w:numId w:val="56"/>
        </w:numPr>
      </w:pPr>
      <w:proofErr w:type="gramStart"/>
      <w:r w:rsidRPr="00041AF6">
        <w:t>b)  Mineralization</w:t>
      </w:r>
      <w:proofErr w:type="gramEnd"/>
      <w:r w:rsidRPr="00041AF6">
        <w:t xml:space="preserve"> defect and excess bone matrix </w:t>
      </w:r>
    </w:p>
    <w:p w14:paraId="2995AC34" w14:textId="77777777" w:rsidR="00041AF6" w:rsidRPr="00041AF6" w:rsidRDefault="00041AF6" w:rsidP="00D4088A">
      <w:pPr>
        <w:numPr>
          <w:ilvl w:val="3"/>
          <w:numId w:val="56"/>
        </w:numPr>
      </w:pPr>
      <w:proofErr w:type="gramStart"/>
      <w:r w:rsidRPr="00041AF6">
        <w:t>c)  Low</w:t>
      </w:r>
      <w:proofErr w:type="gramEnd"/>
      <w:r w:rsidRPr="00041AF6">
        <w:t xml:space="preserve"> plasma calcium and phosphate </w:t>
      </w:r>
    </w:p>
    <w:p w14:paraId="6DFC0394" w14:textId="4D582F0A" w:rsidR="00041AF6" w:rsidRDefault="00041AF6" w:rsidP="00D4088A">
      <w:pPr>
        <w:numPr>
          <w:ilvl w:val="3"/>
          <w:numId w:val="56"/>
        </w:numPr>
      </w:pPr>
      <w:proofErr w:type="gramStart"/>
      <w:r w:rsidRPr="00041AF6">
        <w:t>d)  Elevated</w:t>
      </w:r>
      <w:proofErr w:type="gramEnd"/>
      <w:r w:rsidRPr="00041AF6">
        <w:t xml:space="preserve"> alkaline phosphatase</w:t>
      </w:r>
      <w:r w:rsidR="007E51FF">
        <w:t>—means for assessing this condition</w:t>
      </w:r>
      <w:r w:rsidRPr="00041AF6">
        <w:t xml:space="preserve"> </w:t>
      </w:r>
    </w:p>
    <w:p w14:paraId="4B115E4F" w14:textId="04E2DF8C" w:rsidR="007E51FF" w:rsidRPr="00041AF6" w:rsidRDefault="007E51FF" w:rsidP="007E51FF">
      <w:pPr>
        <w:numPr>
          <w:ilvl w:val="4"/>
          <w:numId w:val="56"/>
        </w:numPr>
      </w:pPr>
      <w:r>
        <w:t>BONE BURNS (heat labile alkaline phosphate) FOR ALKALINE PHOSPHATE</w:t>
      </w:r>
    </w:p>
    <w:p w14:paraId="782249E9" w14:textId="77777777" w:rsidR="00041AF6" w:rsidRPr="00041AF6" w:rsidRDefault="00041AF6" w:rsidP="00D4088A">
      <w:pPr>
        <w:numPr>
          <w:ilvl w:val="3"/>
          <w:numId w:val="56"/>
        </w:numPr>
      </w:pPr>
      <w:proofErr w:type="gramStart"/>
      <w:r w:rsidRPr="00041AF6">
        <w:t>e)  Elevated</w:t>
      </w:r>
      <w:proofErr w:type="gramEnd"/>
      <w:r w:rsidRPr="00041AF6">
        <w:t xml:space="preserve"> parathyroid hormone </w:t>
      </w:r>
    </w:p>
    <w:p w14:paraId="567A674E" w14:textId="41A8D87B" w:rsidR="00041AF6" w:rsidRPr="00041AF6" w:rsidRDefault="00041AF6" w:rsidP="00D4088A">
      <w:pPr>
        <w:numPr>
          <w:ilvl w:val="2"/>
          <w:numId w:val="56"/>
        </w:numPr>
      </w:pPr>
      <w:proofErr w:type="spellStart"/>
      <w:r w:rsidRPr="001426E8">
        <w:rPr>
          <w:b/>
          <w:highlight w:val="green"/>
        </w:rPr>
        <w:t>Osteomalacia</w:t>
      </w:r>
      <w:proofErr w:type="spellEnd"/>
      <w:r w:rsidRPr="001426E8">
        <w:rPr>
          <w:b/>
          <w:highlight w:val="green"/>
        </w:rPr>
        <w:t xml:space="preserve"> (adults)</w:t>
      </w:r>
      <w:r w:rsidRPr="00041AF6">
        <w:t xml:space="preserve"> </w:t>
      </w:r>
    </w:p>
    <w:p w14:paraId="30D9F853" w14:textId="77777777" w:rsidR="00041AF6" w:rsidRPr="00041AF6" w:rsidRDefault="00041AF6" w:rsidP="00D4088A">
      <w:pPr>
        <w:numPr>
          <w:ilvl w:val="3"/>
          <w:numId w:val="56"/>
        </w:numPr>
      </w:pPr>
      <w:proofErr w:type="gramStart"/>
      <w:r w:rsidRPr="00041AF6">
        <w:t>a)  Pain</w:t>
      </w:r>
      <w:proofErr w:type="gramEnd"/>
      <w:r w:rsidRPr="00041AF6">
        <w:t xml:space="preserve">, vertebral collapse, fractures along stress lines </w:t>
      </w:r>
    </w:p>
    <w:p w14:paraId="35184B97" w14:textId="77777777" w:rsidR="00041AF6" w:rsidRDefault="00041AF6" w:rsidP="00D4088A">
      <w:pPr>
        <w:numPr>
          <w:ilvl w:val="3"/>
          <w:numId w:val="56"/>
        </w:numPr>
      </w:pPr>
      <w:proofErr w:type="gramStart"/>
      <w:r w:rsidRPr="00041AF6">
        <w:t>b)  Mineralization</w:t>
      </w:r>
      <w:proofErr w:type="gramEnd"/>
      <w:r w:rsidRPr="00041AF6">
        <w:t xml:space="preserve"> defect, excess bone matrix </w:t>
      </w:r>
    </w:p>
    <w:p w14:paraId="70C2F4F4" w14:textId="1FE3F323" w:rsidR="007E51FF" w:rsidRPr="00041AF6" w:rsidRDefault="007E51FF" w:rsidP="007E51FF">
      <w:pPr>
        <w:numPr>
          <w:ilvl w:val="4"/>
          <w:numId w:val="56"/>
        </w:numPr>
      </w:pPr>
      <w:proofErr w:type="gramStart"/>
      <w:r w:rsidRPr="007E51FF">
        <w:t>end</w:t>
      </w:r>
      <w:proofErr w:type="gramEnd"/>
      <w:r w:rsidRPr="007E51FF">
        <w:t xml:space="preserve"> up with too much matrix </w:t>
      </w:r>
      <w:r>
        <w:t xml:space="preserve">of bone </w:t>
      </w:r>
      <w:r w:rsidRPr="007E51FF">
        <w:t>but not enough mineralization</w:t>
      </w:r>
      <w:r>
        <w:t xml:space="preserve"> content</w:t>
      </w:r>
    </w:p>
    <w:p w14:paraId="0018A59E" w14:textId="77777777" w:rsidR="00041AF6" w:rsidRPr="00041AF6" w:rsidRDefault="00041AF6" w:rsidP="00D4088A">
      <w:pPr>
        <w:numPr>
          <w:ilvl w:val="3"/>
          <w:numId w:val="56"/>
        </w:numPr>
      </w:pPr>
      <w:proofErr w:type="gramStart"/>
      <w:r w:rsidRPr="00041AF6">
        <w:t>c)  Decreases</w:t>
      </w:r>
      <w:proofErr w:type="gramEnd"/>
      <w:r w:rsidRPr="00041AF6">
        <w:t xml:space="preserve"> plasma calcium and phosphate </w:t>
      </w:r>
    </w:p>
    <w:p w14:paraId="27E4D7B5" w14:textId="77777777" w:rsidR="007E51FF" w:rsidRDefault="00041AF6" w:rsidP="00D4088A">
      <w:pPr>
        <w:numPr>
          <w:ilvl w:val="3"/>
          <w:numId w:val="56"/>
        </w:numPr>
      </w:pPr>
      <w:proofErr w:type="gramStart"/>
      <w:r w:rsidRPr="00041AF6">
        <w:t>d)  Increases</w:t>
      </w:r>
      <w:proofErr w:type="gramEnd"/>
      <w:r w:rsidRPr="00041AF6">
        <w:t xml:space="preserve"> alkaline phosphatase </w:t>
      </w:r>
      <w:r w:rsidR="007E51FF">
        <w:t>–means for assessing this condition</w:t>
      </w:r>
    </w:p>
    <w:p w14:paraId="4C9655FF" w14:textId="11AB52BF" w:rsidR="00041AF6" w:rsidRPr="00041AF6" w:rsidRDefault="007E51FF" w:rsidP="007E51FF">
      <w:pPr>
        <w:numPr>
          <w:ilvl w:val="4"/>
          <w:numId w:val="56"/>
        </w:numPr>
      </w:pPr>
      <w:r>
        <w:t>BONE BURNS (heat labile alkaline phosphate) FOR ALKALINE PHOSPHATE</w:t>
      </w:r>
    </w:p>
    <w:p w14:paraId="3E6DE8F0" w14:textId="77777777" w:rsidR="00041AF6" w:rsidRPr="00041AF6" w:rsidRDefault="00041AF6" w:rsidP="00D4088A">
      <w:pPr>
        <w:numPr>
          <w:ilvl w:val="3"/>
          <w:numId w:val="56"/>
        </w:numPr>
      </w:pPr>
      <w:proofErr w:type="gramStart"/>
      <w:r w:rsidRPr="00041AF6">
        <w:t>e)  Increases</w:t>
      </w:r>
      <w:proofErr w:type="gramEnd"/>
      <w:r w:rsidRPr="00041AF6">
        <w:t xml:space="preserve"> parathyroid hormone </w:t>
      </w:r>
    </w:p>
    <w:p w14:paraId="6E9ABC85" w14:textId="0585B7D6" w:rsidR="00041AF6" w:rsidRPr="00041AF6" w:rsidRDefault="00041AF6" w:rsidP="00D4088A">
      <w:pPr>
        <w:numPr>
          <w:ilvl w:val="2"/>
          <w:numId w:val="56"/>
        </w:numPr>
      </w:pPr>
      <w:r w:rsidRPr="00041AF6">
        <w:t xml:space="preserve">Treated by Vitamin D replacement </w:t>
      </w:r>
    </w:p>
    <w:p w14:paraId="413F3D5E" w14:textId="77777777" w:rsidR="00041AF6" w:rsidRPr="00041AF6" w:rsidRDefault="00041AF6" w:rsidP="00D4088A">
      <w:pPr>
        <w:numPr>
          <w:ilvl w:val="0"/>
          <w:numId w:val="56"/>
        </w:numPr>
      </w:pPr>
      <w:r w:rsidRPr="00041AF6">
        <w:t xml:space="preserve">Vitamin D excess </w:t>
      </w:r>
    </w:p>
    <w:p w14:paraId="258095EB" w14:textId="77777777" w:rsidR="007E51FF" w:rsidRPr="00041AF6" w:rsidRDefault="007E51FF" w:rsidP="007E51FF">
      <w:pPr>
        <w:pStyle w:val="ListParagraph"/>
        <w:numPr>
          <w:ilvl w:val="1"/>
          <w:numId w:val="56"/>
        </w:numPr>
      </w:pPr>
      <w:r w:rsidRPr="00041AF6">
        <w:t>Etiology</w:t>
      </w:r>
    </w:p>
    <w:p w14:paraId="51041849" w14:textId="77777777" w:rsidR="007E51FF" w:rsidRPr="00041AF6" w:rsidRDefault="007E51FF" w:rsidP="007E51FF">
      <w:pPr>
        <w:numPr>
          <w:ilvl w:val="2"/>
          <w:numId w:val="56"/>
        </w:numPr>
      </w:pPr>
      <w:proofErr w:type="gramStart"/>
      <w:r w:rsidRPr="00041AF6">
        <w:t>a)  Dietary</w:t>
      </w:r>
      <w:proofErr w:type="gramEnd"/>
      <w:r w:rsidRPr="00041AF6">
        <w:t xml:space="preserve"> excess </w:t>
      </w:r>
    </w:p>
    <w:p w14:paraId="2524800A" w14:textId="77777777" w:rsidR="007E51FF" w:rsidRPr="00041AF6" w:rsidRDefault="007E51FF" w:rsidP="007E51FF">
      <w:pPr>
        <w:numPr>
          <w:ilvl w:val="2"/>
          <w:numId w:val="56"/>
        </w:numPr>
      </w:pPr>
      <w:proofErr w:type="gramStart"/>
      <w:r w:rsidRPr="00041AF6">
        <w:t>b)  Disorders</w:t>
      </w:r>
      <w:proofErr w:type="gramEnd"/>
      <w:r w:rsidRPr="00041AF6">
        <w:t xml:space="preserve"> causing excess PTH </w:t>
      </w:r>
    </w:p>
    <w:p w14:paraId="0450B91B" w14:textId="77777777" w:rsidR="007E51FF" w:rsidRDefault="007E51FF" w:rsidP="007E51FF">
      <w:pPr>
        <w:numPr>
          <w:ilvl w:val="2"/>
          <w:numId w:val="56"/>
        </w:numPr>
      </w:pPr>
      <w:proofErr w:type="gramStart"/>
      <w:r w:rsidRPr="00041AF6">
        <w:t>c)  Disease</w:t>
      </w:r>
      <w:proofErr w:type="gramEnd"/>
      <w:r w:rsidRPr="00041AF6">
        <w:t xml:space="preserve"> involving granuloma formation </w:t>
      </w:r>
    </w:p>
    <w:p w14:paraId="27DA0080" w14:textId="6F9BAB5E" w:rsidR="007E51FF" w:rsidRDefault="007E51FF" w:rsidP="007E51FF">
      <w:pPr>
        <w:numPr>
          <w:ilvl w:val="3"/>
          <w:numId w:val="56"/>
        </w:numPr>
      </w:pPr>
      <w:r w:rsidRPr="007E51FF">
        <w:t>These can independently become a source of vitamin D.</w:t>
      </w:r>
    </w:p>
    <w:p w14:paraId="32220D26" w14:textId="68331848" w:rsidR="00041AF6" w:rsidRPr="00041AF6" w:rsidRDefault="00041AF6" w:rsidP="00D4088A">
      <w:pPr>
        <w:pStyle w:val="ListParagraph"/>
        <w:numPr>
          <w:ilvl w:val="1"/>
          <w:numId w:val="56"/>
        </w:numPr>
      </w:pPr>
      <w:r w:rsidRPr="00041AF6">
        <w:t>Varied symptoms</w:t>
      </w:r>
    </w:p>
    <w:p w14:paraId="5F5F4804" w14:textId="77777777" w:rsidR="00041AF6" w:rsidRPr="00041AF6" w:rsidRDefault="00041AF6" w:rsidP="00D4088A">
      <w:pPr>
        <w:numPr>
          <w:ilvl w:val="2"/>
          <w:numId w:val="56"/>
        </w:numPr>
      </w:pPr>
      <w:proofErr w:type="gramStart"/>
      <w:r w:rsidRPr="00041AF6">
        <w:t>a)  Calcium</w:t>
      </w:r>
      <w:proofErr w:type="gramEnd"/>
      <w:r w:rsidRPr="00041AF6">
        <w:t xml:space="preserve"> </w:t>
      </w:r>
      <w:proofErr w:type="spellStart"/>
      <w:r w:rsidRPr="00041AF6">
        <w:t>overabsorption</w:t>
      </w:r>
      <w:proofErr w:type="spellEnd"/>
      <w:r w:rsidRPr="00041AF6">
        <w:t xml:space="preserve"> in G.I. tract </w:t>
      </w:r>
    </w:p>
    <w:p w14:paraId="655A99CB" w14:textId="77777777" w:rsidR="00041AF6" w:rsidRPr="00041AF6" w:rsidRDefault="00041AF6" w:rsidP="00D4088A">
      <w:pPr>
        <w:numPr>
          <w:ilvl w:val="2"/>
          <w:numId w:val="56"/>
        </w:numPr>
      </w:pPr>
      <w:proofErr w:type="gramStart"/>
      <w:r w:rsidRPr="00041AF6">
        <w:t>b)  Increased</w:t>
      </w:r>
      <w:proofErr w:type="gramEnd"/>
      <w:r w:rsidRPr="00041AF6">
        <w:t xml:space="preserve"> bone resorption </w:t>
      </w:r>
    </w:p>
    <w:p w14:paraId="5FCAE081" w14:textId="77777777" w:rsidR="00041AF6" w:rsidRPr="00041AF6" w:rsidRDefault="00041AF6" w:rsidP="00D4088A">
      <w:pPr>
        <w:numPr>
          <w:ilvl w:val="2"/>
          <w:numId w:val="56"/>
        </w:numPr>
      </w:pPr>
      <w:proofErr w:type="gramStart"/>
      <w:r w:rsidRPr="00041AF6">
        <w:t>c)  </w:t>
      </w:r>
      <w:proofErr w:type="spellStart"/>
      <w:r w:rsidRPr="00041AF6">
        <w:t>Hypercalcemia</w:t>
      </w:r>
      <w:proofErr w:type="spellEnd"/>
      <w:proofErr w:type="gramEnd"/>
      <w:r w:rsidRPr="00041AF6">
        <w:t xml:space="preserve">, </w:t>
      </w:r>
      <w:proofErr w:type="spellStart"/>
      <w:r w:rsidRPr="00041AF6">
        <w:t>hypercalciuria</w:t>
      </w:r>
      <w:proofErr w:type="spellEnd"/>
      <w:r w:rsidRPr="00041AF6">
        <w:t xml:space="preserve"> </w:t>
      </w:r>
    </w:p>
    <w:p w14:paraId="051393F4" w14:textId="77777777" w:rsidR="00041AF6" w:rsidRPr="00041AF6" w:rsidRDefault="00041AF6" w:rsidP="00D4088A">
      <w:pPr>
        <w:numPr>
          <w:ilvl w:val="2"/>
          <w:numId w:val="56"/>
        </w:numPr>
      </w:pPr>
      <w:proofErr w:type="gramStart"/>
      <w:r w:rsidRPr="00041AF6">
        <w:t>d)  Kidney</w:t>
      </w:r>
      <w:proofErr w:type="gramEnd"/>
      <w:r w:rsidRPr="00041AF6">
        <w:t xml:space="preserve"> stones </w:t>
      </w:r>
    </w:p>
    <w:p w14:paraId="5B1F9802" w14:textId="74F587BF" w:rsidR="00041AF6" w:rsidRPr="00041AF6" w:rsidRDefault="007E51FF" w:rsidP="00D4088A">
      <w:pPr>
        <w:numPr>
          <w:ilvl w:val="2"/>
          <w:numId w:val="56"/>
        </w:numPr>
      </w:pPr>
      <w:proofErr w:type="gramStart"/>
      <w:r>
        <w:t>e)  </w:t>
      </w:r>
      <w:proofErr w:type="spellStart"/>
      <w:r>
        <w:t>HYPER</w:t>
      </w:r>
      <w:r w:rsidR="00041AF6" w:rsidRPr="00041AF6">
        <w:t>phosphatemia</w:t>
      </w:r>
      <w:proofErr w:type="spellEnd"/>
      <w:proofErr w:type="gramEnd"/>
      <w:r w:rsidR="00041AF6" w:rsidRPr="00041AF6">
        <w:t xml:space="preserve"> </w:t>
      </w:r>
    </w:p>
    <w:p w14:paraId="6617708C" w14:textId="77777777" w:rsidR="00041AF6" w:rsidRPr="00041AF6" w:rsidRDefault="00041AF6" w:rsidP="00D4088A">
      <w:pPr>
        <w:numPr>
          <w:ilvl w:val="2"/>
          <w:numId w:val="56"/>
        </w:numPr>
      </w:pPr>
      <w:proofErr w:type="gramStart"/>
      <w:r w:rsidRPr="00041AF6">
        <w:t>f)  Decreased</w:t>
      </w:r>
      <w:proofErr w:type="gramEnd"/>
      <w:r w:rsidRPr="00041AF6">
        <w:t xml:space="preserve"> parathyroid hormone </w:t>
      </w:r>
    </w:p>
    <w:p w14:paraId="4C2A26A6" w14:textId="77777777" w:rsidR="007E51FF" w:rsidRDefault="007E51FF" w:rsidP="007E51FF">
      <w:pPr>
        <w:numPr>
          <w:ilvl w:val="1"/>
          <w:numId w:val="56"/>
        </w:numPr>
      </w:pPr>
      <w:r>
        <w:t>Treatment</w:t>
      </w:r>
    </w:p>
    <w:p w14:paraId="2C459350" w14:textId="35AEE740" w:rsidR="00041AF6" w:rsidRPr="00041AF6" w:rsidRDefault="007E51FF" w:rsidP="007E51FF">
      <w:pPr>
        <w:numPr>
          <w:ilvl w:val="2"/>
          <w:numId w:val="56"/>
        </w:numPr>
      </w:pPr>
      <w:proofErr w:type="gramStart"/>
      <w:r>
        <w:t>calcitonin</w:t>
      </w:r>
      <w:proofErr w:type="gramEnd"/>
      <w:r>
        <w:t xml:space="preserve"> </w:t>
      </w:r>
      <w:r w:rsidRPr="007E51FF">
        <w:t>and/or</w:t>
      </w:r>
      <w:r>
        <w:t xml:space="preserve"> </w:t>
      </w:r>
      <w:r w:rsidR="00041AF6" w:rsidRPr="00041AF6">
        <w:t xml:space="preserve">glucocorticoids </w:t>
      </w:r>
    </w:p>
    <w:p w14:paraId="0216D4BB" w14:textId="11EA3F78" w:rsidR="00DC0031" w:rsidRDefault="007E51FF" w:rsidP="007E51FF">
      <w:pPr>
        <w:numPr>
          <w:ilvl w:val="3"/>
          <w:numId w:val="56"/>
        </w:numPr>
      </w:pPr>
      <w:r w:rsidRPr="007E51FF">
        <w:t xml:space="preserve">These will lower </w:t>
      </w:r>
      <w:r>
        <w:t xml:space="preserve">plasma </w:t>
      </w:r>
      <w:proofErr w:type="spellStart"/>
      <w:r w:rsidRPr="007E51FF">
        <w:t>Ca</w:t>
      </w:r>
      <w:proofErr w:type="spellEnd"/>
      <w:r w:rsidRPr="007E51FF">
        <w:t xml:space="preserve"> and inhibit PTH</w:t>
      </w:r>
    </w:p>
    <w:p w14:paraId="2BCF62D0" w14:textId="77777777" w:rsidR="007E51FF" w:rsidRDefault="007E51FF" w:rsidP="007E51FF">
      <w:pPr>
        <w:ind w:left="720"/>
      </w:pPr>
    </w:p>
    <w:p w14:paraId="6291A16E" w14:textId="56C85297" w:rsidR="007E51FF" w:rsidRDefault="007E51FF" w:rsidP="007E51FF">
      <w:pPr>
        <w:numPr>
          <w:ilvl w:val="0"/>
          <w:numId w:val="56"/>
        </w:numPr>
      </w:pPr>
      <w:r>
        <w:t>Vitamin D and bone</w:t>
      </w:r>
    </w:p>
    <w:p w14:paraId="07EAD3B4" w14:textId="74FE4409" w:rsidR="007E51FF" w:rsidRDefault="007E51FF" w:rsidP="007E51FF">
      <w:pPr>
        <w:numPr>
          <w:ilvl w:val="1"/>
          <w:numId w:val="56"/>
        </w:numPr>
      </w:pPr>
      <w:r>
        <w:t>Excess vs. Deficiency</w:t>
      </w:r>
    </w:p>
    <w:p w14:paraId="5E155F84" w14:textId="5DB0CBBE" w:rsidR="007E51FF" w:rsidRDefault="007E51FF" w:rsidP="007E51FF">
      <w:pPr>
        <w:numPr>
          <w:ilvl w:val="2"/>
          <w:numId w:val="56"/>
        </w:numPr>
      </w:pPr>
      <w:r>
        <w:t>Both can yield bone defects</w:t>
      </w:r>
    </w:p>
    <w:p w14:paraId="5984FB7D" w14:textId="1449D039" w:rsidR="007E51FF" w:rsidRDefault="007E51FF" w:rsidP="007E51FF">
      <w:pPr>
        <w:numPr>
          <w:ilvl w:val="3"/>
          <w:numId w:val="56"/>
        </w:numPr>
      </w:pPr>
      <w:r>
        <w:t>Deficiency causes failure to mineralize (</w:t>
      </w:r>
      <w:r>
        <w:sym w:font="Symbol" w:char="F0AF"/>
      </w:r>
      <w:r>
        <w:t xml:space="preserve"> plasma </w:t>
      </w:r>
      <w:proofErr w:type="spellStart"/>
      <w:r>
        <w:t>Ca</w:t>
      </w:r>
      <w:proofErr w:type="spellEnd"/>
      <w:r>
        <w:t>)</w:t>
      </w:r>
    </w:p>
    <w:p w14:paraId="492E679D" w14:textId="375DFD68" w:rsidR="007E51FF" w:rsidRDefault="007E51FF" w:rsidP="007E51FF">
      <w:pPr>
        <w:numPr>
          <w:ilvl w:val="3"/>
          <w:numId w:val="56"/>
        </w:numPr>
      </w:pPr>
      <w:r>
        <w:t xml:space="preserve">Excess causes </w:t>
      </w:r>
      <w:proofErr w:type="spellStart"/>
      <w:r>
        <w:t>Ca</w:t>
      </w:r>
      <w:proofErr w:type="spellEnd"/>
      <w:r>
        <w:t xml:space="preserve"> resorption (</w:t>
      </w:r>
      <w:proofErr w:type="spellStart"/>
      <w:r>
        <w:t>osteoclastic</w:t>
      </w:r>
      <w:proofErr w:type="spellEnd"/>
      <w:r>
        <w:t xml:space="preserve"> activation)</w:t>
      </w:r>
    </w:p>
    <w:p w14:paraId="39623D47" w14:textId="77777777" w:rsidR="007E51FF" w:rsidRDefault="007E51FF" w:rsidP="007E51FF">
      <w:pPr>
        <w:ind w:left="1440"/>
      </w:pPr>
    </w:p>
    <w:p w14:paraId="08D59926" w14:textId="4E0E8BD8" w:rsidR="007E51FF" w:rsidRPr="007E51FF" w:rsidRDefault="007E51FF" w:rsidP="007E51FF">
      <w:pPr>
        <w:rPr>
          <w:b/>
        </w:rPr>
      </w:pPr>
      <w:r w:rsidRPr="007E51FF">
        <w:rPr>
          <w:b/>
        </w:rPr>
        <w:t xml:space="preserve">CALCIUM HOMEOSTASIS </w:t>
      </w:r>
    </w:p>
    <w:tbl>
      <w:tblPr>
        <w:tblW w:w="0" w:type="auto"/>
        <w:jc w:val="center"/>
        <w:tblCellMar>
          <w:left w:w="0" w:type="dxa"/>
          <w:right w:w="0" w:type="dxa"/>
        </w:tblCellMar>
        <w:tblLook w:val="0600" w:firstRow="0" w:lastRow="0" w:firstColumn="0" w:lastColumn="0" w:noHBand="1" w:noVBand="1"/>
      </w:tblPr>
      <w:tblGrid>
        <w:gridCol w:w="1943"/>
        <w:gridCol w:w="2255"/>
        <w:gridCol w:w="2264"/>
        <w:gridCol w:w="2520"/>
        <w:gridCol w:w="900"/>
      </w:tblGrid>
      <w:tr w:rsidR="00DC0031" w:rsidRPr="000D2A04" w14:paraId="01DBC992" w14:textId="5E4E6F26" w:rsidTr="00DA6F0F">
        <w:trPr>
          <w:trHeight w:val="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vAlign w:val="center"/>
            <w:hideMark/>
          </w:tcPr>
          <w:p w14:paraId="7DB2C4A1" w14:textId="0EE58616" w:rsidR="00DC0031" w:rsidRPr="00DC0031" w:rsidRDefault="00DC0031" w:rsidP="000D2A04">
            <w:pPr>
              <w:rPr>
                <w:b/>
              </w:rPr>
            </w:pPr>
            <w:r w:rsidRPr="00DC0031">
              <w:rPr>
                <w:b/>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vAlign w:val="center"/>
            <w:hideMark/>
          </w:tcPr>
          <w:p w14:paraId="4E2E5C55" w14:textId="6FAA893D" w:rsidR="00DC0031" w:rsidRPr="00DC0031" w:rsidRDefault="00DC0031" w:rsidP="000D2A04">
            <w:pPr>
              <w:rPr>
                <w:b/>
              </w:rPr>
            </w:pPr>
            <w:r w:rsidRPr="00DC0031">
              <w:rPr>
                <w:b/>
              </w:rPr>
              <w:t>CHRONIC RENAL FAILURE</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vAlign w:val="center"/>
            <w:hideMark/>
          </w:tcPr>
          <w:p w14:paraId="63990EDB" w14:textId="036C2A6F" w:rsidR="00DC0031" w:rsidRPr="00DC0031" w:rsidRDefault="00DC0031" w:rsidP="000D2A04">
            <w:pPr>
              <w:rPr>
                <w:b/>
              </w:rPr>
            </w:pPr>
            <w:r w:rsidRPr="00DC0031">
              <w:rPr>
                <w:b/>
              </w:rPr>
              <w:t>CAUSE</w:t>
            </w:r>
          </w:p>
        </w:tc>
        <w:tc>
          <w:tcPr>
            <w:tcW w:w="25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1E3B7A79" w14:textId="31015DE7" w:rsidR="00DC0031" w:rsidRPr="00DC0031" w:rsidRDefault="00DC0031" w:rsidP="000D2A04">
            <w:pPr>
              <w:rPr>
                <w:b/>
              </w:rPr>
            </w:pPr>
            <w:r w:rsidRPr="00DC0031">
              <w:rPr>
                <w:b/>
              </w:rPr>
              <w:t>WEIGHTLESSNESS/INACTIVITY</w:t>
            </w:r>
          </w:p>
        </w:tc>
        <w:tc>
          <w:tcPr>
            <w:tcW w:w="90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vAlign w:val="center"/>
          </w:tcPr>
          <w:p w14:paraId="020AFAAC" w14:textId="65A4E5F5" w:rsidR="00DC0031" w:rsidRPr="00DC0031" w:rsidRDefault="00DC0031" w:rsidP="000D2A04">
            <w:pPr>
              <w:rPr>
                <w:b/>
              </w:rPr>
            </w:pPr>
            <w:r w:rsidRPr="00DC0031">
              <w:rPr>
                <w:b/>
              </w:rPr>
              <w:t>CAUSE</w:t>
            </w:r>
          </w:p>
        </w:tc>
      </w:tr>
      <w:tr w:rsidR="00DC0031" w:rsidRPr="000D2A04" w14:paraId="553B687D" w14:textId="7A3F413E" w:rsidTr="00DA6F0F">
        <w:trPr>
          <w:trHeight w:val="39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hideMark/>
          </w:tcPr>
          <w:p w14:paraId="67D089A1" w14:textId="77777777" w:rsidR="00DC0031" w:rsidRPr="00DC0031" w:rsidRDefault="00DC0031" w:rsidP="000D2A04">
            <w:pPr>
              <w:rPr>
                <w:b/>
              </w:rPr>
            </w:pPr>
            <w:r w:rsidRPr="00DC0031">
              <w:rPr>
                <w:b/>
              </w:rPr>
              <w:t xml:space="preserve">Plasma </w:t>
            </w:r>
            <w:proofErr w:type="spellStart"/>
            <w:r w:rsidRPr="00DC0031">
              <w:rPr>
                <w:b/>
              </w:rPr>
              <w:t>Ca</w:t>
            </w:r>
            <w:proofErr w:type="spellEnd"/>
            <w:r w:rsidRPr="00DC0031">
              <w:rPr>
                <w:b/>
                <w:vertAlign w:val="superscript"/>
              </w:rPr>
              <w:t>++</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463CCA0B" w14:textId="77777777" w:rsidR="00DC0031" w:rsidRPr="000D2A04" w:rsidRDefault="00DC0031" w:rsidP="007E51FF">
            <w:pPr>
              <w:jc w:val="center"/>
            </w:pPr>
            <w:r w:rsidRPr="000D2A04">
              <w:sym w:font="Symbol" w:char="00AF"/>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251FEFB3" w14:textId="77777777" w:rsidR="00DC0031" w:rsidRPr="000D2A04" w:rsidRDefault="00DC0031" w:rsidP="000D2A04">
            <w:r w:rsidRPr="000D2A04">
              <w:t>Bad kidney/low Vitamin D</w:t>
            </w:r>
          </w:p>
        </w:tc>
        <w:tc>
          <w:tcPr>
            <w:tcW w:w="25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39458A5C" w14:textId="5DBD083C" w:rsidR="00DC0031" w:rsidRPr="000D2A04" w:rsidRDefault="00DC0031" w:rsidP="007E51FF">
            <w:pPr>
              <w:jc w:val="center"/>
            </w:pPr>
            <w:r w:rsidRPr="000D2A04">
              <w:sym w:font="Symbol" w:char="00AD"/>
            </w:r>
          </w:p>
        </w:tc>
        <w:tc>
          <w:tcPr>
            <w:tcW w:w="90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67B6E088" w14:textId="37F1CD46" w:rsidR="00DC0031" w:rsidRPr="000D2A04" w:rsidRDefault="00DC0031" w:rsidP="000D2A04">
            <w:r w:rsidRPr="000D2A04">
              <w:sym w:font="Symbol" w:char="00AD"/>
            </w:r>
            <w:r w:rsidRPr="000D2A04">
              <w:t xml:space="preserve"> </w:t>
            </w:r>
            <w:proofErr w:type="spellStart"/>
            <w:r w:rsidRPr="000D2A04">
              <w:t>Clastic</w:t>
            </w:r>
            <w:proofErr w:type="spellEnd"/>
            <w:r w:rsidRPr="000D2A04">
              <w:t xml:space="preserve"> activity</w:t>
            </w:r>
          </w:p>
        </w:tc>
      </w:tr>
      <w:tr w:rsidR="00DC0031" w:rsidRPr="000D2A04" w14:paraId="4D1389D0" w14:textId="6DD0BFA8" w:rsidTr="00DA6F0F">
        <w:trPr>
          <w:trHeight w:val="39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hideMark/>
          </w:tcPr>
          <w:p w14:paraId="632461AB" w14:textId="77777777" w:rsidR="00DC0031" w:rsidRPr="00DC0031" w:rsidRDefault="00DC0031" w:rsidP="000D2A04">
            <w:pPr>
              <w:rPr>
                <w:b/>
              </w:rPr>
            </w:pPr>
            <w:r w:rsidRPr="00DC0031">
              <w:rPr>
                <w:b/>
              </w:rPr>
              <w:t>Vitamin D production</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05C3CA4C" w14:textId="77777777" w:rsidR="00DC0031" w:rsidRPr="000D2A04" w:rsidRDefault="00DC0031" w:rsidP="007E51FF">
            <w:pPr>
              <w:jc w:val="center"/>
            </w:pPr>
            <w:r w:rsidRPr="000D2A04">
              <w:sym w:font="Symbol" w:char="00AF"/>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43346BAC" w14:textId="77777777" w:rsidR="00DC0031" w:rsidRPr="000D2A04" w:rsidRDefault="00DC0031" w:rsidP="000D2A04">
            <w:r w:rsidRPr="000D2A04">
              <w:t>Bad kidney</w:t>
            </w:r>
          </w:p>
        </w:tc>
        <w:tc>
          <w:tcPr>
            <w:tcW w:w="25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2DFE1B2B" w14:textId="525CCA59" w:rsidR="00DC0031" w:rsidRPr="000D2A04" w:rsidRDefault="00DC0031" w:rsidP="007E51FF">
            <w:pPr>
              <w:jc w:val="center"/>
            </w:pPr>
            <w:r w:rsidRPr="000D2A04">
              <w:sym w:font="Symbol" w:char="00AF"/>
            </w:r>
          </w:p>
        </w:tc>
        <w:tc>
          <w:tcPr>
            <w:tcW w:w="90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7C5592B4" w14:textId="4CCBA2F4" w:rsidR="00DC0031" w:rsidRPr="000D2A04" w:rsidRDefault="00DC0031" w:rsidP="000D2A04">
            <w:r w:rsidRPr="000D2A04">
              <w:t>Low PTH</w:t>
            </w:r>
          </w:p>
        </w:tc>
      </w:tr>
      <w:tr w:rsidR="00DC0031" w:rsidRPr="000D2A04" w14:paraId="614F799E" w14:textId="79E9FB33" w:rsidTr="00DA6F0F">
        <w:trPr>
          <w:trHeight w:val="39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hideMark/>
          </w:tcPr>
          <w:p w14:paraId="019AD2B9" w14:textId="77777777" w:rsidR="00DC0031" w:rsidRPr="00DC0031" w:rsidRDefault="00DC0031" w:rsidP="000D2A04">
            <w:pPr>
              <w:rPr>
                <w:b/>
              </w:rPr>
            </w:pPr>
            <w:r w:rsidRPr="00DC0031">
              <w:rPr>
                <w:b/>
              </w:rPr>
              <w:t>PTH</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2B92B4BC" w14:textId="77777777" w:rsidR="00DC0031" w:rsidRPr="000D2A04" w:rsidRDefault="00DC0031" w:rsidP="007E51FF">
            <w:pPr>
              <w:jc w:val="center"/>
            </w:pPr>
            <w:r w:rsidRPr="000D2A04">
              <w:sym w:font="Symbol" w:char="00AD"/>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362C6C9C" w14:textId="77777777" w:rsidR="00DC0031" w:rsidRPr="000D2A04" w:rsidRDefault="00DC0031" w:rsidP="000D2A04">
            <w:r w:rsidRPr="000D2A04">
              <w:t xml:space="preserve">Low </w:t>
            </w:r>
            <w:proofErr w:type="spellStart"/>
            <w:r w:rsidRPr="000D2A04">
              <w:t>Ca</w:t>
            </w:r>
            <w:proofErr w:type="spellEnd"/>
            <w:r w:rsidRPr="000D2A04">
              <w:rPr>
                <w:vertAlign w:val="superscript"/>
              </w:rPr>
              <w:t>++</w:t>
            </w:r>
          </w:p>
        </w:tc>
        <w:tc>
          <w:tcPr>
            <w:tcW w:w="25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24E6A9E4" w14:textId="3B3756B0" w:rsidR="00DC0031" w:rsidRPr="000D2A04" w:rsidRDefault="00DC0031" w:rsidP="007E51FF">
            <w:pPr>
              <w:jc w:val="center"/>
            </w:pPr>
            <w:r w:rsidRPr="000D2A04">
              <w:sym w:font="Symbol" w:char="00AF"/>
            </w:r>
          </w:p>
        </w:tc>
        <w:tc>
          <w:tcPr>
            <w:tcW w:w="90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2056BE74" w14:textId="550574EE" w:rsidR="00DC0031" w:rsidRPr="000D2A04" w:rsidRDefault="00DC0031" w:rsidP="000D2A04">
            <w:r w:rsidRPr="000D2A04">
              <w:t xml:space="preserve">High </w:t>
            </w:r>
            <w:proofErr w:type="spellStart"/>
            <w:r w:rsidRPr="000D2A04">
              <w:t>Ca</w:t>
            </w:r>
            <w:proofErr w:type="spellEnd"/>
            <w:r w:rsidRPr="000D2A04">
              <w:rPr>
                <w:vertAlign w:val="superscript"/>
              </w:rPr>
              <w:t>++</w:t>
            </w:r>
          </w:p>
        </w:tc>
      </w:tr>
      <w:tr w:rsidR="00DC0031" w:rsidRPr="000D2A04" w14:paraId="397BD690" w14:textId="3AD52369" w:rsidTr="00DA6F0F">
        <w:trPr>
          <w:trHeight w:val="39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hideMark/>
          </w:tcPr>
          <w:p w14:paraId="40F99BEF" w14:textId="77777777" w:rsidR="00DC0031" w:rsidRPr="00DC0031" w:rsidRDefault="00DC0031" w:rsidP="000D2A04">
            <w:pPr>
              <w:rPr>
                <w:b/>
              </w:rPr>
            </w:pPr>
            <w:r w:rsidRPr="00DC0031">
              <w:rPr>
                <w:b/>
              </w:rPr>
              <w:t>Plasma PO</w:t>
            </w:r>
            <w:r w:rsidRPr="00DC0031">
              <w:rPr>
                <w:b/>
                <w:vertAlign w:val="subscript"/>
              </w:rPr>
              <w:t>4</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42DFEB21" w14:textId="77777777" w:rsidR="00DC0031" w:rsidRPr="000D2A04" w:rsidRDefault="00DC0031" w:rsidP="007E51FF">
            <w:pPr>
              <w:jc w:val="center"/>
            </w:pPr>
            <w:r w:rsidRPr="000D2A04">
              <w:sym w:font="Symbol" w:char="00AD"/>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234C1985" w14:textId="77777777" w:rsidR="00DC0031" w:rsidRPr="000D2A04" w:rsidRDefault="00DC0031" w:rsidP="000D2A04">
            <w:r w:rsidRPr="000D2A04">
              <w:t>Bad kidney</w:t>
            </w:r>
          </w:p>
        </w:tc>
        <w:tc>
          <w:tcPr>
            <w:tcW w:w="25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507ED91F" w14:textId="4D63A3E1" w:rsidR="00DC0031" w:rsidRPr="000D2A04" w:rsidRDefault="00DC0031" w:rsidP="007E51FF">
            <w:pPr>
              <w:jc w:val="center"/>
            </w:pPr>
            <w:r w:rsidRPr="000D2A04">
              <w:sym w:font="Symbol" w:char="00AD"/>
            </w:r>
          </w:p>
        </w:tc>
        <w:tc>
          <w:tcPr>
            <w:tcW w:w="90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1DBC409F" w14:textId="0292CB47" w:rsidR="00DC0031" w:rsidRPr="000D2A04" w:rsidRDefault="00DC0031" w:rsidP="000D2A04">
            <w:r w:rsidRPr="000D2A04">
              <w:t>Low PTH</w:t>
            </w:r>
          </w:p>
        </w:tc>
      </w:tr>
      <w:tr w:rsidR="00DC0031" w:rsidRPr="000D2A04" w14:paraId="1624EBE3" w14:textId="5A07E68E" w:rsidTr="00DA6F0F">
        <w:trPr>
          <w:trHeight w:val="39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hideMark/>
          </w:tcPr>
          <w:p w14:paraId="5EE32495" w14:textId="77777777" w:rsidR="00DC0031" w:rsidRPr="00DC0031" w:rsidRDefault="00DC0031" w:rsidP="000D2A04">
            <w:pPr>
              <w:rPr>
                <w:b/>
              </w:rPr>
            </w:pPr>
            <w:r w:rsidRPr="00DC0031">
              <w:rPr>
                <w:b/>
              </w:rPr>
              <w:t>CaPO</w:t>
            </w:r>
            <w:r w:rsidRPr="00DC0031">
              <w:rPr>
                <w:b/>
                <w:vertAlign w:val="subscript"/>
              </w:rPr>
              <w:t>4</w:t>
            </w:r>
            <w:r w:rsidRPr="00DC0031">
              <w:rPr>
                <w:b/>
              </w:rPr>
              <w:t xml:space="preserve"> precipitate</w:t>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4AFF52E7" w14:textId="77777777" w:rsidR="00DC0031" w:rsidRPr="000D2A04" w:rsidRDefault="00DC0031" w:rsidP="007E51FF">
            <w:pPr>
              <w:jc w:val="center"/>
            </w:pPr>
            <w:r w:rsidRPr="000D2A04">
              <w:sym w:font="Symbol" w:char="00AD"/>
            </w:r>
          </w:p>
        </w:tc>
        <w:tc>
          <w:tcPr>
            <w:tcW w:w="0" w:type="auto"/>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401C3B8A" w14:textId="77777777" w:rsidR="00DC0031" w:rsidRPr="000D2A04" w:rsidRDefault="00DC0031" w:rsidP="000D2A04">
            <w:r w:rsidRPr="000D2A04">
              <w:t>High PO</w:t>
            </w:r>
            <w:r w:rsidRPr="000D2A04">
              <w:rPr>
                <w:vertAlign w:val="subscript"/>
              </w:rPr>
              <w:t>4</w:t>
            </w:r>
          </w:p>
        </w:tc>
        <w:tc>
          <w:tcPr>
            <w:tcW w:w="252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49A0404A" w14:textId="548D22C8" w:rsidR="00DC0031" w:rsidRPr="000D2A04" w:rsidRDefault="00DC0031" w:rsidP="007E51FF">
            <w:pPr>
              <w:jc w:val="center"/>
            </w:pPr>
            <w:r w:rsidRPr="000D2A04">
              <w:sym w:font="Symbol" w:char="00AD"/>
            </w:r>
          </w:p>
        </w:tc>
        <w:tc>
          <w:tcPr>
            <w:tcW w:w="900" w:type="dxa"/>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7C24CAC5" w14:textId="457C3125" w:rsidR="00DC0031" w:rsidRPr="000D2A04" w:rsidRDefault="00DC0031" w:rsidP="000D2A04">
            <w:r w:rsidRPr="000D2A04">
              <w:t>High PO</w:t>
            </w:r>
            <w:r w:rsidRPr="000D2A04">
              <w:rPr>
                <w:vertAlign w:val="subscript"/>
              </w:rPr>
              <w:t>4</w:t>
            </w:r>
          </w:p>
        </w:tc>
      </w:tr>
      <w:tr w:rsidR="00DC0031" w:rsidRPr="000D2A04" w14:paraId="6B1B0F2F" w14:textId="529A0A9C" w:rsidTr="00DA6F0F">
        <w:trPr>
          <w:trHeight w:val="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7" w:type="dxa"/>
              <w:bottom w:w="0" w:type="dxa"/>
              <w:right w:w="77" w:type="dxa"/>
            </w:tcMar>
            <w:hideMark/>
          </w:tcPr>
          <w:p w14:paraId="3E12C772" w14:textId="77777777" w:rsidR="00DC0031" w:rsidRPr="00DC0031" w:rsidRDefault="00DC0031" w:rsidP="000D2A04">
            <w:pPr>
              <w:rPr>
                <w:b/>
              </w:rPr>
            </w:pPr>
            <w:proofErr w:type="gramStart"/>
            <w:r w:rsidRPr="00DC0031">
              <w:rPr>
                <w:b/>
              </w:rPr>
              <w:t>TREATMENT ?</w:t>
            </w:r>
            <w:proofErr w:type="gramEnd"/>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5" w:type="dxa"/>
              <w:left w:w="77" w:type="dxa"/>
              <w:bottom w:w="0" w:type="dxa"/>
              <w:right w:w="77" w:type="dxa"/>
            </w:tcMar>
            <w:hideMark/>
          </w:tcPr>
          <w:p w14:paraId="79E897F8" w14:textId="3B04C065" w:rsidR="00DC0031" w:rsidRPr="000D2A04" w:rsidRDefault="00DC0031" w:rsidP="000D2A04">
            <w:r w:rsidRPr="000D2A04">
              <w:t xml:space="preserve">Give </w:t>
            </w:r>
            <w:proofErr w:type="spellStart"/>
            <w:r w:rsidRPr="000D2A04">
              <w:t>Ca</w:t>
            </w:r>
            <w:proofErr w:type="spellEnd"/>
            <w:r w:rsidRPr="000D2A04">
              <w:t>++</w:t>
            </w:r>
          </w:p>
        </w:tc>
        <w:tc>
          <w:tcPr>
            <w:tcW w:w="3420" w:type="dxa"/>
            <w:gridSpan w:val="2"/>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14:paraId="7A95DD42" w14:textId="548D5A2F" w:rsidR="00DC0031" w:rsidRPr="000D2A04" w:rsidRDefault="00DC0031" w:rsidP="000D2A04">
            <w:r w:rsidRPr="000D2A04">
              <w:t>Specific osteoclast inhibitor?</w:t>
            </w:r>
          </w:p>
        </w:tc>
      </w:tr>
      <w:tr w:rsidR="00DC0031" w:rsidRPr="000D2A04" w14:paraId="3C86FC8C" w14:textId="62561DF7" w:rsidTr="00DA6F0F">
        <w:trPr>
          <w:trHeight w:val="390"/>
          <w:jc w:val="center"/>
        </w:trPr>
        <w:tc>
          <w:tcPr>
            <w:tcW w:w="0" w:type="auto"/>
            <w:tcBorders>
              <w:top w:val="single" w:sz="8" w:space="0" w:color="000000"/>
              <w:left w:val="nil"/>
              <w:bottom w:val="nil"/>
              <w:right w:val="nil"/>
            </w:tcBorders>
            <w:shd w:val="clear" w:color="auto" w:fill="auto"/>
            <w:tcMar>
              <w:top w:w="15" w:type="dxa"/>
              <w:left w:w="77" w:type="dxa"/>
              <w:bottom w:w="0" w:type="dxa"/>
              <w:right w:w="77" w:type="dxa"/>
            </w:tcMar>
            <w:hideMark/>
          </w:tcPr>
          <w:p w14:paraId="0822754A" w14:textId="77777777" w:rsidR="00DC0031" w:rsidRPr="000D2A04" w:rsidRDefault="00DC0031" w:rsidP="000D2A04"/>
        </w:tc>
        <w:tc>
          <w:tcPr>
            <w:tcW w:w="0" w:type="auto"/>
            <w:tcBorders>
              <w:top w:val="single" w:sz="8" w:space="0" w:color="000000"/>
              <w:left w:val="nil"/>
              <w:bottom w:val="nil"/>
              <w:right w:val="nil"/>
            </w:tcBorders>
            <w:shd w:val="clear" w:color="auto" w:fill="auto"/>
            <w:tcMar>
              <w:top w:w="15" w:type="dxa"/>
              <w:left w:w="77" w:type="dxa"/>
              <w:bottom w:w="0" w:type="dxa"/>
              <w:right w:w="77" w:type="dxa"/>
            </w:tcMar>
            <w:hideMark/>
          </w:tcPr>
          <w:p w14:paraId="2CFA4B0F" w14:textId="77777777" w:rsidR="00DC0031" w:rsidRPr="000D2A04" w:rsidRDefault="00DC0031" w:rsidP="000D2A04"/>
        </w:tc>
        <w:tc>
          <w:tcPr>
            <w:tcW w:w="0" w:type="auto"/>
            <w:tcBorders>
              <w:top w:val="single" w:sz="8" w:space="0" w:color="000000"/>
              <w:left w:val="nil"/>
              <w:bottom w:val="nil"/>
              <w:right w:val="nil"/>
            </w:tcBorders>
            <w:shd w:val="clear" w:color="auto" w:fill="auto"/>
            <w:tcMar>
              <w:top w:w="15" w:type="dxa"/>
              <w:left w:w="77" w:type="dxa"/>
              <w:bottom w:w="0" w:type="dxa"/>
              <w:right w:w="77" w:type="dxa"/>
            </w:tcMar>
            <w:hideMark/>
          </w:tcPr>
          <w:p w14:paraId="191E5A9D" w14:textId="77777777" w:rsidR="00DC0031" w:rsidRPr="000D2A04" w:rsidRDefault="00DC0031" w:rsidP="000D2A04"/>
        </w:tc>
        <w:tc>
          <w:tcPr>
            <w:tcW w:w="2520" w:type="dxa"/>
            <w:tcBorders>
              <w:top w:val="single" w:sz="8" w:space="0" w:color="000000"/>
              <w:left w:val="nil"/>
              <w:bottom w:val="nil"/>
              <w:right w:val="nil"/>
            </w:tcBorders>
          </w:tcPr>
          <w:p w14:paraId="0D04149E" w14:textId="77777777" w:rsidR="00DC0031" w:rsidRPr="000D2A04" w:rsidRDefault="00DC0031" w:rsidP="000D2A04"/>
        </w:tc>
        <w:tc>
          <w:tcPr>
            <w:tcW w:w="900" w:type="dxa"/>
            <w:tcBorders>
              <w:top w:val="single" w:sz="8" w:space="0" w:color="000000"/>
              <w:left w:val="nil"/>
              <w:bottom w:val="nil"/>
              <w:right w:val="nil"/>
            </w:tcBorders>
          </w:tcPr>
          <w:p w14:paraId="1CC889A3" w14:textId="77777777" w:rsidR="00DC0031" w:rsidRPr="000D2A04" w:rsidRDefault="00DC0031" w:rsidP="000D2A04"/>
        </w:tc>
      </w:tr>
    </w:tbl>
    <w:p w14:paraId="53E165D6" w14:textId="77777777" w:rsidR="00DA6F0F" w:rsidRDefault="00DA6F0F" w:rsidP="00DA6F0F">
      <w:pPr>
        <w:jc w:val="center"/>
        <w:rPr>
          <w:b/>
          <w:bCs/>
          <w:sz w:val="30"/>
          <w:szCs w:val="30"/>
        </w:rPr>
      </w:pPr>
    </w:p>
    <w:p w14:paraId="12C96536" w14:textId="533C85AF" w:rsidR="00DA6F0F" w:rsidRPr="00DA6F0F" w:rsidRDefault="00DA6F0F" w:rsidP="00DA6F0F">
      <w:pPr>
        <w:jc w:val="center"/>
        <w:rPr>
          <w:b/>
          <w:bCs/>
          <w:sz w:val="30"/>
          <w:szCs w:val="30"/>
        </w:rPr>
      </w:pPr>
      <w:r w:rsidRPr="00DA6F0F">
        <w:rPr>
          <w:b/>
          <w:bCs/>
          <w:sz w:val="30"/>
          <w:szCs w:val="30"/>
        </w:rPr>
        <w:t>HORMONES AND METABOLISM</w:t>
      </w:r>
    </w:p>
    <w:p w14:paraId="08D7FDE3" w14:textId="090CA5BA" w:rsidR="00DA6F0F" w:rsidRPr="00DA6F0F" w:rsidRDefault="00DA6F0F" w:rsidP="00DA6F0F">
      <w:pPr>
        <w:jc w:val="center"/>
        <w:rPr>
          <w:b/>
          <w:bCs/>
          <w:sz w:val="30"/>
          <w:szCs w:val="30"/>
        </w:rPr>
      </w:pPr>
      <w:r w:rsidRPr="00DA6F0F">
        <w:rPr>
          <w:b/>
          <w:bCs/>
          <w:sz w:val="30"/>
          <w:szCs w:val="30"/>
        </w:rPr>
        <w:t>OVERVIEW OF INTERMEDIARY METABOLISM AND ENDOCRINOLOGY</w:t>
      </w:r>
    </w:p>
    <w:p w14:paraId="0A0EF587" w14:textId="77777777" w:rsidR="00DA6F0F" w:rsidRDefault="00DA6F0F" w:rsidP="00DA6F0F">
      <w:pPr>
        <w:rPr>
          <w:b/>
          <w:bCs/>
        </w:rPr>
      </w:pPr>
    </w:p>
    <w:p w14:paraId="585FE426" w14:textId="4408399B" w:rsidR="00DA6F0F" w:rsidRPr="00DA6F0F" w:rsidRDefault="00DA6F0F" w:rsidP="00DA6F0F">
      <w:pPr>
        <w:jc w:val="center"/>
        <w:rPr>
          <w:u w:val="single"/>
        </w:rPr>
      </w:pPr>
      <w:r w:rsidRPr="00DA6F0F">
        <w:rPr>
          <w:b/>
          <w:bCs/>
          <w:u w:val="single"/>
        </w:rPr>
        <w:t>SUMMARY OF NUTRIENTS (FUELS)</w:t>
      </w:r>
    </w:p>
    <w:tbl>
      <w:tblPr>
        <w:tblStyle w:val="TableGrid"/>
        <w:tblW w:w="0" w:type="auto"/>
        <w:tblLook w:val="0000" w:firstRow="0" w:lastRow="0" w:firstColumn="0" w:lastColumn="0" w:noHBand="0" w:noVBand="0"/>
      </w:tblPr>
      <w:tblGrid>
        <w:gridCol w:w="1356"/>
        <w:gridCol w:w="1491"/>
        <w:gridCol w:w="1325"/>
        <w:gridCol w:w="1284"/>
        <w:gridCol w:w="2996"/>
        <w:gridCol w:w="2564"/>
      </w:tblGrid>
      <w:tr w:rsidR="00DA6F0F" w:rsidRPr="00DA6F0F" w14:paraId="17C97830" w14:textId="77777777" w:rsidTr="00DA6F0F">
        <w:tc>
          <w:tcPr>
            <w:tcW w:w="0" w:type="auto"/>
            <w:shd w:val="clear" w:color="auto" w:fill="BFBFBF" w:themeFill="background1" w:themeFillShade="BF"/>
          </w:tcPr>
          <w:p w14:paraId="71C06470" w14:textId="77777777" w:rsidR="00DA6F0F" w:rsidRPr="00DA6F0F" w:rsidRDefault="00DA6F0F" w:rsidP="00DA6F0F">
            <w:r w:rsidRPr="00DA6F0F">
              <w:rPr>
                <w:b/>
                <w:bCs/>
              </w:rPr>
              <w:t>FUEL</w:t>
            </w:r>
          </w:p>
        </w:tc>
        <w:tc>
          <w:tcPr>
            <w:tcW w:w="0" w:type="auto"/>
            <w:shd w:val="clear" w:color="auto" w:fill="BFBFBF" w:themeFill="background1" w:themeFillShade="BF"/>
          </w:tcPr>
          <w:p w14:paraId="7CDA0655" w14:textId="77777777" w:rsidR="00DA6F0F" w:rsidRPr="00DA6F0F" w:rsidRDefault="00DA6F0F" w:rsidP="00DA6F0F">
            <w:r w:rsidRPr="00DA6F0F">
              <w:rPr>
                <w:b/>
                <w:bCs/>
              </w:rPr>
              <w:t>CIRCULATING FORM</w:t>
            </w:r>
          </w:p>
        </w:tc>
        <w:tc>
          <w:tcPr>
            <w:tcW w:w="0" w:type="auto"/>
            <w:shd w:val="clear" w:color="auto" w:fill="BFBFBF" w:themeFill="background1" w:themeFillShade="BF"/>
          </w:tcPr>
          <w:p w14:paraId="5331EF93" w14:textId="77777777" w:rsidR="00DA6F0F" w:rsidRPr="00DA6F0F" w:rsidRDefault="00DA6F0F" w:rsidP="00DA6F0F">
            <w:r w:rsidRPr="00DA6F0F">
              <w:rPr>
                <w:b/>
                <w:bCs/>
              </w:rPr>
              <w:t>STORAGE FORM</w:t>
            </w:r>
          </w:p>
        </w:tc>
        <w:tc>
          <w:tcPr>
            <w:tcW w:w="0" w:type="auto"/>
            <w:shd w:val="clear" w:color="auto" w:fill="BFBFBF" w:themeFill="background1" w:themeFillShade="BF"/>
          </w:tcPr>
          <w:p w14:paraId="3DC0CE9E" w14:textId="77777777" w:rsidR="00DA6F0F" w:rsidRPr="00DA6F0F" w:rsidRDefault="00DA6F0F" w:rsidP="00DA6F0F">
            <w:r w:rsidRPr="00DA6F0F">
              <w:rPr>
                <w:b/>
                <w:bCs/>
              </w:rPr>
              <w:t>MAJOR STORAGE SITE</w:t>
            </w:r>
          </w:p>
        </w:tc>
        <w:tc>
          <w:tcPr>
            <w:tcW w:w="0" w:type="auto"/>
            <w:shd w:val="clear" w:color="auto" w:fill="BFBFBF" w:themeFill="background1" w:themeFillShade="BF"/>
          </w:tcPr>
          <w:p w14:paraId="28C352AD" w14:textId="77777777" w:rsidR="00DA6F0F" w:rsidRPr="00DA6F0F" w:rsidRDefault="00DA6F0F" w:rsidP="00DA6F0F">
            <w:r w:rsidRPr="00DA6F0F">
              <w:rPr>
                <w:b/>
                <w:bCs/>
              </w:rPr>
              <w:t>RESERVOIR CAPACITY</w:t>
            </w:r>
          </w:p>
        </w:tc>
        <w:tc>
          <w:tcPr>
            <w:tcW w:w="0" w:type="auto"/>
            <w:shd w:val="clear" w:color="auto" w:fill="BFBFBF" w:themeFill="background1" w:themeFillShade="BF"/>
          </w:tcPr>
          <w:p w14:paraId="68477111" w14:textId="77777777" w:rsidR="00DA6F0F" w:rsidRPr="00DA6F0F" w:rsidRDefault="00DA6F0F" w:rsidP="00DA6F0F">
            <w:r w:rsidRPr="00DA6F0F">
              <w:rPr>
                <w:b/>
                <w:bCs/>
              </w:rPr>
              <w:t>ROLE</w:t>
            </w:r>
          </w:p>
        </w:tc>
      </w:tr>
      <w:tr w:rsidR="00DA6F0F" w:rsidRPr="00DA6F0F" w14:paraId="592E746D" w14:textId="77777777" w:rsidTr="00DA6F0F">
        <w:trPr>
          <w:trHeight w:val="107"/>
        </w:trPr>
        <w:tc>
          <w:tcPr>
            <w:tcW w:w="0" w:type="auto"/>
          </w:tcPr>
          <w:p w14:paraId="27148934" w14:textId="7B032BDF" w:rsidR="00DA6F0F" w:rsidRPr="00DA6F0F" w:rsidRDefault="00DA6F0F" w:rsidP="00DA6F0F">
            <w:r w:rsidRPr="00DA6F0F">
              <w:rPr>
                <w:b/>
                <w:bCs/>
              </w:rPr>
              <w:t>Carbohydrate</w:t>
            </w:r>
          </w:p>
        </w:tc>
        <w:tc>
          <w:tcPr>
            <w:tcW w:w="0" w:type="auto"/>
          </w:tcPr>
          <w:p w14:paraId="59E05978" w14:textId="77777777" w:rsidR="00DA6F0F" w:rsidRPr="00DA6F0F" w:rsidRDefault="00DA6F0F" w:rsidP="00DA6F0F">
            <w:proofErr w:type="gramStart"/>
            <w:r w:rsidRPr="00DA6F0F">
              <w:rPr>
                <w:b/>
                <w:bCs/>
              </w:rPr>
              <w:t>glucose</w:t>
            </w:r>
            <w:proofErr w:type="gramEnd"/>
          </w:p>
        </w:tc>
        <w:tc>
          <w:tcPr>
            <w:tcW w:w="0" w:type="auto"/>
          </w:tcPr>
          <w:p w14:paraId="0ED538AC" w14:textId="77777777" w:rsidR="00DA6F0F" w:rsidRPr="00DA6F0F" w:rsidRDefault="00DA6F0F" w:rsidP="00DA6F0F">
            <w:proofErr w:type="gramStart"/>
            <w:r w:rsidRPr="00DA6F0F">
              <w:rPr>
                <w:b/>
                <w:bCs/>
              </w:rPr>
              <w:t>glycogen</w:t>
            </w:r>
            <w:proofErr w:type="gramEnd"/>
          </w:p>
        </w:tc>
        <w:tc>
          <w:tcPr>
            <w:tcW w:w="0" w:type="auto"/>
          </w:tcPr>
          <w:p w14:paraId="24EBDD6D" w14:textId="77777777" w:rsidR="00DA6F0F" w:rsidRPr="00DA6F0F" w:rsidRDefault="00DA6F0F" w:rsidP="00DA6F0F">
            <w:proofErr w:type="gramStart"/>
            <w:r w:rsidRPr="00DA6F0F">
              <w:rPr>
                <w:b/>
                <w:bCs/>
              </w:rPr>
              <w:t>liver</w:t>
            </w:r>
            <w:proofErr w:type="gramEnd"/>
            <w:r w:rsidRPr="00DA6F0F">
              <w:rPr>
                <w:b/>
                <w:bCs/>
              </w:rPr>
              <w:t>, muscle</w:t>
            </w:r>
          </w:p>
        </w:tc>
        <w:tc>
          <w:tcPr>
            <w:tcW w:w="0" w:type="auto"/>
          </w:tcPr>
          <w:p w14:paraId="079A6842" w14:textId="77777777" w:rsidR="00DA6F0F" w:rsidRPr="00DA6F0F" w:rsidRDefault="00DA6F0F" w:rsidP="00DA6F0F">
            <w:proofErr w:type="gramStart"/>
            <w:r w:rsidRPr="00DA6F0F">
              <w:rPr>
                <w:b/>
                <w:bCs/>
              </w:rPr>
              <w:t>less</w:t>
            </w:r>
            <w:proofErr w:type="gramEnd"/>
            <w:r w:rsidRPr="00DA6F0F">
              <w:rPr>
                <w:b/>
                <w:bCs/>
              </w:rPr>
              <w:t xml:space="preserve"> than a day's worth of energy</w:t>
            </w:r>
          </w:p>
        </w:tc>
        <w:tc>
          <w:tcPr>
            <w:tcW w:w="0" w:type="auto"/>
          </w:tcPr>
          <w:p w14:paraId="499E4E4B" w14:textId="77777777" w:rsidR="00DA6F0F" w:rsidRPr="00DA6F0F" w:rsidRDefault="00DA6F0F" w:rsidP="00DA6F0F">
            <w:proofErr w:type="gramStart"/>
            <w:r w:rsidRPr="00DA6F0F">
              <w:rPr>
                <w:b/>
                <w:bCs/>
              </w:rPr>
              <w:t>first</w:t>
            </w:r>
            <w:proofErr w:type="gramEnd"/>
            <w:r w:rsidRPr="00DA6F0F">
              <w:rPr>
                <w:b/>
                <w:bCs/>
              </w:rPr>
              <w:t xml:space="preserve"> energy source; essential for brain</w:t>
            </w:r>
          </w:p>
        </w:tc>
      </w:tr>
      <w:tr w:rsidR="00DA6F0F" w:rsidRPr="00DA6F0F" w14:paraId="4B691CC0" w14:textId="77777777" w:rsidTr="00DA6F0F">
        <w:tc>
          <w:tcPr>
            <w:tcW w:w="0" w:type="auto"/>
          </w:tcPr>
          <w:p w14:paraId="663569FD" w14:textId="5E830393" w:rsidR="00DA6F0F" w:rsidRPr="00DA6F0F" w:rsidRDefault="00DA6F0F" w:rsidP="00DA6F0F">
            <w:r w:rsidRPr="00DA6F0F">
              <w:rPr>
                <w:b/>
                <w:bCs/>
              </w:rPr>
              <w:t>Fat</w:t>
            </w:r>
          </w:p>
        </w:tc>
        <w:tc>
          <w:tcPr>
            <w:tcW w:w="0" w:type="auto"/>
          </w:tcPr>
          <w:p w14:paraId="2A2FFA6F" w14:textId="77777777" w:rsidR="00DA6F0F" w:rsidRPr="00DA6F0F" w:rsidRDefault="00DA6F0F" w:rsidP="00DA6F0F">
            <w:proofErr w:type="gramStart"/>
            <w:r w:rsidRPr="00DA6F0F">
              <w:rPr>
                <w:b/>
                <w:bCs/>
              </w:rPr>
              <w:t>free</w:t>
            </w:r>
            <w:proofErr w:type="gramEnd"/>
            <w:r w:rsidRPr="00DA6F0F">
              <w:rPr>
                <w:b/>
                <w:bCs/>
              </w:rPr>
              <w:t xml:space="preserve"> fatty acid</w:t>
            </w:r>
          </w:p>
        </w:tc>
        <w:tc>
          <w:tcPr>
            <w:tcW w:w="0" w:type="auto"/>
          </w:tcPr>
          <w:p w14:paraId="0DA740E8" w14:textId="77777777" w:rsidR="00DA6F0F" w:rsidRPr="00DA6F0F" w:rsidRDefault="00DA6F0F" w:rsidP="00DA6F0F">
            <w:proofErr w:type="gramStart"/>
            <w:r w:rsidRPr="00DA6F0F">
              <w:rPr>
                <w:b/>
                <w:bCs/>
              </w:rPr>
              <w:t>triglycerides</w:t>
            </w:r>
            <w:proofErr w:type="gramEnd"/>
          </w:p>
        </w:tc>
        <w:tc>
          <w:tcPr>
            <w:tcW w:w="0" w:type="auto"/>
          </w:tcPr>
          <w:p w14:paraId="6471A9D2" w14:textId="77777777" w:rsidR="00DA6F0F" w:rsidRPr="00DA6F0F" w:rsidRDefault="00DA6F0F" w:rsidP="00DA6F0F">
            <w:proofErr w:type="gramStart"/>
            <w:r w:rsidRPr="00DA6F0F">
              <w:rPr>
                <w:b/>
                <w:bCs/>
              </w:rPr>
              <w:t>adipose</w:t>
            </w:r>
            <w:proofErr w:type="gramEnd"/>
            <w:r w:rsidRPr="00DA6F0F">
              <w:rPr>
                <w:b/>
                <w:bCs/>
              </w:rPr>
              <w:t xml:space="preserve"> tissue</w:t>
            </w:r>
          </w:p>
        </w:tc>
        <w:tc>
          <w:tcPr>
            <w:tcW w:w="0" w:type="auto"/>
          </w:tcPr>
          <w:p w14:paraId="778CB733" w14:textId="77777777" w:rsidR="00DA6F0F" w:rsidRPr="00DA6F0F" w:rsidRDefault="00DA6F0F" w:rsidP="00DA6F0F">
            <w:proofErr w:type="gramStart"/>
            <w:r w:rsidRPr="00DA6F0F">
              <w:rPr>
                <w:b/>
                <w:bCs/>
              </w:rPr>
              <w:t>about</w:t>
            </w:r>
            <w:proofErr w:type="gramEnd"/>
            <w:r w:rsidRPr="00DA6F0F">
              <w:rPr>
                <w:b/>
                <w:bCs/>
              </w:rPr>
              <w:t xml:space="preserve"> 2 months' worth of energy</w:t>
            </w:r>
          </w:p>
        </w:tc>
        <w:tc>
          <w:tcPr>
            <w:tcW w:w="0" w:type="auto"/>
          </w:tcPr>
          <w:p w14:paraId="6C5D1E87" w14:textId="77777777" w:rsidR="00DA6F0F" w:rsidRPr="00DA6F0F" w:rsidRDefault="00DA6F0F" w:rsidP="00DA6F0F">
            <w:proofErr w:type="gramStart"/>
            <w:r w:rsidRPr="00DA6F0F">
              <w:rPr>
                <w:b/>
                <w:bCs/>
              </w:rPr>
              <w:t>primary</w:t>
            </w:r>
            <w:proofErr w:type="gramEnd"/>
            <w:r w:rsidRPr="00DA6F0F">
              <w:rPr>
                <w:b/>
                <w:bCs/>
              </w:rPr>
              <w:t xml:space="preserve"> energy reservoir; energy source during a fast</w:t>
            </w:r>
          </w:p>
        </w:tc>
      </w:tr>
      <w:tr w:rsidR="00DA6F0F" w:rsidRPr="00DA6F0F" w14:paraId="14BA9158" w14:textId="77777777" w:rsidTr="00DA6F0F">
        <w:tc>
          <w:tcPr>
            <w:tcW w:w="0" w:type="auto"/>
          </w:tcPr>
          <w:p w14:paraId="1A80C765" w14:textId="4F339495" w:rsidR="00DA6F0F" w:rsidRPr="00DA6F0F" w:rsidRDefault="00DA6F0F" w:rsidP="00DA6F0F">
            <w:r w:rsidRPr="00DA6F0F">
              <w:rPr>
                <w:b/>
                <w:bCs/>
              </w:rPr>
              <w:t>Protein</w:t>
            </w:r>
          </w:p>
        </w:tc>
        <w:tc>
          <w:tcPr>
            <w:tcW w:w="0" w:type="auto"/>
          </w:tcPr>
          <w:p w14:paraId="596E38C5" w14:textId="77777777" w:rsidR="00DA6F0F" w:rsidRPr="00DA6F0F" w:rsidRDefault="00DA6F0F" w:rsidP="00DA6F0F">
            <w:proofErr w:type="gramStart"/>
            <w:r w:rsidRPr="00DA6F0F">
              <w:rPr>
                <w:b/>
                <w:bCs/>
              </w:rPr>
              <w:t>amino</w:t>
            </w:r>
            <w:proofErr w:type="gramEnd"/>
            <w:r w:rsidRPr="00DA6F0F">
              <w:rPr>
                <w:b/>
                <w:bCs/>
              </w:rPr>
              <w:t xml:space="preserve"> acids</w:t>
            </w:r>
          </w:p>
        </w:tc>
        <w:tc>
          <w:tcPr>
            <w:tcW w:w="0" w:type="auto"/>
          </w:tcPr>
          <w:p w14:paraId="7484B78D" w14:textId="77777777" w:rsidR="00DA6F0F" w:rsidRPr="00DA6F0F" w:rsidRDefault="00DA6F0F" w:rsidP="00DA6F0F">
            <w:proofErr w:type="gramStart"/>
            <w:r w:rsidRPr="00DA6F0F">
              <w:rPr>
                <w:b/>
                <w:bCs/>
              </w:rPr>
              <w:t>body</w:t>
            </w:r>
            <w:proofErr w:type="gramEnd"/>
            <w:r w:rsidRPr="00DA6F0F">
              <w:rPr>
                <w:b/>
                <w:bCs/>
              </w:rPr>
              <w:t xml:space="preserve"> proteins</w:t>
            </w:r>
          </w:p>
        </w:tc>
        <w:tc>
          <w:tcPr>
            <w:tcW w:w="0" w:type="auto"/>
          </w:tcPr>
          <w:p w14:paraId="2282A232" w14:textId="77777777" w:rsidR="00DA6F0F" w:rsidRPr="00DA6F0F" w:rsidRDefault="00DA6F0F" w:rsidP="00DA6F0F">
            <w:proofErr w:type="gramStart"/>
            <w:r w:rsidRPr="00DA6F0F">
              <w:rPr>
                <w:b/>
                <w:bCs/>
              </w:rPr>
              <w:t>muscle</w:t>
            </w:r>
            <w:proofErr w:type="gramEnd"/>
          </w:p>
        </w:tc>
        <w:tc>
          <w:tcPr>
            <w:tcW w:w="0" w:type="auto"/>
          </w:tcPr>
          <w:p w14:paraId="08952951" w14:textId="77777777" w:rsidR="00DA6F0F" w:rsidRPr="00DA6F0F" w:rsidRDefault="00DA6F0F" w:rsidP="00DA6F0F">
            <w:proofErr w:type="gramStart"/>
            <w:r w:rsidRPr="00DA6F0F">
              <w:rPr>
                <w:b/>
                <w:bCs/>
              </w:rPr>
              <w:t>death</w:t>
            </w:r>
            <w:proofErr w:type="gramEnd"/>
            <w:r w:rsidRPr="00DA6F0F">
              <w:rPr>
                <w:b/>
                <w:bCs/>
              </w:rPr>
              <w:t xml:space="preserve"> results long before capacity is utilized because of structural and functional impairment</w:t>
            </w:r>
          </w:p>
        </w:tc>
        <w:tc>
          <w:tcPr>
            <w:tcW w:w="0" w:type="auto"/>
          </w:tcPr>
          <w:p w14:paraId="5D5EB109" w14:textId="77777777" w:rsidR="00DA6F0F" w:rsidRPr="00DA6F0F" w:rsidRDefault="00DA6F0F" w:rsidP="00DA6F0F">
            <w:proofErr w:type="gramStart"/>
            <w:r w:rsidRPr="00DA6F0F">
              <w:rPr>
                <w:b/>
                <w:bCs/>
              </w:rPr>
              <w:t>source</w:t>
            </w:r>
            <w:proofErr w:type="gramEnd"/>
            <w:r w:rsidRPr="00DA6F0F">
              <w:rPr>
                <w:b/>
                <w:bCs/>
              </w:rPr>
              <w:t xml:space="preserve"> of glucose for brain during a fast; last resort to meet other energy needs</w:t>
            </w:r>
          </w:p>
        </w:tc>
      </w:tr>
    </w:tbl>
    <w:p w14:paraId="5789D323" w14:textId="77777777" w:rsidR="00DA6F0F" w:rsidRDefault="00DA6F0F" w:rsidP="00DA6F0F">
      <w:pPr>
        <w:rPr>
          <w:b/>
          <w:bCs/>
        </w:rPr>
      </w:pPr>
    </w:p>
    <w:p w14:paraId="5466A619" w14:textId="55196684" w:rsidR="00DA6F0F" w:rsidRPr="00DA6F0F" w:rsidRDefault="00DA6F0F" w:rsidP="00DA6F0F">
      <w:pPr>
        <w:jc w:val="center"/>
        <w:rPr>
          <w:u w:val="single"/>
        </w:rPr>
      </w:pPr>
      <w:r w:rsidRPr="00DA6F0F">
        <w:rPr>
          <w:b/>
          <w:bCs/>
          <w:u w:val="single"/>
        </w:rPr>
        <w:t>SUMMARY OF REACTIONS IN FUEL METABOLISM</w:t>
      </w:r>
    </w:p>
    <w:tbl>
      <w:tblPr>
        <w:tblStyle w:val="TableGrid"/>
        <w:tblW w:w="0" w:type="auto"/>
        <w:tblLook w:val="0000" w:firstRow="0" w:lastRow="0" w:firstColumn="0" w:lastColumn="0" w:noHBand="0" w:noVBand="0"/>
      </w:tblPr>
      <w:tblGrid>
        <w:gridCol w:w="4541"/>
        <w:gridCol w:w="3437"/>
        <w:gridCol w:w="1941"/>
      </w:tblGrid>
      <w:tr w:rsidR="00DA6F0F" w:rsidRPr="00DA6F0F" w14:paraId="3F0146DF" w14:textId="77777777" w:rsidTr="00DA6F0F">
        <w:tc>
          <w:tcPr>
            <w:tcW w:w="0" w:type="auto"/>
            <w:shd w:val="clear" w:color="auto" w:fill="BFBFBF" w:themeFill="background1" w:themeFillShade="BF"/>
          </w:tcPr>
          <w:p w14:paraId="00FEF1B7" w14:textId="77777777" w:rsidR="00DA6F0F" w:rsidRPr="00DA6F0F" w:rsidRDefault="00DA6F0F" w:rsidP="00DA6F0F">
            <w:r w:rsidRPr="00DA6F0F">
              <w:rPr>
                <w:b/>
                <w:bCs/>
              </w:rPr>
              <w:t>METABOLIC PROCESS</w:t>
            </w:r>
          </w:p>
        </w:tc>
        <w:tc>
          <w:tcPr>
            <w:tcW w:w="0" w:type="auto"/>
            <w:shd w:val="clear" w:color="auto" w:fill="BFBFBF" w:themeFill="background1" w:themeFillShade="BF"/>
          </w:tcPr>
          <w:p w14:paraId="4F8BAAC8" w14:textId="77777777" w:rsidR="00DA6F0F" w:rsidRPr="00DA6F0F" w:rsidRDefault="00DA6F0F" w:rsidP="00DA6F0F">
            <w:r w:rsidRPr="00DA6F0F">
              <w:rPr>
                <w:b/>
                <w:bCs/>
              </w:rPr>
              <w:t>REACTION</w:t>
            </w:r>
          </w:p>
        </w:tc>
        <w:tc>
          <w:tcPr>
            <w:tcW w:w="0" w:type="auto"/>
            <w:shd w:val="clear" w:color="auto" w:fill="BFBFBF" w:themeFill="background1" w:themeFillShade="BF"/>
          </w:tcPr>
          <w:p w14:paraId="3C23A86E" w14:textId="77777777" w:rsidR="00DA6F0F" w:rsidRPr="00DA6F0F" w:rsidRDefault="00DA6F0F" w:rsidP="00DA6F0F">
            <w:r w:rsidRPr="00DA6F0F">
              <w:rPr>
                <w:b/>
                <w:bCs/>
              </w:rPr>
              <w:t>CONSEQUENCE</w:t>
            </w:r>
          </w:p>
        </w:tc>
      </w:tr>
      <w:tr w:rsidR="00DA6F0F" w:rsidRPr="00DA6F0F" w14:paraId="090DEF4D" w14:textId="77777777" w:rsidTr="00DA6F0F">
        <w:tc>
          <w:tcPr>
            <w:tcW w:w="0" w:type="auto"/>
          </w:tcPr>
          <w:p w14:paraId="2F08BAB8" w14:textId="77777777" w:rsidR="00DA6F0F" w:rsidRPr="00DA6F0F" w:rsidRDefault="00DA6F0F" w:rsidP="00DA6F0F">
            <w:proofErr w:type="gramStart"/>
            <w:r w:rsidRPr="00DA6F0F">
              <w:rPr>
                <w:b/>
                <w:bCs/>
              </w:rPr>
              <w:t>glycogenesis</w:t>
            </w:r>
            <w:proofErr w:type="gramEnd"/>
          </w:p>
        </w:tc>
        <w:tc>
          <w:tcPr>
            <w:tcW w:w="0" w:type="auto"/>
          </w:tcPr>
          <w:p w14:paraId="7CEFF949" w14:textId="12E802DD" w:rsidR="00DA6F0F" w:rsidRPr="00DA6F0F" w:rsidRDefault="00DA6F0F" w:rsidP="00DA6F0F">
            <w:proofErr w:type="gramStart"/>
            <w:r w:rsidRPr="00DA6F0F">
              <w:rPr>
                <w:b/>
                <w:bCs/>
              </w:rPr>
              <w:t>glucose</w:t>
            </w:r>
            <w:proofErr w:type="gramEnd"/>
            <w:r w:rsidRPr="00DA6F0F">
              <w:rPr>
                <w:b/>
                <w:bCs/>
              </w:rPr>
              <w:t xml:space="preserve"> </w:t>
            </w:r>
            <w:r w:rsidR="007E7AF5">
              <w:sym w:font="Wingdings" w:char="F0E0"/>
            </w:r>
            <w:r w:rsidRPr="00DA6F0F">
              <w:rPr>
                <w:b/>
                <w:bCs/>
              </w:rPr>
              <w:t>glycogen</w:t>
            </w:r>
          </w:p>
        </w:tc>
        <w:tc>
          <w:tcPr>
            <w:tcW w:w="0" w:type="auto"/>
          </w:tcPr>
          <w:p w14:paraId="1D3B5A8F" w14:textId="6556DC67" w:rsidR="00DA6F0F" w:rsidRPr="00DA6F0F" w:rsidRDefault="007E7AF5" w:rsidP="00DA6F0F">
            <w:r>
              <w:sym w:font="Symbol" w:char="F0AF"/>
            </w:r>
            <w:r>
              <w:t xml:space="preserve"> </w:t>
            </w:r>
            <w:proofErr w:type="gramStart"/>
            <w:r w:rsidR="00DA6F0F" w:rsidRPr="00DA6F0F">
              <w:rPr>
                <w:b/>
                <w:bCs/>
              </w:rPr>
              <w:t>blood</w:t>
            </w:r>
            <w:proofErr w:type="gramEnd"/>
            <w:r w:rsidR="00DA6F0F" w:rsidRPr="00DA6F0F">
              <w:rPr>
                <w:b/>
                <w:bCs/>
              </w:rPr>
              <w:t xml:space="preserve"> glucose</w:t>
            </w:r>
          </w:p>
        </w:tc>
      </w:tr>
      <w:tr w:rsidR="00DA6F0F" w:rsidRPr="00DA6F0F" w14:paraId="128A9AD4" w14:textId="77777777" w:rsidTr="00DA6F0F">
        <w:tc>
          <w:tcPr>
            <w:tcW w:w="0" w:type="auto"/>
          </w:tcPr>
          <w:p w14:paraId="76A21E28" w14:textId="77777777" w:rsidR="00DA6F0F" w:rsidRPr="00DA6F0F" w:rsidRDefault="00DA6F0F" w:rsidP="00DA6F0F">
            <w:proofErr w:type="spellStart"/>
            <w:proofErr w:type="gramStart"/>
            <w:r w:rsidRPr="00DA6F0F">
              <w:rPr>
                <w:b/>
                <w:bCs/>
              </w:rPr>
              <w:t>glycogenolysis</w:t>
            </w:r>
            <w:proofErr w:type="spellEnd"/>
            <w:proofErr w:type="gramEnd"/>
          </w:p>
        </w:tc>
        <w:tc>
          <w:tcPr>
            <w:tcW w:w="0" w:type="auto"/>
          </w:tcPr>
          <w:p w14:paraId="446BE5C8" w14:textId="091C9D30" w:rsidR="00DA6F0F" w:rsidRPr="00DA6F0F" w:rsidRDefault="00DA6F0F" w:rsidP="00DA6F0F">
            <w:proofErr w:type="gramStart"/>
            <w:r w:rsidRPr="00DA6F0F">
              <w:rPr>
                <w:b/>
                <w:bCs/>
              </w:rPr>
              <w:t>glycogen</w:t>
            </w:r>
            <w:proofErr w:type="gramEnd"/>
            <w:r w:rsidRPr="00DA6F0F">
              <w:rPr>
                <w:b/>
                <w:bCs/>
              </w:rPr>
              <w:t xml:space="preserve"> </w:t>
            </w:r>
            <w:r w:rsidR="007E7AF5">
              <w:sym w:font="Wingdings" w:char="F0E0"/>
            </w:r>
            <w:r w:rsidRPr="00DA6F0F">
              <w:t xml:space="preserve"> </w:t>
            </w:r>
            <w:r w:rsidRPr="00DA6F0F">
              <w:rPr>
                <w:b/>
                <w:bCs/>
              </w:rPr>
              <w:t>glucose</w:t>
            </w:r>
          </w:p>
        </w:tc>
        <w:tc>
          <w:tcPr>
            <w:tcW w:w="0" w:type="auto"/>
          </w:tcPr>
          <w:p w14:paraId="7A5B103B" w14:textId="18B7B607" w:rsidR="00DA6F0F" w:rsidRPr="00DA6F0F" w:rsidRDefault="007E7AF5" w:rsidP="00DA6F0F">
            <w:r>
              <w:sym w:font="Symbol" w:char="F0AD"/>
            </w:r>
            <w:r>
              <w:t xml:space="preserve"> </w:t>
            </w:r>
            <w:r w:rsidR="00DA6F0F" w:rsidRPr="00DA6F0F">
              <w:t xml:space="preserve"> </w:t>
            </w:r>
            <w:proofErr w:type="gramStart"/>
            <w:r w:rsidR="00DA6F0F" w:rsidRPr="00DA6F0F">
              <w:rPr>
                <w:b/>
                <w:bCs/>
              </w:rPr>
              <w:t>blood</w:t>
            </w:r>
            <w:proofErr w:type="gramEnd"/>
            <w:r w:rsidR="00DA6F0F" w:rsidRPr="00DA6F0F">
              <w:rPr>
                <w:b/>
                <w:bCs/>
              </w:rPr>
              <w:t xml:space="preserve"> glucose</w:t>
            </w:r>
          </w:p>
        </w:tc>
      </w:tr>
      <w:tr w:rsidR="00DA6F0F" w:rsidRPr="00DA6F0F" w14:paraId="2D69E3AD" w14:textId="77777777" w:rsidTr="00DA6F0F">
        <w:tc>
          <w:tcPr>
            <w:tcW w:w="0" w:type="auto"/>
          </w:tcPr>
          <w:p w14:paraId="6A626000" w14:textId="77777777" w:rsidR="00DA6F0F" w:rsidRPr="00DA6F0F" w:rsidRDefault="00DA6F0F" w:rsidP="00DA6F0F">
            <w:proofErr w:type="gramStart"/>
            <w:r w:rsidRPr="00DA6F0F">
              <w:rPr>
                <w:b/>
                <w:bCs/>
              </w:rPr>
              <w:t>gluconeogenesis</w:t>
            </w:r>
            <w:proofErr w:type="gramEnd"/>
          </w:p>
        </w:tc>
        <w:tc>
          <w:tcPr>
            <w:tcW w:w="0" w:type="auto"/>
          </w:tcPr>
          <w:p w14:paraId="5B09C78D" w14:textId="667350C9" w:rsidR="00DA6F0F" w:rsidRPr="00DA6F0F" w:rsidRDefault="00DA6F0F" w:rsidP="00DA6F0F">
            <w:proofErr w:type="gramStart"/>
            <w:r w:rsidRPr="00DA6F0F">
              <w:rPr>
                <w:b/>
                <w:bCs/>
              </w:rPr>
              <w:t>amino</w:t>
            </w:r>
            <w:proofErr w:type="gramEnd"/>
            <w:r w:rsidRPr="00DA6F0F">
              <w:rPr>
                <w:b/>
                <w:bCs/>
              </w:rPr>
              <w:t xml:space="preserve"> acids </w:t>
            </w:r>
            <w:r w:rsidR="007E7AF5">
              <w:sym w:font="Wingdings" w:char="F0E0"/>
            </w:r>
            <w:r w:rsidRPr="00DA6F0F">
              <w:rPr>
                <w:b/>
                <w:bCs/>
              </w:rPr>
              <w:t>glucose</w:t>
            </w:r>
          </w:p>
        </w:tc>
        <w:tc>
          <w:tcPr>
            <w:tcW w:w="0" w:type="auto"/>
          </w:tcPr>
          <w:p w14:paraId="2139471D" w14:textId="6F6C74D2" w:rsidR="00DA6F0F" w:rsidRPr="00DA6F0F" w:rsidRDefault="007E7AF5" w:rsidP="00DA6F0F">
            <w:r>
              <w:sym w:font="Symbol" w:char="F0AD"/>
            </w:r>
            <w:r>
              <w:t xml:space="preserve"> </w:t>
            </w:r>
            <w:r w:rsidR="00DA6F0F" w:rsidRPr="00DA6F0F">
              <w:t xml:space="preserve"> </w:t>
            </w:r>
            <w:proofErr w:type="gramStart"/>
            <w:r w:rsidR="00DA6F0F" w:rsidRPr="00DA6F0F">
              <w:rPr>
                <w:b/>
                <w:bCs/>
              </w:rPr>
              <w:t>blood</w:t>
            </w:r>
            <w:proofErr w:type="gramEnd"/>
            <w:r w:rsidR="00DA6F0F" w:rsidRPr="00DA6F0F">
              <w:rPr>
                <w:b/>
                <w:bCs/>
              </w:rPr>
              <w:t xml:space="preserve"> glucose</w:t>
            </w:r>
          </w:p>
        </w:tc>
      </w:tr>
      <w:tr w:rsidR="00DA6F0F" w:rsidRPr="00DA6F0F" w14:paraId="534D3A82" w14:textId="77777777" w:rsidTr="00DA6F0F">
        <w:tc>
          <w:tcPr>
            <w:tcW w:w="0" w:type="auto"/>
          </w:tcPr>
          <w:p w14:paraId="525029E8" w14:textId="77777777" w:rsidR="00DA6F0F" w:rsidRPr="00DA6F0F" w:rsidRDefault="00DA6F0F" w:rsidP="00DA6F0F">
            <w:proofErr w:type="gramStart"/>
            <w:r w:rsidRPr="00DA6F0F">
              <w:rPr>
                <w:b/>
                <w:bCs/>
              </w:rPr>
              <w:t>protein</w:t>
            </w:r>
            <w:proofErr w:type="gramEnd"/>
            <w:r w:rsidRPr="00DA6F0F">
              <w:rPr>
                <w:b/>
                <w:bCs/>
              </w:rPr>
              <w:t xml:space="preserve"> synthesis</w:t>
            </w:r>
          </w:p>
        </w:tc>
        <w:tc>
          <w:tcPr>
            <w:tcW w:w="0" w:type="auto"/>
          </w:tcPr>
          <w:p w14:paraId="68647CC0" w14:textId="6973E2FD" w:rsidR="00DA6F0F" w:rsidRPr="00DA6F0F" w:rsidRDefault="00DA6F0F" w:rsidP="00DA6F0F">
            <w:proofErr w:type="gramStart"/>
            <w:r w:rsidRPr="00DA6F0F">
              <w:rPr>
                <w:b/>
                <w:bCs/>
              </w:rPr>
              <w:t>amino</w:t>
            </w:r>
            <w:proofErr w:type="gramEnd"/>
            <w:r w:rsidRPr="00DA6F0F">
              <w:rPr>
                <w:b/>
                <w:bCs/>
              </w:rPr>
              <w:t xml:space="preserve"> acids </w:t>
            </w:r>
            <w:r w:rsidR="007E7AF5">
              <w:sym w:font="Wingdings" w:char="F0E0"/>
            </w:r>
            <w:r w:rsidRPr="00DA6F0F">
              <w:t xml:space="preserve"> </w:t>
            </w:r>
            <w:r w:rsidRPr="00DA6F0F">
              <w:rPr>
                <w:b/>
                <w:bCs/>
              </w:rPr>
              <w:t>protein</w:t>
            </w:r>
          </w:p>
        </w:tc>
        <w:tc>
          <w:tcPr>
            <w:tcW w:w="0" w:type="auto"/>
          </w:tcPr>
          <w:p w14:paraId="7212B8EC" w14:textId="2759A6C4" w:rsidR="00DA6F0F" w:rsidRPr="00DA6F0F" w:rsidRDefault="007E7AF5" w:rsidP="00DA6F0F">
            <w:r>
              <w:sym w:font="Symbol" w:char="F0AF"/>
            </w:r>
            <w:r>
              <w:t xml:space="preserve"> </w:t>
            </w:r>
            <w:r w:rsidR="00DA6F0F" w:rsidRPr="00DA6F0F">
              <w:t xml:space="preserve"> </w:t>
            </w:r>
            <w:proofErr w:type="gramStart"/>
            <w:r w:rsidR="00DA6F0F" w:rsidRPr="00DA6F0F">
              <w:rPr>
                <w:b/>
                <w:bCs/>
              </w:rPr>
              <w:t>blood</w:t>
            </w:r>
            <w:proofErr w:type="gramEnd"/>
            <w:r w:rsidR="00DA6F0F" w:rsidRPr="00DA6F0F">
              <w:rPr>
                <w:b/>
                <w:bCs/>
              </w:rPr>
              <w:t xml:space="preserve"> amino acids</w:t>
            </w:r>
          </w:p>
        </w:tc>
      </w:tr>
      <w:tr w:rsidR="00DA6F0F" w:rsidRPr="00DA6F0F" w14:paraId="7D643937" w14:textId="77777777" w:rsidTr="00DA6F0F">
        <w:tc>
          <w:tcPr>
            <w:tcW w:w="0" w:type="auto"/>
          </w:tcPr>
          <w:p w14:paraId="54CA61F8" w14:textId="77777777" w:rsidR="00DA6F0F" w:rsidRPr="00DA6F0F" w:rsidRDefault="00DA6F0F" w:rsidP="00DA6F0F">
            <w:proofErr w:type="gramStart"/>
            <w:r w:rsidRPr="00DA6F0F">
              <w:rPr>
                <w:b/>
                <w:bCs/>
              </w:rPr>
              <w:t>protein</w:t>
            </w:r>
            <w:proofErr w:type="gramEnd"/>
            <w:r w:rsidRPr="00DA6F0F">
              <w:rPr>
                <w:b/>
                <w:bCs/>
              </w:rPr>
              <w:t xml:space="preserve"> degradation</w:t>
            </w:r>
          </w:p>
        </w:tc>
        <w:tc>
          <w:tcPr>
            <w:tcW w:w="0" w:type="auto"/>
          </w:tcPr>
          <w:p w14:paraId="731D51A4" w14:textId="11539370" w:rsidR="00DA6F0F" w:rsidRPr="00DA6F0F" w:rsidRDefault="00DA6F0F" w:rsidP="00DA6F0F">
            <w:proofErr w:type="gramStart"/>
            <w:r w:rsidRPr="00DA6F0F">
              <w:rPr>
                <w:b/>
                <w:bCs/>
              </w:rPr>
              <w:t>protein</w:t>
            </w:r>
            <w:proofErr w:type="gramEnd"/>
            <w:r w:rsidRPr="00DA6F0F">
              <w:rPr>
                <w:b/>
                <w:bCs/>
              </w:rPr>
              <w:t xml:space="preserve"> </w:t>
            </w:r>
            <w:r w:rsidR="007E7AF5">
              <w:sym w:font="Wingdings" w:char="F0E0"/>
            </w:r>
            <w:r w:rsidR="007E7AF5">
              <w:t xml:space="preserve"> </w:t>
            </w:r>
            <w:r w:rsidRPr="00DA6F0F">
              <w:rPr>
                <w:b/>
                <w:bCs/>
              </w:rPr>
              <w:t>amino acids</w:t>
            </w:r>
          </w:p>
        </w:tc>
        <w:tc>
          <w:tcPr>
            <w:tcW w:w="0" w:type="auto"/>
          </w:tcPr>
          <w:p w14:paraId="46D1E5A8" w14:textId="14A5F7E8" w:rsidR="00DA6F0F" w:rsidRPr="00DA6F0F" w:rsidRDefault="007E7AF5" w:rsidP="00DA6F0F">
            <w:r>
              <w:sym w:font="Symbol" w:char="F0AD"/>
            </w:r>
            <w:r>
              <w:t xml:space="preserve"> </w:t>
            </w:r>
            <w:r w:rsidR="00DA6F0F" w:rsidRPr="00DA6F0F">
              <w:t xml:space="preserve"> </w:t>
            </w:r>
            <w:proofErr w:type="gramStart"/>
            <w:r w:rsidR="00DA6F0F" w:rsidRPr="00DA6F0F">
              <w:rPr>
                <w:b/>
                <w:bCs/>
              </w:rPr>
              <w:t>blood</w:t>
            </w:r>
            <w:proofErr w:type="gramEnd"/>
            <w:r w:rsidR="00DA6F0F" w:rsidRPr="00DA6F0F">
              <w:rPr>
                <w:b/>
                <w:bCs/>
              </w:rPr>
              <w:t xml:space="preserve"> amino acids</w:t>
            </w:r>
          </w:p>
        </w:tc>
      </w:tr>
      <w:tr w:rsidR="00DA6F0F" w:rsidRPr="00DA6F0F" w14:paraId="1C4FC967" w14:textId="77777777" w:rsidTr="00DA6F0F">
        <w:tc>
          <w:tcPr>
            <w:tcW w:w="0" w:type="auto"/>
          </w:tcPr>
          <w:p w14:paraId="08F3F55C" w14:textId="77777777" w:rsidR="00DA6F0F" w:rsidRPr="00DA6F0F" w:rsidRDefault="00DA6F0F" w:rsidP="00DA6F0F">
            <w:proofErr w:type="gramStart"/>
            <w:r w:rsidRPr="00DA6F0F">
              <w:rPr>
                <w:b/>
                <w:bCs/>
              </w:rPr>
              <w:t>fat</w:t>
            </w:r>
            <w:proofErr w:type="gramEnd"/>
            <w:r w:rsidRPr="00DA6F0F">
              <w:rPr>
                <w:b/>
                <w:bCs/>
              </w:rPr>
              <w:t xml:space="preserve"> synthesis (</w:t>
            </w:r>
            <w:proofErr w:type="spellStart"/>
            <w:r w:rsidRPr="00DA6F0F">
              <w:rPr>
                <w:b/>
                <w:bCs/>
              </w:rPr>
              <w:t>lipogenesis</w:t>
            </w:r>
            <w:proofErr w:type="spellEnd"/>
            <w:r w:rsidRPr="00DA6F0F">
              <w:rPr>
                <w:b/>
                <w:bCs/>
              </w:rPr>
              <w:t xml:space="preserve"> or triglyceride synthesis)</w:t>
            </w:r>
          </w:p>
        </w:tc>
        <w:tc>
          <w:tcPr>
            <w:tcW w:w="0" w:type="auto"/>
          </w:tcPr>
          <w:p w14:paraId="12188000" w14:textId="0A01156A" w:rsidR="00DA6F0F" w:rsidRPr="00DA6F0F" w:rsidRDefault="00DA6F0F" w:rsidP="00DA6F0F">
            <w:proofErr w:type="gramStart"/>
            <w:r w:rsidRPr="00DA6F0F">
              <w:rPr>
                <w:b/>
                <w:bCs/>
              </w:rPr>
              <w:t>fatty</w:t>
            </w:r>
            <w:proofErr w:type="gramEnd"/>
            <w:r w:rsidRPr="00DA6F0F">
              <w:rPr>
                <w:b/>
                <w:bCs/>
              </w:rPr>
              <w:t xml:space="preserve"> acids and glycerol </w:t>
            </w:r>
            <w:r w:rsidR="007E7AF5">
              <w:sym w:font="Wingdings" w:char="F0E0"/>
            </w:r>
            <w:r w:rsidRPr="00DA6F0F">
              <w:rPr>
                <w:b/>
                <w:bCs/>
              </w:rPr>
              <w:t>triglycerides</w:t>
            </w:r>
          </w:p>
        </w:tc>
        <w:tc>
          <w:tcPr>
            <w:tcW w:w="0" w:type="auto"/>
          </w:tcPr>
          <w:p w14:paraId="50F32E9B" w14:textId="67B20F18" w:rsidR="00DA6F0F" w:rsidRPr="00DA6F0F" w:rsidRDefault="007E7AF5" w:rsidP="00DA6F0F">
            <w:r>
              <w:sym w:font="Symbol" w:char="F0AF"/>
            </w:r>
            <w:r>
              <w:t xml:space="preserve"> </w:t>
            </w:r>
            <w:r w:rsidR="00DA6F0F" w:rsidRPr="00DA6F0F">
              <w:t xml:space="preserve"> </w:t>
            </w:r>
            <w:proofErr w:type="gramStart"/>
            <w:r w:rsidR="00DA6F0F" w:rsidRPr="00DA6F0F">
              <w:rPr>
                <w:b/>
                <w:bCs/>
              </w:rPr>
              <w:t>blood</w:t>
            </w:r>
            <w:proofErr w:type="gramEnd"/>
            <w:r w:rsidR="00DA6F0F" w:rsidRPr="00DA6F0F">
              <w:rPr>
                <w:b/>
                <w:bCs/>
              </w:rPr>
              <w:t xml:space="preserve"> fatty acids</w:t>
            </w:r>
          </w:p>
        </w:tc>
      </w:tr>
      <w:tr w:rsidR="00DA6F0F" w:rsidRPr="00DA6F0F" w14:paraId="7D453807" w14:textId="77777777" w:rsidTr="00DA6F0F">
        <w:tc>
          <w:tcPr>
            <w:tcW w:w="0" w:type="auto"/>
          </w:tcPr>
          <w:p w14:paraId="3BEE26C5" w14:textId="77777777" w:rsidR="00DA6F0F" w:rsidRPr="00DA6F0F" w:rsidRDefault="00DA6F0F" w:rsidP="00DA6F0F">
            <w:proofErr w:type="gramStart"/>
            <w:r w:rsidRPr="00DA6F0F">
              <w:rPr>
                <w:b/>
                <w:bCs/>
              </w:rPr>
              <w:t>fat</w:t>
            </w:r>
            <w:proofErr w:type="gramEnd"/>
            <w:r w:rsidRPr="00DA6F0F">
              <w:rPr>
                <w:b/>
                <w:bCs/>
              </w:rPr>
              <w:t xml:space="preserve"> breakdown (lipolysis or triglyceride degradation)</w:t>
            </w:r>
          </w:p>
        </w:tc>
        <w:tc>
          <w:tcPr>
            <w:tcW w:w="0" w:type="auto"/>
          </w:tcPr>
          <w:p w14:paraId="3A522FCE" w14:textId="5061A035" w:rsidR="00DA6F0F" w:rsidRPr="00DA6F0F" w:rsidRDefault="00DA6F0F" w:rsidP="00DA6F0F">
            <w:proofErr w:type="gramStart"/>
            <w:r w:rsidRPr="00DA6F0F">
              <w:rPr>
                <w:b/>
                <w:bCs/>
              </w:rPr>
              <w:t>triglycerides</w:t>
            </w:r>
            <w:proofErr w:type="gramEnd"/>
            <w:r w:rsidRPr="00DA6F0F">
              <w:rPr>
                <w:b/>
                <w:bCs/>
              </w:rPr>
              <w:t xml:space="preserve"> </w:t>
            </w:r>
            <w:r w:rsidR="007E7AF5">
              <w:sym w:font="Wingdings" w:char="F0E0"/>
            </w:r>
            <w:r w:rsidRPr="00DA6F0F">
              <w:t xml:space="preserve"> </w:t>
            </w:r>
            <w:r w:rsidRPr="00DA6F0F">
              <w:rPr>
                <w:b/>
                <w:bCs/>
              </w:rPr>
              <w:t>fatty acids and glycerol</w:t>
            </w:r>
          </w:p>
        </w:tc>
        <w:tc>
          <w:tcPr>
            <w:tcW w:w="0" w:type="auto"/>
          </w:tcPr>
          <w:p w14:paraId="7E00BC50" w14:textId="7CE80FFE" w:rsidR="00DA6F0F" w:rsidRPr="00DA6F0F" w:rsidRDefault="007E7AF5" w:rsidP="00DA6F0F">
            <w:r>
              <w:sym w:font="Symbol" w:char="F0AD"/>
            </w:r>
            <w:r>
              <w:t xml:space="preserve"> </w:t>
            </w:r>
            <w:r w:rsidR="00DA6F0F" w:rsidRPr="00DA6F0F">
              <w:t xml:space="preserve"> </w:t>
            </w:r>
            <w:proofErr w:type="gramStart"/>
            <w:r w:rsidR="00DA6F0F" w:rsidRPr="00DA6F0F">
              <w:rPr>
                <w:b/>
                <w:bCs/>
              </w:rPr>
              <w:t>blood</w:t>
            </w:r>
            <w:proofErr w:type="gramEnd"/>
            <w:r w:rsidR="00DA6F0F" w:rsidRPr="00DA6F0F">
              <w:rPr>
                <w:b/>
                <w:bCs/>
              </w:rPr>
              <w:t xml:space="preserve"> fatty acids</w:t>
            </w:r>
          </w:p>
        </w:tc>
      </w:tr>
    </w:tbl>
    <w:p w14:paraId="5EA6819E" w14:textId="77777777" w:rsidR="007E7AF5" w:rsidRDefault="007E7AF5" w:rsidP="00DA6F0F">
      <w:pPr>
        <w:rPr>
          <w:b/>
          <w:bCs/>
        </w:rPr>
      </w:pPr>
    </w:p>
    <w:p w14:paraId="34C783EF" w14:textId="77777777" w:rsidR="007E7AF5" w:rsidRDefault="007E7AF5" w:rsidP="00DA6F0F">
      <w:pPr>
        <w:rPr>
          <w:b/>
          <w:bCs/>
        </w:rPr>
      </w:pPr>
    </w:p>
    <w:p w14:paraId="651D3320" w14:textId="77777777" w:rsidR="007E7AF5" w:rsidRDefault="007E7AF5" w:rsidP="00DA6F0F">
      <w:pPr>
        <w:rPr>
          <w:b/>
          <w:bCs/>
        </w:rPr>
      </w:pPr>
    </w:p>
    <w:p w14:paraId="2C3F4185" w14:textId="77777777" w:rsidR="007E7AF5" w:rsidRDefault="007E7AF5" w:rsidP="00DA6F0F">
      <w:pPr>
        <w:rPr>
          <w:b/>
          <w:bCs/>
        </w:rPr>
      </w:pPr>
    </w:p>
    <w:p w14:paraId="11C15E91" w14:textId="77777777" w:rsidR="007E7AF5" w:rsidRDefault="007E7AF5" w:rsidP="00DA6F0F">
      <w:pPr>
        <w:rPr>
          <w:b/>
          <w:bCs/>
        </w:rPr>
      </w:pPr>
    </w:p>
    <w:p w14:paraId="42558C95" w14:textId="77777777" w:rsidR="007E7AF5" w:rsidRDefault="007E7AF5" w:rsidP="00DA6F0F">
      <w:pPr>
        <w:rPr>
          <w:b/>
          <w:bCs/>
        </w:rPr>
      </w:pPr>
    </w:p>
    <w:p w14:paraId="66FF1AE6" w14:textId="77777777" w:rsidR="007E7AF5" w:rsidRDefault="007E7AF5" w:rsidP="00DA6F0F">
      <w:pPr>
        <w:rPr>
          <w:b/>
          <w:bCs/>
        </w:rPr>
      </w:pPr>
    </w:p>
    <w:p w14:paraId="63B7E389" w14:textId="77777777" w:rsidR="007E7AF5" w:rsidRDefault="007E7AF5" w:rsidP="00DA6F0F">
      <w:pPr>
        <w:rPr>
          <w:b/>
          <w:bCs/>
        </w:rPr>
      </w:pPr>
    </w:p>
    <w:p w14:paraId="20A0F3E2" w14:textId="77777777" w:rsidR="007E7AF5" w:rsidRDefault="007E7AF5" w:rsidP="00DA6F0F">
      <w:pPr>
        <w:rPr>
          <w:b/>
          <w:bCs/>
        </w:rPr>
      </w:pPr>
    </w:p>
    <w:p w14:paraId="59B8FB45" w14:textId="77777777" w:rsidR="007E7AF5" w:rsidRDefault="007E7AF5" w:rsidP="00DA6F0F">
      <w:pPr>
        <w:rPr>
          <w:b/>
          <w:bCs/>
        </w:rPr>
      </w:pPr>
    </w:p>
    <w:p w14:paraId="63836531" w14:textId="2E43F64A" w:rsidR="00DA6F0F" w:rsidRPr="007E7AF5" w:rsidRDefault="00DA6F0F" w:rsidP="007E7AF5">
      <w:pPr>
        <w:jc w:val="center"/>
        <w:rPr>
          <w:u w:val="single"/>
        </w:rPr>
      </w:pPr>
      <w:r w:rsidRPr="007E7AF5">
        <w:rPr>
          <w:b/>
          <w:bCs/>
          <w:u w:val="single"/>
        </w:rPr>
        <w:t>SUMMARY</w:t>
      </w:r>
      <w:r w:rsidR="007E7AF5" w:rsidRPr="007E7AF5">
        <w:rPr>
          <w:b/>
          <w:bCs/>
          <w:u w:val="single"/>
        </w:rPr>
        <w:t xml:space="preserve"> </w:t>
      </w:r>
      <w:r w:rsidRPr="007E7AF5">
        <w:rPr>
          <w:b/>
          <w:bCs/>
          <w:u w:val="single"/>
        </w:rPr>
        <w:t>OF</w:t>
      </w:r>
      <w:r w:rsidR="007E7AF5" w:rsidRPr="007E7AF5">
        <w:rPr>
          <w:b/>
          <w:bCs/>
          <w:u w:val="single"/>
        </w:rPr>
        <w:t xml:space="preserve"> </w:t>
      </w:r>
      <w:r w:rsidRPr="007E7AF5">
        <w:rPr>
          <w:b/>
          <w:bCs/>
          <w:u w:val="single"/>
        </w:rPr>
        <w:t>THE</w:t>
      </w:r>
      <w:r w:rsidR="007E7AF5" w:rsidRPr="007E7AF5">
        <w:rPr>
          <w:b/>
          <w:bCs/>
          <w:u w:val="single"/>
        </w:rPr>
        <w:t xml:space="preserve"> </w:t>
      </w:r>
      <w:r w:rsidRPr="007E7AF5">
        <w:rPr>
          <w:b/>
          <w:bCs/>
          <w:u w:val="single"/>
        </w:rPr>
        <w:t>ENDOCRINE</w:t>
      </w:r>
      <w:r w:rsidR="007E7AF5" w:rsidRPr="007E7AF5">
        <w:rPr>
          <w:b/>
          <w:bCs/>
          <w:u w:val="single"/>
        </w:rPr>
        <w:t xml:space="preserve"> </w:t>
      </w:r>
      <w:r w:rsidRPr="007E7AF5">
        <w:rPr>
          <w:b/>
          <w:bCs/>
          <w:u w:val="single"/>
        </w:rPr>
        <w:t>REGULATION</w:t>
      </w:r>
      <w:r w:rsidR="007E7AF5" w:rsidRPr="007E7AF5">
        <w:rPr>
          <w:b/>
          <w:bCs/>
          <w:u w:val="single"/>
        </w:rPr>
        <w:t xml:space="preserve"> </w:t>
      </w:r>
      <w:r w:rsidRPr="007E7AF5">
        <w:rPr>
          <w:b/>
          <w:bCs/>
          <w:u w:val="single"/>
        </w:rPr>
        <w:t>OF</w:t>
      </w:r>
      <w:r w:rsidR="007E7AF5" w:rsidRPr="007E7AF5">
        <w:rPr>
          <w:b/>
          <w:bCs/>
          <w:u w:val="single"/>
        </w:rPr>
        <w:t xml:space="preserve"> </w:t>
      </w:r>
      <w:r w:rsidRPr="007E7AF5">
        <w:rPr>
          <w:b/>
          <w:bCs/>
          <w:u w:val="single"/>
        </w:rPr>
        <w:t>METABOLISM</w:t>
      </w:r>
    </w:p>
    <w:tbl>
      <w:tblPr>
        <w:tblStyle w:val="TableGrid"/>
        <w:tblW w:w="0" w:type="auto"/>
        <w:tblLook w:val="0000" w:firstRow="0" w:lastRow="0" w:firstColumn="0" w:lastColumn="0" w:noHBand="0" w:noVBand="0"/>
      </w:tblPr>
      <w:tblGrid>
        <w:gridCol w:w="1676"/>
        <w:gridCol w:w="1631"/>
        <w:gridCol w:w="2782"/>
        <w:gridCol w:w="2145"/>
        <w:gridCol w:w="1833"/>
      </w:tblGrid>
      <w:tr w:rsidR="007E7AF5" w:rsidRPr="00DA6F0F" w14:paraId="49EA1C7E" w14:textId="77777777" w:rsidTr="007E7AF5">
        <w:tc>
          <w:tcPr>
            <w:tcW w:w="0" w:type="auto"/>
            <w:shd w:val="clear" w:color="auto" w:fill="BFBFBF" w:themeFill="background1" w:themeFillShade="BF"/>
          </w:tcPr>
          <w:p w14:paraId="42CE045C" w14:textId="77777777" w:rsidR="00DA6F0F" w:rsidRPr="00DA6F0F" w:rsidRDefault="00DA6F0F" w:rsidP="00DA6F0F">
            <w:r w:rsidRPr="00DA6F0F">
              <w:rPr>
                <w:b/>
                <w:bCs/>
              </w:rPr>
              <w:t>HORMONE</w:t>
            </w:r>
          </w:p>
        </w:tc>
        <w:tc>
          <w:tcPr>
            <w:tcW w:w="0" w:type="auto"/>
            <w:shd w:val="clear" w:color="auto" w:fill="BFBFBF" w:themeFill="background1" w:themeFillShade="BF"/>
          </w:tcPr>
          <w:p w14:paraId="748A050D" w14:textId="77777777" w:rsidR="00DA6F0F" w:rsidRPr="00DA6F0F" w:rsidRDefault="00DA6F0F" w:rsidP="00DA6F0F">
            <w:r w:rsidRPr="00DA6F0F">
              <w:rPr>
                <w:b/>
                <w:bCs/>
              </w:rPr>
              <w:t>BLOOD GLUCOSE</w:t>
            </w:r>
          </w:p>
        </w:tc>
        <w:tc>
          <w:tcPr>
            <w:tcW w:w="0" w:type="auto"/>
            <w:shd w:val="clear" w:color="auto" w:fill="BFBFBF" w:themeFill="background1" w:themeFillShade="BF"/>
          </w:tcPr>
          <w:p w14:paraId="6DF0B66F" w14:textId="77777777" w:rsidR="00DA6F0F" w:rsidRPr="00DA6F0F" w:rsidRDefault="00DA6F0F" w:rsidP="00DA6F0F">
            <w:r w:rsidRPr="00DA6F0F">
              <w:rPr>
                <w:b/>
                <w:bCs/>
              </w:rPr>
              <w:t>CARBOHYDRATE METABOLISM</w:t>
            </w:r>
          </w:p>
        </w:tc>
        <w:tc>
          <w:tcPr>
            <w:tcW w:w="0" w:type="auto"/>
            <w:shd w:val="clear" w:color="auto" w:fill="BFBFBF" w:themeFill="background1" w:themeFillShade="BF"/>
          </w:tcPr>
          <w:p w14:paraId="4693C41F" w14:textId="77777777" w:rsidR="00DA6F0F" w:rsidRPr="00DA6F0F" w:rsidRDefault="00DA6F0F" w:rsidP="00DA6F0F">
            <w:r w:rsidRPr="00DA6F0F">
              <w:rPr>
                <w:b/>
                <w:bCs/>
              </w:rPr>
              <w:t>PROTEIN METABOLISM</w:t>
            </w:r>
          </w:p>
        </w:tc>
        <w:tc>
          <w:tcPr>
            <w:tcW w:w="0" w:type="auto"/>
            <w:shd w:val="clear" w:color="auto" w:fill="BFBFBF" w:themeFill="background1" w:themeFillShade="BF"/>
          </w:tcPr>
          <w:p w14:paraId="2DD7C695" w14:textId="77777777" w:rsidR="00DA6F0F" w:rsidRPr="00DA6F0F" w:rsidRDefault="00DA6F0F" w:rsidP="00DA6F0F">
            <w:r w:rsidRPr="00DA6F0F">
              <w:rPr>
                <w:b/>
                <w:bCs/>
              </w:rPr>
              <w:t>LIPID METABOLISM</w:t>
            </w:r>
          </w:p>
        </w:tc>
      </w:tr>
      <w:tr w:rsidR="007E7AF5" w:rsidRPr="00DA6F0F" w14:paraId="0E1BCE4F" w14:textId="77777777" w:rsidTr="00DA6F0F">
        <w:tc>
          <w:tcPr>
            <w:tcW w:w="0" w:type="auto"/>
          </w:tcPr>
          <w:p w14:paraId="3553E9DC" w14:textId="35FFAFF2" w:rsidR="00DA6F0F" w:rsidRPr="00DA6F0F" w:rsidRDefault="007E7AF5" w:rsidP="00DA6F0F">
            <w:r w:rsidRPr="00DA6F0F">
              <w:rPr>
                <w:b/>
                <w:bCs/>
              </w:rPr>
              <w:t>Insulin</w:t>
            </w:r>
          </w:p>
        </w:tc>
        <w:tc>
          <w:tcPr>
            <w:tcW w:w="0" w:type="auto"/>
          </w:tcPr>
          <w:p w14:paraId="6F3F7FD3" w14:textId="501EBFFA" w:rsidR="00DA6F0F" w:rsidRPr="00DA6F0F" w:rsidRDefault="007E7AF5" w:rsidP="007E7AF5">
            <w:pPr>
              <w:jc w:val="center"/>
            </w:pPr>
            <w:r w:rsidRPr="007E7AF5">
              <w:rPr>
                <w:b/>
                <w:bCs/>
              </w:rPr>
              <w:sym w:font="Symbol" w:char="F0AF"/>
            </w:r>
          </w:p>
        </w:tc>
        <w:tc>
          <w:tcPr>
            <w:tcW w:w="0" w:type="auto"/>
          </w:tcPr>
          <w:p w14:paraId="7EA0A27D" w14:textId="77777777" w:rsidR="007E7AF5" w:rsidRDefault="007E7AF5" w:rsidP="00DA6F0F">
            <w:pPr>
              <w:rPr>
                <w:b/>
                <w:bCs/>
              </w:rPr>
            </w:pPr>
            <w:r>
              <w:sym w:font="Symbol" w:char="F0AD"/>
            </w:r>
            <w:r>
              <w:t xml:space="preserve"> </w:t>
            </w:r>
            <w:r w:rsidR="00DA6F0F" w:rsidRPr="00DA6F0F">
              <w:t xml:space="preserve"> </w:t>
            </w:r>
            <w:proofErr w:type="gramStart"/>
            <w:r w:rsidR="00DA6F0F" w:rsidRPr="00DA6F0F">
              <w:rPr>
                <w:b/>
                <w:bCs/>
              </w:rPr>
              <w:t>glycogen</w:t>
            </w:r>
            <w:proofErr w:type="gramEnd"/>
            <w:r w:rsidR="00DA6F0F" w:rsidRPr="00DA6F0F">
              <w:rPr>
                <w:b/>
                <w:bCs/>
              </w:rPr>
              <w:t xml:space="preserve"> formation </w:t>
            </w:r>
          </w:p>
          <w:p w14:paraId="45CB1D45" w14:textId="77777777" w:rsidR="007E7AF5" w:rsidRDefault="007E7AF5" w:rsidP="00DA6F0F">
            <w:r>
              <w:sym w:font="Symbol" w:char="F0AF"/>
            </w:r>
            <w:r>
              <w:t xml:space="preserve"> </w:t>
            </w:r>
            <w:proofErr w:type="spellStart"/>
            <w:proofErr w:type="gramStart"/>
            <w:r w:rsidR="00DA6F0F" w:rsidRPr="00DA6F0F">
              <w:rPr>
                <w:b/>
                <w:bCs/>
              </w:rPr>
              <w:t>glycogenolysis</w:t>
            </w:r>
            <w:proofErr w:type="spellEnd"/>
            <w:proofErr w:type="gramEnd"/>
            <w:r w:rsidR="00DA6F0F" w:rsidRPr="00DA6F0F">
              <w:rPr>
                <w:b/>
                <w:bCs/>
              </w:rPr>
              <w:t> </w:t>
            </w:r>
          </w:p>
          <w:p w14:paraId="7217B8DC" w14:textId="05F02E1D" w:rsidR="00DA6F0F" w:rsidRPr="00DA6F0F" w:rsidRDefault="007E7AF5" w:rsidP="00DA6F0F">
            <w:r>
              <w:sym w:font="Symbol" w:char="F0AF"/>
            </w:r>
            <w:r>
              <w:t xml:space="preserve"> </w:t>
            </w:r>
            <w:r w:rsidR="00DA6F0F" w:rsidRPr="00DA6F0F">
              <w:t xml:space="preserve"> </w:t>
            </w:r>
            <w:proofErr w:type="gramStart"/>
            <w:r w:rsidR="00DA6F0F" w:rsidRPr="00DA6F0F">
              <w:rPr>
                <w:b/>
                <w:bCs/>
              </w:rPr>
              <w:t>gluconeogenesis</w:t>
            </w:r>
            <w:proofErr w:type="gramEnd"/>
          </w:p>
        </w:tc>
        <w:tc>
          <w:tcPr>
            <w:tcW w:w="0" w:type="auto"/>
          </w:tcPr>
          <w:p w14:paraId="131BCFD4" w14:textId="73354624" w:rsidR="00DA6F0F" w:rsidRPr="00DA6F0F" w:rsidRDefault="007E7AF5" w:rsidP="00DA6F0F">
            <w:r>
              <w:sym w:font="Symbol" w:char="F0AD"/>
            </w:r>
            <w:r>
              <w:t xml:space="preserve"> </w:t>
            </w:r>
            <w:proofErr w:type="gramStart"/>
            <w:r w:rsidR="00DA6F0F" w:rsidRPr="00DA6F0F">
              <w:rPr>
                <w:b/>
                <w:bCs/>
              </w:rPr>
              <w:t>protein</w:t>
            </w:r>
            <w:proofErr w:type="gramEnd"/>
            <w:r w:rsidR="00DA6F0F" w:rsidRPr="00DA6F0F">
              <w:rPr>
                <w:b/>
                <w:bCs/>
              </w:rPr>
              <w:t xml:space="preserve"> synthesis</w:t>
            </w:r>
          </w:p>
        </w:tc>
        <w:tc>
          <w:tcPr>
            <w:tcW w:w="0" w:type="auto"/>
          </w:tcPr>
          <w:p w14:paraId="3FBEE687" w14:textId="77777777" w:rsidR="007E7AF5" w:rsidRDefault="007E7AF5" w:rsidP="00DA6F0F">
            <w:pPr>
              <w:rPr>
                <w:b/>
                <w:bCs/>
              </w:rPr>
            </w:pPr>
            <w:r>
              <w:sym w:font="Symbol" w:char="F0AD"/>
            </w:r>
            <w:r>
              <w:t xml:space="preserve"> </w:t>
            </w:r>
            <w:proofErr w:type="spellStart"/>
            <w:proofErr w:type="gramStart"/>
            <w:r w:rsidR="00DA6F0F" w:rsidRPr="00DA6F0F">
              <w:rPr>
                <w:b/>
                <w:bCs/>
              </w:rPr>
              <w:t>lipogenesis</w:t>
            </w:r>
            <w:proofErr w:type="spellEnd"/>
            <w:proofErr w:type="gramEnd"/>
          </w:p>
          <w:p w14:paraId="27FD1211" w14:textId="77777777" w:rsidR="007E7AF5" w:rsidRDefault="007E7AF5" w:rsidP="00DA6F0F">
            <w:r w:rsidRPr="007E7AF5">
              <w:rPr>
                <w:b/>
                <w:bCs/>
              </w:rPr>
              <w:sym w:font="Symbol" w:char="F0AF"/>
            </w:r>
            <w:r>
              <w:rPr>
                <w:b/>
                <w:bCs/>
              </w:rPr>
              <w:t xml:space="preserve"> </w:t>
            </w:r>
            <w:proofErr w:type="gramStart"/>
            <w:r w:rsidR="00DA6F0F" w:rsidRPr="00DA6F0F">
              <w:rPr>
                <w:b/>
                <w:bCs/>
              </w:rPr>
              <w:t>lipolysis</w:t>
            </w:r>
            <w:proofErr w:type="gramEnd"/>
            <w:r w:rsidR="00DA6F0F" w:rsidRPr="00DA6F0F">
              <w:rPr>
                <w:b/>
                <w:bCs/>
              </w:rPr>
              <w:t> </w:t>
            </w:r>
          </w:p>
          <w:p w14:paraId="2D00ADE4" w14:textId="4A9CA25A" w:rsidR="00DA6F0F" w:rsidRPr="00DA6F0F" w:rsidRDefault="007E7AF5" w:rsidP="00DA6F0F">
            <w:r>
              <w:sym w:font="Symbol" w:char="F0AF"/>
            </w:r>
            <w:r>
              <w:t xml:space="preserve"> </w:t>
            </w:r>
            <w:proofErr w:type="spellStart"/>
            <w:proofErr w:type="gramStart"/>
            <w:r w:rsidR="00DA6F0F" w:rsidRPr="00DA6F0F">
              <w:rPr>
                <w:b/>
                <w:bCs/>
              </w:rPr>
              <w:t>ketogenesis</w:t>
            </w:r>
            <w:proofErr w:type="spellEnd"/>
            <w:proofErr w:type="gramEnd"/>
          </w:p>
        </w:tc>
      </w:tr>
      <w:tr w:rsidR="007E7AF5" w:rsidRPr="00DA6F0F" w14:paraId="0EE57E07" w14:textId="77777777" w:rsidTr="00DA6F0F">
        <w:tc>
          <w:tcPr>
            <w:tcW w:w="0" w:type="auto"/>
          </w:tcPr>
          <w:p w14:paraId="5BC6754E" w14:textId="7E0C92C5" w:rsidR="00DA6F0F" w:rsidRPr="00DA6F0F" w:rsidRDefault="007E7AF5" w:rsidP="00DA6F0F">
            <w:r w:rsidRPr="00DA6F0F">
              <w:rPr>
                <w:b/>
                <w:bCs/>
              </w:rPr>
              <w:t>Glucagon</w:t>
            </w:r>
          </w:p>
        </w:tc>
        <w:tc>
          <w:tcPr>
            <w:tcW w:w="0" w:type="auto"/>
          </w:tcPr>
          <w:p w14:paraId="678F0B8C" w14:textId="46B7AF9D" w:rsidR="00DA6F0F" w:rsidRPr="00DA6F0F" w:rsidRDefault="007E7AF5" w:rsidP="007E7AF5">
            <w:pPr>
              <w:jc w:val="center"/>
            </w:pPr>
            <w:r w:rsidRPr="007E7AF5">
              <w:rPr>
                <w:b/>
                <w:bCs/>
              </w:rPr>
              <w:sym w:font="Symbol" w:char="F0AD"/>
            </w:r>
          </w:p>
        </w:tc>
        <w:tc>
          <w:tcPr>
            <w:tcW w:w="0" w:type="auto"/>
          </w:tcPr>
          <w:p w14:paraId="1D5F14E2" w14:textId="77777777" w:rsidR="007E7AF5" w:rsidRDefault="007E7AF5" w:rsidP="00DA6F0F">
            <w:pPr>
              <w:rPr>
                <w:b/>
                <w:bCs/>
              </w:rPr>
            </w:pPr>
            <w:r>
              <w:sym w:font="Symbol" w:char="F0AF"/>
            </w:r>
            <w:r>
              <w:t xml:space="preserve"> </w:t>
            </w:r>
            <w:proofErr w:type="gramStart"/>
            <w:r w:rsidR="00DA6F0F" w:rsidRPr="00DA6F0F">
              <w:rPr>
                <w:b/>
                <w:bCs/>
              </w:rPr>
              <w:t>glycogen</w:t>
            </w:r>
            <w:proofErr w:type="gramEnd"/>
            <w:r w:rsidR="00DA6F0F" w:rsidRPr="00DA6F0F">
              <w:rPr>
                <w:b/>
                <w:bCs/>
              </w:rPr>
              <w:t xml:space="preserve"> formation </w:t>
            </w:r>
          </w:p>
          <w:p w14:paraId="041BF8EF" w14:textId="77777777" w:rsidR="007E7AF5" w:rsidRDefault="007E7AF5" w:rsidP="00DA6F0F">
            <w:r>
              <w:sym w:font="Symbol" w:char="F0AD"/>
            </w:r>
            <w:r>
              <w:t xml:space="preserve"> </w:t>
            </w:r>
            <w:proofErr w:type="spellStart"/>
            <w:proofErr w:type="gramStart"/>
            <w:r w:rsidR="00DA6F0F" w:rsidRPr="00DA6F0F">
              <w:rPr>
                <w:b/>
                <w:bCs/>
              </w:rPr>
              <w:t>glycogenolysis</w:t>
            </w:r>
            <w:proofErr w:type="spellEnd"/>
            <w:proofErr w:type="gramEnd"/>
            <w:r w:rsidR="00DA6F0F" w:rsidRPr="00DA6F0F">
              <w:rPr>
                <w:b/>
                <w:bCs/>
              </w:rPr>
              <w:t> </w:t>
            </w:r>
          </w:p>
          <w:p w14:paraId="75BAEE5F" w14:textId="55371657" w:rsidR="00DA6F0F" w:rsidRPr="00DA6F0F" w:rsidRDefault="007E7AF5" w:rsidP="00DA6F0F">
            <w:r>
              <w:sym w:font="Symbol" w:char="F0AD"/>
            </w:r>
            <w:r>
              <w:t xml:space="preserve"> </w:t>
            </w:r>
            <w:proofErr w:type="gramStart"/>
            <w:r w:rsidR="00DA6F0F" w:rsidRPr="00DA6F0F">
              <w:rPr>
                <w:b/>
                <w:bCs/>
              </w:rPr>
              <w:t>gluconeogenesis</w:t>
            </w:r>
            <w:proofErr w:type="gramEnd"/>
          </w:p>
        </w:tc>
        <w:tc>
          <w:tcPr>
            <w:tcW w:w="0" w:type="auto"/>
          </w:tcPr>
          <w:p w14:paraId="1F579DA9" w14:textId="77777777" w:rsidR="00DA6F0F" w:rsidRPr="00DA6F0F" w:rsidRDefault="00DA6F0F" w:rsidP="00DA6F0F">
            <w:proofErr w:type="gramStart"/>
            <w:r w:rsidRPr="00DA6F0F">
              <w:rPr>
                <w:b/>
                <w:bCs/>
              </w:rPr>
              <w:t>no</w:t>
            </w:r>
            <w:proofErr w:type="gramEnd"/>
            <w:r w:rsidRPr="00DA6F0F">
              <w:rPr>
                <w:b/>
                <w:bCs/>
              </w:rPr>
              <w:t xml:space="preserve"> direct effect</w:t>
            </w:r>
          </w:p>
        </w:tc>
        <w:tc>
          <w:tcPr>
            <w:tcW w:w="0" w:type="auto"/>
          </w:tcPr>
          <w:p w14:paraId="2336389A" w14:textId="77777777" w:rsidR="007E7AF5" w:rsidRDefault="007E7AF5" w:rsidP="00DA6F0F">
            <w:pPr>
              <w:rPr>
                <w:b/>
                <w:bCs/>
              </w:rPr>
            </w:pPr>
            <w:r>
              <w:sym w:font="Symbol" w:char="F0AD"/>
            </w:r>
            <w:r>
              <w:t xml:space="preserve"> </w:t>
            </w:r>
            <w:proofErr w:type="gramStart"/>
            <w:r w:rsidR="00DA6F0F" w:rsidRPr="00DA6F0F">
              <w:rPr>
                <w:b/>
                <w:bCs/>
              </w:rPr>
              <w:t>lipolysis</w:t>
            </w:r>
            <w:proofErr w:type="gramEnd"/>
          </w:p>
          <w:p w14:paraId="7F482CA4" w14:textId="1ABCF536" w:rsidR="00DA6F0F" w:rsidRPr="00DA6F0F" w:rsidRDefault="007E7AF5" w:rsidP="00DA6F0F">
            <w:r w:rsidRPr="007E7AF5">
              <w:rPr>
                <w:b/>
                <w:bCs/>
              </w:rPr>
              <w:sym w:font="Symbol" w:char="F0AD"/>
            </w:r>
            <w:r>
              <w:rPr>
                <w:b/>
                <w:bCs/>
              </w:rPr>
              <w:t xml:space="preserve"> </w:t>
            </w:r>
            <w:proofErr w:type="spellStart"/>
            <w:proofErr w:type="gramStart"/>
            <w:r w:rsidR="00DA6F0F" w:rsidRPr="00DA6F0F">
              <w:rPr>
                <w:b/>
                <w:bCs/>
              </w:rPr>
              <w:t>ketogenesis</w:t>
            </w:r>
            <w:proofErr w:type="spellEnd"/>
            <w:proofErr w:type="gramEnd"/>
          </w:p>
        </w:tc>
      </w:tr>
      <w:tr w:rsidR="007E7AF5" w:rsidRPr="00DA6F0F" w14:paraId="568F33FB" w14:textId="77777777" w:rsidTr="00DA6F0F">
        <w:tc>
          <w:tcPr>
            <w:tcW w:w="0" w:type="auto"/>
          </w:tcPr>
          <w:p w14:paraId="15207C22" w14:textId="7559DD73" w:rsidR="00DA6F0F" w:rsidRPr="00DA6F0F" w:rsidRDefault="007E7AF5" w:rsidP="00DA6F0F">
            <w:r w:rsidRPr="00DA6F0F">
              <w:rPr>
                <w:b/>
                <w:bCs/>
              </w:rPr>
              <w:t>Growth Hormone</w:t>
            </w:r>
          </w:p>
        </w:tc>
        <w:tc>
          <w:tcPr>
            <w:tcW w:w="0" w:type="auto"/>
          </w:tcPr>
          <w:p w14:paraId="0442F43A" w14:textId="0FD8F30E" w:rsidR="00DA6F0F" w:rsidRPr="007E7AF5" w:rsidRDefault="007E7AF5" w:rsidP="007E7AF5">
            <w:pPr>
              <w:tabs>
                <w:tab w:val="left" w:pos="462"/>
                <w:tab w:val="center" w:pos="596"/>
              </w:tabs>
              <w:jc w:val="center"/>
            </w:pPr>
            <w:r w:rsidRPr="007E7AF5">
              <w:rPr>
                <w:b/>
                <w:bCs/>
              </w:rPr>
              <w:sym w:font="Symbol" w:char="F0AD"/>
            </w:r>
          </w:p>
        </w:tc>
        <w:tc>
          <w:tcPr>
            <w:tcW w:w="0" w:type="auto"/>
          </w:tcPr>
          <w:p w14:paraId="0E4C08F5" w14:textId="77777777" w:rsidR="007E7AF5" w:rsidRDefault="007E7AF5" w:rsidP="00DA6F0F">
            <w:pPr>
              <w:rPr>
                <w:b/>
                <w:bCs/>
              </w:rPr>
            </w:pPr>
            <w:r>
              <w:sym w:font="Symbol" w:char="F0AD"/>
            </w:r>
            <w:r>
              <w:t xml:space="preserve"> </w:t>
            </w:r>
            <w:proofErr w:type="gramStart"/>
            <w:r w:rsidR="00DA6F0F" w:rsidRPr="00DA6F0F">
              <w:rPr>
                <w:b/>
                <w:bCs/>
              </w:rPr>
              <w:t>glycogen</w:t>
            </w:r>
            <w:proofErr w:type="gramEnd"/>
            <w:r w:rsidR="00DA6F0F" w:rsidRPr="00DA6F0F">
              <w:rPr>
                <w:b/>
                <w:bCs/>
              </w:rPr>
              <w:t xml:space="preserve"> formation</w:t>
            </w:r>
          </w:p>
          <w:p w14:paraId="7FD143B9" w14:textId="75866865" w:rsidR="007E7AF5" w:rsidRDefault="007E7AF5" w:rsidP="00DA6F0F">
            <w:pPr>
              <w:rPr>
                <w:b/>
                <w:bCs/>
              </w:rPr>
            </w:pPr>
            <w:r w:rsidRPr="007E7AF5">
              <w:rPr>
                <w:b/>
                <w:bCs/>
              </w:rPr>
              <w:sym w:font="Symbol" w:char="F0AD"/>
            </w:r>
            <w:r>
              <w:rPr>
                <w:b/>
                <w:bCs/>
              </w:rPr>
              <w:t xml:space="preserve">  </w:t>
            </w:r>
            <w:proofErr w:type="spellStart"/>
            <w:proofErr w:type="gramStart"/>
            <w:r w:rsidR="00DA6F0F" w:rsidRPr="00DA6F0F">
              <w:rPr>
                <w:b/>
                <w:bCs/>
              </w:rPr>
              <w:t>glycogenolysis</w:t>
            </w:r>
            <w:proofErr w:type="spellEnd"/>
            <w:proofErr w:type="gramEnd"/>
          </w:p>
          <w:p w14:paraId="29BBDE3C" w14:textId="18449CB5" w:rsidR="00DA6F0F" w:rsidRPr="00DA6F0F" w:rsidRDefault="007E7AF5" w:rsidP="00DA6F0F">
            <w:r w:rsidRPr="007E7AF5">
              <w:rPr>
                <w:b/>
                <w:bCs/>
              </w:rPr>
              <w:sym w:font="Symbol" w:char="F0AF"/>
            </w:r>
            <w:r>
              <w:rPr>
                <w:b/>
                <w:bCs/>
              </w:rPr>
              <w:t xml:space="preserve"> </w:t>
            </w:r>
            <w:proofErr w:type="gramStart"/>
            <w:r w:rsidR="00DA6F0F" w:rsidRPr="00DA6F0F">
              <w:rPr>
                <w:b/>
                <w:bCs/>
              </w:rPr>
              <w:t>gluconeogenesis</w:t>
            </w:r>
            <w:proofErr w:type="gramEnd"/>
          </w:p>
        </w:tc>
        <w:tc>
          <w:tcPr>
            <w:tcW w:w="0" w:type="auto"/>
          </w:tcPr>
          <w:p w14:paraId="274966EF" w14:textId="33881C2D" w:rsidR="00DA6F0F" w:rsidRPr="00DA6F0F" w:rsidRDefault="007E7AF5" w:rsidP="00DA6F0F">
            <w:r>
              <w:sym w:font="Symbol" w:char="F0AD"/>
            </w:r>
            <w:r>
              <w:t xml:space="preserve"> </w:t>
            </w:r>
            <w:proofErr w:type="gramStart"/>
            <w:r w:rsidR="00DA6F0F" w:rsidRPr="00DA6F0F">
              <w:rPr>
                <w:b/>
                <w:bCs/>
              </w:rPr>
              <w:t>protein</w:t>
            </w:r>
            <w:proofErr w:type="gramEnd"/>
            <w:r w:rsidR="00DA6F0F" w:rsidRPr="00DA6F0F">
              <w:rPr>
                <w:b/>
                <w:bCs/>
              </w:rPr>
              <w:t xml:space="preserve"> synthesis</w:t>
            </w:r>
          </w:p>
        </w:tc>
        <w:tc>
          <w:tcPr>
            <w:tcW w:w="0" w:type="auto"/>
          </w:tcPr>
          <w:p w14:paraId="7F13B9B6" w14:textId="77777777" w:rsidR="007E7AF5" w:rsidRDefault="007E7AF5" w:rsidP="00DA6F0F">
            <w:pPr>
              <w:rPr>
                <w:b/>
                <w:bCs/>
              </w:rPr>
            </w:pPr>
            <w:r>
              <w:sym w:font="Symbol" w:char="F0AF"/>
            </w:r>
            <w:r>
              <w:t xml:space="preserve"> </w:t>
            </w:r>
            <w:proofErr w:type="spellStart"/>
            <w:proofErr w:type="gramStart"/>
            <w:r w:rsidR="00DA6F0F" w:rsidRPr="00DA6F0F">
              <w:rPr>
                <w:b/>
                <w:bCs/>
              </w:rPr>
              <w:t>lipogenesis</w:t>
            </w:r>
            <w:proofErr w:type="spellEnd"/>
            <w:proofErr w:type="gramEnd"/>
          </w:p>
          <w:p w14:paraId="43F5DFFE" w14:textId="77777777" w:rsidR="007E7AF5" w:rsidRDefault="007E7AF5" w:rsidP="00DA6F0F">
            <w:r w:rsidRPr="007E7AF5">
              <w:rPr>
                <w:b/>
                <w:bCs/>
              </w:rPr>
              <w:sym w:font="Symbol" w:char="F0AD"/>
            </w:r>
            <w:r>
              <w:rPr>
                <w:b/>
                <w:bCs/>
              </w:rPr>
              <w:t xml:space="preserve"> </w:t>
            </w:r>
            <w:proofErr w:type="gramStart"/>
            <w:r w:rsidR="00DA6F0F" w:rsidRPr="00DA6F0F">
              <w:rPr>
                <w:b/>
                <w:bCs/>
              </w:rPr>
              <w:t>lipolysis</w:t>
            </w:r>
            <w:proofErr w:type="gramEnd"/>
            <w:r w:rsidR="00DA6F0F" w:rsidRPr="00DA6F0F">
              <w:rPr>
                <w:b/>
                <w:bCs/>
              </w:rPr>
              <w:t> </w:t>
            </w:r>
          </w:p>
          <w:p w14:paraId="45FEAF13" w14:textId="72F21898" w:rsidR="00DA6F0F" w:rsidRPr="00DA6F0F" w:rsidRDefault="007E7AF5" w:rsidP="00DA6F0F">
            <w:r>
              <w:sym w:font="Symbol" w:char="F0AD"/>
            </w:r>
            <w:r>
              <w:t xml:space="preserve"> </w:t>
            </w:r>
            <w:proofErr w:type="spellStart"/>
            <w:proofErr w:type="gramStart"/>
            <w:r w:rsidR="00DA6F0F" w:rsidRPr="00DA6F0F">
              <w:rPr>
                <w:b/>
                <w:bCs/>
              </w:rPr>
              <w:t>ketogenesis</w:t>
            </w:r>
            <w:proofErr w:type="spellEnd"/>
            <w:proofErr w:type="gramEnd"/>
          </w:p>
        </w:tc>
      </w:tr>
      <w:tr w:rsidR="007E7AF5" w:rsidRPr="00DA6F0F" w14:paraId="39FB5332" w14:textId="77777777" w:rsidTr="00DA6F0F">
        <w:tc>
          <w:tcPr>
            <w:tcW w:w="0" w:type="auto"/>
          </w:tcPr>
          <w:p w14:paraId="4ECA1A58" w14:textId="510BFE7A" w:rsidR="00DA6F0F" w:rsidRPr="00DA6F0F" w:rsidRDefault="007E7AF5" w:rsidP="00DA6F0F">
            <w:r w:rsidRPr="00DA6F0F">
              <w:rPr>
                <w:b/>
                <w:bCs/>
              </w:rPr>
              <w:t>Cortisol</w:t>
            </w:r>
          </w:p>
        </w:tc>
        <w:tc>
          <w:tcPr>
            <w:tcW w:w="0" w:type="auto"/>
          </w:tcPr>
          <w:p w14:paraId="3A618CF8" w14:textId="10F10B79" w:rsidR="00DA6F0F" w:rsidRPr="00DA6F0F" w:rsidRDefault="007E7AF5" w:rsidP="007E7AF5">
            <w:pPr>
              <w:jc w:val="center"/>
            </w:pPr>
            <w:r w:rsidRPr="007E7AF5">
              <w:rPr>
                <w:b/>
                <w:bCs/>
              </w:rPr>
              <w:sym w:font="Symbol" w:char="F0AD"/>
            </w:r>
          </w:p>
        </w:tc>
        <w:tc>
          <w:tcPr>
            <w:tcW w:w="0" w:type="auto"/>
          </w:tcPr>
          <w:p w14:paraId="0668B988" w14:textId="77777777" w:rsidR="007E7AF5" w:rsidRDefault="007E7AF5" w:rsidP="00DA6F0F">
            <w:pPr>
              <w:rPr>
                <w:b/>
                <w:bCs/>
              </w:rPr>
            </w:pPr>
            <w:r>
              <w:sym w:font="Symbol" w:char="F0AD"/>
            </w:r>
            <w:r>
              <w:t xml:space="preserve"> </w:t>
            </w:r>
            <w:proofErr w:type="gramStart"/>
            <w:r w:rsidR="00DA6F0F" w:rsidRPr="00DA6F0F">
              <w:rPr>
                <w:b/>
                <w:bCs/>
              </w:rPr>
              <w:t>glycogen</w:t>
            </w:r>
            <w:proofErr w:type="gramEnd"/>
            <w:r w:rsidR="00DA6F0F" w:rsidRPr="00DA6F0F">
              <w:rPr>
                <w:b/>
                <w:bCs/>
              </w:rPr>
              <w:t xml:space="preserve"> formation</w:t>
            </w:r>
          </w:p>
          <w:p w14:paraId="4B69C841" w14:textId="7F0DCCAE" w:rsidR="00DA6F0F" w:rsidRPr="00DA6F0F" w:rsidRDefault="007E7AF5" w:rsidP="00DA6F0F">
            <w:r w:rsidRPr="007E7AF5">
              <w:rPr>
                <w:b/>
                <w:bCs/>
              </w:rPr>
              <w:sym w:font="Symbol" w:char="F0AD"/>
            </w:r>
            <w:r>
              <w:rPr>
                <w:b/>
                <w:bCs/>
              </w:rPr>
              <w:t xml:space="preserve"> </w:t>
            </w:r>
            <w:proofErr w:type="gramStart"/>
            <w:r w:rsidR="00DA6F0F" w:rsidRPr="00DA6F0F">
              <w:rPr>
                <w:b/>
                <w:bCs/>
              </w:rPr>
              <w:t>gluconeogenesis</w:t>
            </w:r>
            <w:proofErr w:type="gramEnd"/>
          </w:p>
        </w:tc>
        <w:tc>
          <w:tcPr>
            <w:tcW w:w="0" w:type="auto"/>
          </w:tcPr>
          <w:p w14:paraId="34344E5D" w14:textId="56EC0EC5" w:rsidR="00DA6F0F" w:rsidRPr="00DA6F0F" w:rsidRDefault="007E7AF5" w:rsidP="00DA6F0F">
            <w:r>
              <w:sym w:font="Symbol" w:char="F0AF"/>
            </w:r>
            <w:r>
              <w:t xml:space="preserve"> </w:t>
            </w:r>
            <w:proofErr w:type="gramStart"/>
            <w:r w:rsidR="00DA6F0F" w:rsidRPr="00DA6F0F">
              <w:rPr>
                <w:b/>
                <w:bCs/>
              </w:rPr>
              <w:t>protein</w:t>
            </w:r>
            <w:proofErr w:type="gramEnd"/>
            <w:r w:rsidR="00DA6F0F" w:rsidRPr="00DA6F0F">
              <w:rPr>
                <w:b/>
                <w:bCs/>
              </w:rPr>
              <w:t xml:space="preserve"> synthesis</w:t>
            </w:r>
          </w:p>
        </w:tc>
        <w:tc>
          <w:tcPr>
            <w:tcW w:w="0" w:type="auto"/>
          </w:tcPr>
          <w:p w14:paraId="60344196" w14:textId="77777777" w:rsidR="007E7AF5" w:rsidRDefault="007E7AF5" w:rsidP="00DA6F0F">
            <w:pPr>
              <w:rPr>
                <w:b/>
                <w:bCs/>
              </w:rPr>
            </w:pPr>
            <w:r>
              <w:sym w:font="Symbol" w:char="F0AF"/>
            </w:r>
            <w:r>
              <w:t xml:space="preserve"> </w:t>
            </w:r>
            <w:proofErr w:type="spellStart"/>
            <w:proofErr w:type="gramStart"/>
            <w:r w:rsidR="00DA6F0F" w:rsidRPr="00DA6F0F">
              <w:rPr>
                <w:b/>
                <w:bCs/>
              </w:rPr>
              <w:t>lipogenesis</w:t>
            </w:r>
            <w:proofErr w:type="spellEnd"/>
            <w:proofErr w:type="gramEnd"/>
          </w:p>
          <w:p w14:paraId="6FFE6C2E" w14:textId="77777777" w:rsidR="007E7AF5" w:rsidRDefault="007E7AF5" w:rsidP="00DA6F0F">
            <w:r w:rsidRPr="007E7AF5">
              <w:rPr>
                <w:b/>
                <w:bCs/>
              </w:rPr>
              <w:sym w:font="Symbol" w:char="F0AD"/>
            </w:r>
            <w:r>
              <w:rPr>
                <w:b/>
                <w:bCs/>
              </w:rPr>
              <w:t xml:space="preserve"> </w:t>
            </w:r>
            <w:proofErr w:type="gramStart"/>
            <w:r w:rsidR="00DA6F0F" w:rsidRPr="00DA6F0F">
              <w:rPr>
                <w:b/>
                <w:bCs/>
              </w:rPr>
              <w:t>lipolysis</w:t>
            </w:r>
            <w:proofErr w:type="gramEnd"/>
            <w:r w:rsidR="00DA6F0F" w:rsidRPr="00DA6F0F">
              <w:rPr>
                <w:b/>
                <w:bCs/>
              </w:rPr>
              <w:t> </w:t>
            </w:r>
          </w:p>
          <w:p w14:paraId="55AF1D13" w14:textId="7A257655" w:rsidR="00DA6F0F" w:rsidRPr="00DA6F0F" w:rsidRDefault="007E7AF5" w:rsidP="00DA6F0F">
            <w:r>
              <w:sym w:font="Symbol" w:char="F0AD"/>
            </w:r>
            <w:r>
              <w:t xml:space="preserve"> </w:t>
            </w:r>
            <w:proofErr w:type="spellStart"/>
            <w:proofErr w:type="gramStart"/>
            <w:r w:rsidR="00DA6F0F" w:rsidRPr="00DA6F0F">
              <w:rPr>
                <w:b/>
                <w:bCs/>
              </w:rPr>
              <w:t>ketogenesis</w:t>
            </w:r>
            <w:proofErr w:type="spellEnd"/>
            <w:proofErr w:type="gramEnd"/>
          </w:p>
        </w:tc>
      </w:tr>
      <w:tr w:rsidR="007E7AF5" w:rsidRPr="00DA6F0F" w14:paraId="58DD1850" w14:textId="77777777" w:rsidTr="00DA6F0F">
        <w:tc>
          <w:tcPr>
            <w:tcW w:w="0" w:type="auto"/>
          </w:tcPr>
          <w:p w14:paraId="79B37137" w14:textId="16C5B762" w:rsidR="00DA6F0F" w:rsidRPr="00DA6F0F" w:rsidRDefault="007E7AF5" w:rsidP="00DA6F0F">
            <w:r w:rsidRPr="00DA6F0F">
              <w:rPr>
                <w:b/>
                <w:bCs/>
              </w:rPr>
              <w:t>Epinephrine</w:t>
            </w:r>
          </w:p>
        </w:tc>
        <w:tc>
          <w:tcPr>
            <w:tcW w:w="0" w:type="auto"/>
          </w:tcPr>
          <w:p w14:paraId="740B32D4" w14:textId="0A51DAF5" w:rsidR="00DA6F0F" w:rsidRPr="00DA6F0F" w:rsidRDefault="007E7AF5" w:rsidP="007E7AF5">
            <w:pPr>
              <w:jc w:val="center"/>
            </w:pPr>
            <w:r w:rsidRPr="007E7AF5">
              <w:rPr>
                <w:b/>
                <w:bCs/>
              </w:rPr>
              <w:sym w:font="Symbol" w:char="F0AD"/>
            </w:r>
          </w:p>
        </w:tc>
        <w:tc>
          <w:tcPr>
            <w:tcW w:w="0" w:type="auto"/>
          </w:tcPr>
          <w:p w14:paraId="614D7471" w14:textId="77777777" w:rsidR="007E7AF5" w:rsidRDefault="007E7AF5" w:rsidP="00DA6F0F">
            <w:pPr>
              <w:rPr>
                <w:b/>
                <w:bCs/>
              </w:rPr>
            </w:pPr>
            <w:r>
              <w:sym w:font="Symbol" w:char="F0AF"/>
            </w:r>
            <w:r>
              <w:t xml:space="preserve"> </w:t>
            </w:r>
            <w:proofErr w:type="gramStart"/>
            <w:r w:rsidR="00DA6F0F" w:rsidRPr="00DA6F0F">
              <w:rPr>
                <w:b/>
                <w:bCs/>
              </w:rPr>
              <w:t>glycogen</w:t>
            </w:r>
            <w:proofErr w:type="gramEnd"/>
            <w:r w:rsidR="00DA6F0F" w:rsidRPr="00DA6F0F">
              <w:rPr>
                <w:b/>
                <w:bCs/>
              </w:rPr>
              <w:t xml:space="preserve"> formation</w:t>
            </w:r>
          </w:p>
          <w:p w14:paraId="22B905E4" w14:textId="77777777" w:rsidR="007E7AF5" w:rsidRDefault="007E7AF5" w:rsidP="00DA6F0F">
            <w:pPr>
              <w:rPr>
                <w:b/>
                <w:bCs/>
              </w:rPr>
            </w:pPr>
            <w:r w:rsidRPr="007E7AF5">
              <w:rPr>
                <w:b/>
                <w:bCs/>
              </w:rPr>
              <w:sym w:font="Symbol" w:char="F0AD"/>
            </w:r>
            <w:r>
              <w:rPr>
                <w:b/>
                <w:bCs/>
              </w:rPr>
              <w:t xml:space="preserve"> </w:t>
            </w:r>
            <w:proofErr w:type="spellStart"/>
            <w:proofErr w:type="gramStart"/>
            <w:r w:rsidR="00DA6F0F" w:rsidRPr="00DA6F0F">
              <w:rPr>
                <w:b/>
                <w:bCs/>
              </w:rPr>
              <w:t>glycogenolysis</w:t>
            </w:r>
            <w:proofErr w:type="spellEnd"/>
            <w:proofErr w:type="gramEnd"/>
          </w:p>
          <w:p w14:paraId="6CA9E5ED" w14:textId="5D28E928" w:rsidR="00DA6F0F" w:rsidRPr="00DA6F0F" w:rsidRDefault="007E7AF5" w:rsidP="00DA6F0F">
            <w:r w:rsidRPr="007E7AF5">
              <w:rPr>
                <w:b/>
                <w:bCs/>
              </w:rPr>
              <w:sym w:font="Symbol" w:char="F0AD"/>
            </w:r>
            <w:r>
              <w:rPr>
                <w:b/>
                <w:bCs/>
              </w:rPr>
              <w:t xml:space="preserve"> </w:t>
            </w:r>
            <w:proofErr w:type="gramStart"/>
            <w:r w:rsidR="00DA6F0F" w:rsidRPr="00DA6F0F">
              <w:rPr>
                <w:b/>
                <w:bCs/>
              </w:rPr>
              <w:t>gluconeogenesis</w:t>
            </w:r>
            <w:proofErr w:type="gramEnd"/>
          </w:p>
        </w:tc>
        <w:tc>
          <w:tcPr>
            <w:tcW w:w="0" w:type="auto"/>
          </w:tcPr>
          <w:p w14:paraId="4CE69920" w14:textId="77777777" w:rsidR="00DA6F0F" w:rsidRPr="00DA6F0F" w:rsidRDefault="00DA6F0F" w:rsidP="00DA6F0F">
            <w:proofErr w:type="gramStart"/>
            <w:r w:rsidRPr="00DA6F0F">
              <w:rPr>
                <w:b/>
                <w:bCs/>
              </w:rPr>
              <w:t>no</w:t>
            </w:r>
            <w:proofErr w:type="gramEnd"/>
            <w:r w:rsidRPr="00DA6F0F">
              <w:rPr>
                <w:b/>
                <w:bCs/>
              </w:rPr>
              <w:t xml:space="preserve"> direct effect</w:t>
            </w:r>
          </w:p>
        </w:tc>
        <w:tc>
          <w:tcPr>
            <w:tcW w:w="0" w:type="auto"/>
          </w:tcPr>
          <w:p w14:paraId="7B0B3B1C" w14:textId="77777777" w:rsidR="007E7AF5" w:rsidRDefault="007E7AF5" w:rsidP="00DA6F0F">
            <w:pPr>
              <w:rPr>
                <w:b/>
                <w:bCs/>
              </w:rPr>
            </w:pPr>
            <w:r>
              <w:sym w:font="Symbol" w:char="F0AD"/>
            </w:r>
            <w:r>
              <w:t xml:space="preserve"> </w:t>
            </w:r>
            <w:proofErr w:type="gramStart"/>
            <w:r w:rsidR="00DA6F0F" w:rsidRPr="00DA6F0F">
              <w:rPr>
                <w:b/>
                <w:bCs/>
              </w:rPr>
              <w:t>lipolysis</w:t>
            </w:r>
            <w:proofErr w:type="gramEnd"/>
          </w:p>
          <w:p w14:paraId="458D4D59" w14:textId="705B79FC" w:rsidR="00DA6F0F" w:rsidRPr="00DA6F0F" w:rsidRDefault="007E7AF5" w:rsidP="00DA6F0F">
            <w:r w:rsidRPr="007E7AF5">
              <w:rPr>
                <w:b/>
                <w:bCs/>
              </w:rPr>
              <w:sym w:font="Symbol" w:char="F0AD"/>
            </w:r>
            <w:r>
              <w:rPr>
                <w:b/>
                <w:bCs/>
              </w:rPr>
              <w:t xml:space="preserve"> </w:t>
            </w:r>
            <w:proofErr w:type="spellStart"/>
            <w:proofErr w:type="gramStart"/>
            <w:r w:rsidR="00DA6F0F" w:rsidRPr="00DA6F0F">
              <w:rPr>
                <w:b/>
                <w:bCs/>
              </w:rPr>
              <w:t>ketogenesis</w:t>
            </w:r>
            <w:proofErr w:type="spellEnd"/>
            <w:proofErr w:type="gramEnd"/>
          </w:p>
        </w:tc>
      </w:tr>
      <w:tr w:rsidR="007E7AF5" w:rsidRPr="00DA6F0F" w14:paraId="5184AA88" w14:textId="77777777" w:rsidTr="00DA6F0F">
        <w:tc>
          <w:tcPr>
            <w:tcW w:w="0" w:type="auto"/>
          </w:tcPr>
          <w:p w14:paraId="34FA8BC1" w14:textId="699339D6" w:rsidR="00DA6F0F" w:rsidRPr="00DA6F0F" w:rsidRDefault="007E7AF5" w:rsidP="00DA6F0F">
            <w:proofErr w:type="spellStart"/>
            <w:r w:rsidRPr="00DA6F0F">
              <w:rPr>
                <w:b/>
                <w:bCs/>
              </w:rPr>
              <w:t>Thyroxine</w:t>
            </w:r>
            <w:proofErr w:type="spellEnd"/>
          </w:p>
        </w:tc>
        <w:tc>
          <w:tcPr>
            <w:tcW w:w="0" w:type="auto"/>
          </w:tcPr>
          <w:p w14:paraId="0AD04B06" w14:textId="77777777" w:rsidR="00DA6F0F" w:rsidRPr="00DA6F0F" w:rsidRDefault="00DA6F0F" w:rsidP="000970D5">
            <w:pPr>
              <w:jc w:val="center"/>
            </w:pPr>
            <w:proofErr w:type="gramStart"/>
            <w:r w:rsidRPr="00DA6F0F">
              <w:rPr>
                <w:b/>
                <w:bCs/>
              </w:rPr>
              <w:t>no</w:t>
            </w:r>
            <w:proofErr w:type="gramEnd"/>
            <w:r w:rsidRPr="00DA6F0F">
              <w:rPr>
                <w:b/>
                <w:bCs/>
              </w:rPr>
              <w:t xml:space="preserve"> effect</w:t>
            </w:r>
          </w:p>
        </w:tc>
        <w:tc>
          <w:tcPr>
            <w:tcW w:w="0" w:type="auto"/>
          </w:tcPr>
          <w:p w14:paraId="73DAEBD6" w14:textId="38EA0E51" w:rsidR="00DA6F0F" w:rsidRPr="00DA6F0F" w:rsidRDefault="007E7AF5" w:rsidP="00DA6F0F">
            <w:r>
              <w:sym w:font="Symbol" w:char="F0AD"/>
            </w:r>
            <w:r>
              <w:t xml:space="preserve"> </w:t>
            </w:r>
            <w:proofErr w:type="gramStart"/>
            <w:r w:rsidR="00DA6F0F" w:rsidRPr="00DA6F0F">
              <w:rPr>
                <w:b/>
                <w:bCs/>
              </w:rPr>
              <w:t>glucose</w:t>
            </w:r>
            <w:proofErr w:type="gramEnd"/>
            <w:r w:rsidR="00DA6F0F" w:rsidRPr="00DA6F0F">
              <w:rPr>
                <w:b/>
                <w:bCs/>
              </w:rPr>
              <w:t xml:space="preserve"> utilization</w:t>
            </w:r>
          </w:p>
        </w:tc>
        <w:tc>
          <w:tcPr>
            <w:tcW w:w="0" w:type="auto"/>
          </w:tcPr>
          <w:p w14:paraId="30965599" w14:textId="47677FEF" w:rsidR="00DA6F0F" w:rsidRPr="00DA6F0F" w:rsidRDefault="007E7AF5" w:rsidP="00DA6F0F">
            <w:r>
              <w:sym w:font="Symbol" w:char="F0AD"/>
            </w:r>
            <w:r>
              <w:t xml:space="preserve"> </w:t>
            </w:r>
            <w:proofErr w:type="gramStart"/>
            <w:r w:rsidR="00DA6F0F" w:rsidRPr="00DA6F0F">
              <w:rPr>
                <w:b/>
                <w:bCs/>
              </w:rPr>
              <w:t>protein</w:t>
            </w:r>
            <w:proofErr w:type="gramEnd"/>
            <w:r w:rsidR="00DA6F0F" w:rsidRPr="00DA6F0F">
              <w:rPr>
                <w:b/>
                <w:bCs/>
              </w:rPr>
              <w:t xml:space="preserve"> synthesis</w:t>
            </w:r>
          </w:p>
        </w:tc>
        <w:tc>
          <w:tcPr>
            <w:tcW w:w="0" w:type="auto"/>
          </w:tcPr>
          <w:p w14:paraId="125E94F1" w14:textId="77777777" w:rsidR="00DA6F0F" w:rsidRPr="00DA6F0F" w:rsidRDefault="00DA6F0F" w:rsidP="00DA6F0F">
            <w:proofErr w:type="gramStart"/>
            <w:r w:rsidRPr="00DA6F0F">
              <w:rPr>
                <w:b/>
                <w:bCs/>
              </w:rPr>
              <w:t>no</w:t>
            </w:r>
            <w:proofErr w:type="gramEnd"/>
            <w:r w:rsidRPr="00DA6F0F">
              <w:rPr>
                <w:b/>
                <w:bCs/>
              </w:rPr>
              <w:t xml:space="preserve"> direct effect</w:t>
            </w:r>
          </w:p>
        </w:tc>
      </w:tr>
    </w:tbl>
    <w:p w14:paraId="698EFA19" w14:textId="77777777" w:rsidR="00DA6F0F" w:rsidRDefault="00DA6F0F" w:rsidP="00DA6F0F">
      <w:pPr>
        <w:pStyle w:val="ListParagraph"/>
        <w:numPr>
          <w:ilvl w:val="0"/>
          <w:numId w:val="78"/>
        </w:numPr>
      </w:pPr>
      <w:r w:rsidRPr="00DA6F0F">
        <w:rPr>
          <w:b/>
          <w:bCs/>
        </w:rPr>
        <w:t>NOTE</w:t>
      </w:r>
      <w:r w:rsidRPr="00DA6F0F">
        <w:t>: Androgens and estrogens have major metabolic effects, mostly anabolic, which will be addressed in the material on reproduction.</w:t>
      </w:r>
    </w:p>
    <w:p w14:paraId="6667DCA4" w14:textId="77777777" w:rsidR="007E7AF5" w:rsidRPr="00DA6F0F" w:rsidRDefault="007E7AF5" w:rsidP="007E7AF5">
      <w:pPr>
        <w:pStyle w:val="ListParagraph"/>
      </w:pPr>
    </w:p>
    <w:p w14:paraId="2D1D70FE" w14:textId="6B48C83A" w:rsidR="00DA6F0F" w:rsidRPr="00DA6F0F" w:rsidRDefault="00DA6F0F" w:rsidP="00DA6F0F">
      <w:pPr>
        <w:pStyle w:val="ListParagraph"/>
        <w:numPr>
          <w:ilvl w:val="0"/>
          <w:numId w:val="78"/>
        </w:numPr>
      </w:pPr>
      <w:r w:rsidRPr="00DA6F0F">
        <w:rPr>
          <w:b/>
          <w:bCs/>
        </w:rPr>
        <w:t>THE PRIMARY GOALS OF FUEL</w:t>
      </w:r>
      <w:r w:rsidR="000970D5">
        <w:rPr>
          <w:b/>
          <w:bCs/>
        </w:rPr>
        <w:t>/METABOLIC</w:t>
      </w:r>
      <w:r w:rsidRPr="00DA6F0F">
        <w:rPr>
          <w:b/>
          <w:bCs/>
        </w:rPr>
        <w:t xml:space="preserve"> REGULATION ARE</w:t>
      </w:r>
      <w:r w:rsidR="000970D5">
        <w:rPr>
          <w:b/>
          <w:bCs/>
        </w:rPr>
        <w:t>:</w:t>
      </w:r>
    </w:p>
    <w:p w14:paraId="5D8486EE" w14:textId="5590B7B4" w:rsidR="00DA6F0F" w:rsidRDefault="000970D5" w:rsidP="007E7AF5">
      <w:pPr>
        <w:numPr>
          <w:ilvl w:val="1"/>
          <w:numId w:val="78"/>
        </w:numPr>
      </w:pPr>
      <w:r>
        <w:t>Provide s</w:t>
      </w:r>
      <w:r w:rsidR="00DA6F0F" w:rsidRPr="00DA6F0F">
        <w:t xml:space="preserve">ufficient blood glucose to fuel the brain. </w:t>
      </w:r>
    </w:p>
    <w:p w14:paraId="2BE44876" w14:textId="1817D01E" w:rsidR="000970D5" w:rsidRDefault="000970D5" w:rsidP="000970D5">
      <w:pPr>
        <w:numPr>
          <w:ilvl w:val="2"/>
          <w:numId w:val="78"/>
        </w:numPr>
      </w:pPr>
      <w:r>
        <w:t xml:space="preserve">Normal level is 50-85 mg/100ml plasma </w:t>
      </w:r>
    </w:p>
    <w:p w14:paraId="6497CA2A" w14:textId="48E113D5" w:rsidR="000970D5" w:rsidRPr="00DA6F0F" w:rsidRDefault="000970D5" w:rsidP="000970D5">
      <w:pPr>
        <w:numPr>
          <w:ilvl w:val="2"/>
          <w:numId w:val="78"/>
        </w:numPr>
      </w:pPr>
      <w:r>
        <w:t xml:space="preserve">Tissues sustain very large shifts of blood glucose but it becomes a problem when it becomes chronic </w:t>
      </w:r>
    </w:p>
    <w:p w14:paraId="2798F58B" w14:textId="77777777" w:rsidR="000970D5" w:rsidRDefault="00DA6F0F" w:rsidP="007E7AF5">
      <w:pPr>
        <w:numPr>
          <w:ilvl w:val="1"/>
          <w:numId w:val="78"/>
        </w:numPr>
      </w:pPr>
      <w:r w:rsidRPr="00DA6F0F">
        <w:t xml:space="preserve">Sufficient blood levels of fuels and building material to grow and maintain the body and insure adequate response to  demands like </w:t>
      </w:r>
    </w:p>
    <w:p w14:paraId="4FB6382D" w14:textId="5486FEBD" w:rsidR="000970D5" w:rsidRDefault="000970D5" w:rsidP="000970D5">
      <w:pPr>
        <w:numPr>
          <w:ilvl w:val="2"/>
          <w:numId w:val="78"/>
        </w:numPr>
      </w:pPr>
      <w:r>
        <w:t>Stress</w:t>
      </w:r>
    </w:p>
    <w:p w14:paraId="20C9D709" w14:textId="0A56CBD0" w:rsidR="000970D5" w:rsidRDefault="000970D5" w:rsidP="000970D5">
      <w:pPr>
        <w:numPr>
          <w:ilvl w:val="2"/>
          <w:numId w:val="78"/>
        </w:numPr>
      </w:pPr>
      <w:r>
        <w:t>Exercise</w:t>
      </w:r>
    </w:p>
    <w:p w14:paraId="3988639C" w14:textId="7A4B2B30" w:rsidR="007E7AF5" w:rsidRDefault="00DA6F0F" w:rsidP="000970D5">
      <w:pPr>
        <w:numPr>
          <w:ilvl w:val="2"/>
          <w:numId w:val="78"/>
        </w:numPr>
      </w:pPr>
      <w:proofErr w:type="gramStart"/>
      <w:r w:rsidRPr="00DA6F0F">
        <w:t>fasting</w:t>
      </w:r>
      <w:proofErr w:type="gramEnd"/>
      <w:r w:rsidRPr="00DA6F0F">
        <w:t>.  </w:t>
      </w:r>
    </w:p>
    <w:p w14:paraId="40393D51" w14:textId="40621DF4" w:rsidR="00DA6F0F" w:rsidRPr="00DA6F0F" w:rsidRDefault="00DA6F0F" w:rsidP="007E7AF5">
      <w:pPr>
        <w:numPr>
          <w:ilvl w:val="0"/>
          <w:numId w:val="78"/>
        </w:numPr>
      </w:pPr>
      <w:r w:rsidRPr="00DA6F0F">
        <w:rPr>
          <w:b/>
          <w:bCs/>
        </w:rPr>
        <w:t xml:space="preserve">BLOOD FUEL CONCENTRATION DEPENDS ON: </w:t>
      </w:r>
    </w:p>
    <w:p w14:paraId="6EF212A2" w14:textId="1DD678A6" w:rsidR="00DA6F0F" w:rsidRDefault="00DA6F0F" w:rsidP="007E7AF5">
      <w:pPr>
        <w:numPr>
          <w:ilvl w:val="1"/>
          <w:numId w:val="78"/>
        </w:numPr>
      </w:pPr>
      <w:r w:rsidRPr="00DA6F0F">
        <w:t xml:space="preserve">Absorption from the gut </w:t>
      </w:r>
      <w:r w:rsidR="000970D5">
        <w:t xml:space="preserve">of the fuels </w:t>
      </w:r>
    </w:p>
    <w:p w14:paraId="5806F02C" w14:textId="3B3AC0D5" w:rsidR="000970D5" w:rsidRPr="00DA6F0F" w:rsidRDefault="000970D5" w:rsidP="000970D5">
      <w:pPr>
        <w:numPr>
          <w:ilvl w:val="2"/>
          <w:numId w:val="78"/>
        </w:numPr>
      </w:pPr>
      <w:r>
        <w:t xml:space="preserve">Critical because what you eat is what you end up working with metabolically which is why there is a lot of medical issues related to diet </w:t>
      </w:r>
    </w:p>
    <w:p w14:paraId="57C1B242" w14:textId="47DF2E7B" w:rsidR="00DA6F0F" w:rsidRPr="00DA6F0F" w:rsidRDefault="00DA6F0F" w:rsidP="007E7AF5">
      <w:pPr>
        <w:numPr>
          <w:ilvl w:val="1"/>
          <w:numId w:val="78"/>
        </w:numPr>
      </w:pPr>
      <w:r w:rsidRPr="00DA6F0F">
        <w:t>Utilization</w:t>
      </w:r>
      <w:r w:rsidR="000970D5">
        <w:t xml:space="preserve"> of fuels</w:t>
      </w:r>
      <w:r w:rsidRPr="00DA6F0F">
        <w:t xml:space="preserve"> by cells </w:t>
      </w:r>
    </w:p>
    <w:p w14:paraId="015DE2D0" w14:textId="77777777" w:rsidR="000970D5" w:rsidRDefault="000970D5" w:rsidP="007E7AF5">
      <w:pPr>
        <w:numPr>
          <w:ilvl w:val="1"/>
          <w:numId w:val="78"/>
        </w:numPr>
      </w:pPr>
      <w:r>
        <w:t>Production by tissues</w:t>
      </w:r>
    </w:p>
    <w:p w14:paraId="484F299D" w14:textId="77777777" w:rsidR="000970D5" w:rsidRDefault="00DA6F0F" w:rsidP="000970D5">
      <w:pPr>
        <w:numPr>
          <w:ilvl w:val="2"/>
          <w:numId w:val="78"/>
        </w:numPr>
      </w:pPr>
      <w:proofErr w:type="gramStart"/>
      <w:r w:rsidRPr="00DA6F0F">
        <w:t>most</w:t>
      </w:r>
      <w:r w:rsidR="000970D5">
        <w:t>ly</w:t>
      </w:r>
      <w:proofErr w:type="gramEnd"/>
      <w:r w:rsidR="000970D5">
        <w:t xml:space="preserve"> liver, adipose</w:t>
      </w:r>
    </w:p>
    <w:p w14:paraId="3CE06CE9" w14:textId="3160A666" w:rsidR="00DA6F0F" w:rsidRPr="00DA6F0F" w:rsidRDefault="000970D5" w:rsidP="000970D5">
      <w:pPr>
        <w:numPr>
          <w:ilvl w:val="2"/>
          <w:numId w:val="78"/>
        </w:numPr>
      </w:pPr>
      <w:proofErr w:type="gramStart"/>
      <w:r>
        <w:t>some</w:t>
      </w:r>
      <w:proofErr w:type="gramEnd"/>
      <w:r>
        <w:t xml:space="preserve"> muscle (especially skeletal muscle) </w:t>
      </w:r>
    </w:p>
    <w:p w14:paraId="5D071985" w14:textId="77777777" w:rsidR="000970D5" w:rsidRDefault="000970D5" w:rsidP="007E7AF5">
      <w:pPr>
        <w:numPr>
          <w:ilvl w:val="1"/>
          <w:numId w:val="78"/>
        </w:numPr>
      </w:pPr>
      <w:r>
        <w:t>Excretion</w:t>
      </w:r>
    </w:p>
    <w:p w14:paraId="0F240205" w14:textId="50031D51" w:rsidR="007E7AF5" w:rsidRDefault="000970D5" w:rsidP="000970D5">
      <w:pPr>
        <w:numPr>
          <w:ilvl w:val="2"/>
          <w:numId w:val="78"/>
        </w:numPr>
      </w:pPr>
      <w:proofErr w:type="gramStart"/>
      <w:r>
        <w:t>via</w:t>
      </w:r>
      <w:proofErr w:type="gramEnd"/>
      <w:r>
        <w:t xml:space="preserve"> kidney, liver</w:t>
      </w:r>
    </w:p>
    <w:p w14:paraId="63DC6700" w14:textId="196863F0" w:rsidR="000970D5" w:rsidRDefault="000970D5" w:rsidP="000970D5">
      <w:pPr>
        <w:numPr>
          <w:ilvl w:val="3"/>
          <w:numId w:val="78"/>
        </w:numPr>
      </w:pPr>
      <w:proofErr w:type="gramStart"/>
      <w:r>
        <w:t>these</w:t>
      </w:r>
      <w:proofErr w:type="gramEnd"/>
      <w:r>
        <w:t xml:space="preserve"> will regulate the concentration of these fuels in the body at any given time </w:t>
      </w:r>
    </w:p>
    <w:p w14:paraId="08BF05CF" w14:textId="736E2E43" w:rsidR="00DA6F0F" w:rsidRPr="00DA6F0F" w:rsidRDefault="00DA6F0F" w:rsidP="007E7AF5">
      <w:pPr>
        <w:numPr>
          <w:ilvl w:val="0"/>
          <w:numId w:val="78"/>
        </w:numPr>
      </w:pPr>
      <w:r w:rsidRPr="00DA6F0F">
        <w:rPr>
          <w:b/>
          <w:bCs/>
        </w:rPr>
        <w:t xml:space="preserve">FUEL BLOOD LEVELS </w:t>
      </w:r>
    </w:p>
    <w:p w14:paraId="234E7D8A" w14:textId="77777777" w:rsidR="00DA6F0F" w:rsidRPr="00DA6F0F" w:rsidRDefault="00DA6F0F" w:rsidP="007E7AF5">
      <w:pPr>
        <w:numPr>
          <w:ilvl w:val="1"/>
          <w:numId w:val="78"/>
        </w:numPr>
      </w:pPr>
      <w:r w:rsidRPr="000970D5">
        <w:rPr>
          <w:u w:val="single"/>
        </w:rPr>
        <w:t>Glucose</w:t>
      </w:r>
      <w:r w:rsidRPr="00DA6F0F">
        <w:t xml:space="preserve"> regulation is via hormone action on skeletal muscle &amp; liver (normal = 50-85mg./100ml plasma) </w:t>
      </w:r>
    </w:p>
    <w:p w14:paraId="1532D879" w14:textId="77777777" w:rsidR="00DA6F0F" w:rsidRPr="00DA6F0F" w:rsidRDefault="00DA6F0F" w:rsidP="007E7AF5">
      <w:pPr>
        <w:numPr>
          <w:ilvl w:val="1"/>
          <w:numId w:val="78"/>
        </w:numPr>
      </w:pPr>
      <w:r w:rsidRPr="000970D5">
        <w:rPr>
          <w:u w:val="single"/>
        </w:rPr>
        <w:t>FFA</w:t>
      </w:r>
      <w:r w:rsidRPr="00DA6F0F">
        <w:t xml:space="preserve"> regulation is via hormone actions on adipose tissue </w:t>
      </w:r>
    </w:p>
    <w:p w14:paraId="64F1C63C" w14:textId="77777777" w:rsidR="007E7AF5" w:rsidRDefault="00DA6F0F" w:rsidP="007E7AF5">
      <w:pPr>
        <w:numPr>
          <w:ilvl w:val="1"/>
          <w:numId w:val="78"/>
        </w:numPr>
      </w:pPr>
      <w:r w:rsidRPr="000970D5">
        <w:rPr>
          <w:u w:val="single"/>
        </w:rPr>
        <w:t>Amino acid</w:t>
      </w:r>
      <w:r w:rsidRPr="00DA6F0F">
        <w:t xml:space="preserve"> regulation is via hormone actions on muscle (skeletal)  </w:t>
      </w:r>
    </w:p>
    <w:p w14:paraId="7DC2BF05" w14:textId="6EA63751" w:rsidR="000970D5" w:rsidRDefault="00DA6F0F" w:rsidP="000970D5">
      <w:pPr>
        <w:numPr>
          <w:ilvl w:val="0"/>
          <w:numId w:val="78"/>
        </w:numPr>
      </w:pPr>
      <w:r w:rsidRPr="00DA6F0F">
        <w:rPr>
          <w:b/>
          <w:bCs/>
        </w:rPr>
        <w:t xml:space="preserve">ANABOLIC/CATABOLIC REGULATION </w:t>
      </w:r>
      <w:r w:rsidRPr="00DA6F0F">
        <w:t> </w:t>
      </w:r>
    </w:p>
    <w:p w14:paraId="3F44255C" w14:textId="77777777" w:rsidR="000970D5" w:rsidRDefault="00DA6F0F" w:rsidP="007E7AF5">
      <w:pPr>
        <w:numPr>
          <w:ilvl w:val="1"/>
          <w:numId w:val="78"/>
        </w:numPr>
      </w:pPr>
      <w:r w:rsidRPr="00DA6F0F">
        <w:t xml:space="preserve">The balance of metabolism can be tilted toward </w:t>
      </w:r>
    </w:p>
    <w:p w14:paraId="7D4CB114" w14:textId="77777777" w:rsidR="000970D5" w:rsidRDefault="00DA6F0F" w:rsidP="000970D5">
      <w:pPr>
        <w:numPr>
          <w:ilvl w:val="2"/>
          <w:numId w:val="78"/>
        </w:numPr>
      </w:pPr>
      <w:proofErr w:type="gramStart"/>
      <w:r w:rsidRPr="00DA6F0F">
        <w:t>anabolism</w:t>
      </w:r>
      <w:proofErr w:type="gramEnd"/>
      <w:r w:rsidRPr="00DA6F0F">
        <w:t xml:space="preserve"> (synthesis of energy reserves) </w:t>
      </w:r>
    </w:p>
    <w:p w14:paraId="2EEDA89E" w14:textId="77777777" w:rsidR="000970D5" w:rsidRDefault="000970D5" w:rsidP="000970D5">
      <w:pPr>
        <w:numPr>
          <w:ilvl w:val="2"/>
          <w:numId w:val="78"/>
        </w:numPr>
      </w:pPr>
      <w:proofErr w:type="gramStart"/>
      <w:r>
        <w:t>or</w:t>
      </w:r>
      <w:proofErr w:type="gramEnd"/>
      <w:r>
        <w:t xml:space="preserve"> catabolism </w:t>
      </w:r>
      <w:r w:rsidR="00DA6F0F" w:rsidRPr="00DA6F0F">
        <w:t xml:space="preserve">(utilization of energy reserves) by the combined actions of various hormones. </w:t>
      </w:r>
    </w:p>
    <w:p w14:paraId="5D0941D3" w14:textId="38663863" w:rsidR="000970D5" w:rsidRPr="000970D5" w:rsidRDefault="00DA6F0F" w:rsidP="000970D5">
      <w:pPr>
        <w:numPr>
          <w:ilvl w:val="2"/>
          <w:numId w:val="78"/>
        </w:numPr>
      </w:pPr>
      <w:r w:rsidRPr="00DA6F0F">
        <w:t xml:space="preserve">The major ones are listed below. Growth hormone and </w:t>
      </w:r>
      <w:proofErr w:type="spellStart"/>
      <w:r w:rsidRPr="00DA6F0F">
        <w:t>thyroxine</w:t>
      </w:r>
      <w:proofErr w:type="spellEnd"/>
      <w:r w:rsidRPr="00DA6F0F">
        <w:t xml:space="preserve"> have both anabolic and catabolic effects.</w:t>
      </w:r>
      <w:r w:rsidR="000970D5" w:rsidRPr="000970D5">
        <w:rPr>
          <w:b/>
          <w:bCs/>
        </w:rPr>
        <w:t xml:space="preserve"> </w:t>
      </w:r>
    </w:p>
    <w:p w14:paraId="5671F34F" w14:textId="77777777" w:rsidR="000970D5" w:rsidRDefault="000970D5" w:rsidP="000970D5">
      <w:pPr>
        <w:numPr>
          <w:ilvl w:val="3"/>
          <w:numId w:val="78"/>
        </w:numPr>
      </w:pPr>
      <w:r w:rsidRPr="000970D5">
        <w:rPr>
          <w:b/>
          <w:bCs/>
          <w:noProof/>
          <w:lang w:eastAsia="en-US"/>
        </w:rPr>
        <w:drawing>
          <wp:inline distT="0" distB="0" distL="0" distR="0" wp14:anchorId="49727FA4" wp14:editId="3AFEFE60">
            <wp:extent cx="2514600" cy="1329197"/>
            <wp:effectExtent l="0" t="0" r="0" b="0"/>
            <wp:docPr id="5" name="Picture 4" descr="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4" descr="m2"/>
                    <pic:cNvPicPr>
                      <a:picLocks noChangeAspect="1" noChangeArrowheads="1"/>
                    </pic:cNvPicPr>
                  </pic:nvPicPr>
                  <pic:blipFill rotWithShape="1">
                    <a:blip r:embed="rId69">
                      <a:extLst>
                        <a:ext uri="{28A0092B-C50C-407E-A947-70E740481C1C}">
                          <a14:useLocalDpi xmlns:a14="http://schemas.microsoft.com/office/drawing/2010/main" val="0"/>
                        </a:ext>
                      </a:extLst>
                    </a:blip>
                    <a:srcRect l="7460" t="12749" r="11388" b="19582"/>
                    <a:stretch/>
                  </pic:blipFill>
                  <pic:spPr bwMode="auto">
                    <a:xfrm>
                      <a:off x="0" y="0"/>
                      <a:ext cx="2517059" cy="1330497"/>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val="1"/>
                      </a:ext>
                    </a:extLst>
                  </pic:spPr>
                </pic:pic>
              </a:graphicData>
            </a:graphic>
          </wp:inline>
        </w:drawing>
      </w:r>
    </w:p>
    <w:p w14:paraId="76A5B684" w14:textId="77777777" w:rsidR="000970D5" w:rsidRDefault="000970D5" w:rsidP="000970D5">
      <w:pPr>
        <w:numPr>
          <w:ilvl w:val="4"/>
          <w:numId w:val="78"/>
        </w:numPr>
      </w:pPr>
      <w:r>
        <w:t xml:space="preserve">On the catabolic side (break down and use them) there are major hormones in this. Sex hormones can have major influences on metabolism. Glucagon, EPI, glucocorticoids, GH, and </w:t>
      </w:r>
      <w:proofErr w:type="spellStart"/>
      <w:r>
        <w:t>thryoxine</w:t>
      </w:r>
      <w:proofErr w:type="spellEnd"/>
      <w:r>
        <w:t xml:space="preserve"> are more catabolic</w:t>
      </w:r>
    </w:p>
    <w:p w14:paraId="23221D9C" w14:textId="77777777" w:rsidR="000970D5" w:rsidRDefault="000970D5" w:rsidP="000970D5">
      <w:pPr>
        <w:numPr>
          <w:ilvl w:val="4"/>
          <w:numId w:val="78"/>
        </w:numPr>
      </w:pPr>
      <w:r>
        <w:t>Anabolic hormones are INSULIN (only total anabolic hormone—</w:t>
      </w:r>
      <w:proofErr w:type="spellStart"/>
      <w:r>
        <w:t>bc</w:t>
      </w:r>
      <w:proofErr w:type="spellEnd"/>
      <w:r>
        <w:t xml:space="preserve"> of this it is a key regulator of metabolism so by its presence you will have anabolic state </w:t>
      </w:r>
      <w:proofErr w:type="spellStart"/>
      <w:r>
        <w:t>soby</w:t>
      </w:r>
      <w:proofErr w:type="spellEnd"/>
      <w:r>
        <w:t xml:space="preserve"> its deficiency you will have catabolic state, GH and Thyroxin. </w:t>
      </w:r>
    </w:p>
    <w:p w14:paraId="448DF91E" w14:textId="30E891A1" w:rsidR="000970D5" w:rsidRPr="00DA6F0F" w:rsidRDefault="000970D5" w:rsidP="000970D5">
      <w:pPr>
        <w:numPr>
          <w:ilvl w:val="4"/>
          <w:numId w:val="78"/>
        </w:numPr>
      </w:pPr>
      <w:r>
        <w:t xml:space="preserve">GH and </w:t>
      </w:r>
      <w:proofErr w:type="spellStart"/>
      <w:r>
        <w:t>Thyroxine</w:t>
      </w:r>
      <w:proofErr w:type="spellEnd"/>
      <w:r>
        <w:t xml:space="preserve"> are on both side </w:t>
      </w:r>
    </w:p>
    <w:p w14:paraId="61527A79" w14:textId="77777777" w:rsidR="007E7AF5" w:rsidRDefault="007E7AF5" w:rsidP="007E7AF5">
      <w:pPr>
        <w:rPr>
          <w:b/>
          <w:bCs/>
        </w:rPr>
      </w:pPr>
    </w:p>
    <w:p w14:paraId="0C1278AC" w14:textId="77777777" w:rsidR="00DA6F0F" w:rsidRDefault="00DA6F0F" w:rsidP="007E7AF5">
      <w:pPr>
        <w:jc w:val="center"/>
        <w:rPr>
          <w:b/>
          <w:bCs/>
          <w:u w:val="single"/>
        </w:rPr>
      </w:pPr>
      <w:r w:rsidRPr="007E7AF5">
        <w:rPr>
          <w:b/>
          <w:bCs/>
          <w:u w:val="single"/>
        </w:rPr>
        <w:t>"PARADOXICAL" METABOLIC EFFECTS OF HORMONES</w:t>
      </w:r>
    </w:p>
    <w:p w14:paraId="17FA6BF7" w14:textId="77777777" w:rsidR="005747CC" w:rsidRDefault="005747CC" w:rsidP="007E7AF5">
      <w:pPr>
        <w:jc w:val="center"/>
        <w:rPr>
          <w:b/>
          <w:bCs/>
          <w:u w:val="single"/>
        </w:rPr>
      </w:pPr>
    </w:p>
    <w:p w14:paraId="6527A8F9" w14:textId="6D2532F1" w:rsidR="000970D5" w:rsidRPr="007E7AF5" w:rsidRDefault="005747CC" w:rsidP="007E7AF5">
      <w:pPr>
        <w:jc w:val="center"/>
        <w:rPr>
          <w:u w:val="single"/>
        </w:rPr>
      </w:pPr>
      <w:r w:rsidRPr="005747CC">
        <w:rPr>
          <w:noProof/>
          <w:lang w:eastAsia="en-US"/>
        </w:rPr>
        <w:drawing>
          <wp:inline distT="0" distB="0" distL="0" distR="0" wp14:anchorId="329682BE" wp14:editId="14029661">
            <wp:extent cx="4691868" cy="2513202"/>
            <wp:effectExtent l="0" t="0" r="7620" b="1905"/>
            <wp:docPr id="44044" name="Picture 44044" descr="Macintosh HD:Users:elisafuray:Desktop:Screen Shot 2013-04-03 at 12.03.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4-03 at 12.03.55 PM.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91868" cy="2513202"/>
                    </a:xfrm>
                    <a:prstGeom prst="rect">
                      <a:avLst/>
                    </a:prstGeom>
                    <a:noFill/>
                    <a:ln>
                      <a:noFill/>
                    </a:ln>
                  </pic:spPr>
                </pic:pic>
              </a:graphicData>
            </a:graphic>
          </wp:inline>
        </w:drawing>
      </w:r>
    </w:p>
    <w:p w14:paraId="3BAC036B" w14:textId="19B0DF8B" w:rsidR="00DA6F0F" w:rsidRPr="00DA6F0F" w:rsidRDefault="00DA6F0F" w:rsidP="007E7AF5">
      <w:pPr>
        <w:pStyle w:val="ListParagraph"/>
        <w:numPr>
          <w:ilvl w:val="0"/>
          <w:numId w:val="78"/>
        </w:numPr>
      </w:pPr>
      <w:r w:rsidRPr="00DA6F0F">
        <w:t xml:space="preserve">Viewing effect </w:t>
      </w:r>
      <w:r w:rsidR="003D07F7">
        <w:t xml:space="preserve">of a given hormone as a simple </w:t>
      </w:r>
      <w:r w:rsidR="003D07F7">
        <w:sym w:font="Symbol" w:char="F0AD"/>
      </w:r>
      <w:proofErr w:type="gramStart"/>
      <w:r w:rsidR="003D07F7">
        <w:t xml:space="preserve">  or</w:t>
      </w:r>
      <w:proofErr w:type="gramEnd"/>
      <w:r w:rsidR="003D07F7">
        <w:t xml:space="preserve"> </w:t>
      </w:r>
      <w:r w:rsidR="003D07F7">
        <w:sym w:font="Symbol" w:char="F0AF"/>
      </w:r>
      <w:r w:rsidRPr="00DA6F0F">
        <w:t xml:space="preserve"> can reveal apparent inconsistencies.</w:t>
      </w:r>
    </w:p>
    <w:p w14:paraId="5C69032E" w14:textId="135309A1" w:rsidR="005747CC" w:rsidRDefault="00DA6F0F" w:rsidP="005747CC">
      <w:pPr>
        <w:pStyle w:val="ListParagraph"/>
        <w:numPr>
          <w:ilvl w:val="1"/>
          <w:numId w:val="78"/>
        </w:numPr>
      </w:pPr>
      <w:r w:rsidRPr="00270EC3">
        <w:rPr>
          <w:b/>
        </w:rPr>
        <w:t>Example</w:t>
      </w:r>
      <w:r w:rsidRPr="00DA6F0F">
        <w:t>: Both glucagon and growth hormone (GH) increase blood glucose</w:t>
      </w:r>
      <w:proofErr w:type="gramStart"/>
      <w:r w:rsidRPr="00DA6F0F">
        <w:t>;</w:t>
      </w:r>
      <w:proofErr w:type="gramEnd"/>
      <w:r w:rsidRPr="00DA6F0F">
        <w:t xml:space="preserve"> but glucagon-induced hyperglycemia inhibits GH release, while glucagon itself increases GH release.</w:t>
      </w:r>
    </w:p>
    <w:p w14:paraId="656B570D" w14:textId="16BBB862" w:rsidR="000970D5" w:rsidRDefault="000970D5" w:rsidP="005747CC">
      <w:pPr>
        <w:pStyle w:val="ListParagraph"/>
        <w:numPr>
          <w:ilvl w:val="2"/>
          <w:numId w:val="78"/>
        </w:numPr>
      </w:pPr>
      <w:r>
        <w:t xml:space="preserve">So </w:t>
      </w:r>
      <w:r w:rsidR="005747CC">
        <w:sym w:font="Symbol" w:char="F0AD"/>
      </w:r>
      <w:r w:rsidR="005747CC">
        <w:t xml:space="preserve"> </w:t>
      </w:r>
      <w:r>
        <w:t xml:space="preserve">glucagon </w:t>
      </w:r>
      <w:r w:rsidR="005747CC">
        <w:sym w:font="Wingdings" w:char="F0E0"/>
      </w:r>
      <w:r w:rsidR="005747CC">
        <w:t xml:space="preserve"> </w:t>
      </w:r>
      <w:r>
        <w:sym w:font="Symbol" w:char="F0AD"/>
      </w:r>
      <w:r>
        <w:t xml:space="preserve"> blood glucose and </w:t>
      </w:r>
      <w:r>
        <w:sym w:font="Symbol" w:char="F0AD"/>
      </w:r>
      <w:r>
        <w:t xml:space="preserve"> GH (</w:t>
      </w:r>
      <w:r w:rsidR="005747CC">
        <w:t xml:space="preserve">which </w:t>
      </w:r>
      <w:r>
        <w:t xml:space="preserve">also </w:t>
      </w:r>
      <w:r>
        <w:sym w:font="Symbol" w:char="F0AD"/>
      </w:r>
      <w:r>
        <w:t xml:space="preserve"> blood glucose</w:t>
      </w:r>
      <w:r w:rsidR="005747CC">
        <w:t>--</w:t>
      </w:r>
      <w:r w:rsidR="005747CC" w:rsidRPr="005747CC">
        <w:t xml:space="preserve"> By adding the GH you can get a very quick release of glucose</w:t>
      </w:r>
      <w:r>
        <w:t>) and</w:t>
      </w:r>
      <w:r w:rsidR="005747CC">
        <w:t xml:space="preserve"> the</w:t>
      </w:r>
      <w:r>
        <w:t xml:space="preserve"> </w:t>
      </w:r>
      <w:r w:rsidR="00270EC3">
        <w:sym w:font="Symbol" w:char="F0AD"/>
      </w:r>
      <w:r w:rsidR="00270EC3">
        <w:t xml:space="preserve"> </w:t>
      </w:r>
      <w:r>
        <w:t xml:space="preserve">in blood glucose </w:t>
      </w:r>
      <w:r w:rsidR="005747CC">
        <w:t>eventually inhibits</w:t>
      </w:r>
      <w:r>
        <w:t xml:space="preserve"> GH release </w:t>
      </w:r>
      <w:r w:rsidR="005747CC">
        <w:t>(blood glucose eventually gets high enough that it actually inhibits the GH release)</w:t>
      </w:r>
    </w:p>
    <w:p w14:paraId="18E0A0F9" w14:textId="6C86589D" w:rsidR="000970D5" w:rsidRPr="00DA6F0F" w:rsidRDefault="000970D5" w:rsidP="000970D5">
      <w:pPr>
        <w:pStyle w:val="ListParagraph"/>
        <w:numPr>
          <w:ilvl w:val="3"/>
          <w:numId w:val="78"/>
        </w:numPr>
      </w:pPr>
      <w:r>
        <w:t xml:space="preserve">This means that the GH that has been increased which was </w:t>
      </w:r>
      <w:r>
        <w:sym w:font="Symbol" w:char="F0AD"/>
      </w:r>
      <w:r>
        <w:t xml:space="preserve"> glycogen storage and insulin responsiveness wh</w:t>
      </w:r>
      <w:r w:rsidR="00270EC3">
        <w:t>ich are both against go against glucagon effects</w:t>
      </w:r>
      <w:r>
        <w:t xml:space="preserve"> so when you get enough glucose you shut this off and it also modulates the GH control over the </w:t>
      </w:r>
      <w:r>
        <w:sym w:font="Symbol" w:char="F0AD"/>
      </w:r>
      <w:r>
        <w:t xml:space="preserve"> lipolysis and </w:t>
      </w:r>
      <w:r>
        <w:sym w:font="Symbol" w:char="F0AD"/>
      </w:r>
      <w:r>
        <w:t xml:space="preserve"> </w:t>
      </w:r>
      <w:proofErr w:type="spellStart"/>
      <w:r>
        <w:t>ketogenesis</w:t>
      </w:r>
      <w:proofErr w:type="spellEnd"/>
      <w:r>
        <w:t xml:space="preserve"> (these are still being stimulated by </w:t>
      </w:r>
      <w:r>
        <w:sym w:font="Symbol" w:char="F0AD"/>
      </w:r>
      <w:r>
        <w:t xml:space="preserve"> glucagon though) </w:t>
      </w:r>
    </w:p>
    <w:p w14:paraId="53C1917A" w14:textId="3A1489AF" w:rsidR="00DA6F0F" w:rsidRPr="00DA6F0F" w:rsidRDefault="00DA6F0F" w:rsidP="000970D5">
      <w:pPr>
        <w:numPr>
          <w:ilvl w:val="3"/>
          <w:numId w:val="78"/>
        </w:numPr>
      </w:pPr>
      <w:r w:rsidRPr="00DA6F0F">
        <w:t xml:space="preserve">Are these inconsistent glucagon effects or a waste of glucagon? </w:t>
      </w:r>
    </w:p>
    <w:p w14:paraId="43F6D96D" w14:textId="40F2E035" w:rsidR="00DA6F0F" w:rsidRDefault="00DA6F0F" w:rsidP="000970D5">
      <w:pPr>
        <w:numPr>
          <w:ilvl w:val="4"/>
          <w:numId w:val="78"/>
        </w:numPr>
      </w:pPr>
      <w:r w:rsidRPr="00DA6F0F">
        <w:t xml:space="preserve">No. There is a value to the bimodal glucagon effect on GH. </w:t>
      </w:r>
    </w:p>
    <w:p w14:paraId="73F7BEBA" w14:textId="025CDAC3" w:rsidR="000970D5" w:rsidRPr="00DA6F0F" w:rsidRDefault="000970D5" w:rsidP="000970D5">
      <w:pPr>
        <w:numPr>
          <w:ilvl w:val="5"/>
          <w:numId w:val="78"/>
        </w:numPr>
      </w:pPr>
      <w:r>
        <w:t xml:space="preserve">GH also effects protein and fat metabolism and growth of tissue (like bone) </w:t>
      </w:r>
    </w:p>
    <w:p w14:paraId="6FFFF7D9" w14:textId="40901EBB" w:rsidR="00DA6F0F" w:rsidRPr="00DA6F0F" w:rsidRDefault="00DA6F0F" w:rsidP="000970D5">
      <w:pPr>
        <w:numPr>
          <w:ilvl w:val="5"/>
          <w:numId w:val="78"/>
        </w:numPr>
      </w:pPr>
      <w:r w:rsidRPr="00DA6F0F">
        <w:t xml:space="preserve">Glucagon’s purpose is to increase blood glucose. By directly stimulating GH release from the pituitary it insures maximal initial glucose elevation (since an initial effect of GH is to raise blood glucose). </w:t>
      </w:r>
    </w:p>
    <w:p w14:paraId="49D42416" w14:textId="3F41219D" w:rsidR="00DA6F0F" w:rsidRPr="00DA6F0F" w:rsidRDefault="00DA6F0F" w:rsidP="000970D5">
      <w:pPr>
        <w:numPr>
          <w:ilvl w:val="5"/>
          <w:numId w:val="78"/>
        </w:numPr>
      </w:pPr>
      <w:r w:rsidRPr="00DA6F0F">
        <w:t xml:space="preserve">However, glucagon should also counteract anything that limits glucose availability (i.e., the glycogen storage and enhanced insulin responsiveness that are eventually mediated by GH). Thus, via its powerful stimulation of hyperglycemia, glucagon ultimately causes inhibition of GH release. </w:t>
      </w:r>
    </w:p>
    <w:p w14:paraId="6A793B54" w14:textId="40B35569" w:rsidR="00DA6F0F" w:rsidRPr="00DA6F0F" w:rsidRDefault="00DA6F0F" w:rsidP="000970D5">
      <w:pPr>
        <w:numPr>
          <w:ilvl w:val="5"/>
          <w:numId w:val="78"/>
        </w:numPr>
      </w:pPr>
      <w:r w:rsidRPr="00DA6F0F">
        <w:t xml:space="preserve">Also, since both glucagon and GH increase lipolysis and </w:t>
      </w:r>
      <w:proofErr w:type="spellStart"/>
      <w:r w:rsidRPr="00DA6F0F">
        <w:t>ketogenesis</w:t>
      </w:r>
      <w:proofErr w:type="spellEnd"/>
      <w:r w:rsidRPr="00DA6F0F">
        <w:t xml:space="preserve">, hyperglycemic inhibition of GH tends to keep this response from getting out of hand. </w:t>
      </w:r>
    </w:p>
    <w:p w14:paraId="083F08D2" w14:textId="77777777" w:rsidR="00DA6F0F" w:rsidRPr="00DA6F0F" w:rsidRDefault="00DA6F0F" w:rsidP="007E7AF5">
      <w:pPr>
        <w:numPr>
          <w:ilvl w:val="1"/>
          <w:numId w:val="78"/>
        </w:numPr>
      </w:pPr>
      <w:r w:rsidRPr="00270EC3">
        <w:rPr>
          <w:b/>
        </w:rPr>
        <w:t>Example</w:t>
      </w:r>
      <w:r w:rsidRPr="00DA6F0F">
        <w:t xml:space="preserve">: GH increases blood glucose but also makes insulin-producing cells more likely to release insulin (which will lower blood glucose) and promotes glycogen storage in the liver. </w:t>
      </w:r>
    </w:p>
    <w:p w14:paraId="75420BF8" w14:textId="3AE071AA" w:rsidR="00DA6F0F" w:rsidRPr="00DA6F0F" w:rsidRDefault="00DA6F0F" w:rsidP="007E7AF5">
      <w:pPr>
        <w:numPr>
          <w:ilvl w:val="2"/>
          <w:numId w:val="78"/>
        </w:numPr>
      </w:pPr>
      <w:r w:rsidRPr="00DA6F0F">
        <w:t xml:space="preserve">Contradictory effects? </w:t>
      </w:r>
    </w:p>
    <w:p w14:paraId="01D22554" w14:textId="4F755C66" w:rsidR="00DA6F0F" w:rsidRPr="00DA6F0F" w:rsidRDefault="00DA6F0F" w:rsidP="000970D5">
      <w:pPr>
        <w:numPr>
          <w:ilvl w:val="3"/>
          <w:numId w:val="78"/>
        </w:numPr>
      </w:pPr>
      <w:r w:rsidRPr="00DA6F0F">
        <w:t xml:space="preserve">No. Explanation lies in overview of GH roles in metabolism. </w:t>
      </w:r>
    </w:p>
    <w:p w14:paraId="75EEC148" w14:textId="028E00AF" w:rsidR="00DA6F0F" w:rsidRPr="00DA6F0F" w:rsidRDefault="00DA6F0F" w:rsidP="000970D5">
      <w:pPr>
        <w:numPr>
          <w:ilvl w:val="4"/>
          <w:numId w:val="78"/>
        </w:numPr>
      </w:pPr>
      <w:r w:rsidRPr="00DA6F0F">
        <w:t xml:space="preserve">GH affects more than just blood glucose. It affects protein and fat metabolism, cell replication and growth of tissues such as bone. Growth requires long-term energy considerations, so in addition to acutely raising blood </w:t>
      </w:r>
      <w:proofErr w:type="gramStart"/>
      <w:r w:rsidRPr="00DA6F0F">
        <w:t>glucose,</w:t>
      </w:r>
      <w:proofErr w:type="gramEnd"/>
      <w:r w:rsidRPr="00DA6F0F">
        <w:t xml:space="preserve"> GH stores some glucose in the liver for future use. </w:t>
      </w:r>
    </w:p>
    <w:p w14:paraId="6379E915" w14:textId="510E3020" w:rsidR="00DA6F0F" w:rsidRPr="00DA6F0F" w:rsidRDefault="00DA6F0F" w:rsidP="000970D5">
      <w:pPr>
        <w:numPr>
          <w:ilvl w:val="4"/>
          <w:numId w:val="78"/>
        </w:numPr>
      </w:pPr>
      <w:r w:rsidRPr="00DA6F0F">
        <w:t xml:space="preserve">It also increases insulin-release responsiveness, assuring amino acid uptake into cells and thereby assuring availability of substrate for growth. </w:t>
      </w:r>
    </w:p>
    <w:p w14:paraId="56EFBA32" w14:textId="46420D86" w:rsidR="00DA6F0F" w:rsidRPr="00DA6F0F" w:rsidRDefault="00DA6F0F" w:rsidP="007E7AF5">
      <w:pPr>
        <w:numPr>
          <w:ilvl w:val="1"/>
          <w:numId w:val="78"/>
        </w:numPr>
      </w:pPr>
      <w:r w:rsidRPr="00270EC3">
        <w:rPr>
          <w:b/>
        </w:rPr>
        <w:t>Example</w:t>
      </w:r>
      <w:r w:rsidRPr="00DA6F0F">
        <w:t xml:space="preserve">: Cortisol </w:t>
      </w:r>
      <w:r w:rsidR="005747CC">
        <w:sym w:font="Symbol" w:char="F0AD"/>
      </w:r>
      <w:proofErr w:type="gramStart"/>
      <w:r w:rsidR="005747CC">
        <w:t xml:space="preserve"> </w:t>
      </w:r>
      <w:r w:rsidRPr="00DA6F0F">
        <w:t xml:space="preserve"> blood</w:t>
      </w:r>
      <w:proofErr w:type="gramEnd"/>
      <w:r w:rsidRPr="00DA6F0F">
        <w:t xml:space="preserve"> glucose </w:t>
      </w:r>
      <w:r w:rsidR="005747CC">
        <w:t>AND</w:t>
      </w:r>
      <w:r w:rsidRPr="00DA6F0F">
        <w:t xml:space="preserve"> promoting</w:t>
      </w:r>
      <w:r w:rsidR="005747CC">
        <w:t xml:space="preserve"> glycogen storage in the liver</w:t>
      </w:r>
    </w:p>
    <w:p w14:paraId="45C6FBC3" w14:textId="1CBCFC43" w:rsidR="00DA6F0F" w:rsidRPr="00DA6F0F" w:rsidRDefault="00DA6F0F" w:rsidP="007E7AF5">
      <w:pPr>
        <w:numPr>
          <w:ilvl w:val="2"/>
          <w:numId w:val="78"/>
        </w:numPr>
      </w:pPr>
      <w:r w:rsidRPr="00DA6F0F">
        <w:t xml:space="preserve">Contradictory effects? </w:t>
      </w:r>
    </w:p>
    <w:p w14:paraId="1DBD1651" w14:textId="0CFC3966" w:rsidR="000970D5" w:rsidRDefault="00DA6F0F" w:rsidP="000970D5">
      <w:pPr>
        <w:numPr>
          <w:ilvl w:val="3"/>
          <w:numId w:val="78"/>
        </w:numPr>
      </w:pPr>
      <w:r w:rsidRPr="00DA6F0F">
        <w:t xml:space="preserve">No. Explanation lies in overview of cortisol in stress. </w:t>
      </w:r>
    </w:p>
    <w:p w14:paraId="2CB40CBF" w14:textId="70B653E3" w:rsidR="00DA6F0F" w:rsidRPr="00DA6F0F" w:rsidRDefault="00DA6F0F" w:rsidP="000970D5">
      <w:pPr>
        <w:numPr>
          <w:ilvl w:val="4"/>
          <w:numId w:val="78"/>
        </w:numPr>
      </w:pPr>
      <w:r w:rsidRPr="00DA6F0F">
        <w:t xml:space="preserve">In looking at cortisol effects on blood glucose, we must consider the overall role of cortisol in the stress response. </w:t>
      </w:r>
    </w:p>
    <w:p w14:paraId="3A2530AE" w14:textId="77777777" w:rsidR="005747CC" w:rsidRDefault="00DA6F0F" w:rsidP="005747CC">
      <w:pPr>
        <w:numPr>
          <w:ilvl w:val="5"/>
          <w:numId w:val="78"/>
        </w:numPr>
      </w:pPr>
      <w:r w:rsidRPr="00DA6F0F">
        <w:t xml:space="preserve">Epinephrine acutely </w:t>
      </w:r>
      <w:r w:rsidR="005747CC">
        <w:sym w:font="Symbol" w:char="F0AD"/>
      </w:r>
      <w:proofErr w:type="gramStart"/>
      <w:r w:rsidR="005747CC">
        <w:t xml:space="preserve"> </w:t>
      </w:r>
      <w:r w:rsidRPr="00DA6F0F">
        <w:t xml:space="preserve"> blood</w:t>
      </w:r>
      <w:proofErr w:type="gramEnd"/>
      <w:r w:rsidRPr="00DA6F0F">
        <w:t xml:space="preserve"> glucose (via gluconeogenesis and glycogen breakdown) as an important part of the acute response to stress. </w:t>
      </w:r>
    </w:p>
    <w:p w14:paraId="1259D5D4" w14:textId="3FC95A81" w:rsidR="00DA6F0F" w:rsidRPr="00DA6F0F" w:rsidRDefault="00DA6F0F" w:rsidP="005747CC">
      <w:pPr>
        <w:numPr>
          <w:ilvl w:val="5"/>
          <w:numId w:val="78"/>
        </w:numPr>
      </w:pPr>
      <w:r w:rsidRPr="00DA6F0F">
        <w:t xml:space="preserve">But cortisol prevents physiological overreaction to stressors. </w:t>
      </w:r>
    </w:p>
    <w:p w14:paraId="36902923" w14:textId="0C38CFEA" w:rsidR="007E7AF5" w:rsidRDefault="00DA6F0F" w:rsidP="005747CC">
      <w:pPr>
        <w:numPr>
          <w:ilvl w:val="5"/>
          <w:numId w:val="78"/>
        </w:numPr>
      </w:pPr>
      <w:r w:rsidRPr="00DA6F0F">
        <w:t xml:space="preserve">By having the capability to stimulate both gluconeogenesis and glycogen storage, cortisol can contribute via the former to the immediate need for glucose, but can moderate the response later by sequestering glucose in glycogen. </w:t>
      </w:r>
    </w:p>
    <w:p w14:paraId="7E1B9259" w14:textId="77777777" w:rsidR="007E7AF5" w:rsidRDefault="007E7AF5" w:rsidP="007E7AF5"/>
    <w:p w14:paraId="1B6CE2B6" w14:textId="5D64AD9C" w:rsidR="00DA6F0F" w:rsidRPr="007E7AF5" w:rsidRDefault="00DA6F0F" w:rsidP="007E7AF5">
      <w:pPr>
        <w:jc w:val="center"/>
        <w:rPr>
          <w:u w:val="single"/>
        </w:rPr>
      </w:pPr>
      <w:r w:rsidRPr="007E7AF5">
        <w:rPr>
          <w:u w:val="single"/>
        </w:rPr>
        <w:t> </w:t>
      </w:r>
      <w:r w:rsidRPr="007E7AF5">
        <w:rPr>
          <w:b/>
          <w:bCs/>
          <w:u w:val="single"/>
        </w:rPr>
        <w:t>METABOLIC STATES AND NUTRIENT USE</w:t>
      </w:r>
    </w:p>
    <w:p w14:paraId="3B42188A" w14:textId="43628DF6" w:rsidR="00DA6F0F" w:rsidRPr="00DA6F0F" w:rsidRDefault="00DA6F0F" w:rsidP="00DA6F0F">
      <w:pPr>
        <w:numPr>
          <w:ilvl w:val="0"/>
          <w:numId w:val="78"/>
        </w:numPr>
      </w:pPr>
      <w:r w:rsidRPr="00DA6F0F">
        <w:t>ABSORPTIVE STATE (nutrients into blood from food)</w:t>
      </w:r>
      <w:r w:rsidR="008C1037">
        <w:t>—</w:t>
      </w:r>
      <w:r w:rsidR="005747CC">
        <w:t>insulin</w:t>
      </w:r>
      <w:r w:rsidR="008C1037">
        <w:t xml:space="preserve"> dominated</w:t>
      </w:r>
      <w:r w:rsidR="005747CC">
        <w:t>/dependent</w:t>
      </w:r>
      <w:r w:rsidR="008C1037">
        <w:t xml:space="preserve"> state</w:t>
      </w:r>
      <w:r w:rsidRPr="00DA6F0F">
        <w:t xml:space="preserve"> </w:t>
      </w:r>
    </w:p>
    <w:p w14:paraId="07812CB3" w14:textId="019C7BFD" w:rsidR="008C1037" w:rsidRDefault="008C1037" w:rsidP="00DA6F0F">
      <w:pPr>
        <w:numPr>
          <w:ilvl w:val="1"/>
          <w:numId w:val="78"/>
        </w:numPr>
      </w:pPr>
      <w:r>
        <w:t xml:space="preserve">Nutrients go into the blood from food </w:t>
      </w:r>
    </w:p>
    <w:p w14:paraId="71B4375A" w14:textId="77777777" w:rsidR="00DA6F0F" w:rsidRPr="00DA6F0F" w:rsidRDefault="00DA6F0F" w:rsidP="00DA6F0F">
      <w:pPr>
        <w:numPr>
          <w:ilvl w:val="1"/>
          <w:numId w:val="78"/>
        </w:numPr>
      </w:pPr>
      <w:r w:rsidRPr="00DA6F0F">
        <w:t xml:space="preserve">Carbohydrate most important energy source </w:t>
      </w:r>
    </w:p>
    <w:p w14:paraId="29BC7401" w14:textId="77777777" w:rsidR="00DA6F0F" w:rsidRPr="00DA6F0F" w:rsidRDefault="00DA6F0F" w:rsidP="00DA6F0F">
      <w:pPr>
        <w:numPr>
          <w:ilvl w:val="1"/>
          <w:numId w:val="78"/>
        </w:numPr>
      </w:pPr>
      <w:r w:rsidRPr="00DA6F0F">
        <w:t xml:space="preserve">Synthesis of carbohydrate, triglycerides and protein </w:t>
      </w:r>
    </w:p>
    <w:p w14:paraId="3DBB0B07" w14:textId="77777777" w:rsidR="00DA6F0F" w:rsidRPr="00DA6F0F" w:rsidRDefault="00DA6F0F" w:rsidP="00DA6F0F">
      <w:pPr>
        <w:numPr>
          <w:ilvl w:val="1"/>
          <w:numId w:val="78"/>
        </w:numPr>
      </w:pPr>
      <w:r w:rsidRPr="00DA6F0F">
        <w:t xml:space="preserve">Liver takes up glucose and stores as glycogen </w:t>
      </w:r>
    </w:p>
    <w:p w14:paraId="4BA2DC04" w14:textId="6B4D4BC9" w:rsidR="00DA6F0F" w:rsidRPr="00DA6F0F" w:rsidRDefault="00DA6F0F" w:rsidP="00DA6F0F">
      <w:pPr>
        <w:numPr>
          <w:ilvl w:val="1"/>
          <w:numId w:val="78"/>
        </w:numPr>
      </w:pPr>
      <w:r w:rsidRPr="00DA6F0F">
        <w:t xml:space="preserve">Triglycerides </w:t>
      </w:r>
      <w:r w:rsidR="008C1037">
        <w:t xml:space="preserve">stored in adipose tissue </w:t>
      </w:r>
    </w:p>
    <w:p w14:paraId="41DF6270" w14:textId="77777777" w:rsidR="00DA6F0F" w:rsidRPr="00DA6F0F" w:rsidRDefault="00DA6F0F" w:rsidP="00DA6F0F">
      <w:pPr>
        <w:numPr>
          <w:ilvl w:val="1"/>
          <w:numId w:val="78"/>
        </w:numPr>
      </w:pPr>
      <w:r w:rsidRPr="00DA6F0F">
        <w:t xml:space="preserve">Amino acids made into protein </w:t>
      </w:r>
    </w:p>
    <w:p w14:paraId="31D04C7D" w14:textId="2E9B1753" w:rsidR="00DA6F0F" w:rsidRDefault="008C1037" w:rsidP="00DA6F0F">
      <w:pPr>
        <w:numPr>
          <w:ilvl w:val="0"/>
          <w:numId w:val="78"/>
        </w:numPr>
      </w:pPr>
      <w:r>
        <w:t>POSTABSORPTIVE STATE—stored fuels are being broken down and used</w:t>
      </w:r>
    </w:p>
    <w:p w14:paraId="7B6078BB" w14:textId="23AE7D56" w:rsidR="008C1037" w:rsidRPr="00DA6F0F" w:rsidRDefault="008C1037" w:rsidP="008C1037">
      <w:pPr>
        <w:numPr>
          <w:ilvl w:val="1"/>
          <w:numId w:val="78"/>
        </w:numPr>
      </w:pPr>
      <w:r>
        <w:t>N</w:t>
      </w:r>
      <w:r w:rsidRPr="00DA6F0F">
        <w:t>utrient uptake comp</w:t>
      </w:r>
      <w:r>
        <w:t xml:space="preserve">lete; reliance on stored fuels—but you have to maintain blood glucose </w:t>
      </w:r>
    </w:p>
    <w:p w14:paraId="1F131D2C" w14:textId="77777777" w:rsidR="00DA6F0F" w:rsidRDefault="00DA6F0F" w:rsidP="00DA6F0F">
      <w:pPr>
        <w:numPr>
          <w:ilvl w:val="1"/>
          <w:numId w:val="78"/>
        </w:numPr>
      </w:pPr>
      <w:r w:rsidRPr="005747CC">
        <w:rPr>
          <w:highlight w:val="yellow"/>
        </w:rPr>
        <w:t>Blood glucose is maintained</w:t>
      </w:r>
      <w:r w:rsidRPr="00DA6F0F">
        <w:t xml:space="preserve"> </w:t>
      </w:r>
    </w:p>
    <w:p w14:paraId="1F492072" w14:textId="25A348DA" w:rsidR="005747CC" w:rsidRDefault="00313A00" w:rsidP="005747CC">
      <w:pPr>
        <w:numPr>
          <w:ilvl w:val="2"/>
          <w:numId w:val="78"/>
        </w:numPr>
      </w:pPr>
      <w:r>
        <w:t>R</w:t>
      </w:r>
      <w:r w:rsidR="005747CC">
        <w:t>elying on stored fuels and critically keeping the glucose steady in the blood by breaking down glycogen.</w:t>
      </w:r>
    </w:p>
    <w:p w14:paraId="395DC339" w14:textId="39E5E0DF" w:rsidR="005747CC" w:rsidRPr="00DA6F0F" w:rsidRDefault="005747CC" w:rsidP="00313A00">
      <w:pPr>
        <w:numPr>
          <w:ilvl w:val="2"/>
          <w:numId w:val="78"/>
        </w:numPr>
      </w:pPr>
      <w:r>
        <w:t>If there is not enough glycogen stores, the body breaks down triglycerides and</w:t>
      </w:r>
      <w:r w:rsidR="00313A00">
        <w:t xml:space="preserve"> </w:t>
      </w:r>
      <w:r>
        <w:t>if the body really has to it can break down protein.</w:t>
      </w:r>
    </w:p>
    <w:p w14:paraId="0308C019" w14:textId="77777777" w:rsidR="008C1037" w:rsidRDefault="00DA6F0F" w:rsidP="00DA6F0F">
      <w:pPr>
        <w:numPr>
          <w:ilvl w:val="1"/>
          <w:numId w:val="78"/>
        </w:numPr>
      </w:pPr>
      <w:r w:rsidRPr="00DA6F0F">
        <w:t xml:space="preserve">Breakdown of </w:t>
      </w:r>
    </w:p>
    <w:p w14:paraId="21480516" w14:textId="799167EB" w:rsidR="008C1037" w:rsidRDefault="008C1037" w:rsidP="008C1037">
      <w:pPr>
        <w:numPr>
          <w:ilvl w:val="2"/>
          <w:numId w:val="78"/>
        </w:numPr>
      </w:pPr>
      <w:r>
        <w:t>Glycogen</w:t>
      </w:r>
    </w:p>
    <w:p w14:paraId="7E62644F" w14:textId="77777777" w:rsidR="008C1037" w:rsidRDefault="00DA6F0F" w:rsidP="008C1037">
      <w:pPr>
        <w:numPr>
          <w:ilvl w:val="2"/>
          <w:numId w:val="78"/>
        </w:numPr>
      </w:pPr>
      <w:proofErr w:type="gramStart"/>
      <w:r w:rsidRPr="00DA6F0F">
        <w:t>triglyceride</w:t>
      </w:r>
      <w:proofErr w:type="gramEnd"/>
      <w:r w:rsidRPr="00DA6F0F">
        <w:t xml:space="preserve"> </w:t>
      </w:r>
      <w:r w:rsidR="008C1037">
        <w:t>(into FFA)</w:t>
      </w:r>
    </w:p>
    <w:p w14:paraId="3B52D895" w14:textId="1FAF2C41" w:rsidR="00DA6F0F" w:rsidRDefault="00DA6F0F" w:rsidP="008C1037">
      <w:pPr>
        <w:numPr>
          <w:ilvl w:val="2"/>
          <w:numId w:val="78"/>
        </w:numPr>
      </w:pPr>
      <w:proofErr w:type="gramStart"/>
      <w:r w:rsidRPr="00DA6F0F">
        <w:t>protein</w:t>
      </w:r>
      <w:proofErr w:type="gramEnd"/>
      <w:r w:rsidRPr="00DA6F0F">
        <w:t xml:space="preserve"> </w:t>
      </w:r>
      <w:r w:rsidR="008C1037">
        <w:t xml:space="preserve">(eventually can be broken down into AA) </w:t>
      </w:r>
      <w:r w:rsidRPr="00DA6F0F">
        <w:t xml:space="preserve">occurs </w:t>
      </w:r>
    </w:p>
    <w:p w14:paraId="7D04226A" w14:textId="22A93452" w:rsidR="008C1037" w:rsidRPr="00DA6F0F" w:rsidRDefault="008C1037" w:rsidP="008C1037">
      <w:pPr>
        <w:numPr>
          <w:ilvl w:val="3"/>
          <w:numId w:val="78"/>
        </w:numPr>
      </w:pPr>
      <w:r>
        <w:t xml:space="preserve">AA will be converted into glucose and used for fuel especially during prolonged fasting </w:t>
      </w:r>
    </w:p>
    <w:p w14:paraId="744B9D6C" w14:textId="77777777" w:rsidR="00DA6F0F" w:rsidRDefault="00DA6F0F" w:rsidP="00DA6F0F">
      <w:pPr>
        <w:numPr>
          <w:ilvl w:val="1"/>
          <w:numId w:val="78"/>
        </w:numPr>
      </w:pPr>
      <w:r w:rsidRPr="00DA6F0F">
        <w:t xml:space="preserve">Brain uses mostly glucose but increases use of ketones if fasting persists* </w:t>
      </w:r>
    </w:p>
    <w:p w14:paraId="1E416F57" w14:textId="27760EB0" w:rsidR="008C1037" w:rsidRPr="00DA6F0F" w:rsidRDefault="008C1037" w:rsidP="008C1037">
      <w:pPr>
        <w:numPr>
          <w:ilvl w:val="1"/>
          <w:numId w:val="78"/>
        </w:numPr>
      </w:pPr>
      <w:r>
        <w:t xml:space="preserve">Usually begins 4-6 hours after a meals and continues until another meal and then you enter into absorptive state </w:t>
      </w:r>
    </w:p>
    <w:p w14:paraId="13E33B83" w14:textId="480AA0EB" w:rsidR="00DA6F0F" w:rsidRDefault="00DA6F0F" w:rsidP="00313A00">
      <w:pPr>
        <w:pStyle w:val="ListParagraph"/>
        <w:numPr>
          <w:ilvl w:val="1"/>
          <w:numId w:val="78"/>
        </w:numPr>
      </w:pPr>
      <w:r w:rsidRPr="00DA6F0F">
        <w:t>FASTING = Continued absence of food intake in presence of psychophysiological demand for nutrients</w:t>
      </w:r>
    </w:p>
    <w:p w14:paraId="6671744A" w14:textId="49DE47A8" w:rsidR="00270EC3" w:rsidRDefault="00270EC3" w:rsidP="00313A00">
      <w:pPr>
        <w:pStyle w:val="ListParagraph"/>
        <w:numPr>
          <w:ilvl w:val="2"/>
          <w:numId w:val="78"/>
        </w:numPr>
      </w:pPr>
      <w:r>
        <w:t xml:space="preserve">In long term fasting, metabolism turn to </w:t>
      </w:r>
      <w:r w:rsidRPr="00313A00">
        <w:rPr>
          <w:highlight w:val="yellow"/>
        </w:rPr>
        <w:t>fat</w:t>
      </w:r>
      <w:r>
        <w:t xml:space="preserve"> as primary fuel; if it turns to starvation, protein broken down and amino acids are used to make glucose for fuel </w:t>
      </w:r>
    </w:p>
    <w:p w14:paraId="60CD7821" w14:textId="4D25A74A" w:rsidR="008C1037" w:rsidRPr="00DA6F0F" w:rsidRDefault="008C1037" w:rsidP="008C1037">
      <w:r>
        <w:rPr>
          <w:noProof/>
          <w:lang w:eastAsia="en-US"/>
        </w:rPr>
        <mc:AlternateContent>
          <mc:Choice Requires="wps">
            <w:drawing>
              <wp:anchor distT="0" distB="0" distL="114300" distR="114300" simplePos="0" relativeHeight="251700224" behindDoc="0" locked="0" layoutInCell="1" allowOverlap="1" wp14:anchorId="388F9534" wp14:editId="1B437144">
                <wp:simplePos x="0" y="0"/>
                <wp:positionH relativeFrom="column">
                  <wp:posOffset>3429000</wp:posOffset>
                </wp:positionH>
                <wp:positionV relativeFrom="paragraph">
                  <wp:posOffset>118110</wp:posOffset>
                </wp:positionV>
                <wp:extent cx="3200400" cy="221234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200400" cy="22123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9D4306F" w14:textId="77777777" w:rsidR="00E656EF" w:rsidRDefault="00E656EF" w:rsidP="008C1037">
                            <w:pPr>
                              <w:pStyle w:val="ListParagraph"/>
                              <w:numPr>
                                <w:ilvl w:val="0"/>
                                <w:numId w:val="82"/>
                              </w:numPr>
                            </w:pPr>
                            <w:r>
                              <w:t xml:space="preserve">#1 focus is to ensure enough glucose for CNS activities. </w:t>
                            </w:r>
                          </w:p>
                          <w:p w14:paraId="6607E047" w14:textId="499EDD09" w:rsidR="00E656EF" w:rsidRDefault="00E656EF" w:rsidP="00313A00">
                            <w:pPr>
                              <w:pStyle w:val="ListParagraph"/>
                              <w:numPr>
                                <w:ilvl w:val="0"/>
                                <w:numId w:val="82"/>
                              </w:numPr>
                            </w:pPr>
                            <w:r>
                              <w:t xml:space="preserve">Liver stores glucose as </w:t>
                            </w:r>
                            <w:r w:rsidRPr="00313A00">
                              <w:t>glycogen</w:t>
                            </w:r>
                            <w:r>
                              <w:t xml:space="preserve">. It releases glucose over short term. Instead of depleting the liver stores of glucose you see </w:t>
                            </w:r>
                            <w:r>
                              <w:sym w:font="Symbol" w:char="F0AD"/>
                            </w:r>
                            <w:r>
                              <w:t xml:space="preserve"> in FFA in the blood and they get converted into ketones (</w:t>
                            </w:r>
                            <w:proofErr w:type="spellStart"/>
                            <w:r>
                              <w:t>ketogenesis</w:t>
                            </w:r>
                            <w:proofErr w:type="spellEnd"/>
                            <w:r>
                              <w:t xml:space="preserve">) in the liver and longer into the post abs state you use more ketones than glucose to fuel the CNS. 30% of fatty acids can be used as NON-CNS fuel as well. </w:t>
                            </w:r>
                          </w:p>
                          <w:p w14:paraId="4E6D9CBD" w14:textId="47D2A8A4" w:rsidR="00E656EF" w:rsidRDefault="00E656EF" w:rsidP="008C1037">
                            <w:pPr>
                              <w:pStyle w:val="ListParagraph"/>
                              <w:numPr>
                                <w:ilvl w:val="0"/>
                                <w:numId w:val="82"/>
                              </w:numPr>
                            </w:pPr>
                            <w:r>
                              <w:t xml:space="preserve">Finally after a long time in the </w:t>
                            </w:r>
                            <w:proofErr w:type="spellStart"/>
                            <w:r>
                              <w:t>postabsorptive</w:t>
                            </w:r>
                            <w:proofErr w:type="spellEnd"/>
                            <w:r>
                              <w:t xml:space="preserve"> state (extreme condition in normal day to day physiology) process of breaking down protein </w:t>
                            </w:r>
                            <w:r>
                              <w:sym w:font="Wingdings" w:char="F0E0"/>
                            </w:r>
                            <w:r>
                              <w:t xml:space="preserve"> AA</w:t>
                            </w:r>
                            <w:r>
                              <w:sym w:font="Wingdings" w:char="F0E0"/>
                            </w:r>
                            <w:r>
                              <w:t xml:space="preserve"> glucose which can be stored and released </w:t>
                            </w:r>
                          </w:p>
                          <w:p w14:paraId="42CC8071" w14:textId="77777777" w:rsidR="00E656EF" w:rsidRDefault="00E656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51" type="#_x0000_t202" style="position:absolute;margin-left:270pt;margin-top:9.3pt;width:252pt;height:174.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" filled="f" stroked="f">
                <v:textbox>
                  <w:txbxContent>
                    <w:p w14:paraId="09D4306F" w14:textId="77777777" w:rsidR="00E656EF" w:rsidRDefault="00E656EF" w:rsidP="008C1037">
                      <w:pPr>
                        <w:pStyle w:val="ListParagraph"/>
                        <w:numPr>
                          <w:ilvl w:val="0"/>
                          <w:numId w:val="82"/>
                        </w:numPr>
                      </w:pPr>
                      <w:r>
                        <w:t xml:space="preserve">#1 focus is to ensure enough glucose for CNS activities. </w:t>
                      </w:r>
                    </w:p>
                    <w:p w14:paraId="6607E047" w14:textId="499EDD09" w:rsidR="00E656EF" w:rsidRDefault="00E656EF" w:rsidP="00313A00">
                      <w:pPr>
                        <w:pStyle w:val="ListParagraph"/>
                        <w:numPr>
                          <w:ilvl w:val="0"/>
                          <w:numId w:val="82"/>
                        </w:numPr>
                      </w:pPr>
                      <w:r>
                        <w:t xml:space="preserve">Liver stores glucose as </w:t>
                      </w:r>
                      <w:r w:rsidRPr="00313A00">
                        <w:t>glycogen</w:t>
                      </w:r>
                      <w:r>
                        <w:t xml:space="preserve">. It releases glucose over short term. Instead of depleting the liver stores of glucose you see </w:t>
                      </w:r>
                      <w:r>
                        <w:sym w:font="Symbol" w:char="F0AD"/>
                      </w:r>
                      <w:r>
                        <w:t xml:space="preserve"> in FFA in the blood and they get converted into ketones (</w:t>
                      </w:r>
                      <w:proofErr w:type="spellStart"/>
                      <w:r>
                        <w:t>ketogenesis</w:t>
                      </w:r>
                      <w:proofErr w:type="spellEnd"/>
                      <w:r>
                        <w:t xml:space="preserve">) in the liver and longer into the post abs state you use more ketones than glucose to fuel the CNS. 30% of fatty acids can be used as NON-CNS fuel as well. </w:t>
                      </w:r>
                    </w:p>
                    <w:p w14:paraId="4E6D9CBD" w14:textId="47D2A8A4" w:rsidR="00E656EF" w:rsidRDefault="00E656EF" w:rsidP="008C1037">
                      <w:pPr>
                        <w:pStyle w:val="ListParagraph"/>
                        <w:numPr>
                          <w:ilvl w:val="0"/>
                          <w:numId w:val="82"/>
                        </w:numPr>
                      </w:pPr>
                      <w:r>
                        <w:t xml:space="preserve">Finally after a long time in the </w:t>
                      </w:r>
                      <w:proofErr w:type="spellStart"/>
                      <w:r>
                        <w:t>postabsorptive</w:t>
                      </w:r>
                      <w:proofErr w:type="spellEnd"/>
                      <w:r>
                        <w:t xml:space="preserve"> state (extreme condition in normal day to day physiology) process of breaking down protein </w:t>
                      </w:r>
                      <w:r>
                        <w:sym w:font="Wingdings" w:char="F0E0"/>
                      </w:r>
                      <w:r>
                        <w:t xml:space="preserve"> AA</w:t>
                      </w:r>
                      <w:r>
                        <w:sym w:font="Wingdings" w:char="F0E0"/>
                      </w:r>
                      <w:r>
                        <w:t xml:space="preserve"> glucose which can be stored and released </w:t>
                      </w:r>
                    </w:p>
                    <w:p w14:paraId="42CC8071" w14:textId="77777777" w:rsidR="00E656EF" w:rsidRDefault="00E656EF"/>
                  </w:txbxContent>
                </v:textbox>
                <w10:wrap type="square"/>
              </v:shape>
            </w:pict>
          </mc:Fallback>
        </mc:AlternateContent>
      </w:r>
      <w:r w:rsidRPr="008C1037">
        <w:rPr>
          <w:noProof/>
          <w:lang w:eastAsia="en-US"/>
        </w:rPr>
        <w:drawing>
          <wp:inline distT="0" distB="0" distL="0" distR="0" wp14:anchorId="606A848D" wp14:editId="7D5112FE">
            <wp:extent cx="3519191" cy="2400300"/>
            <wp:effectExtent l="0" t="0" r="11430" b="0"/>
            <wp:docPr id="22530" name="Picture 7" descr="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7" descr="m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19541" cy="2400539"/>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AC69660" w14:textId="77777777" w:rsidR="007E7AF5" w:rsidRDefault="007E7AF5" w:rsidP="007E7AF5">
      <w:pPr>
        <w:rPr>
          <w:b/>
          <w:bCs/>
        </w:rPr>
      </w:pPr>
    </w:p>
    <w:p w14:paraId="055D03D7" w14:textId="77777777" w:rsidR="005747CC" w:rsidRDefault="005747CC" w:rsidP="007E7AF5">
      <w:pPr>
        <w:rPr>
          <w:b/>
          <w:bCs/>
        </w:rPr>
      </w:pPr>
    </w:p>
    <w:p w14:paraId="0F6ECD0F" w14:textId="77777777" w:rsidR="00DA6F0F" w:rsidRPr="007E7AF5" w:rsidRDefault="00DA6F0F" w:rsidP="007E7AF5">
      <w:pPr>
        <w:jc w:val="center"/>
        <w:rPr>
          <w:u w:val="single"/>
        </w:rPr>
      </w:pPr>
      <w:r w:rsidRPr="007E7AF5">
        <w:rPr>
          <w:b/>
          <w:bCs/>
          <w:u w:val="single"/>
        </w:rPr>
        <w:t>POSTABSORPTIVE (CATABOLIC) STATE</w:t>
      </w:r>
    </w:p>
    <w:p w14:paraId="1E4CF044" w14:textId="77777777" w:rsidR="00DA6F0F" w:rsidRPr="00DA6F0F" w:rsidRDefault="00DA6F0F" w:rsidP="00DA6F0F">
      <w:pPr>
        <w:pStyle w:val="ListParagraph"/>
        <w:numPr>
          <w:ilvl w:val="0"/>
          <w:numId w:val="78"/>
        </w:numPr>
      </w:pPr>
      <w:r w:rsidRPr="00DA6F0F">
        <w:t>CATABOLISM</w:t>
      </w:r>
    </w:p>
    <w:p w14:paraId="021AFCBC" w14:textId="77777777" w:rsidR="007E7AF5" w:rsidRDefault="00DA6F0F" w:rsidP="007E7AF5">
      <w:pPr>
        <w:pStyle w:val="ListParagraph"/>
        <w:numPr>
          <w:ilvl w:val="1"/>
          <w:numId w:val="78"/>
        </w:numPr>
      </w:pPr>
      <w:r w:rsidRPr="00DA6F0F">
        <w:t>Liver r</w:t>
      </w:r>
      <w:r w:rsidR="007E7AF5">
        <w:t xml:space="preserve">eleases glucose (short term) </w:t>
      </w:r>
    </w:p>
    <w:p w14:paraId="4668040A" w14:textId="229A3029" w:rsidR="007E7AF5" w:rsidRDefault="008C1037" w:rsidP="007E7AF5">
      <w:pPr>
        <w:pStyle w:val="ListParagraph"/>
        <w:numPr>
          <w:ilvl w:val="1"/>
          <w:numId w:val="78"/>
        </w:numPr>
      </w:pPr>
      <w:r>
        <w:t xml:space="preserve">In long term fasting, </w:t>
      </w:r>
      <w:r w:rsidR="00DA6F0F" w:rsidRPr="00DA6F0F">
        <w:t>Metabolism slowly turns to use of fat</w:t>
      </w:r>
      <w:r w:rsidR="007E7AF5">
        <w:t xml:space="preserve"> </w:t>
      </w:r>
      <w:r w:rsidR="00DA6F0F" w:rsidRPr="00DA6F0F">
        <w:t xml:space="preserve">as glycogen depleted </w:t>
      </w:r>
    </w:p>
    <w:p w14:paraId="3D609093" w14:textId="198621E4" w:rsidR="00DA6F0F" w:rsidRPr="00DA6F0F" w:rsidRDefault="00DA6F0F" w:rsidP="007E7AF5">
      <w:pPr>
        <w:pStyle w:val="ListParagraph"/>
        <w:numPr>
          <w:ilvl w:val="1"/>
          <w:numId w:val="78"/>
        </w:numPr>
      </w:pPr>
      <w:r w:rsidRPr="00DA6F0F">
        <w:t>150</w:t>
      </w:r>
      <w:r w:rsidR="008C1037">
        <w:t xml:space="preserve"> </w:t>
      </w:r>
      <w:proofErr w:type="spellStart"/>
      <w:r w:rsidRPr="00DA6F0F">
        <w:t>lb</w:t>
      </w:r>
      <w:proofErr w:type="spellEnd"/>
      <w:r w:rsidR="007E7AF5">
        <w:t xml:space="preserve"> </w:t>
      </w:r>
      <w:r w:rsidRPr="00DA6F0F">
        <w:t>person</w:t>
      </w:r>
      <w:r w:rsidR="007E7AF5">
        <w:t xml:space="preserve"> </w:t>
      </w:r>
      <w:r w:rsidR="008C1037">
        <w:t xml:space="preserve">(average weight person) </w:t>
      </w:r>
      <w:r w:rsidRPr="00DA6F0F">
        <w:t>can</w:t>
      </w:r>
      <w:r w:rsidR="007E7AF5">
        <w:t xml:space="preserve"> </w:t>
      </w:r>
      <w:r w:rsidRPr="00DA6F0F">
        <w:t>survive</w:t>
      </w:r>
      <w:r w:rsidR="007E7AF5">
        <w:t xml:space="preserve"> </w:t>
      </w:r>
      <w:r w:rsidRPr="00DA6F0F">
        <w:t>about</w:t>
      </w:r>
      <w:r w:rsidR="007E7AF5">
        <w:t xml:space="preserve"> </w:t>
      </w:r>
      <w:r w:rsidRPr="00DA6F0F">
        <w:t>2</w:t>
      </w:r>
      <w:r w:rsidR="007E7AF5">
        <w:t xml:space="preserve"> </w:t>
      </w:r>
      <w:r w:rsidRPr="00DA6F0F">
        <w:t>months without food (based on fat-store calories).</w:t>
      </w:r>
    </w:p>
    <w:p w14:paraId="4AA97E6A" w14:textId="77777777" w:rsidR="007E7AF5" w:rsidRDefault="007E7AF5" w:rsidP="007E7AF5">
      <w:pPr>
        <w:rPr>
          <w:b/>
          <w:bCs/>
        </w:rPr>
      </w:pPr>
    </w:p>
    <w:p w14:paraId="0D210207" w14:textId="77777777" w:rsidR="00DA6F0F" w:rsidRPr="007E7AF5" w:rsidRDefault="00DA6F0F" w:rsidP="007E7AF5">
      <w:pPr>
        <w:jc w:val="center"/>
        <w:rPr>
          <w:u w:val="single"/>
        </w:rPr>
      </w:pPr>
      <w:r w:rsidRPr="007E7AF5">
        <w:rPr>
          <w:b/>
          <w:bCs/>
          <w:u w:val="single"/>
        </w:rPr>
        <w:t>THE ENDOCRINE PANCREAS IS THE MOST IMPORTANT REGULATOR OF METABOLISM</w:t>
      </w:r>
    </w:p>
    <w:p w14:paraId="4657918C" w14:textId="77777777" w:rsidR="00DA6F0F" w:rsidRPr="00DA6F0F" w:rsidRDefault="00DA6F0F" w:rsidP="00DA6F0F">
      <w:pPr>
        <w:numPr>
          <w:ilvl w:val="0"/>
          <w:numId w:val="78"/>
        </w:numPr>
      </w:pPr>
      <w:r w:rsidRPr="00DA6F0F">
        <w:t xml:space="preserve">THE IMPORTANT HORMONES ARE </w:t>
      </w:r>
    </w:p>
    <w:p w14:paraId="28777AE2" w14:textId="2956D551" w:rsidR="00DA6F0F" w:rsidRDefault="00DA6F0F" w:rsidP="00DA6F0F">
      <w:pPr>
        <w:numPr>
          <w:ilvl w:val="1"/>
          <w:numId w:val="78"/>
        </w:numPr>
      </w:pPr>
      <w:r w:rsidRPr="00DA6F0F">
        <w:rPr>
          <w:b/>
          <w:bCs/>
        </w:rPr>
        <w:t xml:space="preserve">Insulin </w:t>
      </w:r>
      <w:r w:rsidR="008C1037">
        <w:t xml:space="preserve">(from </w:t>
      </w:r>
      <w:r w:rsidR="008C1037">
        <w:sym w:font="Symbol" w:char="F062"/>
      </w:r>
      <w:proofErr w:type="gramStart"/>
      <w:r w:rsidR="008C1037">
        <w:t xml:space="preserve">  cells</w:t>
      </w:r>
      <w:proofErr w:type="gramEnd"/>
      <w:r w:rsidR="008C1037">
        <w:t>)—from the islets of Langerhans</w:t>
      </w:r>
    </w:p>
    <w:p w14:paraId="17D05A15" w14:textId="272CD2AC" w:rsidR="008C1037" w:rsidRPr="008C1037" w:rsidRDefault="008C1037" w:rsidP="008C1037">
      <w:pPr>
        <w:numPr>
          <w:ilvl w:val="2"/>
          <w:numId w:val="78"/>
        </w:numPr>
      </w:pPr>
      <w:r w:rsidRPr="008C1037">
        <w:rPr>
          <w:bCs/>
        </w:rPr>
        <w:t xml:space="preserve">Two separate chains connected by 2 disulfide bridges </w:t>
      </w:r>
    </w:p>
    <w:p w14:paraId="0AB1ED79" w14:textId="2EA3A1F5" w:rsidR="00DA6F0F" w:rsidRDefault="00DA6F0F" w:rsidP="00DA6F0F">
      <w:pPr>
        <w:numPr>
          <w:ilvl w:val="1"/>
          <w:numId w:val="78"/>
        </w:numPr>
      </w:pPr>
      <w:r w:rsidRPr="00DA6F0F">
        <w:rPr>
          <w:b/>
          <w:bCs/>
        </w:rPr>
        <w:t xml:space="preserve">Glucagon </w:t>
      </w:r>
      <w:r w:rsidR="008C1037">
        <w:t xml:space="preserve">(from </w:t>
      </w:r>
      <w:r w:rsidR="008C1037">
        <w:sym w:font="Symbol" w:char="F061"/>
      </w:r>
      <w:proofErr w:type="gramStart"/>
      <w:r w:rsidR="008C1037">
        <w:t xml:space="preserve">  cells</w:t>
      </w:r>
      <w:proofErr w:type="gramEnd"/>
      <w:r w:rsidR="008C1037">
        <w:t>)—from the islets of Langerhans</w:t>
      </w:r>
    </w:p>
    <w:p w14:paraId="630845BC" w14:textId="20D10918" w:rsidR="008C1037" w:rsidRPr="008C1037" w:rsidRDefault="008C1037" w:rsidP="008C1037">
      <w:pPr>
        <w:numPr>
          <w:ilvl w:val="2"/>
          <w:numId w:val="78"/>
        </w:numPr>
      </w:pPr>
      <w:r w:rsidRPr="008C1037">
        <w:rPr>
          <w:bCs/>
        </w:rPr>
        <w:t xml:space="preserve">One single AA chain </w:t>
      </w:r>
    </w:p>
    <w:p w14:paraId="3E8F552C" w14:textId="30DB2ADE" w:rsidR="008C1037" w:rsidRPr="008C1037" w:rsidRDefault="008C1037" w:rsidP="00DA6F0F">
      <w:pPr>
        <w:numPr>
          <w:ilvl w:val="1"/>
          <w:numId w:val="78"/>
        </w:numPr>
      </w:pPr>
      <w:r w:rsidRPr="008C1037">
        <w:rPr>
          <w:bCs/>
        </w:rPr>
        <w:t xml:space="preserve">Insulin and glucagon are both fairly small molecules </w:t>
      </w:r>
    </w:p>
    <w:p w14:paraId="7D9ADC3C" w14:textId="38FFDC23" w:rsidR="008C1037" w:rsidRPr="008C1037" w:rsidRDefault="008C1037" w:rsidP="00DA6F0F">
      <w:pPr>
        <w:numPr>
          <w:ilvl w:val="1"/>
          <w:numId w:val="78"/>
        </w:numPr>
      </w:pPr>
      <w:r w:rsidRPr="008C1037">
        <w:rPr>
          <w:bCs/>
        </w:rPr>
        <w:t>Both are made in the way amino acid derived hormones are made (discussed in the earlier lectures)</w:t>
      </w:r>
    </w:p>
    <w:p w14:paraId="11028F50" w14:textId="6E928E9D" w:rsidR="0024125E" w:rsidRDefault="00DA6F0F" w:rsidP="00DA6F0F">
      <w:pPr>
        <w:numPr>
          <w:ilvl w:val="1"/>
          <w:numId w:val="78"/>
        </w:numPr>
      </w:pPr>
      <w:r w:rsidRPr="00DA6F0F">
        <w:t xml:space="preserve">NOTE: </w:t>
      </w:r>
      <w:proofErr w:type="spellStart"/>
      <w:r w:rsidRPr="008C1037">
        <w:rPr>
          <w:highlight w:val="yellow"/>
        </w:rPr>
        <w:t>Somatostatin</w:t>
      </w:r>
      <w:proofErr w:type="spellEnd"/>
      <w:r w:rsidRPr="00DA6F0F">
        <w:t xml:space="preserve"> (</w:t>
      </w:r>
      <w:r w:rsidR="008C1037">
        <w:t xml:space="preserve">aka GHIH, </w:t>
      </w:r>
      <w:r w:rsidR="00016C0F">
        <w:t>made by delta cells in the</w:t>
      </w:r>
      <w:r w:rsidRPr="00DA6F0F">
        <w:t xml:space="preserve"> </w:t>
      </w:r>
      <w:r w:rsidR="00313A00">
        <w:t xml:space="preserve">islets of the </w:t>
      </w:r>
      <w:r w:rsidRPr="00DA6F0F">
        <w:t>pancreas, gut and hypothalamus) is far less important than insulin and glucagon in</w:t>
      </w:r>
      <w:r w:rsidR="0024125E">
        <w:t xml:space="preserve"> normal glucose regulation but…</w:t>
      </w:r>
    </w:p>
    <w:p w14:paraId="4A04F560" w14:textId="7F1458A8" w:rsidR="008C1037" w:rsidRDefault="00016C0F" w:rsidP="0024125E">
      <w:pPr>
        <w:numPr>
          <w:ilvl w:val="2"/>
          <w:numId w:val="78"/>
        </w:numPr>
      </w:pPr>
      <w:r>
        <w:t>C</w:t>
      </w:r>
      <w:r w:rsidR="00DA6F0F" w:rsidRPr="00DA6F0F">
        <w:t>an limit release</w:t>
      </w:r>
      <w:r w:rsidR="008C1037">
        <w:t>/inhibit release of</w:t>
      </w:r>
    </w:p>
    <w:p w14:paraId="134CE13B" w14:textId="7BB98A20" w:rsidR="008C1037" w:rsidRDefault="008C1037" w:rsidP="0024125E">
      <w:pPr>
        <w:numPr>
          <w:ilvl w:val="3"/>
          <w:numId w:val="78"/>
        </w:numPr>
      </w:pPr>
      <w:r>
        <w:t>Insulin</w:t>
      </w:r>
    </w:p>
    <w:p w14:paraId="2B85620E" w14:textId="01604219" w:rsidR="008C1037" w:rsidRDefault="008C1037" w:rsidP="0024125E">
      <w:pPr>
        <w:numPr>
          <w:ilvl w:val="3"/>
          <w:numId w:val="78"/>
        </w:numPr>
      </w:pPr>
      <w:r>
        <w:t>Glucagon</w:t>
      </w:r>
    </w:p>
    <w:p w14:paraId="3A63ABDF" w14:textId="6D584A61" w:rsidR="008C1037" w:rsidRDefault="0024125E" w:rsidP="0024125E">
      <w:pPr>
        <w:numPr>
          <w:ilvl w:val="3"/>
          <w:numId w:val="78"/>
        </w:numPr>
      </w:pPr>
      <w:r>
        <w:t>GH</w:t>
      </w:r>
    </w:p>
    <w:p w14:paraId="574CD5ED" w14:textId="3C1359CA" w:rsidR="00313A00" w:rsidRDefault="00313A00" w:rsidP="00313A00">
      <w:pPr>
        <w:numPr>
          <w:ilvl w:val="3"/>
          <w:numId w:val="78"/>
        </w:numPr>
      </w:pPr>
      <w:r>
        <w:t>**</w:t>
      </w:r>
      <w:r w:rsidRPr="00313A00">
        <w:t xml:space="preserve"> </w:t>
      </w:r>
      <w:r>
        <w:t xml:space="preserve">Because these are such critical hormones for metabolism, </w:t>
      </w:r>
      <w:proofErr w:type="spellStart"/>
      <w:r>
        <w:t>somatostatin</w:t>
      </w:r>
      <w:proofErr w:type="spellEnd"/>
      <w:r>
        <w:t xml:space="preserve"> becomes a very important regulator.</w:t>
      </w:r>
    </w:p>
    <w:p w14:paraId="6A7676F8" w14:textId="0E2CE2A2" w:rsidR="0024125E" w:rsidRDefault="0024125E" w:rsidP="0024125E">
      <w:pPr>
        <w:numPr>
          <w:ilvl w:val="3"/>
          <w:numId w:val="78"/>
        </w:numPr>
      </w:pPr>
      <w:r>
        <w:t>**</w:t>
      </w:r>
      <w:proofErr w:type="gramStart"/>
      <w:r>
        <w:t>so</w:t>
      </w:r>
      <w:proofErr w:type="gramEnd"/>
      <w:r>
        <w:t xml:space="preserve"> </w:t>
      </w:r>
      <w:proofErr w:type="spellStart"/>
      <w:r>
        <w:t>somatostatin</w:t>
      </w:r>
      <w:proofErr w:type="spellEnd"/>
      <w:r>
        <w:t xml:space="preserve"> has the ability either raise of lower blood glucose but it depends on the situation—its not as big of a player in the management of blood glucose </w:t>
      </w:r>
      <w:r w:rsidR="00313A00">
        <w:tab/>
      </w:r>
    </w:p>
    <w:p w14:paraId="3B3F8061" w14:textId="77B28FC9" w:rsidR="00313A00" w:rsidRPr="00DA6F0F" w:rsidRDefault="00313A00" w:rsidP="00313A00">
      <w:pPr>
        <w:numPr>
          <w:ilvl w:val="4"/>
          <w:numId w:val="78"/>
        </w:numPr>
      </w:pPr>
      <w:r>
        <w:t>Has the potential to raise or lower. What it will actually do will depend on the circumstances at the time. The capacity is there to have an effect but it doesn't play much of a role overall.</w:t>
      </w:r>
    </w:p>
    <w:p w14:paraId="1C3F19A6" w14:textId="3D0B875C" w:rsidR="00DA6F0F" w:rsidRPr="00DA6F0F" w:rsidRDefault="00DA6F0F" w:rsidP="00DA6F0F">
      <w:pPr>
        <w:numPr>
          <w:ilvl w:val="0"/>
          <w:numId w:val="78"/>
        </w:numPr>
      </w:pPr>
      <w:r w:rsidRPr="00DA6F0F">
        <w:t>INSULIN IS THE PRIMARY HORMONAL REGULATOR OF METABOLISM</w:t>
      </w:r>
      <w:r w:rsidR="00313A00">
        <w:t>--</w:t>
      </w:r>
      <w:r w:rsidR="00313A00" w:rsidRPr="00313A00">
        <w:t xml:space="preserve"> the ONLY truly ANABOLIC hormone</w:t>
      </w:r>
      <w:r w:rsidRPr="00DA6F0F">
        <w:t xml:space="preserve"> </w:t>
      </w:r>
    </w:p>
    <w:p w14:paraId="3BC7A842" w14:textId="4625B9ED" w:rsidR="00DA6F0F" w:rsidRPr="00DA6F0F" w:rsidRDefault="00DA6F0F" w:rsidP="00DA6F0F">
      <w:pPr>
        <w:numPr>
          <w:ilvl w:val="0"/>
          <w:numId w:val="78"/>
        </w:numPr>
      </w:pPr>
      <w:r w:rsidRPr="00DA6F0F">
        <w:t>INSULIN RELEASE INFLUENCED PRIMARILY BY BLOOD GLUCOSE LEVEL</w:t>
      </w:r>
      <w:r w:rsidR="0024125E">
        <w:t xml:space="preserve">—insulin follow glucose level </w:t>
      </w:r>
      <w:r w:rsidRPr="00DA6F0F">
        <w:t xml:space="preserve"> </w:t>
      </w:r>
    </w:p>
    <w:p w14:paraId="758EB33B" w14:textId="0B9564E8" w:rsidR="00DA6F0F" w:rsidRDefault="007E7AF5" w:rsidP="00DA6F0F">
      <w:pPr>
        <w:numPr>
          <w:ilvl w:val="1"/>
          <w:numId w:val="78"/>
        </w:numPr>
      </w:pPr>
      <w:r>
        <w:sym w:font="Symbol" w:char="F0AD"/>
      </w:r>
      <w:r>
        <w:t xml:space="preserve">  Blood glucose </w:t>
      </w:r>
      <w:r>
        <w:sym w:font="Wingdings" w:char="F0E0"/>
      </w:r>
      <w:proofErr w:type="gramStart"/>
      <w:r>
        <w:t xml:space="preserve">  </w:t>
      </w:r>
      <w:proofErr w:type="gramEnd"/>
      <w:r>
        <w:sym w:font="Symbol" w:char="F0AD"/>
      </w:r>
      <w:r>
        <w:t xml:space="preserve"> </w:t>
      </w:r>
      <w:r w:rsidR="00DA6F0F" w:rsidRPr="00DA6F0F">
        <w:t xml:space="preserve"> insulin </w:t>
      </w:r>
    </w:p>
    <w:p w14:paraId="0E60F809" w14:textId="718DDF4B" w:rsidR="00313A00" w:rsidRDefault="00313A00" w:rsidP="00313A00">
      <w:pPr>
        <w:numPr>
          <w:ilvl w:val="2"/>
          <w:numId w:val="78"/>
        </w:numPr>
      </w:pPr>
      <w:proofErr w:type="gramStart"/>
      <w:r w:rsidRPr="00313A00">
        <w:t>via</w:t>
      </w:r>
      <w:proofErr w:type="gramEnd"/>
      <w:r w:rsidRPr="00313A00">
        <w:t xml:space="preserve"> glut2 receptors in the liver/pancreas</w:t>
      </w:r>
    </w:p>
    <w:p w14:paraId="50D3A69D" w14:textId="6F6EF866" w:rsidR="00313A00" w:rsidRPr="00DA6F0F" w:rsidRDefault="00313A00" w:rsidP="00313A00">
      <w:pPr>
        <w:numPr>
          <w:ilvl w:val="2"/>
          <w:numId w:val="78"/>
        </w:numPr>
      </w:pPr>
      <w:proofErr w:type="gramStart"/>
      <w:r w:rsidRPr="00313A00">
        <w:t>can</w:t>
      </w:r>
      <w:proofErr w:type="gramEnd"/>
      <w:r w:rsidRPr="00313A00">
        <w:t xml:space="preserve"> get the concentration of the glucose by creating ATP and opening channels to depolarize the cell thus releasing insulin</w:t>
      </w:r>
    </w:p>
    <w:p w14:paraId="7E7ED4AB" w14:textId="7D4CC024" w:rsidR="00DA6F0F" w:rsidRPr="00DA6F0F" w:rsidRDefault="007E7AF5" w:rsidP="00DA6F0F">
      <w:pPr>
        <w:numPr>
          <w:ilvl w:val="1"/>
          <w:numId w:val="78"/>
        </w:numPr>
      </w:pPr>
      <w:r>
        <w:sym w:font="Symbol" w:char="F0AF"/>
      </w:r>
      <w:r>
        <w:t xml:space="preserve">  Blood glucose </w:t>
      </w:r>
      <w:r>
        <w:sym w:font="Wingdings" w:char="F0E0"/>
      </w:r>
      <w:r>
        <w:t xml:space="preserve"> </w:t>
      </w:r>
      <w:r>
        <w:sym w:font="Symbol" w:char="F0AF"/>
      </w:r>
      <w:r>
        <w:t xml:space="preserve"> </w:t>
      </w:r>
      <w:r w:rsidR="00DA6F0F" w:rsidRPr="00DA6F0F">
        <w:t xml:space="preserve">insulin </w:t>
      </w:r>
    </w:p>
    <w:p w14:paraId="62B1963C" w14:textId="77777777" w:rsidR="00DA6F0F" w:rsidRPr="00DA6F0F" w:rsidRDefault="00DA6F0F" w:rsidP="00DA6F0F">
      <w:pPr>
        <w:numPr>
          <w:ilvl w:val="0"/>
          <w:numId w:val="78"/>
        </w:numPr>
      </w:pPr>
      <w:r w:rsidRPr="00DA6F0F">
        <w:t xml:space="preserve">EFFECTS OF INSULIN </w:t>
      </w:r>
    </w:p>
    <w:p w14:paraId="51DD6E36" w14:textId="305A9D0E" w:rsidR="00DA6F0F" w:rsidRPr="00DA6F0F" w:rsidRDefault="00DA6F0F" w:rsidP="00DA6F0F">
      <w:pPr>
        <w:numPr>
          <w:ilvl w:val="1"/>
          <w:numId w:val="78"/>
        </w:numPr>
      </w:pPr>
      <w:r w:rsidRPr="00DA6F0F">
        <w:t xml:space="preserve">Actions in muscle, fat and liver. </w:t>
      </w:r>
    </w:p>
    <w:p w14:paraId="36D9F578" w14:textId="1F47E167" w:rsidR="00DA6F0F" w:rsidRPr="00DA6F0F" w:rsidRDefault="007E7AF5" w:rsidP="00DA6F0F">
      <w:pPr>
        <w:numPr>
          <w:ilvl w:val="1"/>
          <w:numId w:val="78"/>
        </w:numPr>
      </w:pPr>
      <w:r>
        <w:sym w:font="Symbol" w:char="F0AD"/>
      </w:r>
      <w:r>
        <w:t xml:space="preserve"> </w:t>
      </w:r>
      <w:r w:rsidR="00DA6F0F" w:rsidRPr="00DA6F0F">
        <w:t xml:space="preserve"> Glucose uptake and use in cells. </w:t>
      </w:r>
    </w:p>
    <w:p w14:paraId="62AACCFD" w14:textId="239EF28E" w:rsidR="00DA6F0F" w:rsidRPr="00DA6F0F" w:rsidRDefault="007E7AF5" w:rsidP="00DA6F0F">
      <w:pPr>
        <w:numPr>
          <w:ilvl w:val="1"/>
          <w:numId w:val="78"/>
        </w:numPr>
      </w:pPr>
      <w:r>
        <w:sym w:font="Symbol" w:char="F0AD"/>
      </w:r>
      <w:r>
        <w:t xml:space="preserve"> </w:t>
      </w:r>
      <w:r w:rsidR="00DA6F0F" w:rsidRPr="00DA6F0F">
        <w:t xml:space="preserve">Protein, triglyceride and carbohydrate synthesis. </w:t>
      </w:r>
    </w:p>
    <w:p w14:paraId="4D87024A" w14:textId="7AAFB688" w:rsidR="00DA6F0F" w:rsidRPr="00DA6F0F" w:rsidRDefault="00DA6F0F" w:rsidP="0024125E">
      <w:pPr>
        <w:numPr>
          <w:ilvl w:val="1"/>
          <w:numId w:val="78"/>
        </w:numPr>
      </w:pPr>
      <w:r w:rsidRPr="00DA6F0F">
        <w:rPr>
          <w:b/>
          <w:bCs/>
        </w:rPr>
        <w:t>NOTE</w:t>
      </w:r>
      <w:r w:rsidR="007E7AF5">
        <w:t xml:space="preserve">: EFFECTS OF </w:t>
      </w:r>
      <w:r w:rsidR="007E7AF5">
        <w:sym w:font="Symbol" w:char="F0AD"/>
      </w:r>
      <w:proofErr w:type="gramStart"/>
      <w:r w:rsidR="007E7AF5">
        <w:t xml:space="preserve"> </w:t>
      </w:r>
      <w:r w:rsidRPr="00DA6F0F">
        <w:t xml:space="preserve"> INSULIN</w:t>
      </w:r>
      <w:proofErr w:type="gramEnd"/>
      <w:r w:rsidRPr="00DA6F0F">
        <w:t xml:space="preserve"> RESEMBLE THE A</w:t>
      </w:r>
      <w:r w:rsidR="0024125E">
        <w:t xml:space="preserve">BSORPTIVE STATE AND EFFECTS OF </w:t>
      </w:r>
      <w:r w:rsidR="0024125E">
        <w:sym w:font="Symbol" w:char="F0AF"/>
      </w:r>
      <w:r w:rsidR="0024125E">
        <w:t xml:space="preserve"> </w:t>
      </w:r>
      <w:r w:rsidRPr="00DA6F0F">
        <w:t xml:space="preserve"> INSULIN RESEMBLE THE POST ABSORPTIVE STATE. </w:t>
      </w:r>
    </w:p>
    <w:p w14:paraId="4F6FBECD" w14:textId="77777777" w:rsidR="00DA6F0F" w:rsidRPr="00DA6F0F" w:rsidRDefault="00DA6F0F" w:rsidP="00DA6F0F">
      <w:pPr>
        <w:numPr>
          <w:ilvl w:val="0"/>
          <w:numId w:val="78"/>
        </w:numPr>
      </w:pPr>
      <w:r w:rsidRPr="00DA6F0F">
        <w:t xml:space="preserve">CELL/MOLECULAR ACTIONS OF INSULIN </w:t>
      </w:r>
    </w:p>
    <w:p w14:paraId="684E7C7D" w14:textId="77777777" w:rsidR="0024125E" w:rsidRDefault="0024125E" w:rsidP="00DA6F0F">
      <w:pPr>
        <w:numPr>
          <w:ilvl w:val="1"/>
          <w:numId w:val="78"/>
        </w:numPr>
      </w:pPr>
      <w:r>
        <w:t>Binding to membrane receptor</w:t>
      </w:r>
    </w:p>
    <w:p w14:paraId="0CF7AA39" w14:textId="260AA393" w:rsidR="00DA6F0F" w:rsidRDefault="00DA6F0F" w:rsidP="0024125E">
      <w:pPr>
        <w:numPr>
          <w:ilvl w:val="2"/>
          <w:numId w:val="78"/>
        </w:numPr>
      </w:pPr>
      <w:proofErr w:type="gramStart"/>
      <w:r w:rsidRPr="00DA6F0F">
        <w:t>an</w:t>
      </w:r>
      <w:proofErr w:type="gramEnd"/>
      <w:r w:rsidRPr="00DA6F0F">
        <w:t xml:space="preserve"> </w:t>
      </w:r>
      <w:proofErr w:type="spellStart"/>
      <w:r w:rsidRPr="00DA6F0F">
        <w:t>autophosphorylating</w:t>
      </w:r>
      <w:proofErr w:type="spellEnd"/>
      <w:r w:rsidRPr="00DA6F0F">
        <w:t xml:space="preserve"> tyrosine kinase (gene for it is on Chromosome 19). </w:t>
      </w:r>
    </w:p>
    <w:p w14:paraId="17443724" w14:textId="4D857CB1" w:rsidR="00313A00" w:rsidRPr="00DA6F0F" w:rsidRDefault="00313A00" w:rsidP="0024125E">
      <w:pPr>
        <w:numPr>
          <w:ilvl w:val="2"/>
          <w:numId w:val="78"/>
        </w:numPr>
      </w:pPr>
      <w:proofErr w:type="gramStart"/>
      <w:r w:rsidRPr="00313A00">
        <w:t>has</w:t>
      </w:r>
      <w:proofErr w:type="gramEnd"/>
      <w:r w:rsidRPr="00313A00">
        <w:t xml:space="preserve"> GH-like effects</w:t>
      </w:r>
    </w:p>
    <w:p w14:paraId="144A07D4" w14:textId="76803ABB" w:rsidR="00DA6F0F" w:rsidRPr="00DA6F0F" w:rsidRDefault="00DA6F0F" w:rsidP="00DA6F0F">
      <w:pPr>
        <w:numPr>
          <w:ilvl w:val="1"/>
          <w:numId w:val="78"/>
        </w:numPr>
      </w:pPr>
      <w:r w:rsidRPr="00DA6F0F">
        <w:t xml:space="preserve">In muscle and fat cells </w:t>
      </w:r>
      <w:r w:rsidR="0024125E">
        <w:t xml:space="preserve">(primary foci for insulin receptors) </w:t>
      </w:r>
      <w:r w:rsidRPr="00DA6F0F">
        <w:t xml:space="preserve">facilitates glucose entry by causing glucose-transport proteins to insert into the plasma membrane. </w:t>
      </w:r>
    </w:p>
    <w:p w14:paraId="771B0F8D" w14:textId="18AA7EAF" w:rsidR="00DA6F0F" w:rsidRPr="00DA6F0F" w:rsidRDefault="00DA6F0F" w:rsidP="00DA6F0F">
      <w:pPr>
        <w:numPr>
          <w:ilvl w:val="1"/>
          <w:numId w:val="78"/>
        </w:numPr>
      </w:pPr>
      <w:r w:rsidRPr="00DA6F0F">
        <w:t xml:space="preserve">Alters activities and/or concentration of enzymes regulating metabolic activity. </w:t>
      </w:r>
      <w:r w:rsidR="0024125E">
        <w:t>–</w:t>
      </w:r>
      <w:proofErr w:type="gramStart"/>
      <w:r w:rsidR="0024125E">
        <w:t>anabolic</w:t>
      </w:r>
      <w:proofErr w:type="gramEnd"/>
      <w:r w:rsidR="0024125E">
        <w:t xml:space="preserve"> hormone </w:t>
      </w:r>
    </w:p>
    <w:p w14:paraId="6430959F" w14:textId="794BE022" w:rsidR="00DA6F0F" w:rsidRPr="00DA6F0F" w:rsidRDefault="00DA6F0F" w:rsidP="00DA6F0F">
      <w:pPr>
        <w:pStyle w:val="ListParagraph"/>
        <w:numPr>
          <w:ilvl w:val="0"/>
          <w:numId w:val="78"/>
        </w:numPr>
      </w:pPr>
      <w:r w:rsidRPr="00DA6F0F">
        <w:t>GLUCAGON</w:t>
      </w:r>
    </w:p>
    <w:p w14:paraId="36E8E947" w14:textId="5FCAAE54" w:rsidR="00DA6F0F" w:rsidRPr="00DA6F0F" w:rsidRDefault="00DA6F0F" w:rsidP="007E7AF5">
      <w:pPr>
        <w:numPr>
          <w:ilvl w:val="1"/>
          <w:numId w:val="78"/>
        </w:numPr>
      </w:pPr>
      <w:r w:rsidRPr="00DA6F0F">
        <w:t xml:space="preserve">The major hormone opposing insulin effects (i.e., glucagon increases blood glucose). </w:t>
      </w:r>
    </w:p>
    <w:p w14:paraId="3B972AE7" w14:textId="6AD2706D" w:rsidR="0024125E" w:rsidRDefault="0024125E" w:rsidP="007E7AF5">
      <w:pPr>
        <w:numPr>
          <w:ilvl w:val="1"/>
          <w:numId w:val="78"/>
        </w:numPr>
      </w:pPr>
      <w:r>
        <w:rPr>
          <w:noProof/>
          <w:lang w:eastAsia="en-US"/>
        </w:rPr>
        <w:drawing>
          <wp:anchor distT="0" distB="0" distL="114300" distR="114300" simplePos="0" relativeHeight="251701248" behindDoc="0" locked="0" layoutInCell="1" allowOverlap="1" wp14:anchorId="58B3B1AF" wp14:editId="0C4C09FF">
            <wp:simplePos x="0" y="0"/>
            <wp:positionH relativeFrom="column">
              <wp:posOffset>4639945</wp:posOffset>
            </wp:positionH>
            <wp:positionV relativeFrom="paragraph">
              <wp:posOffset>11430</wp:posOffset>
            </wp:positionV>
            <wp:extent cx="2070735" cy="1665605"/>
            <wp:effectExtent l="0" t="0" r="12065" b="10795"/>
            <wp:wrapSquare wrapText="bothSides"/>
            <wp:docPr id="44033" name="Picture 44033" descr="Macintosh HD:Users:elisafuray:Desktop:Screen Shot 2013-04-03 at 10.32.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03 at 10.32.29 AM.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70735" cy="1665605"/>
                    </a:xfrm>
                    <a:prstGeom prst="rect">
                      <a:avLst/>
                    </a:prstGeom>
                    <a:noFill/>
                    <a:ln>
                      <a:noFill/>
                    </a:ln>
                  </pic:spPr>
                </pic:pic>
              </a:graphicData>
            </a:graphic>
            <wp14:sizeRelH relativeFrom="page">
              <wp14:pctWidth>0</wp14:pctWidth>
            </wp14:sizeRelH>
            <wp14:sizeRelV relativeFrom="page">
              <wp14:pctHeight>0</wp14:pctHeight>
            </wp14:sizeRelV>
          </wp:anchor>
        </w:drawing>
      </w:r>
      <w:r w:rsidR="00DA6F0F" w:rsidRPr="00DA6F0F">
        <w:t xml:space="preserve">Actions are primarily on </w:t>
      </w:r>
    </w:p>
    <w:p w14:paraId="05494FF5" w14:textId="77777777" w:rsidR="0024125E" w:rsidRDefault="0024125E" w:rsidP="0024125E">
      <w:pPr>
        <w:numPr>
          <w:ilvl w:val="2"/>
          <w:numId w:val="78"/>
        </w:numPr>
      </w:pPr>
      <w:proofErr w:type="gramStart"/>
      <w:r>
        <w:t>liver</w:t>
      </w:r>
      <w:proofErr w:type="gramEnd"/>
      <w:r>
        <w:t xml:space="preserve"> (glucose-related)</w:t>
      </w:r>
    </w:p>
    <w:p w14:paraId="204A0D94" w14:textId="688D1409" w:rsidR="00DA6F0F" w:rsidRPr="00DA6F0F" w:rsidRDefault="00DA6F0F" w:rsidP="0024125E">
      <w:pPr>
        <w:numPr>
          <w:ilvl w:val="2"/>
          <w:numId w:val="78"/>
        </w:numPr>
      </w:pPr>
      <w:proofErr w:type="gramStart"/>
      <w:r w:rsidRPr="00DA6F0F">
        <w:t>some</w:t>
      </w:r>
      <w:proofErr w:type="gramEnd"/>
      <w:r w:rsidRPr="00DA6F0F">
        <w:t xml:space="preserve"> on fat (</w:t>
      </w:r>
      <w:proofErr w:type="spellStart"/>
      <w:r w:rsidRPr="00DA6F0F">
        <w:t>lipolytic</w:t>
      </w:r>
      <w:proofErr w:type="spellEnd"/>
      <w:r w:rsidRPr="00DA6F0F">
        <w:t xml:space="preserve">). </w:t>
      </w:r>
    </w:p>
    <w:p w14:paraId="57946474" w14:textId="4C78F4D6" w:rsidR="0024125E" w:rsidRDefault="0024125E" w:rsidP="007E7AF5">
      <w:pPr>
        <w:numPr>
          <w:ilvl w:val="1"/>
          <w:numId w:val="78"/>
        </w:numPr>
      </w:pPr>
      <w:r>
        <w:rPr>
          <w:noProof/>
          <w:lang w:eastAsia="en-US"/>
        </w:rPr>
        <mc:AlternateContent>
          <mc:Choice Requires="wps">
            <w:drawing>
              <wp:anchor distT="0" distB="0" distL="114300" distR="114300" simplePos="0" relativeHeight="251702272" behindDoc="0" locked="0" layoutInCell="1" allowOverlap="1" wp14:anchorId="3406F28E" wp14:editId="328D615E">
                <wp:simplePos x="0" y="0"/>
                <wp:positionH relativeFrom="column">
                  <wp:posOffset>4686300</wp:posOffset>
                </wp:positionH>
                <wp:positionV relativeFrom="paragraph">
                  <wp:posOffset>69215</wp:posOffset>
                </wp:positionV>
                <wp:extent cx="342900" cy="228600"/>
                <wp:effectExtent l="50800" t="25400" r="38100" b="101600"/>
                <wp:wrapThrough wrapText="bothSides">
                  <wp:wrapPolygon edited="0">
                    <wp:start x="0" y="-2400"/>
                    <wp:lineTo x="-3200" y="0"/>
                    <wp:lineTo x="-3200" y="21600"/>
                    <wp:lineTo x="1600" y="28800"/>
                    <wp:lineTo x="20800" y="28800"/>
                    <wp:lineTo x="22400" y="2400"/>
                    <wp:lineTo x="22400" y="-2400"/>
                    <wp:lineTo x="0" y="-2400"/>
                  </wp:wrapPolygon>
                </wp:wrapThrough>
                <wp:docPr id="44035" name="Donut 44035"/>
                <wp:cNvGraphicFramePr/>
                <a:graphic xmlns:a="http://schemas.openxmlformats.org/drawingml/2006/main">
                  <a:graphicData uri="http://schemas.microsoft.com/office/word/2010/wordprocessingShape">
                    <wps:wsp>
                      <wps:cNvSpPr/>
                      <wps:spPr>
                        <a:xfrm>
                          <a:off x="0" y="0"/>
                          <a:ext cx="342900" cy="228600"/>
                        </a:xfrm>
                        <a:prstGeom prst="donut">
                          <a:avLst>
                            <a:gd name="adj" fmla="val 7051"/>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3" coordsize="21600,21600" o:spt="23" adj="5400" path="m0,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44035" o:spid="_x0000_s1026" type="#_x0000_t23" style="position:absolute;margin-left:369pt;margin-top:5.45pt;width:27pt;height:1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" adj="1015" fillcolor="red" strokecolor="red">
                <v:shadow on="t" opacity="22937f" mv:blur="40000f" origin=",.5" offset="0,23000emu"/>
                <w10:wrap type="through"/>
              </v:shape>
            </w:pict>
          </mc:Fallback>
        </mc:AlternateContent>
      </w:r>
      <w:r w:rsidR="00DA6F0F" w:rsidRPr="00DA6F0F">
        <w:t xml:space="preserve">Glucagon is </w:t>
      </w:r>
      <w:r>
        <w:sym w:font="Symbol" w:char="F0AD"/>
      </w:r>
      <w:proofErr w:type="gramStart"/>
      <w:r>
        <w:t xml:space="preserve"> </w:t>
      </w:r>
      <w:r w:rsidR="00DA6F0F" w:rsidRPr="00DA6F0F">
        <w:t xml:space="preserve"> in</w:t>
      </w:r>
      <w:proofErr w:type="gramEnd"/>
      <w:r w:rsidR="00DA6F0F" w:rsidRPr="00DA6F0F">
        <w:t xml:space="preserve"> </w:t>
      </w:r>
      <w:bookmarkStart w:id="0" w:name="_GoBack"/>
      <w:bookmarkEnd w:id="0"/>
    </w:p>
    <w:p w14:paraId="373D6C49" w14:textId="77777777" w:rsidR="00313A00" w:rsidRDefault="00DA6F0F" w:rsidP="00313A00">
      <w:pPr>
        <w:numPr>
          <w:ilvl w:val="2"/>
          <w:numId w:val="78"/>
        </w:numPr>
      </w:pPr>
      <w:proofErr w:type="spellStart"/>
      <w:proofErr w:type="gramStart"/>
      <w:r w:rsidRPr="00DA6F0F">
        <w:t>postabsorptive</w:t>
      </w:r>
      <w:proofErr w:type="spellEnd"/>
      <w:proofErr w:type="gramEnd"/>
      <w:r w:rsidRPr="00DA6F0F">
        <w:t xml:space="preserve"> state </w:t>
      </w:r>
    </w:p>
    <w:p w14:paraId="418CB522" w14:textId="4A6FF832" w:rsidR="00313A00" w:rsidRDefault="00313A00" w:rsidP="00313A00">
      <w:pPr>
        <w:numPr>
          <w:ilvl w:val="3"/>
          <w:numId w:val="78"/>
        </w:numPr>
      </w:pPr>
      <w:proofErr w:type="gramStart"/>
      <w:r w:rsidRPr="00313A00">
        <w:t>increase</w:t>
      </w:r>
      <w:proofErr w:type="gramEnd"/>
      <w:r w:rsidRPr="00313A00">
        <w:t xml:space="preserve"> in the ratio of glucagon/insulin</w:t>
      </w:r>
    </w:p>
    <w:p w14:paraId="53F7B6DD" w14:textId="43919026" w:rsidR="00DA6F0F" w:rsidRPr="00DA6F0F" w:rsidRDefault="00DA6F0F" w:rsidP="0024125E">
      <w:pPr>
        <w:numPr>
          <w:ilvl w:val="2"/>
          <w:numId w:val="78"/>
        </w:numPr>
      </w:pPr>
      <w:proofErr w:type="gramStart"/>
      <w:r w:rsidRPr="00DA6F0F">
        <w:t>prolonged</w:t>
      </w:r>
      <w:proofErr w:type="gramEnd"/>
      <w:r w:rsidRPr="00DA6F0F">
        <w:t xml:space="preserve"> fasting. </w:t>
      </w:r>
    </w:p>
    <w:p w14:paraId="612F1CCB" w14:textId="13CE655F" w:rsidR="00DA6F0F" w:rsidRPr="00DA6F0F" w:rsidRDefault="0024125E" w:rsidP="0024125E">
      <w:pPr>
        <w:pStyle w:val="ListParagraph"/>
        <w:numPr>
          <w:ilvl w:val="3"/>
          <w:numId w:val="78"/>
        </w:numPr>
      </w:pPr>
      <w:proofErr w:type="gramStart"/>
      <w:r>
        <w:t>i</w:t>
      </w:r>
      <w:proofErr w:type="gramEnd"/>
      <w:r>
        <w:t>.e.</w:t>
      </w:r>
      <w:r w:rsidR="00DA6F0F" w:rsidRPr="00DA6F0F">
        <w:t xml:space="preserve"> when glucose is low and amino acids are elevated.</w:t>
      </w:r>
    </w:p>
    <w:p w14:paraId="67706FC9" w14:textId="042564DF" w:rsidR="00DA6F0F" w:rsidRPr="00DA6F0F" w:rsidRDefault="00DA6F0F" w:rsidP="0024125E">
      <w:pPr>
        <w:numPr>
          <w:ilvl w:val="2"/>
          <w:numId w:val="78"/>
        </w:numPr>
      </w:pPr>
      <w:r w:rsidRPr="00DA6F0F">
        <w:t xml:space="preserve">Thus, transition from absorptive to </w:t>
      </w:r>
      <w:proofErr w:type="spellStart"/>
      <w:r w:rsidRPr="00DA6F0F">
        <w:t>postabsorptive</w:t>
      </w:r>
      <w:proofErr w:type="spellEnd"/>
      <w:r w:rsidRPr="00DA6F0F">
        <w:t xml:space="preserve"> state is due to increase in the glucagon/insulin ratio in blood. </w:t>
      </w:r>
    </w:p>
    <w:p w14:paraId="56032C18" w14:textId="00D7C471" w:rsidR="0024125E" w:rsidRDefault="00260B87" w:rsidP="0024125E">
      <w:pPr>
        <w:numPr>
          <w:ilvl w:val="1"/>
          <w:numId w:val="78"/>
        </w:numPr>
      </w:pPr>
      <w:r>
        <w:rPr>
          <w:noProof/>
          <w:lang w:eastAsia="en-US"/>
        </w:rPr>
        <w:drawing>
          <wp:inline distT="0" distB="0" distL="0" distR="0" wp14:anchorId="761BF4B5" wp14:editId="545526C1">
            <wp:extent cx="3771900" cy="380628"/>
            <wp:effectExtent l="0" t="0" r="0" b="635"/>
            <wp:docPr id="44049" name="Picture 44049" descr="Macintosh HD:Users:elisafuray:Desktop:Screen Shot 2013-04-02 at 11.04.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Macintosh HD:Users:elisafuray:Desktop:Screen Shot 2013-04-02 at 11.04.27 PM.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75249" cy="380966"/>
                    </a:xfrm>
                    <a:prstGeom prst="rect">
                      <a:avLst/>
                    </a:prstGeom>
                    <a:noFill/>
                    <a:ln>
                      <a:noFill/>
                    </a:ln>
                  </pic:spPr>
                </pic:pic>
              </a:graphicData>
            </a:graphic>
          </wp:inline>
        </w:drawing>
      </w:r>
    </w:p>
    <w:p w14:paraId="5C283495" w14:textId="7E7FF43E" w:rsidR="00313A00" w:rsidRDefault="00313A00" w:rsidP="00313A00">
      <w:pPr>
        <w:numPr>
          <w:ilvl w:val="2"/>
          <w:numId w:val="78"/>
        </w:numPr>
      </w:pPr>
      <w:r>
        <w:sym w:font="Symbol" w:char="F0AD"/>
      </w:r>
      <w:r>
        <w:t xml:space="preserve"> </w:t>
      </w:r>
      <w:proofErr w:type="gramStart"/>
      <w:r>
        <w:t>glucagon</w:t>
      </w:r>
      <w:proofErr w:type="gramEnd"/>
      <w:r>
        <w:t xml:space="preserve"> </w:t>
      </w:r>
      <w:r w:rsidRPr="00313A00">
        <w:t>inhibits insulin production directly on the beta cells</w:t>
      </w:r>
    </w:p>
    <w:p w14:paraId="17062540" w14:textId="510E0671" w:rsidR="00313A00" w:rsidRDefault="00313A00" w:rsidP="00313A00">
      <w:pPr>
        <w:numPr>
          <w:ilvl w:val="2"/>
          <w:numId w:val="78"/>
        </w:numPr>
      </w:pPr>
      <w:r>
        <w:t xml:space="preserve">Primarily EPI </w:t>
      </w:r>
      <w:r w:rsidRPr="00313A00">
        <w:t xml:space="preserve">(it plays a more important role than </w:t>
      </w:r>
      <w:proofErr w:type="spellStart"/>
      <w:r w:rsidRPr="00313A00">
        <w:t>norepi</w:t>
      </w:r>
      <w:proofErr w:type="spellEnd"/>
      <w:r w:rsidRPr="00313A00">
        <w:t>)</w:t>
      </w:r>
    </w:p>
    <w:p w14:paraId="760F9512" w14:textId="731C20AE" w:rsidR="00313A00" w:rsidRDefault="00313A00" w:rsidP="00313A00">
      <w:pPr>
        <w:numPr>
          <w:ilvl w:val="2"/>
          <w:numId w:val="78"/>
        </w:numPr>
      </w:pPr>
      <w:r>
        <w:t>Epinephrine decreases the amount of insulin directly. It also increases blood glucose via the alpha cells.</w:t>
      </w:r>
    </w:p>
    <w:p w14:paraId="596EB0F7" w14:textId="14F68139" w:rsidR="0024125E" w:rsidRDefault="0024125E" w:rsidP="00313A00">
      <w:pPr>
        <w:numPr>
          <w:ilvl w:val="2"/>
          <w:numId w:val="78"/>
        </w:numPr>
      </w:pPr>
      <w:proofErr w:type="gramStart"/>
      <w:r>
        <w:t>glucagon</w:t>
      </w:r>
      <w:proofErr w:type="gramEnd"/>
      <w:r>
        <w:t xml:space="preserve"> responding to </w:t>
      </w:r>
      <w:r>
        <w:sym w:font="Symbol" w:char="F0AF"/>
      </w:r>
      <w:r>
        <w:t xml:space="preserve"> blood glucose and insulin responding to </w:t>
      </w:r>
      <w:r>
        <w:sym w:font="Symbol" w:char="F0AD"/>
      </w:r>
      <w:r>
        <w:t xml:space="preserve"> blood glucose are the most important controllers </w:t>
      </w:r>
    </w:p>
    <w:p w14:paraId="7E8C457D" w14:textId="33098604" w:rsidR="00260B87" w:rsidRDefault="0024125E" w:rsidP="007E7AF5">
      <w:pPr>
        <w:numPr>
          <w:ilvl w:val="1"/>
          <w:numId w:val="78"/>
        </w:numPr>
      </w:pPr>
      <w:r>
        <w:t>Gluca</w:t>
      </w:r>
      <w:r w:rsidR="00DA6F0F" w:rsidRPr="00DA6F0F">
        <w:t xml:space="preserve">gon is </w:t>
      </w:r>
      <w:r>
        <w:sym w:font="Symbol" w:char="F0AF"/>
      </w:r>
      <w:proofErr w:type="gramStart"/>
      <w:r>
        <w:t xml:space="preserve"> </w:t>
      </w:r>
      <w:r w:rsidR="00DA6F0F" w:rsidRPr="00DA6F0F">
        <w:t xml:space="preserve"> by</w:t>
      </w:r>
      <w:proofErr w:type="gramEnd"/>
      <w:r w:rsidR="00DA6F0F" w:rsidRPr="00DA6F0F">
        <w:t xml:space="preserve"> </w:t>
      </w:r>
    </w:p>
    <w:p w14:paraId="10B17E19" w14:textId="565D2AEE" w:rsidR="00260B87" w:rsidRDefault="00DA6F0F" w:rsidP="00260B87">
      <w:pPr>
        <w:numPr>
          <w:ilvl w:val="2"/>
          <w:numId w:val="78"/>
        </w:numPr>
      </w:pPr>
      <w:proofErr w:type="spellStart"/>
      <w:proofErr w:type="gramStart"/>
      <w:r w:rsidRPr="00DA6F0F">
        <w:t>somatostatin</w:t>
      </w:r>
      <w:proofErr w:type="spellEnd"/>
      <w:proofErr w:type="gramEnd"/>
      <w:r w:rsidRPr="00DA6F0F">
        <w:t> </w:t>
      </w:r>
    </w:p>
    <w:p w14:paraId="07DCBDF6" w14:textId="4F44D4FC" w:rsidR="00260B87" w:rsidRDefault="00DA6F0F" w:rsidP="00260B87">
      <w:pPr>
        <w:numPr>
          <w:ilvl w:val="2"/>
          <w:numId w:val="78"/>
        </w:numPr>
      </w:pPr>
      <w:proofErr w:type="gramStart"/>
      <w:r w:rsidRPr="00DA6F0F">
        <w:t>insulin</w:t>
      </w:r>
      <w:proofErr w:type="gramEnd"/>
      <w:r w:rsidRPr="00DA6F0F">
        <w:t> </w:t>
      </w:r>
    </w:p>
    <w:p w14:paraId="029A8F86" w14:textId="63E7F092" w:rsidR="0024125E" w:rsidRDefault="00DA6F0F" w:rsidP="0024125E">
      <w:pPr>
        <w:numPr>
          <w:ilvl w:val="2"/>
          <w:numId w:val="78"/>
        </w:numPr>
      </w:pPr>
      <w:r w:rsidRPr="00DA6F0F">
        <w:t>FFA  </w:t>
      </w:r>
    </w:p>
    <w:p w14:paraId="5D594A80" w14:textId="77777777" w:rsidR="00A559A8" w:rsidRDefault="00A559A8" w:rsidP="00A559A8">
      <w:pPr>
        <w:numPr>
          <w:ilvl w:val="1"/>
          <w:numId w:val="78"/>
        </w:numPr>
      </w:pPr>
      <w:r>
        <w:t>GLUCAGON AND BLOOD GLUCOSE</w:t>
      </w:r>
    </w:p>
    <w:p w14:paraId="5D6D3F29" w14:textId="458C041D" w:rsidR="00A559A8" w:rsidRPr="00A559A8" w:rsidRDefault="00A559A8" w:rsidP="00A559A8">
      <w:pPr>
        <w:numPr>
          <w:ilvl w:val="2"/>
          <w:numId w:val="78"/>
        </w:numPr>
      </w:pPr>
      <w:r w:rsidRPr="00A559A8">
        <w:t>Glucagon</w:t>
      </w:r>
    </w:p>
    <w:p w14:paraId="431CECE6" w14:textId="37E19719" w:rsidR="00A559A8" w:rsidRPr="00A559A8" w:rsidRDefault="00A559A8" w:rsidP="00A559A8">
      <w:pPr>
        <w:numPr>
          <w:ilvl w:val="3"/>
          <w:numId w:val="78"/>
        </w:numPr>
      </w:pPr>
      <w:r w:rsidRPr="00A559A8">
        <w:t xml:space="preserve"> </w:t>
      </w:r>
      <w:r>
        <w:sym w:font="Symbol" w:char="F0AD"/>
      </w:r>
      <w:r>
        <w:t xml:space="preserve"> </w:t>
      </w:r>
      <w:proofErr w:type="spellStart"/>
      <w:proofErr w:type="gramStart"/>
      <w:r w:rsidRPr="00A559A8">
        <w:t>glycogenolysis</w:t>
      </w:r>
      <w:proofErr w:type="spellEnd"/>
      <w:proofErr w:type="gramEnd"/>
      <w:r w:rsidR="00313A00">
        <w:t>--</w:t>
      </w:r>
      <w:r w:rsidR="00313A00" w:rsidRPr="00313A00">
        <w:t xml:space="preserve"> Breaks down glycogen.</w:t>
      </w:r>
    </w:p>
    <w:p w14:paraId="47B907B3" w14:textId="469C80BB" w:rsidR="00A559A8" w:rsidRPr="00A559A8" w:rsidRDefault="00A559A8" w:rsidP="00A559A8">
      <w:pPr>
        <w:numPr>
          <w:ilvl w:val="3"/>
          <w:numId w:val="78"/>
        </w:numPr>
      </w:pPr>
      <w:r>
        <w:t xml:space="preserve">  </w:t>
      </w:r>
      <w:proofErr w:type="gramStart"/>
      <w:r w:rsidRPr="00A559A8">
        <w:t>increases</w:t>
      </w:r>
      <w:proofErr w:type="gramEnd"/>
      <w:r w:rsidRPr="00A559A8">
        <w:t xml:space="preserve"> gluconeogenesis</w:t>
      </w:r>
      <w:r w:rsidR="00313A00">
        <w:t>--</w:t>
      </w:r>
      <w:r w:rsidR="00313A00" w:rsidRPr="00313A00">
        <w:t xml:space="preserve"> Starts making glucose from proteins.</w:t>
      </w:r>
    </w:p>
    <w:p w14:paraId="20693732" w14:textId="3C744FD0" w:rsidR="00A559A8" w:rsidRPr="00A559A8" w:rsidRDefault="00A559A8" w:rsidP="00A559A8">
      <w:pPr>
        <w:numPr>
          <w:ilvl w:val="3"/>
          <w:numId w:val="78"/>
        </w:numPr>
      </w:pPr>
      <w:r>
        <w:t xml:space="preserve"> </w:t>
      </w:r>
      <w:r w:rsidRPr="00A559A8">
        <w:t xml:space="preserve"> </w:t>
      </w:r>
      <w:proofErr w:type="gramStart"/>
      <w:r w:rsidRPr="00A559A8">
        <w:t>inhibits</w:t>
      </w:r>
      <w:proofErr w:type="gramEnd"/>
      <w:r w:rsidRPr="00A559A8">
        <w:t xml:space="preserve"> glycogenesis</w:t>
      </w:r>
      <w:r w:rsidR="00313A00">
        <w:t>--</w:t>
      </w:r>
      <w:r w:rsidR="00313A00" w:rsidRPr="00313A00">
        <w:t xml:space="preserve"> Also limits making glycogen.</w:t>
      </w:r>
    </w:p>
    <w:p w14:paraId="7F77327B" w14:textId="48D68C9A" w:rsidR="00A559A8" w:rsidRPr="00A559A8" w:rsidRDefault="00A559A8" w:rsidP="00A559A8">
      <w:pPr>
        <w:numPr>
          <w:ilvl w:val="3"/>
          <w:numId w:val="78"/>
        </w:numPr>
      </w:pPr>
      <w:r>
        <w:t xml:space="preserve">  I</w:t>
      </w:r>
      <w:r w:rsidRPr="00A559A8">
        <w:t xml:space="preserve">ncreases </w:t>
      </w:r>
      <w:proofErr w:type="spellStart"/>
      <w:r w:rsidRPr="00A559A8">
        <w:t>ketogenesis</w:t>
      </w:r>
      <w:proofErr w:type="spellEnd"/>
      <w:r w:rsidR="00313A00">
        <w:t>--</w:t>
      </w:r>
      <w:r w:rsidR="00313A00" w:rsidRPr="00313A00">
        <w:t xml:space="preserve"> Starts breaking fats into glucose.</w:t>
      </w:r>
    </w:p>
    <w:p w14:paraId="1AD8972A" w14:textId="4BAB9B85" w:rsidR="00A559A8" w:rsidRPr="00A559A8" w:rsidRDefault="00A559A8" w:rsidP="00A559A8">
      <w:pPr>
        <w:numPr>
          <w:ilvl w:val="4"/>
          <w:numId w:val="78"/>
        </w:numPr>
      </w:pPr>
      <w:r w:rsidRPr="00A559A8">
        <w:t xml:space="preserve">  ~  </w:t>
      </w:r>
      <w:proofErr w:type="gramStart"/>
      <w:r w:rsidRPr="00A559A8">
        <w:t>glucose</w:t>
      </w:r>
      <w:proofErr w:type="gramEnd"/>
      <w:r w:rsidRPr="00A559A8">
        <w:t>-sparing action</w:t>
      </w:r>
    </w:p>
    <w:p w14:paraId="57765CC8" w14:textId="77777777" w:rsidR="00260B87" w:rsidRDefault="00260B87" w:rsidP="00260B87">
      <w:pPr>
        <w:numPr>
          <w:ilvl w:val="0"/>
          <w:numId w:val="78"/>
        </w:numPr>
      </w:pPr>
      <w:r w:rsidRPr="00DA6F0F">
        <w:t xml:space="preserve">ROLE OF AMINO ACIDS LEVELS IN BLOOD </w:t>
      </w:r>
    </w:p>
    <w:p w14:paraId="490DA2AB" w14:textId="72D24024" w:rsidR="00260B87" w:rsidRDefault="00260B87" w:rsidP="00260B87">
      <w:pPr>
        <w:numPr>
          <w:ilvl w:val="1"/>
          <w:numId w:val="78"/>
        </w:numPr>
      </w:pPr>
      <w:r w:rsidRPr="00DA6F0F">
        <w:t>1) ↑ amino acids -→ ↑ glucagon and ↑ insulin</w:t>
      </w:r>
    </w:p>
    <w:p w14:paraId="17EB2CB3" w14:textId="77777777" w:rsidR="00A559A8" w:rsidRDefault="00DA6F0F" w:rsidP="00260B87">
      <w:pPr>
        <w:numPr>
          <w:ilvl w:val="2"/>
          <w:numId w:val="78"/>
        </w:numPr>
      </w:pPr>
      <w:r w:rsidRPr="00DA6F0F">
        <w:t xml:space="preserve">Thus, mixed protein-carbohydrate meal </w:t>
      </w:r>
      <w:r w:rsidR="00A559A8">
        <w:t xml:space="preserve">(common) </w:t>
      </w:r>
      <w:r w:rsidRPr="00DA6F0F">
        <w:t>causes ↑ in both glucagon and insulin</w:t>
      </w:r>
      <w:r w:rsidR="00A559A8">
        <w:t xml:space="preserve"> release (this is a temporary stimulation)</w:t>
      </w:r>
    </w:p>
    <w:p w14:paraId="017EBA1D" w14:textId="11241CA7" w:rsidR="00A559A8" w:rsidRDefault="00A559A8" w:rsidP="00A559A8">
      <w:pPr>
        <w:numPr>
          <w:ilvl w:val="3"/>
          <w:numId w:val="78"/>
        </w:numPr>
      </w:pPr>
      <w:r>
        <w:t>W</w:t>
      </w:r>
      <w:r w:rsidR="00DA6F0F" w:rsidRPr="00DA6F0F">
        <w:t>ith the insulin increasing more since both increased amino acids and incre</w:t>
      </w:r>
      <w:r>
        <w:t>ased glucose stimulate insulin</w:t>
      </w:r>
    </w:p>
    <w:p w14:paraId="76CDADCF" w14:textId="16DD9D02" w:rsidR="00A559A8" w:rsidRDefault="00A559A8" w:rsidP="00A559A8">
      <w:pPr>
        <w:numPr>
          <w:ilvl w:val="3"/>
          <w:numId w:val="78"/>
        </w:numPr>
      </w:pPr>
      <w:r>
        <w:t>W</w:t>
      </w:r>
      <w:r w:rsidR="00DA6F0F" w:rsidRPr="00DA6F0F">
        <w:t xml:space="preserve">hile only increased </w:t>
      </w:r>
      <w:r>
        <w:t>amino acids stimulate glucagon.</w:t>
      </w:r>
    </w:p>
    <w:p w14:paraId="67498C45" w14:textId="12DEF153" w:rsidR="00DA6F0F" w:rsidRDefault="00DA6F0F" w:rsidP="00A559A8">
      <w:pPr>
        <w:numPr>
          <w:ilvl w:val="3"/>
          <w:numId w:val="78"/>
        </w:numPr>
      </w:pPr>
      <w:r w:rsidRPr="00DA6F0F">
        <w:t xml:space="preserve">The adaptive value of this is that the </w:t>
      </w:r>
      <w:r w:rsidR="00A559A8">
        <w:sym w:font="Symbol" w:char="F0AD"/>
      </w:r>
      <w:r w:rsidR="00A559A8">
        <w:t xml:space="preserve"> </w:t>
      </w:r>
      <w:r w:rsidRPr="00DA6F0F">
        <w:t xml:space="preserve">glucagon prevents the </w:t>
      </w:r>
      <w:r w:rsidR="00A559A8">
        <w:sym w:font="Symbol" w:char="F0AD"/>
      </w:r>
      <w:r w:rsidR="00A559A8">
        <w:t xml:space="preserve"> </w:t>
      </w:r>
      <w:r w:rsidRPr="00DA6F0F">
        <w:t xml:space="preserve">insulin </w:t>
      </w:r>
      <w:r w:rsidR="00A559A8">
        <w:t xml:space="preserve">(associated w/ the </w:t>
      </w:r>
      <w:r w:rsidR="00A559A8">
        <w:sym w:font="Symbol" w:char="F0AD"/>
      </w:r>
      <w:r w:rsidR="00A559A8">
        <w:t xml:space="preserve"> amino acids) </w:t>
      </w:r>
      <w:r w:rsidRPr="00DA6F0F">
        <w:t xml:space="preserve">from </w:t>
      </w:r>
      <w:proofErr w:type="spellStart"/>
      <w:r w:rsidRPr="00DA6F0F">
        <w:t>imbalancing</w:t>
      </w:r>
      <w:proofErr w:type="spellEnd"/>
      <w:r w:rsidRPr="00DA6F0F">
        <w:t xml:space="preserve"> blood glucose while the meal is processed. </w:t>
      </w:r>
    </w:p>
    <w:p w14:paraId="241763BF" w14:textId="754AB8F7" w:rsidR="00A559A8" w:rsidRDefault="00A559A8" w:rsidP="00A559A8">
      <w:pPr>
        <w:numPr>
          <w:ilvl w:val="4"/>
          <w:numId w:val="78"/>
        </w:numPr>
      </w:pPr>
      <w:r>
        <w:t xml:space="preserve">Prevents over action of insulin </w:t>
      </w:r>
    </w:p>
    <w:p w14:paraId="4EA6C4C8" w14:textId="299E2CE8" w:rsidR="00A559A8" w:rsidRDefault="00A559A8" w:rsidP="00A559A8">
      <w:pPr>
        <w:numPr>
          <w:ilvl w:val="3"/>
          <w:numId w:val="78"/>
        </w:numPr>
      </w:pPr>
      <w:r>
        <w:t xml:space="preserve">Also </w:t>
      </w:r>
      <w:r>
        <w:sym w:font="Symbol" w:char="F0AD"/>
      </w:r>
      <w:r>
        <w:t xml:space="preserve"> PSNS activity causes both insulin and glucagon release at the same time </w:t>
      </w:r>
    </w:p>
    <w:p w14:paraId="0DDCB62D" w14:textId="6ABEB072" w:rsidR="00A559A8" w:rsidRDefault="00A559A8" w:rsidP="00A559A8">
      <w:pPr>
        <w:numPr>
          <w:ilvl w:val="2"/>
          <w:numId w:val="78"/>
        </w:numPr>
      </w:pPr>
      <w:r>
        <w:t xml:space="preserve">If you eat a primarily protein meal both will still be released but if you have carb present you will get more </w:t>
      </w:r>
      <w:r>
        <w:sym w:font="Symbol" w:char="F0AD"/>
      </w:r>
      <w:r>
        <w:t xml:space="preserve"> in blood glucose. </w:t>
      </w:r>
    </w:p>
    <w:p w14:paraId="4969CAA3" w14:textId="2251D779" w:rsidR="00A559A8" w:rsidRPr="00DA6F0F" w:rsidRDefault="00A559A8" w:rsidP="00A559A8">
      <w:pPr>
        <w:numPr>
          <w:ilvl w:val="2"/>
          <w:numId w:val="78"/>
        </w:numPr>
      </w:pPr>
      <w:r>
        <w:t xml:space="preserve">You wont get both released when you eat just carb (will get </w:t>
      </w:r>
      <w:r>
        <w:sym w:font="Symbol" w:char="F0AD"/>
      </w:r>
      <w:r>
        <w:t xml:space="preserve"> insulin) </w:t>
      </w:r>
    </w:p>
    <w:p w14:paraId="1457908B" w14:textId="77777777" w:rsidR="00260B87" w:rsidRDefault="00260B87" w:rsidP="007E7AF5">
      <w:pPr>
        <w:pStyle w:val="ListParagraph"/>
        <w:numPr>
          <w:ilvl w:val="0"/>
          <w:numId w:val="78"/>
        </w:numPr>
      </w:pPr>
      <w:r>
        <w:t>INSULIN-GLUCAGON INTERACTION</w:t>
      </w:r>
    </w:p>
    <w:p w14:paraId="0B971EAB" w14:textId="7E50EF7F" w:rsidR="00DA6F0F" w:rsidRPr="00DA6F0F" w:rsidRDefault="00DA6F0F" w:rsidP="00260B87">
      <w:pPr>
        <w:pStyle w:val="ListParagraph"/>
        <w:numPr>
          <w:ilvl w:val="1"/>
          <w:numId w:val="78"/>
        </w:numPr>
      </w:pPr>
      <w:r w:rsidRPr="00DA6F0F">
        <w:t>In pancreas:</w:t>
      </w:r>
    </w:p>
    <w:p w14:paraId="74E5D60B" w14:textId="3BC851EF" w:rsidR="00260B87" w:rsidRDefault="00A559A8" w:rsidP="00260B87">
      <w:pPr>
        <w:pStyle w:val="ListParagraph"/>
        <w:numPr>
          <w:ilvl w:val="2"/>
          <w:numId w:val="78"/>
        </w:numPr>
      </w:pPr>
      <w:r>
        <w:t xml:space="preserve">Insulin inhibits </w:t>
      </w:r>
      <w:r>
        <w:sym w:font="Symbol" w:char="F061"/>
      </w:r>
      <w:r>
        <w:t xml:space="preserve"> </w:t>
      </w:r>
      <w:r w:rsidR="00DA6F0F" w:rsidRPr="00DA6F0F">
        <w:t>cells, thereby limiting</w:t>
      </w:r>
      <w:r w:rsidR="00260B87">
        <w:t xml:space="preserve"> glucagon release.</w:t>
      </w:r>
    </w:p>
    <w:p w14:paraId="3351DE91" w14:textId="6D1AE4CC" w:rsidR="00A559A8" w:rsidRDefault="00A559A8" w:rsidP="00A559A8">
      <w:pPr>
        <w:pStyle w:val="ListParagraph"/>
        <w:numPr>
          <w:ilvl w:val="3"/>
          <w:numId w:val="78"/>
        </w:numPr>
      </w:pPr>
      <w:r>
        <w:t xml:space="preserve">Glucagon can inhibit insulin release directly from the </w:t>
      </w:r>
      <w:r>
        <w:sym w:font="Symbol" w:char="F062"/>
      </w:r>
      <w:r>
        <w:t xml:space="preserve"> cells </w:t>
      </w:r>
    </w:p>
    <w:p w14:paraId="3F80334E" w14:textId="30515B23" w:rsidR="00DA6F0F" w:rsidRPr="00DA6F0F" w:rsidRDefault="00DA6F0F" w:rsidP="00260B87">
      <w:pPr>
        <w:pStyle w:val="ListParagraph"/>
        <w:numPr>
          <w:ilvl w:val="1"/>
          <w:numId w:val="78"/>
        </w:numPr>
      </w:pPr>
      <w:r w:rsidRPr="00DA6F0F">
        <w:t>In liver:</w:t>
      </w:r>
    </w:p>
    <w:p w14:paraId="74984F4B" w14:textId="77777777" w:rsidR="00A559A8" w:rsidRDefault="00DA6F0F" w:rsidP="00260B87">
      <w:pPr>
        <w:pStyle w:val="ListParagraph"/>
        <w:numPr>
          <w:ilvl w:val="2"/>
          <w:numId w:val="78"/>
        </w:numPr>
      </w:pPr>
      <w:r w:rsidRPr="00DA6F0F">
        <w:t xml:space="preserve">Insulin affects only previously </w:t>
      </w:r>
      <w:r w:rsidR="00A559A8">
        <w:t xml:space="preserve">glucagon-activated cells </w:t>
      </w:r>
    </w:p>
    <w:p w14:paraId="343CFF1E" w14:textId="2D2B2447" w:rsidR="00DA6F0F" w:rsidRPr="00DA6F0F" w:rsidRDefault="00DA6F0F" w:rsidP="00A559A8">
      <w:pPr>
        <w:pStyle w:val="ListParagraph"/>
        <w:numPr>
          <w:ilvl w:val="3"/>
          <w:numId w:val="78"/>
        </w:numPr>
      </w:pPr>
      <w:proofErr w:type="gramStart"/>
      <w:r w:rsidRPr="00DA6F0F">
        <w:t>insulin</w:t>
      </w:r>
      <w:proofErr w:type="gramEnd"/>
      <w:r w:rsidRPr="00DA6F0F">
        <w:t xml:space="preserve"> is a counter-regulator of glucagon rather than </w:t>
      </w:r>
      <w:r w:rsidR="00A559A8">
        <w:t>a primary regulator of glucose</w:t>
      </w:r>
      <w:r w:rsidR="00A559A8">
        <w:sym w:font="Wingdings" w:char="F0DF"/>
      </w:r>
      <w:r w:rsidR="00A559A8">
        <w:t xml:space="preserve">controversial point </w:t>
      </w:r>
    </w:p>
    <w:p w14:paraId="295D45E4" w14:textId="77777777" w:rsidR="00260B87" w:rsidRDefault="00260B87" w:rsidP="00260B87">
      <w:pPr>
        <w:rPr>
          <w:b/>
          <w:bCs/>
        </w:rPr>
      </w:pPr>
    </w:p>
    <w:p w14:paraId="0ECDAF83" w14:textId="77777777" w:rsidR="00DA6F0F" w:rsidRPr="00260B87" w:rsidRDefault="00DA6F0F" w:rsidP="00260B87">
      <w:pPr>
        <w:jc w:val="center"/>
        <w:rPr>
          <w:u w:val="single"/>
        </w:rPr>
      </w:pPr>
      <w:r w:rsidRPr="00260B87">
        <w:rPr>
          <w:b/>
          <w:bCs/>
          <w:u w:val="single"/>
        </w:rPr>
        <w:t>OTHER HORMONES REGULATING METABOLISM</w:t>
      </w:r>
    </w:p>
    <w:p w14:paraId="03D2EB37" w14:textId="77777777" w:rsidR="00DA6F0F" w:rsidRPr="00DA6F0F" w:rsidRDefault="00DA6F0F" w:rsidP="00DA6F0F">
      <w:pPr>
        <w:numPr>
          <w:ilvl w:val="0"/>
          <w:numId w:val="78"/>
        </w:numPr>
      </w:pPr>
      <w:r w:rsidRPr="00DA6F0F">
        <w:t xml:space="preserve">EPINEPHRINE </w:t>
      </w:r>
    </w:p>
    <w:p w14:paraId="4D96606A" w14:textId="312FDA6F" w:rsidR="00DA6F0F" w:rsidRPr="00DA6F0F" w:rsidRDefault="00DA6F0F" w:rsidP="00DA6F0F">
      <w:pPr>
        <w:numPr>
          <w:ilvl w:val="1"/>
          <w:numId w:val="78"/>
        </w:numPr>
      </w:pPr>
      <w:r w:rsidRPr="00DA6F0F">
        <w:t>E</w:t>
      </w:r>
      <w:r w:rsidR="00A559A8">
        <w:t xml:space="preserve">pinephrine causes </w:t>
      </w:r>
      <w:r w:rsidR="00A559A8">
        <w:sym w:font="Symbol" w:char="F0AD"/>
      </w:r>
      <w:r w:rsidR="00A559A8">
        <w:t xml:space="preserve"> </w:t>
      </w:r>
      <w:r w:rsidRPr="00DA6F0F">
        <w:t xml:space="preserve">blood glucose via </w:t>
      </w:r>
    </w:p>
    <w:p w14:paraId="1CFDAEA2" w14:textId="4344BDBB" w:rsidR="00DA6F0F" w:rsidRPr="00DA6F0F" w:rsidRDefault="00DA6F0F" w:rsidP="00DA6F0F">
      <w:pPr>
        <w:numPr>
          <w:ilvl w:val="2"/>
          <w:numId w:val="78"/>
        </w:numPr>
      </w:pPr>
      <w:proofErr w:type="spellStart"/>
      <w:r w:rsidRPr="00DA6F0F">
        <w:t>Glycogenolysis</w:t>
      </w:r>
      <w:proofErr w:type="spellEnd"/>
      <w:r w:rsidRPr="00DA6F0F">
        <w:t xml:space="preserve"> </w:t>
      </w:r>
    </w:p>
    <w:p w14:paraId="4B213473" w14:textId="3F2F7B96" w:rsidR="00DA6F0F" w:rsidRPr="00DA6F0F" w:rsidRDefault="00DA6F0F" w:rsidP="00DA6F0F">
      <w:pPr>
        <w:numPr>
          <w:ilvl w:val="2"/>
          <w:numId w:val="78"/>
        </w:numPr>
      </w:pPr>
      <w:r w:rsidRPr="00DA6F0F">
        <w:t xml:space="preserve">Gluconeogenesis </w:t>
      </w:r>
    </w:p>
    <w:p w14:paraId="53E5F113" w14:textId="73BE9EB5" w:rsidR="00DA6F0F" w:rsidRPr="00DA6F0F" w:rsidRDefault="00DA6F0F" w:rsidP="00DA6F0F">
      <w:pPr>
        <w:numPr>
          <w:ilvl w:val="2"/>
          <w:numId w:val="78"/>
        </w:numPr>
      </w:pPr>
      <w:r w:rsidRPr="00DA6F0F">
        <w:t xml:space="preserve">Lipolysis </w:t>
      </w:r>
      <w:r w:rsidR="00A559A8">
        <w:t xml:space="preserve">–stimulates FFA production </w:t>
      </w:r>
    </w:p>
    <w:p w14:paraId="375E42D0" w14:textId="23725195" w:rsidR="00DA6F0F" w:rsidRPr="00DA6F0F" w:rsidRDefault="00DA6F0F" w:rsidP="00DA6F0F">
      <w:pPr>
        <w:numPr>
          <w:ilvl w:val="2"/>
          <w:numId w:val="78"/>
        </w:numPr>
      </w:pPr>
      <w:r w:rsidRPr="00DA6F0F">
        <w:t xml:space="preserve">Inhibiting insulin release </w:t>
      </w:r>
    </w:p>
    <w:p w14:paraId="36360865" w14:textId="73B073C7" w:rsidR="00DA6F0F" w:rsidRPr="00DA6F0F" w:rsidRDefault="00DA6F0F" w:rsidP="00DA6F0F">
      <w:pPr>
        <w:numPr>
          <w:ilvl w:val="2"/>
          <w:numId w:val="78"/>
        </w:numPr>
      </w:pPr>
      <w:r w:rsidRPr="00DA6F0F">
        <w:t xml:space="preserve">Simulating glucagon release </w:t>
      </w:r>
    </w:p>
    <w:p w14:paraId="72DB698E" w14:textId="77777777" w:rsidR="00A559A8" w:rsidRDefault="00DA6F0F" w:rsidP="00DA6F0F">
      <w:pPr>
        <w:numPr>
          <w:ilvl w:val="1"/>
          <w:numId w:val="78"/>
        </w:numPr>
      </w:pPr>
      <w:r w:rsidRPr="00DA6F0F">
        <w:t xml:space="preserve">Sympathetic nerve stimulation </w:t>
      </w:r>
    </w:p>
    <w:p w14:paraId="51ECD492" w14:textId="50404791" w:rsidR="00DA6F0F" w:rsidRPr="00DA6F0F" w:rsidRDefault="00DA6F0F" w:rsidP="00A559A8">
      <w:pPr>
        <w:numPr>
          <w:ilvl w:val="2"/>
          <w:numId w:val="78"/>
        </w:numPr>
      </w:pPr>
      <w:proofErr w:type="gramStart"/>
      <w:r w:rsidRPr="00DA6F0F">
        <w:t>directly</w:t>
      </w:r>
      <w:proofErr w:type="gramEnd"/>
      <w:r w:rsidRPr="00DA6F0F">
        <w:t xml:space="preserve"> stimulates liver and adipose tissue</w:t>
      </w:r>
      <w:r w:rsidR="00A559A8">
        <w:t xml:space="preserve"> (causing </w:t>
      </w:r>
      <w:r w:rsidR="00A559A8">
        <w:sym w:font="Symbol" w:char="F0AD"/>
      </w:r>
      <w:r w:rsidR="00A559A8">
        <w:t xml:space="preserve"> FFA and </w:t>
      </w:r>
      <w:r w:rsidR="00A559A8">
        <w:sym w:font="Symbol" w:char="F0AD"/>
      </w:r>
      <w:r w:rsidR="00A559A8">
        <w:t xml:space="preserve"> glucose)</w:t>
      </w:r>
      <w:r w:rsidRPr="00DA6F0F">
        <w:t xml:space="preserve">, with </w:t>
      </w:r>
      <w:r w:rsidR="00A559A8">
        <w:t xml:space="preserve">the </w:t>
      </w:r>
      <w:r w:rsidRPr="00DA6F0F">
        <w:t xml:space="preserve">same effects as epinephrine. </w:t>
      </w:r>
    </w:p>
    <w:p w14:paraId="05A3C2A1" w14:textId="77777777" w:rsidR="00DA6F0F" w:rsidRPr="00DA6F0F" w:rsidRDefault="00DA6F0F" w:rsidP="00DA6F0F">
      <w:pPr>
        <w:numPr>
          <w:ilvl w:val="0"/>
          <w:numId w:val="78"/>
        </w:numPr>
      </w:pPr>
      <w:r w:rsidRPr="00DA6F0F">
        <w:t xml:space="preserve">CORTISOL </w:t>
      </w:r>
    </w:p>
    <w:p w14:paraId="766E48F1" w14:textId="22736D9D" w:rsidR="00DA6F0F" w:rsidRPr="00DA6F0F" w:rsidRDefault="00A559A8" w:rsidP="00DA6F0F">
      <w:pPr>
        <w:numPr>
          <w:ilvl w:val="1"/>
          <w:numId w:val="78"/>
        </w:numPr>
      </w:pPr>
      <w:r>
        <w:t xml:space="preserve">Normal levels are permissive (allowing the action of other hormones) </w:t>
      </w:r>
    </w:p>
    <w:p w14:paraId="7FF13710" w14:textId="072421CF" w:rsidR="00DA6F0F" w:rsidRDefault="00A559A8" w:rsidP="00DA6F0F">
      <w:pPr>
        <w:numPr>
          <w:ilvl w:val="1"/>
          <w:numId w:val="78"/>
        </w:numPr>
      </w:pPr>
      <w:r>
        <w:sym w:font="Symbol" w:char="F0AD"/>
      </w:r>
      <w:r>
        <w:t xml:space="preserve"> </w:t>
      </w:r>
      <w:r w:rsidR="00DA6F0F" w:rsidRPr="00DA6F0F">
        <w:t xml:space="preserve"> </w:t>
      </w:r>
      <w:proofErr w:type="gramStart"/>
      <w:r w:rsidR="00DA6F0F" w:rsidRPr="00DA6F0F">
        <w:t>cortisol</w:t>
      </w:r>
      <w:proofErr w:type="gramEnd"/>
      <w:r w:rsidR="00DA6F0F" w:rsidRPr="00DA6F0F">
        <w:t xml:space="preserve"> (as in certain diseases and stress) causes </w:t>
      </w:r>
      <w:r>
        <w:sym w:font="Symbol" w:char="F0AD"/>
      </w:r>
      <w:r>
        <w:t xml:space="preserve"> </w:t>
      </w:r>
      <w:r w:rsidR="00DA6F0F" w:rsidRPr="00DA6F0F">
        <w:t xml:space="preserve"> blood levels of amino  acids, glucose and fatty acids. </w:t>
      </w:r>
    </w:p>
    <w:p w14:paraId="4D065B2B" w14:textId="7A149C57" w:rsidR="00A559A8" w:rsidRDefault="00A559A8" w:rsidP="00A559A8">
      <w:pPr>
        <w:numPr>
          <w:ilvl w:val="2"/>
          <w:numId w:val="78"/>
        </w:numPr>
      </w:pPr>
      <w:r>
        <w:t xml:space="preserve">Very catabolic hormone—pulls stored fuels out and puts them into the blood </w:t>
      </w:r>
    </w:p>
    <w:p w14:paraId="53BAB246" w14:textId="48EBF7B7" w:rsidR="00313A00" w:rsidRPr="00DA6F0F" w:rsidRDefault="00313A00" w:rsidP="00313A00">
      <w:pPr>
        <w:numPr>
          <w:ilvl w:val="2"/>
          <w:numId w:val="78"/>
        </w:numPr>
      </w:pPr>
      <w:r w:rsidRPr="00313A00">
        <w:t>In chronic stress conditions, it will come into play as a catabolic hormone and that's when you'll see these effects</w:t>
      </w:r>
    </w:p>
    <w:p w14:paraId="63DA6835" w14:textId="23D96D84" w:rsidR="00DA6F0F" w:rsidRPr="00DA6F0F" w:rsidRDefault="00DA6F0F" w:rsidP="00DA6F0F">
      <w:pPr>
        <w:numPr>
          <w:ilvl w:val="1"/>
          <w:numId w:val="78"/>
        </w:numPr>
      </w:pPr>
      <w:r w:rsidRPr="00DA6F0F">
        <w:t>Prolonged high levels of cortisol causes symptoms</w:t>
      </w:r>
      <w:r w:rsidR="00A559A8">
        <w:t xml:space="preserve"> similar to insulin deficiency b/c cortisol is catabolic it will stimulate removal of stored fueled and putting them into the blood. Insulin being anabolic will do the opposite of this so a deficiency of this will cause a catabolic state. </w:t>
      </w:r>
    </w:p>
    <w:p w14:paraId="4CDC9BC9" w14:textId="59605596" w:rsidR="00DA6F0F" w:rsidRDefault="00DA6F0F" w:rsidP="00DA6F0F">
      <w:pPr>
        <w:numPr>
          <w:ilvl w:val="1"/>
          <w:numId w:val="78"/>
        </w:numPr>
      </w:pPr>
      <w:r w:rsidRPr="00DA6F0F">
        <w:t xml:space="preserve">Fasting in person with normal cortisol does </w:t>
      </w:r>
      <w:r w:rsidR="00A559A8">
        <w:t>NOT</w:t>
      </w:r>
      <w:r w:rsidRPr="00DA6F0F">
        <w:t xml:space="preserve"> produce hypoglycemia, but fasting by cortisol-  </w:t>
      </w:r>
      <w:r w:rsidR="00270EC3">
        <w:t xml:space="preserve">deficient person can cause </w:t>
      </w:r>
      <w:proofErr w:type="gramStart"/>
      <w:r w:rsidR="00270EC3">
        <w:t xml:space="preserve">life </w:t>
      </w:r>
      <w:r w:rsidRPr="00DA6F0F">
        <w:t>threatening</w:t>
      </w:r>
      <w:proofErr w:type="gramEnd"/>
      <w:r w:rsidRPr="00DA6F0F">
        <w:t xml:space="preserve"> hypoglycemia. </w:t>
      </w:r>
    </w:p>
    <w:p w14:paraId="0C83D0B4" w14:textId="734C8CC8" w:rsidR="00A559A8" w:rsidRPr="00DA6F0F" w:rsidRDefault="00270EC3" w:rsidP="00A559A8">
      <w:pPr>
        <w:numPr>
          <w:ilvl w:val="2"/>
          <w:numId w:val="78"/>
        </w:numPr>
      </w:pPr>
      <w:r>
        <w:t xml:space="preserve">This is pointing out the fact that cortisol isn’t playing a major role in metabolic function, in altered states like fasting and you don't have cortisol to pull stored fuels out to be used your going to have </w:t>
      </w:r>
      <w:proofErr w:type="gramStart"/>
      <w:r>
        <w:t>hypoglycemia which</w:t>
      </w:r>
      <w:proofErr w:type="gramEnd"/>
      <w:r>
        <w:t xml:space="preserve"> can be severe. </w:t>
      </w:r>
    </w:p>
    <w:p w14:paraId="46514264" w14:textId="77777777" w:rsidR="00DA6F0F" w:rsidRPr="00DA6F0F" w:rsidRDefault="00DA6F0F" w:rsidP="00DA6F0F">
      <w:pPr>
        <w:numPr>
          <w:ilvl w:val="0"/>
          <w:numId w:val="78"/>
        </w:numPr>
      </w:pPr>
      <w:r w:rsidRPr="00DA6F0F">
        <w:t xml:space="preserve">GROWTH HORMONE </w:t>
      </w:r>
    </w:p>
    <w:p w14:paraId="29DAAD3D" w14:textId="77777777" w:rsidR="00260B87" w:rsidRDefault="00DA6F0F" w:rsidP="00260B87">
      <w:pPr>
        <w:pStyle w:val="ListParagraph"/>
        <w:numPr>
          <w:ilvl w:val="1"/>
          <w:numId w:val="78"/>
        </w:numPr>
      </w:pPr>
      <w:r w:rsidRPr="00DA6F0F">
        <w:t>Normally plays minor role in metabolic homeostasis</w:t>
      </w:r>
      <w:r w:rsidR="00260B87">
        <w:t xml:space="preserve"> </w:t>
      </w:r>
    </w:p>
    <w:p w14:paraId="3C7DC9A5" w14:textId="77777777" w:rsidR="00016C0F" w:rsidRDefault="00016C0F" w:rsidP="00260B87">
      <w:pPr>
        <w:pStyle w:val="ListParagraph"/>
        <w:numPr>
          <w:ilvl w:val="2"/>
          <w:numId w:val="78"/>
        </w:numPr>
      </w:pPr>
      <w:r>
        <w:t>E</w:t>
      </w:r>
      <w:r w:rsidR="00DA6F0F" w:rsidRPr="00DA6F0F">
        <w:t xml:space="preserve">xceptions: </w:t>
      </w:r>
    </w:p>
    <w:p w14:paraId="6676A416" w14:textId="1E09DF75" w:rsidR="00016C0F" w:rsidRDefault="00016C0F" w:rsidP="00016C0F">
      <w:pPr>
        <w:pStyle w:val="ListParagraph"/>
        <w:numPr>
          <w:ilvl w:val="3"/>
          <w:numId w:val="78"/>
        </w:numPr>
      </w:pPr>
      <w:r>
        <w:t xml:space="preserve">Some </w:t>
      </w:r>
      <w:r w:rsidR="00DA6F0F" w:rsidRPr="00DA6F0F">
        <w:t>dis</w:t>
      </w:r>
      <w:r>
        <w:t>ease</w:t>
      </w:r>
    </w:p>
    <w:p w14:paraId="35247465" w14:textId="4B1F1144" w:rsidR="00016C0F" w:rsidRDefault="00016C0F" w:rsidP="00016C0F">
      <w:pPr>
        <w:pStyle w:val="ListParagraph"/>
        <w:numPr>
          <w:ilvl w:val="3"/>
          <w:numId w:val="78"/>
        </w:numPr>
      </w:pPr>
      <w:r>
        <w:t>GH abuse</w:t>
      </w:r>
    </w:p>
    <w:p w14:paraId="69EC2EB4" w14:textId="7AB68118" w:rsidR="00260B87" w:rsidRDefault="00016C0F" w:rsidP="00016C0F">
      <w:pPr>
        <w:pStyle w:val="ListParagraph"/>
        <w:numPr>
          <w:ilvl w:val="3"/>
          <w:numId w:val="78"/>
        </w:numPr>
      </w:pPr>
      <w:r>
        <w:t>A</w:t>
      </w:r>
      <w:r w:rsidR="00260B87">
        <w:t>fter a meal</w:t>
      </w:r>
    </w:p>
    <w:p w14:paraId="04C33298" w14:textId="24C8A268" w:rsidR="00DA6F0F" w:rsidRPr="00DA6F0F" w:rsidRDefault="00DA6F0F" w:rsidP="00260B87">
      <w:pPr>
        <w:pStyle w:val="ListParagraph"/>
        <w:numPr>
          <w:ilvl w:val="1"/>
          <w:numId w:val="78"/>
        </w:numPr>
      </w:pPr>
      <w:r w:rsidRPr="00DA6F0F">
        <w:t>High levels of growth hormone</w:t>
      </w:r>
    </w:p>
    <w:p w14:paraId="0B08D677" w14:textId="77777777" w:rsidR="00260B87" w:rsidRDefault="00260B87" w:rsidP="00260B87">
      <w:pPr>
        <w:pStyle w:val="ListParagraph"/>
        <w:numPr>
          <w:ilvl w:val="2"/>
          <w:numId w:val="78"/>
        </w:numPr>
      </w:pPr>
      <w:r>
        <w:sym w:font="Symbol" w:char="F0AD"/>
      </w:r>
      <w:r>
        <w:t xml:space="preserve"> Blood glucose</w:t>
      </w:r>
    </w:p>
    <w:p w14:paraId="4F78A418" w14:textId="7BC3AFFC" w:rsidR="00DA6F0F" w:rsidRDefault="00DA6F0F" w:rsidP="00260B87">
      <w:pPr>
        <w:pStyle w:val="ListParagraph"/>
        <w:numPr>
          <w:ilvl w:val="2"/>
          <w:numId w:val="78"/>
        </w:numPr>
      </w:pPr>
      <w:r w:rsidRPr="00DA6F0F">
        <w:t>Mobilizes lipids (requires permissive action of cortisol</w:t>
      </w:r>
      <w:r w:rsidR="00016C0F">
        <w:t xml:space="preserve"> in adipose tissue</w:t>
      </w:r>
      <w:r w:rsidRPr="00DA6F0F">
        <w:t>)</w:t>
      </w:r>
    </w:p>
    <w:p w14:paraId="46835CE6" w14:textId="1F8AFE40" w:rsidR="00016C0F" w:rsidRPr="00DA6F0F" w:rsidRDefault="00016C0F" w:rsidP="00016C0F">
      <w:pPr>
        <w:pStyle w:val="ListParagraph"/>
        <w:numPr>
          <w:ilvl w:val="3"/>
          <w:numId w:val="78"/>
        </w:numPr>
      </w:pPr>
      <w:r>
        <w:t xml:space="preserve">GH is strongly </w:t>
      </w:r>
      <w:proofErr w:type="spellStart"/>
      <w:r>
        <w:t>lipolytic</w:t>
      </w:r>
      <w:proofErr w:type="spellEnd"/>
      <w:r w:rsidR="00313A00">
        <w:t xml:space="preserve"> just need cortisol to work </w:t>
      </w:r>
      <w:r>
        <w:t xml:space="preserve"> </w:t>
      </w:r>
    </w:p>
    <w:p w14:paraId="0D2202AD" w14:textId="77777777" w:rsidR="00260B87" w:rsidRDefault="00260B87" w:rsidP="00260B87">
      <w:pPr>
        <w:rPr>
          <w:b/>
          <w:bCs/>
        </w:rPr>
      </w:pPr>
    </w:p>
    <w:p w14:paraId="32489DC4" w14:textId="77777777" w:rsidR="00313A00" w:rsidRDefault="00313A00" w:rsidP="00260B87">
      <w:pPr>
        <w:rPr>
          <w:b/>
          <w:bCs/>
        </w:rPr>
      </w:pPr>
    </w:p>
    <w:p w14:paraId="623C135E" w14:textId="77777777" w:rsidR="00DA6F0F" w:rsidRDefault="00DA6F0F" w:rsidP="00260B87">
      <w:pPr>
        <w:jc w:val="center"/>
        <w:rPr>
          <w:b/>
          <w:bCs/>
          <w:u w:val="single"/>
        </w:rPr>
      </w:pPr>
      <w:r w:rsidRPr="00260B87">
        <w:rPr>
          <w:b/>
          <w:bCs/>
          <w:u w:val="single"/>
        </w:rPr>
        <w:t>FUEL TYPE AND HORMONE RESPONSES</w:t>
      </w:r>
    </w:p>
    <w:p w14:paraId="651D2FEC" w14:textId="77777777" w:rsidR="00260B87" w:rsidRPr="00260B87" w:rsidRDefault="00260B87" w:rsidP="00260B87">
      <w:pPr>
        <w:jc w:val="center"/>
        <w:rPr>
          <w:u w:val="single"/>
        </w:rPr>
      </w:pPr>
    </w:p>
    <w:tbl>
      <w:tblPr>
        <w:tblStyle w:val="TableGrid"/>
        <w:tblW w:w="0" w:type="auto"/>
        <w:jc w:val="center"/>
        <w:tblLook w:val="04A0" w:firstRow="1" w:lastRow="0" w:firstColumn="1" w:lastColumn="0" w:noHBand="0" w:noVBand="1"/>
      </w:tblPr>
      <w:tblGrid>
        <w:gridCol w:w="1594"/>
        <w:gridCol w:w="2975"/>
        <w:gridCol w:w="4369"/>
        <w:gridCol w:w="2078"/>
      </w:tblGrid>
      <w:tr w:rsidR="00016C0F" w14:paraId="7FE5F645" w14:textId="77777777" w:rsidTr="00016C0F">
        <w:trPr>
          <w:jc w:val="center"/>
        </w:trPr>
        <w:tc>
          <w:tcPr>
            <w:tcW w:w="0" w:type="auto"/>
            <w:vMerge w:val="restart"/>
            <w:shd w:val="clear" w:color="auto" w:fill="C2D69B" w:themeFill="accent3" w:themeFillTint="99"/>
            <w:vAlign w:val="center"/>
          </w:tcPr>
          <w:p w14:paraId="2BE7D097" w14:textId="232FD9F7" w:rsidR="00260B87" w:rsidRPr="00260B87" w:rsidRDefault="00260B87" w:rsidP="00260B87">
            <w:pPr>
              <w:jc w:val="center"/>
              <w:rPr>
                <w:b/>
              </w:rPr>
            </w:pPr>
            <w:r w:rsidRPr="00260B87">
              <w:rPr>
                <w:b/>
              </w:rPr>
              <w:t>FUEL INGESTED</w:t>
            </w:r>
          </w:p>
        </w:tc>
        <w:tc>
          <w:tcPr>
            <w:tcW w:w="0" w:type="auto"/>
            <w:gridSpan w:val="3"/>
            <w:shd w:val="clear" w:color="auto" w:fill="C2D69B" w:themeFill="accent3" w:themeFillTint="99"/>
          </w:tcPr>
          <w:p w14:paraId="5ACCDA77" w14:textId="2CD2E998" w:rsidR="00260B87" w:rsidRPr="00260B87" w:rsidRDefault="00260B87" w:rsidP="00260B87">
            <w:pPr>
              <w:jc w:val="center"/>
              <w:rPr>
                <w:b/>
              </w:rPr>
            </w:pPr>
            <w:r w:rsidRPr="00260B87">
              <w:rPr>
                <w:b/>
              </w:rPr>
              <w:t>HORMONE RESPONSE</w:t>
            </w:r>
          </w:p>
        </w:tc>
      </w:tr>
      <w:tr w:rsidR="00016C0F" w14:paraId="2F0AD178" w14:textId="77777777" w:rsidTr="00016C0F">
        <w:trPr>
          <w:jc w:val="center"/>
        </w:trPr>
        <w:tc>
          <w:tcPr>
            <w:tcW w:w="0" w:type="auto"/>
            <w:vMerge/>
            <w:shd w:val="clear" w:color="auto" w:fill="C2D69B" w:themeFill="accent3" w:themeFillTint="99"/>
          </w:tcPr>
          <w:p w14:paraId="3425BC9D" w14:textId="77777777" w:rsidR="00260B87" w:rsidRPr="00260B87" w:rsidRDefault="00260B87" w:rsidP="00260B87">
            <w:pPr>
              <w:jc w:val="center"/>
              <w:rPr>
                <w:b/>
              </w:rPr>
            </w:pPr>
          </w:p>
        </w:tc>
        <w:tc>
          <w:tcPr>
            <w:tcW w:w="0" w:type="auto"/>
            <w:shd w:val="clear" w:color="auto" w:fill="B8CCE4" w:themeFill="accent1" w:themeFillTint="66"/>
          </w:tcPr>
          <w:p w14:paraId="26C19D24" w14:textId="325832F4" w:rsidR="00260B87" w:rsidRPr="00260B87" w:rsidRDefault="00260B87" w:rsidP="00260B87">
            <w:pPr>
              <w:jc w:val="center"/>
              <w:rPr>
                <w:b/>
              </w:rPr>
            </w:pPr>
            <w:r>
              <w:rPr>
                <w:b/>
              </w:rPr>
              <w:t>GH</w:t>
            </w:r>
          </w:p>
        </w:tc>
        <w:tc>
          <w:tcPr>
            <w:tcW w:w="0" w:type="auto"/>
            <w:shd w:val="clear" w:color="auto" w:fill="B8CCE4" w:themeFill="accent1" w:themeFillTint="66"/>
          </w:tcPr>
          <w:p w14:paraId="6CB63A34" w14:textId="7CA78019" w:rsidR="00260B87" w:rsidRPr="00260B87" w:rsidRDefault="00260B87" w:rsidP="00260B87">
            <w:pPr>
              <w:jc w:val="center"/>
              <w:rPr>
                <w:b/>
              </w:rPr>
            </w:pPr>
            <w:r>
              <w:rPr>
                <w:b/>
              </w:rPr>
              <w:t>IGF-1</w:t>
            </w:r>
          </w:p>
        </w:tc>
        <w:tc>
          <w:tcPr>
            <w:tcW w:w="0" w:type="auto"/>
            <w:shd w:val="clear" w:color="auto" w:fill="B8CCE4" w:themeFill="accent1" w:themeFillTint="66"/>
          </w:tcPr>
          <w:p w14:paraId="25E3CBB6" w14:textId="40EA2788" w:rsidR="00260B87" w:rsidRPr="00260B87" w:rsidRDefault="00260B87" w:rsidP="00260B87">
            <w:pPr>
              <w:jc w:val="center"/>
              <w:rPr>
                <w:b/>
              </w:rPr>
            </w:pPr>
            <w:r>
              <w:rPr>
                <w:b/>
              </w:rPr>
              <w:t>INSULIN</w:t>
            </w:r>
          </w:p>
        </w:tc>
      </w:tr>
      <w:tr w:rsidR="00016C0F" w14:paraId="3DC73EAA" w14:textId="77777777" w:rsidTr="00016C0F">
        <w:trPr>
          <w:jc w:val="center"/>
        </w:trPr>
        <w:tc>
          <w:tcPr>
            <w:tcW w:w="0" w:type="auto"/>
            <w:shd w:val="clear" w:color="auto" w:fill="E5B8B7" w:themeFill="accent2" w:themeFillTint="66"/>
          </w:tcPr>
          <w:p w14:paraId="4D12C5F4" w14:textId="71FB6E56" w:rsidR="00260B87" w:rsidRPr="00260B87" w:rsidRDefault="00260B87" w:rsidP="00260B87">
            <w:pPr>
              <w:jc w:val="center"/>
              <w:rPr>
                <w:b/>
              </w:rPr>
            </w:pPr>
            <w:r>
              <w:rPr>
                <w:b/>
              </w:rPr>
              <w:t>PROTEIN</w:t>
            </w:r>
          </w:p>
        </w:tc>
        <w:tc>
          <w:tcPr>
            <w:tcW w:w="0" w:type="auto"/>
          </w:tcPr>
          <w:p w14:paraId="644107EA" w14:textId="5DEB3EDF" w:rsidR="00260B87" w:rsidRPr="00260B87" w:rsidRDefault="00260B87" w:rsidP="00260B87">
            <w:pPr>
              <w:jc w:val="center"/>
              <w:rPr>
                <w:b/>
              </w:rPr>
            </w:pPr>
            <w:r w:rsidRPr="00260B87">
              <w:rPr>
                <w:b/>
              </w:rPr>
              <w:sym w:font="Symbol" w:char="F0AD"/>
            </w:r>
            <w:r>
              <w:rPr>
                <w:b/>
              </w:rPr>
              <w:t xml:space="preserve"> </w:t>
            </w:r>
            <w:r w:rsidR="00016C0F">
              <w:rPr>
                <w:b/>
              </w:rPr>
              <w:t>--</w:t>
            </w:r>
            <w:proofErr w:type="gramStart"/>
            <w:r w:rsidR="00016C0F">
              <w:rPr>
                <w:b/>
              </w:rPr>
              <w:t>involved</w:t>
            </w:r>
            <w:proofErr w:type="gramEnd"/>
            <w:r w:rsidR="00016C0F">
              <w:rPr>
                <w:b/>
              </w:rPr>
              <w:t xml:space="preserve"> in aa uptake and protein synthesis </w:t>
            </w:r>
          </w:p>
        </w:tc>
        <w:tc>
          <w:tcPr>
            <w:tcW w:w="0" w:type="auto"/>
          </w:tcPr>
          <w:p w14:paraId="2DD999E4" w14:textId="24D7D112" w:rsidR="00260B87" w:rsidRPr="00260B87" w:rsidRDefault="00260B87" w:rsidP="00260B87">
            <w:pPr>
              <w:jc w:val="center"/>
              <w:rPr>
                <w:b/>
              </w:rPr>
            </w:pPr>
            <w:r w:rsidRPr="00260B87">
              <w:rPr>
                <w:b/>
              </w:rPr>
              <w:sym w:font="Symbol" w:char="F0AD"/>
            </w:r>
            <w:r w:rsidR="00016C0F">
              <w:rPr>
                <w:b/>
              </w:rPr>
              <w:t>--</w:t>
            </w:r>
            <w:proofErr w:type="gramStart"/>
            <w:r w:rsidR="00016C0F">
              <w:rPr>
                <w:b/>
              </w:rPr>
              <w:t>growth</w:t>
            </w:r>
            <w:proofErr w:type="gramEnd"/>
            <w:r w:rsidR="00016C0F">
              <w:rPr>
                <w:b/>
              </w:rPr>
              <w:t xml:space="preserve"> of tissues </w:t>
            </w:r>
            <w:r>
              <w:rPr>
                <w:b/>
              </w:rPr>
              <w:t xml:space="preserve"> </w:t>
            </w:r>
          </w:p>
        </w:tc>
        <w:tc>
          <w:tcPr>
            <w:tcW w:w="0" w:type="auto"/>
          </w:tcPr>
          <w:p w14:paraId="0FF1794D" w14:textId="067C7423" w:rsidR="00260B87" w:rsidRPr="00260B87" w:rsidRDefault="00260B87" w:rsidP="00260B87">
            <w:pPr>
              <w:jc w:val="center"/>
              <w:rPr>
                <w:b/>
              </w:rPr>
            </w:pPr>
            <w:r w:rsidRPr="00260B87">
              <w:rPr>
                <w:b/>
              </w:rPr>
              <w:sym w:font="Symbol" w:char="F0AD"/>
            </w:r>
            <w:r w:rsidR="00016C0F">
              <w:rPr>
                <w:b/>
              </w:rPr>
              <w:t>--</w:t>
            </w:r>
            <w:proofErr w:type="gramStart"/>
            <w:r w:rsidR="00016C0F">
              <w:rPr>
                <w:b/>
              </w:rPr>
              <w:t>because</w:t>
            </w:r>
            <w:proofErr w:type="gramEnd"/>
            <w:r w:rsidR="00016C0F">
              <w:rPr>
                <w:b/>
              </w:rPr>
              <w:t xml:space="preserve"> you will have aa uptake </w:t>
            </w:r>
            <w:r>
              <w:rPr>
                <w:b/>
              </w:rPr>
              <w:t xml:space="preserve"> </w:t>
            </w:r>
          </w:p>
        </w:tc>
      </w:tr>
      <w:tr w:rsidR="00016C0F" w14:paraId="6E18C2AE" w14:textId="77777777" w:rsidTr="00016C0F">
        <w:trPr>
          <w:jc w:val="center"/>
        </w:trPr>
        <w:tc>
          <w:tcPr>
            <w:tcW w:w="0" w:type="auto"/>
            <w:shd w:val="clear" w:color="auto" w:fill="E5B8B7" w:themeFill="accent2" w:themeFillTint="66"/>
          </w:tcPr>
          <w:p w14:paraId="1FBBC25F" w14:textId="55C4C297" w:rsidR="00260B87" w:rsidRPr="00260B87" w:rsidRDefault="00260B87" w:rsidP="00260B87">
            <w:pPr>
              <w:jc w:val="center"/>
              <w:rPr>
                <w:b/>
              </w:rPr>
            </w:pPr>
            <w:r>
              <w:rPr>
                <w:b/>
              </w:rPr>
              <w:t>CARBOHYDRATE</w:t>
            </w:r>
          </w:p>
        </w:tc>
        <w:tc>
          <w:tcPr>
            <w:tcW w:w="0" w:type="auto"/>
          </w:tcPr>
          <w:p w14:paraId="011C7C59" w14:textId="000D0C4A" w:rsidR="00260B87" w:rsidRPr="00260B87" w:rsidRDefault="00260B87" w:rsidP="00260B87">
            <w:pPr>
              <w:jc w:val="center"/>
              <w:rPr>
                <w:b/>
              </w:rPr>
            </w:pPr>
            <w:r w:rsidRPr="00260B87">
              <w:rPr>
                <w:b/>
              </w:rPr>
              <w:sym w:font="Symbol" w:char="F0AF"/>
            </w:r>
            <w:r w:rsidR="00016C0F">
              <w:rPr>
                <w:b/>
              </w:rPr>
              <w:t>--</w:t>
            </w:r>
            <w:proofErr w:type="gramStart"/>
            <w:r w:rsidR="00016C0F">
              <w:rPr>
                <w:b/>
              </w:rPr>
              <w:t>because</w:t>
            </w:r>
            <w:proofErr w:type="gramEnd"/>
            <w:r w:rsidR="00016C0F">
              <w:rPr>
                <w:b/>
              </w:rPr>
              <w:t xml:space="preserve"> GH </w:t>
            </w:r>
            <w:r w:rsidR="00016C0F" w:rsidRPr="00016C0F">
              <w:rPr>
                <w:b/>
              </w:rPr>
              <w:sym w:font="Symbol" w:char="F0AD"/>
            </w:r>
            <w:r w:rsidR="00016C0F">
              <w:rPr>
                <w:b/>
              </w:rPr>
              <w:t xml:space="preserve"> blood glucose so when you have </w:t>
            </w:r>
            <w:r w:rsidR="00016C0F" w:rsidRPr="00016C0F">
              <w:rPr>
                <w:b/>
              </w:rPr>
              <w:sym w:font="Symbol" w:char="F0AD"/>
            </w:r>
            <w:r w:rsidR="00016C0F">
              <w:rPr>
                <w:b/>
              </w:rPr>
              <w:t xml:space="preserve"> blood glucose it wont be released </w:t>
            </w:r>
          </w:p>
        </w:tc>
        <w:tc>
          <w:tcPr>
            <w:tcW w:w="0" w:type="auto"/>
          </w:tcPr>
          <w:p w14:paraId="3CDB20E6" w14:textId="2E39DF37" w:rsidR="00260B87" w:rsidRPr="00260B87" w:rsidRDefault="00260B87" w:rsidP="00260B87">
            <w:pPr>
              <w:jc w:val="center"/>
              <w:rPr>
                <w:b/>
              </w:rPr>
            </w:pPr>
            <w:r>
              <w:rPr>
                <w:b/>
              </w:rPr>
              <w:t>NONE</w:t>
            </w:r>
          </w:p>
        </w:tc>
        <w:tc>
          <w:tcPr>
            <w:tcW w:w="0" w:type="auto"/>
          </w:tcPr>
          <w:p w14:paraId="3D89E4BC" w14:textId="3FB470BC" w:rsidR="00260B87" w:rsidRPr="00260B87" w:rsidRDefault="00260B87" w:rsidP="00260B87">
            <w:pPr>
              <w:jc w:val="center"/>
              <w:rPr>
                <w:b/>
              </w:rPr>
            </w:pPr>
            <w:r w:rsidRPr="00260B87">
              <w:rPr>
                <w:b/>
              </w:rPr>
              <w:sym w:font="Symbol" w:char="F0AD"/>
            </w:r>
            <w:r w:rsidR="00016C0F">
              <w:rPr>
                <w:b/>
              </w:rPr>
              <w:t>--</w:t>
            </w:r>
            <w:proofErr w:type="gramStart"/>
            <w:r w:rsidR="00016C0F">
              <w:rPr>
                <w:b/>
              </w:rPr>
              <w:t>because</w:t>
            </w:r>
            <w:proofErr w:type="gramEnd"/>
            <w:r w:rsidR="00016C0F">
              <w:rPr>
                <w:b/>
              </w:rPr>
              <w:t xml:space="preserve"> needed for uptake of </w:t>
            </w:r>
            <w:r w:rsidR="00016C0F" w:rsidRPr="00016C0F">
              <w:rPr>
                <w:b/>
              </w:rPr>
              <w:sym w:font="Symbol" w:char="F0AD"/>
            </w:r>
            <w:r w:rsidR="00016C0F">
              <w:rPr>
                <w:b/>
              </w:rPr>
              <w:t xml:space="preserve"> blood glucose </w:t>
            </w:r>
          </w:p>
        </w:tc>
      </w:tr>
      <w:tr w:rsidR="00016C0F" w14:paraId="2F9E1DE5" w14:textId="77777777" w:rsidTr="00016C0F">
        <w:trPr>
          <w:jc w:val="center"/>
        </w:trPr>
        <w:tc>
          <w:tcPr>
            <w:tcW w:w="0" w:type="auto"/>
            <w:shd w:val="clear" w:color="auto" w:fill="E5B8B7" w:themeFill="accent2" w:themeFillTint="66"/>
          </w:tcPr>
          <w:p w14:paraId="46F18ADE" w14:textId="161C0879" w:rsidR="00260B87" w:rsidRPr="00260B87" w:rsidRDefault="00260B87" w:rsidP="00260B87">
            <w:pPr>
              <w:jc w:val="center"/>
              <w:rPr>
                <w:b/>
              </w:rPr>
            </w:pPr>
            <w:r>
              <w:rPr>
                <w:b/>
              </w:rPr>
              <w:t>FAT</w:t>
            </w:r>
          </w:p>
        </w:tc>
        <w:tc>
          <w:tcPr>
            <w:tcW w:w="0" w:type="auto"/>
          </w:tcPr>
          <w:p w14:paraId="3B6931A7" w14:textId="2FAC3C98" w:rsidR="00260B87" w:rsidRPr="00260B87" w:rsidRDefault="00260B87" w:rsidP="00260B87">
            <w:pPr>
              <w:jc w:val="center"/>
              <w:rPr>
                <w:b/>
              </w:rPr>
            </w:pPr>
            <w:r w:rsidRPr="00260B87">
              <w:rPr>
                <w:b/>
              </w:rPr>
              <w:sym w:font="Symbol" w:char="F0AF"/>
            </w:r>
            <w:r>
              <w:rPr>
                <w:b/>
              </w:rPr>
              <w:t xml:space="preserve"> </w:t>
            </w:r>
            <w:r w:rsidR="00016C0F">
              <w:rPr>
                <w:b/>
              </w:rPr>
              <w:t xml:space="preserve">--GH is </w:t>
            </w:r>
            <w:proofErr w:type="spellStart"/>
            <w:r w:rsidR="00016C0F">
              <w:rPr>
                <w:b/>
              </w:rPr>
              <w:t>lipolytic</w:t>
            </w:r>
            <w:proofErr w:type="spellEnd"/>
            <w:r w:rsidR="00016C0F">
              <w:rPr>
                <w:b/>
              </w:rPr>
              <w:t xml:space="preserve"> so </w:t>
            </w:r>
            <w:r w:rsidR="00016C0F" w:rsidRPr="00016C0F">
              <w:rPr>
                <w:b/>
              </w:rPr>
              <w:sym w:font="Symbol" w:char="F0AD"/>
            </w:r>
            <w:r w:rsidR="00016C0F">
              <w:rPr>
                <w:b/>
              </w:rPr>
              <w:t xml:space="preserve"> FFA wont have GH release </w:t>
            </w:r>
          </w:p>
        </w:tc>
        <w:tc>
          <w:tcPr>
            <w:tcW w:w="0" w:type="auto"/>
          </w:tcPr>
          <w:p w14:paraId="4DA2A6B0" w14:textId="1F74C497" w:rsidR="00260B87" w:rsidRPr="00260B87" w:rsidRDefault="00260B87" w:rsidP="00260B87">
            <w:pPr>
              <w:jc w:val="center"/>
              <w:rPr>
                <w:b/>
              </w:rPr>
            </w:pPr>
            <w:r>
              <w:rPr>
                <w:b/>
              </w:rPr>
              <w:t>NONE</w:t>
            </w:r>
          </w:p>
        </w:tc>
        <w:tc>
          <w:tcPr>
            <w:tcW w:w="0" w:type="auto"/>
          </w:tcPr>
          <w:p w14:paraId="73E191AA" w14:textId="1A11D9C6" w:rsidR="00260B87" w:rsidRPr="00260B87" w:rsidRDefault="00260B87" w:rsidP="00260B87">
            <w:pPr>
              <w:jc w:val="center"/>
              <w:rPr>
                <w:b/>
              </w:rPr>
            </w:pPr>
            <w:r w:rsidRPr="00260B87">
              <w:rPr>
                <w:b/>
              </w:rPr>
              <w:sym w:font="Symbol" w:char="F0AD"/>
            </w:r>
            <w:r w:rsidR="00016C0F">
              <w:rPr>
                <w:b/>
              </w:rPr>
              <w:t>--</w:t>
            </w:r>
            <w:proofErr w:type="gramStart"/>
            <w:r w:rsidR="00016C0F">
              <w:rPr>
                <w:b/>
              </w:rPr>
              <w:t>b</w:t>
            </w:r>
            <w:proofErr w:type="gramEnd"/>
            <w:r w:rsidR="00016C0F">
              <w:rPr>
                <w:b/>
              </w:rPr>
              <w:t xml:space="preserve">/c insulin is anabolic and will store these FFA </w:t>
            </w:r>
          </w:p>
        </w:tc>
      </w:tr>
      <w:tr w:rsidR="00016C0F" w14:paraId="5D82BDCE" w14:textId="77777777" w:rsidTr="00016C0F">
        <w:trPr>
          <w:jc w:val="center"/>
        </w:trPr>
        <w:tc>
          <w:tcPr>
            <w:tcW w:w="0" w:type="auto"/>
            <w:shd w:val="clear" w:color="auto" w:fill="E5B8B7" w:themeFill="accent2" w:themeFillTint="66"/>
          </w:tcPr>
          <w:p w14:paraId="5FEDACD6" w14:textId="4C7DD0EA" w:rsidR="00260B87" w:rsidRPr="00260B87" w:rsidRDefault="00260B87" w:rsidP="00260B87">
            <w:pPr>
              <w:jc w:val="center"/>
              <w:rPr>
                <w:b/>
              </w:rPr>
            </w:pPr>
            <w:r>
              <w:rPr>
                <w:b/>
              </w:rPr>
              <w:t>NONE (FASTING)</w:t>
            </w:r>
          </w:p>
        </w:tc>
        <w:tc>
          <w:tcPr>
            <w:tcW w:w="0" w:type="auto"/>
          </w:tcPr>
          <w:p w14:paraId="3C0C74FE" w14:textId="6ECEDC53" w:rsidR="00260B87" w:rsidRPr="00260B87" w:rsidRDefault="00260B87" w:rsidP="00260B87">
            <w:pPr>
              <w:jc w:val="center"/>
              <w:rPr>
                <w:b/>
              </w:rPr>
            </w:pPr>
            <w:r w:rsidRPr="00260B87">
              <w:rPr>
                <w:b/>
              </w:rPr>
              <w:sym w:font="Symbol" w:char="F0AD"/>
            </w:r>
            <w:r>
              <w:rPr>
                <w:b/>
              </w:rPr>
              <w:t xml:space="preserve"> </w:t>
            </w:r>
          </w:p>
        </w:tc>
        <w:tc>
          <w:tcPr>
            <w:tcW w:w="0" w:type="auto"/>
          </w:tcPr>
          <w:p w14:paraId="44F119A7" w14:textId="752718F7" w:rsidR="00260B87" w:rsidRPr="00260B87" w:rsidRDefault="00260B87" w:rsidP="00016C0F">
            <w:pPr>
              <w:jc w:val="center"/>
              <w:rPr>
                <w:b/>
              </w:rPr>
            </w:pPr>
            <w:r w:rsidRPr="00260B87">
              <w:rPr>
                <w:b/>
              </w:rPr>
              <w:sym w:font="Symbol" w:char="F0AF"/>
            </w:r>
            <w:r w:rsidR="00016C0F">
              <w:rPr>
                <w:b/>
              </w:rPr>
              <w:t xml:space="preserve">--GH actually stimulates IGF-1 release but in this situation you have eventual down regulation of IGF-1 receptors in the liver so you get </w:t>
            </w:r>
            <w:r w:rsidR="00016C0F" w:rsidRPr="00016C0F">
              <w:rPr>
                <w:b/>
              </w:rPr>
              <w:sym w:font="Symbol" w:char="F0AF"/>
            </w:r>
            <w:r w:rsidR="00016C0F">
              <w:rPr>
                <w:b/>
              </w:rPr>
              <w:t xml:space="preserve"> </w:t>
            </w:r>
          </w:p>
        </w:tc>
        <w:tc>
          <w:tcPr>
            <w:tcW w:w="0" w:type="auto"/>
          </w:tcPr>
          <w:p w14:paraId="7071EC4A" w14:textId="5EEC1840" w:rsidR="00260B87" w:rsidRPr="00260B87" w:rsidRDefault="00260B87" w:rsidP="00260B87">
            <w:pPr>
              <w:jc w:val="center"/>
              <w:rPr>
                <w:b/>
              </w:rPr>
            </w:pPr>
            <w:r w:rsidRPr="00260B87">
              <w:rPr>
                <w:b/>
              </w:rPr>
              <w:sym w:font="Symbol" w:char="F0AF"/>
            </w:r>
            <w:r w:rsidR="00016C0F">
              <w:rPr>
                <w:b/>
              </w:rPr>
              <w:t>--</w:t>
            </w:r>
            <w:proofErr w:type="gramStart"/>
            <w:r w:rsidR="00016C0F">
              <w:rPr>
                <w:b/>
              </w:rPr>
              <w:t>catabolic</w:t>
            </w:r>
            <w:proofErr w:type="gramEnd"/>
            <w:r w:rsidR="00016C0F">
              <w:rPr>
                <w:b/>
              </w:rPr>
              <w:t xml:space="preserve"> state so decreased insulin</w:t>
            </w:r>
          </w:p>
        </w:tc>
      </w:tr>
    </w:tbl>
    <w:p w14:paraId="2A5CE761" w14:textId="078689D1" w:rsidR="00260B87" w:rsidRPr="00260B87" w:rsidRDefault="00DA6F0F" w:rsidP="00313A00">
      <w:pPr>
        <w:pStyle w:val="ListParagraph"/>
        <w:numPr>
          <w:ilvl w:val="2"/>
          <w:numId w:val="78"/>
        </w:numPr>
      </w:pPr>
      <w:r w:rsidRPr="00DA6F0F">
        <w:t>NOTE: What are the explanations for the response of each hormone to each fuel?</w:t>
      </w:r>
    </w:p>
    <w:p w14:paraId="20870175" w14:textId="77777777" w:rsidR="00DA6F0F" w:rsidRPr="00260B87" w:rsidRDefault="00DA6F0F" w:rsidP="00260B87">
      <w:pPr>
        <w:jc w:val="center"/>
        <w:rPr>
          <w:u w:val="single"/>
        </w:rPr>
      </w:pPr>
      <w:r w:rsidRPr="00260B87">
        <w:rPr>
          <w:b/>
          <w:bCs/>
          <w:u w:val="single"/>
        </w:rPr>
        <w:t xml:space="preserve">HORMONES PLAYING </w:t>
      </w:r>
      <w:r w:rsidRPr="00016C0F">
        <w:rPr>
          <w:b/>
          <w:bCs/>
          <w:highlight w:val="yellow"/>
          <w:u w:val="single"/>
        </w:rPr>
        <w:t>LESSER</w:t>
      </w:r>
      <w:r w:rsidRPr="00260B87">
        <w:rPr>
          <w:b/>
          <w:bCs/>
          <w:u w:val="single"/>
        </w:rPr>
        <w:t xml:space="preserve"> ROLES IN METABOLIC HOMEOSTASIS</w:t>
      </w:r>
    </w:p>
    <w:p w14:paraId="1D682DC5" w14:textId="77777777" w:rsidR="00DA6F0F" w:rsidRPr="00DA6F0F" w:rsidRDefault="00DA6F0F" w:rsidP="00DA6F0F">
      <w:pPr>
        <w:numPr>
          <w:ilvl w:val="0"/>
          <w:numId w:val="78"/>
        </w:numPr>
      </w:pPr>
      <w:r w:rsidRPr="00DA6F0F">
        <w:t xml:space="preserve">SEX STEROIDS </w:t>
      </w:r>
    </w:p>
    <w:p w14:paraId="77F5A527" w14:textId="77777777" w:rsidR="00016C0F" w:rsidRDefault="00DA6F0F" w:rsidP="00260B87">
      <w:pPr>
        <w:pStyle w:val="ListParagraph"/>
        <w:numPr>
          <w:ilvl w:val="1"/>
          <w:numId w:val="78"/>
        </w:numPr>
      </w:pPr>
      <w:r w:rsidRPr="00DA6F0F">
        <w:t xml:space="preserve">Androgens and estrogens </w:t>
      </w:r>
    </w:p>
    <w:p w14:paraId="54CAB488" w14:textId="527317DB" w:rsidR="00DA6F0F" w:rsidRPr="00DA6F0F" w:rsidRDefault="00394673" w:rsidP="00016C0F">
      <w:pPr>
        <w:pStyle w:val="ListParagraph"/>
        <w:numPr>
          <w:ilvl w:val="2"/>
          <w:numId w:val="78"/>
        </w:numPr>
      </w:pPr>
      <w:r>
        <w:t>H</w:t>
      </w:r>
      <w:r w:rsidR="00DA6F0F" w:rsidRPr="00DA6F0F">
        <w:t>ave many metabolic actions, mostly anabolic (see specific effects in</w:t>
      </w:r>
      <w:r w:rsidR="00260B87">
        <w:t xml:space="preserve"> </w:t>
      </w:r>
      <w:r w:rsidR="00DA6F0F" w:rsidRPr="00DA6F0F">
        <w:t>sections on reproduction)</w:t>
      </w:r>
    </w:p>
    <w:p w14:paraId="5EE930EA" w14:textId="24671F0D" w:rsidR="00394673" w:rsidRPr="00DA6F0F" w:rsidRDefault="00394673" w:rsidP="00394673">
      <w:pPr>
        <w:numPr>
          <w:ilvl w:val="0"/>
          <w:numId w:val="78"/>
        </w:numPr>
      </w:pPr>
      <w:r w:rsidRPr="00DA6F0F">
        <w:t xml:space="preserve">THYROID HORMONE </w:t>
      </w:r>
      <w:r>
        <w:t>(T3/T4)</w:t>
      </w:r>
    </w:p>
    <w:p w14:paraId="33067D2A" w14:textId="77777777" w:rsidR="00394673" w:rsidRDefault="00394673" w:rsidP="00394673">
      <w:pPr>
        <w:numPr>
          <w:ilvl w:val="1"/>
          <w:numId w:val="78"/>
        </w:numPr>
      </w:pPr>
      <w:r w:rsidRPr="00DA6F0F">
        <w:t xml:space="preserve">Regulates overall metabolic rate and, therefore, turnover of fuels </w:t>
      </w:r>
    </w:p>
    <w:p w14:paraId="231EFE2E" w14:textId="2604E4EA" w:rsidR="00394673" w:rsidRPr="00DA6F0F" w:rsidRDefault="00394673" w:rsidP="00394673">
      <w:pPr>
        <w:numPr>
          <w:ilvl w:val="2"/>
          <w:numId w:val="78"/>
        </w:numPr>
      </w:pPr>
      <w:r>
        <w:t xml:space="preserve">Tends to influence turnover rather than favoring anabolic or catabolic state </w:t>
      </w:r>
    </w:p>
    <w:p w14:paraId="1AFC8D46" w14:textId="77777777" w:rsidR="00394673" w:rsidRPr="00DA6F0F" w:rsidRDefault="00394673" w:rsidP="00394673">
      <w:pPr>
        <w:numPr>
          <w:ilvl w:val="1"/>
          <w:numId w:val="78"/>
        </w:numPr>
      </w:pPr>
      <w:r w:rsidRPr="00DA6F0F">
        <w:t xml:space="preserve">Has little or no effect on blood glucose levels </w:t>
      </w:r>
    </w:p>
    <w:p w14:paraId="65C4882D" w14:textId="1BE0A02D" w:rsidR="00394673" w:rsidRPr="00DA6F0F" w:rsidRDefault="00394673" w:rsidP="00394673">
      <w:pPr>
        <w:numPr>
          <w:ilvl w:val="1"/>
          <w:numId w:val="78"/>
        </w:numPr>
      </w:pPr>
      <w:r w:rsidRPr="00DA6F0F">
        <w:t xml:space="preserve">Does </w:t>
      </w:r>
      <w:r>
        <w:sym w:font="Symbol" w:char="F0AD"/>
      </w:r>
      <w:proofErr w:type="gramStart"/>
      <w:r>
        <w:t xml:space="preserve"> </w:t>
      </w:r>
      <w:r w:rsidRPr="00DA6F0F">
        <w:t xml:space="preserve"> protein</w:t>
      </w:r>
      <w:proofErr w:type="gramEnd"/>
      <w:r w:rsidRPr="00DA6F0F">
        <w:t xml:space="preserve"> synthesis </w:t>
      </w:r>
      <w:r>
        <w:t xml:space="preserve">(stimulates synthesis more than breakdown) </w:t>
      </w:r>
    </w:p>
    <w:p w14:paraId="65373FD4" w14:textId="77777777" w:rsidR="00394673" w:rsidRDefault="00DA6F0F" w:rsidP="00394673">
      <w:pPr>
        <w:numPr>
          <w:ilvl w:val="0"/>
          <w:numId w:val="78"/>
        </w:numPr>
      </w:pPr>
      <w:r w:rsidRPr="00DA6F0F">
        <w:t xml:space="preserve">OTHER HORMONES </w:t>
      </w:r>
    </w:p>
    <w:p w14:paraId="1C88FDAF" w14:textId="2622DFB5" w:rsidR="00260B87" w:rsidRDefault="00394673" w:rsidP="00394673">
      <w:pPr>
        <w:numPr>
          <w:ilvl w:val="1"/>
          <w:numId w:val="78"/>
        </w:numPr>
      </w:pPr>
      <w:r w:rsidRPr="00DA6F0F">
        <w:t xml:space="preserve">Produce metabolic effects only in specific circumstances, but </w:t>
      </w:r>
      <w:r>
        <w:t>NOT</w:t>
      </w:r>
      <w:r w:rsidRPr="00DA6F0F">
        <w:t xml:space="preserve"> part of ongoing metabolic regulation</w:t>
      </w:r>
    </w:p>
    <w:p w14:paraId="7F7CB259" w14:textId="4E78DC45" w:rsidR="00DA6F0F" w:rsidRPr="00DA6F0F" w:rsidRDefault="00DA6F0F" w:rsidP="00260B87">
      <w:pPr>
        <w:pStyle w:val="ListParagraph"/>
        <w:numPr>
          <w:ilvl w:val="1"/>
          <w:numId w:val="78"/>
        </w:numPr>
      </w:pPr>
      <w:r w:rsidRPr="00DA6F0F">
        <w:t>Examples of these hormones include:</w:t>
      </w:r>
    </w:p>
    <w:p w14:paraId="6DD30494" w14:textId="747185FD" w:rsidR="00DA6F0F" w:rsidRPr="00DA6F0F" w:rsidRDefault="00394673" w:rsidP="00260B87">
      <w:pPr>
        <w:numPr>
          <w:ilvl w:val="2"/>
          <w:numId w:val="78"/>
        </w:numPr>
      </w:pPr>
      <w:r>
        <w:t xml:space="preserve">Prolactin—significant role as GH like hormone when its highly elevated b/c its similar in structure to GH and has some GH like activity </w:t>
      </w:r>
    </w:p>
    <w:p w14:paraId="53639288" w14:textId="277C6288" w:rsidR="00DA6F0F" w:rsidRPr="00DA6F0F" w:rsidRDefault="00DA6F0F" w:rsidP="00260B87">
      <w:pPr>
        <w:numPr>
          <w:ilvl w:val="2"/>
          <w:numId w:val="78"/>
        </w:numPr>
      </w:pPr>
      <w:r w:rsidRPr="00DA6F0F">
        <w:t xml:space="preserve">Human placental </w:t>
      </w:r>
      <w:proofErr w:type="spellStart"/>
      <w:r w:rsidRPr="00DA6F0F">
        <w:t>lactogen</w:t>
      </w:r>
      <w:proofErr w:type="spellEnd"/>
      <w:r w:rsidRPr="00DA6F0F">
        <w:t xml:space="preserve"> </w:t>
      </w:r>
      <w:r w:rsidR="00394673">
        <w:t xml:space="preserve">–stimulated in pregnancy and it is important b/c it acts like GH during pregnancy and produces same metabolic effects as GH during pregnancy </w:t>
      </w:r>
    </w:p>
    <w:p w14:paraId="2DF9537C" w14:textId="0CA38D8D" w:rsidR="00DA6F0F" w:rsidRPr="00DA6F0F" w:rsidRDefault="00394673" w:rsidP="00260B87">
      <w:pPr>
        <w:numPr>
          <w:ilvl w:val="2"/>
          <w:numId w:val="78"/>
        </w:numPr>
      </w:pPr>
      <w:r>
        <w:t xml:space="preserve">Vasopressin—increases GH so has metabolic effect indirectly </w:t>
      </w:r>
    </w:p>
    <w:p w14:paraId="51047AFC" w14:textId="76D2869C" w:rsidR="00DA6F0F" w:rsidRPr="00DA6F0F" w:rsidRDefault="00DA6F0F" w:rsidP="00260B87">
      <w:pPr>
        <w:numPr>
          <w:ilvl w:val="2"/>
          <w:numId w:val="78"/>
        </w:numPr>
      </w:pPr>
      <w:r w:rsidRPr="00DA6F0F">
        <w:t xml:space="preserve">Angiotensin </w:t>
      </w:r>
      <w:r w:rsidR="00394673">
        <w:t xml:space="preserve">–no direct action but indirectly can influence fat metabolism and it can also influence the sensitivity of </w:t>
      </w:r>
      <w:r w:rsidR="00394673">
        <w:sym w:font="Symbol" w:char="F062"/>
      </w:r>
      <w:r w:rsidR="00394673">
        <w:t xml:space="preserve"> cells to stimulate insulin so it can influence release of insulin </w:t>
      </w:r>
    </w:p>
    <w:p w14:paraId="33EF0591" w14:textId="59F393C1" w:rsidR="00DA6F0F" w:rsidRPr="00DA6F0F" w:rsidRDefault="00DA6F0F" w:rsidP="00260B87">
      <w:pPr>
        <w:numPr>
          <w:ilvl w:val="2"/>
          <w:numId w:val="78"/>
        </w:numPr>
      </w:pPr>
      <w:proofErr w:type="spellStart"/>
      <w:r w:rsidRPr="00DA6F0F">
        <w:t>Somatostatin</w:t>
      </w:r>
      <w:proofErr w:type="spellEnd"/>
      <w:r w:rsidR="00394673">
        <w:t xml:space="preserve">—capable of inhibiting both insulin and glucagon but doesn't play a major role in metabolism regulation </w:t>
      </w:r>
      <w:r w:rsidRPr="00DA6F0F">
        <w:t xml:space="preserve"> </w:t>
      </w:r>
    </w:p>
    <w:p w14:paraId="091CDC5C" w14:textId="77777777" w:rsidR="00394673" w:rsidRDefault="00DA6F0F" w:rsidP="00260B87">
      <w:pPr>
        <w:numPr>
          <w:ilvl w:val="2"/>
          <w:numId w:val="78"/>
        </w:numPr>
      </w:pPr>
      <w:r w:rsidRPr="00DA6F0F">
        <w:t xml:space="preserve">Tissue growth factors </w:t>
      </w:r>
    </w:p>
    <w:p w14:paraId="73B5545A" w14:textId="333E6142" w:rsidR="00DA6F0F" w:rsidRPr="00DA6F0F" w:rsidRDefault="00394673" w:rsidP="00394673">
      <w:pPr>
        <w:numPr>
          <w:ilvl w:val="3"/>
          <w:numId w:val="78"/>
        </w:numPr>
      </w:pPr>
      <w:proofErr w:type="gramStart"/>
      <w:r>
        <w:t>assist</w:t>
      </w:r>
      <w:proofErr w:type="gramEnd"/>
      <w:r>
        <w:t xml:space="preserve"> in uptake of fuels but moderating receptor competency to things like insulin and GH for example. So their action is within the individual cell it is produced (paracrine and </w:t>
      </w:r>
      <w:proofErr w:type="spellStart"/>
      <w:r>
        <w:t>autocrine</w:t>
      </w:r>
      <w:proofErr w:type="spellEnd"/>
      <w:r>
        <w:t xml:space="preserve"> function) </w:t>
      </w:r>
    </w:p>
    <w:p w14:paraId="55CD584E" w14:textId="77777777" w:rsidR="00260B87" w:rsidRDefault="00260B87" w:rsidP="00260B87">
      <w:pPr>
        <w:rPr>
          <w:b/>
          <w:bCs/>
        </w:rPr>
      </w:pPr>
    </w:p>
    <w:p w14:paraId="1E0298FB" w14:textId="77777777" w:rsidR="00DA6F0F" w:rsidRPr="00260B87" w:rsidRDefault="00DA6F0F" w:rsidP="00260B87">
      <w:pPr>
        <w:jc w:val="center"/>
        <w:rPr>
          <w:u w:val="single"/>
        </w:rPr>
      </w:pPr>
      <w:r w:rsidRPr="00260B87">
        <w:rPr>
          <w:b/>
          <w:bCs/>
          <w:u w:val="single"/>
        </w:rPr>
        <w:t>STATES OF ALTERED METABOLIC ACTIVITY</w:t>
      </w:r>
    </w:p>
    <w:p w14:paraId="64B3A967" w14:textId="0583037D" w:rsidR="00DA6F0F" w:rsidRPr="00DA6F0F" w:rsidRDefault="00DA6F0F" w:rsidP="00DA6F0F">
      <w:pPr>
        <w:numPr>
          <w:ilvl w:val="0"/>
          <w:numId w:val="78"/>
        </w:numPr>
      </w:pPr>
      <w:r w:rsidRPr="00DA6F0F">
        <w:t xml:space="preserve">EXERCISE </w:t>
      </w:r>
      <w:r w:rsidR="00394673">
        <w:t xml:space="preserve">(depending on degree of activity during this exercise) </w:t>
      </w:r>
    </w:p>
    <w:p w14:paraId="5B76B48D" w14:textId="16375F68" w:rsidR="00DA6F0F" w:rsidRPr="00DA6F0F" w:rsidRDefault="00394673" w:rsidP="00DA6F0F">
      <w:pPr>
        <w:numPr>
          <w:ilvl w:val="1"/>
          <w:numId w:val="78"/>
        </w:numPr>
      </w:pPr>
      <w:r>
        <w:t>Muscles use</w:t>
      </w:r>
      <w:r w:rsidR="00313A00">
        <w:t xml:space="preserve">... </w:t>
      </w:r>
    </w:p>
    <w:p w14:paraId="73F960C8" w14:textId="449731F7" w:rsidR="00DA6F0F" w:rsidRDefault="00394673" w:rsidP="00DA6F0F">
      <w:pPr>
        <w:numPr>
          <w:ilvl w:val="2"/>
          <w:numId w:val="78"/>
        </w:numPr>
      </w:pPr>
      <w:r>
        <w:t>T</w:t>
      </w:r>
      <w:r w:rsidR="00DA6F0F" w:rsidRPr="00DA6F0F">
        <w:t xml:space="preserve">heir own glycogen, producing lactate/pyruvate. </w:t>
      </w:r>
    </w:p>
    <w:p w14:paraId="5C1AE79C" w14:textId="760BCA90" w:rsidR="00394673" w:rsidRPr="00DA6F0F" w:rsidRDefault="00394673" w:rsidP="00394673">
      <w:pPr>
        <w:numPr>
          <w:ilvl w:val="3"/>
          <w:numId w:val="78"/>
        </w:numPr>
      </w:pPr>
      <w:r>
        <w:t>Eventually it will uses the lactate/pyruvate as energy source if you work out a long time</w:t>
      </w:r>
    </w:p>
    <w:p w14:paraId="4102D783" w14:textId="69C2CDCC" w:rsidR="00DA6F0F" w:rsidRDefault="00394673" w:rsidP="00DA6F0F">
      <w:pPr>
        <w:numPr>
          <w:ilvl w:val="2"/>
          <w:numId w:val="78"/>
        </w:numPr>
      </w:pPr>
      <w:r>
        <w:t>G</w:t>
      </w:r>
      <w:r w:rsidR="00DA6F0F" w:rsidRPr="00DA6F0F">
        <w:t xml:space="preserve">lucose from liver. </w:t>
      </w:r>
    </w:p>
    <w:p w14:paraId="73F81619" w14:textId="0B4999F5" w:rsidR="00313A00" w:rsidRPr="00DA6F0F" w:rsidRDefault="00313A00" w:rsidP="00313A00">
      <w:pPr>
        <w:numPr>
          <w:ilvl w:val="3"/>
          <w:numId w:val="78"/>
        </w:numPr>
      </w:pPr>
      <w:r w:rsidRPr="00313A00">
        <w:t>This occurs in the early stages of exercise.</w:t>
      </w:r>
    </w:p>
    <w:p w14:paraId="25128400" w14:textId="102DF0D7" w:rsidR="00DA6F0F" w:rsidRDefault="00DA6F0F" w:rsidP="00DA6F0F">
      <w:pPr>
        <w:numPr>
          <w:ilvl w:val="2"/>
          <w:numId w:val="78"/>
        </w:numPr>
      </w:pPr>
      <w:proofErr w:type="gramStart"/>
      <w:r w:rsidRPr="00DA6F0F">
        <w:t>fatty</w:t>
      </w:r>
      <w:proofErr w:type="gramEnd"/>
      <w:r w:rsidRPr="00DA6F0F">
        <w:t xml:space="preserve"> acids from adipose tissue lipolysis. </w:t>
      </w:r>
    </w:p>
    <w:p w14:paraId="766D4A02" w14:textId="615D8742" w:rsidR="00394673" w:rsidRDefault="00394673" w:rsidP="00394673">
      <w:pPr>
        <w:numPr>
          <w:ilvl w:val="3"/>
          <w:numId w:val="78"/>
        </w:numPr>
      </w:pPr>
      <w:r>
        <w:sym w:font="Symbol" w:char="F0AD"/>
      </w:r>
      <w:r>
        <w:t xml:space="preserve"> </w:t>
      </w:r>
      <w:proofErr w:type="gramStart"/>
      <w:r>
        <w:t>the</w:t>
      </w:r>
      <w:proofErr w:type="gramEnd"/>
      <w:r>
        <w:t xml:space="preserve"> longer the exercise goes on </w:t>
      </w:r>
    </w:p>
    <w:p w14:paraId="3B1C03C4" w14:textId="281F667F" w:rsidR="00394673" w:rsidRPr="00DA6F0F" w:rsidRDefault="00394673" w:rsidP="00394673">
      <w:pPr>
        <w:numPr>
          <w:ilvl w:val="2"/>
          <w:numId w:val="78"/>
        </w:numPr>
      </w:pPr>
      <w:r>
        <w:t>**What gets used and when it gets used is related to length and intensity of exercise</w:t>
      </w:r>
    </w:p>
    <w:p w14:paraId="18DCC50B" w14:textId="77777777" w:rsidR="00394673" w:rsidRDefault="00DA6F0F" w:rsidP="00DA6F0F">
      <w:pPr>
        <w:numPr>
          <w:ilvl w:val="1"/>
          <w:numId w:val="78"/>
        </w:numPr>
      </w:pPr>
      <w:r w:rsidRPr="00DA6F0F">
        <w:t xml:space="preserve">Nutrients are made available by actions of </w:t>
      </w:r>
    </w:p>
    <w:p w14:paraId="1EBE99F5" w14:textId="77777777" w:rsidR="00394673" w:rsidRDefault="00394673" w:rsidP="00394673">
      <w:pPr>
        <w:numPr>
          <w:ilvl w:val="2"/>
          <w:numId w:val="78"/>
        </w:numPr>
      </w:pPr>
      <w:r>
        <w:t>Insulin (you want insulin present to allow uptake of glucose during exercise)</w:t>
      </w:r>
    </w:p>
    <w:p w14:paraId="237F5BC5" w14:textId="47702EEF" w:rsidR="00394673" w:rsidRDefault="00313A00" w:rsidP="00394673">
      <w:pPr>
        <w:numPr>
          <w:ilvl w:val="2"/>
          <w:numId w:val="78"/>
        </w:numPr>
      </w:pPr>
      <w:r>
        <w:t>Glucagon--</w:t>
      </w:r>
      <w:r w:rsidRPr="00313A00">
        <w:t xml:space="preserve"> you want glucose to be released so that they can be used</w:t>
      </w:r>
    </w:p>
    <w:p w14:paraId="096FEF81" w14:textId="77777777" w:rsidR="00394673" w:rsidRDefault="00DA6F0F" w:rsidP="00394673">
      <w:pPr>
        <w:numPr>
          <w:ilvl w:val="2"/>
          <w:numId w:val="78"/>
        </w:numPr>
      </w:pPr>
      <w:proofErr w:type="gramStart"/>
      <w:r w:rsidRPr="00DA6F0F">
        <w:t>epinephrine</w:t>
      </w:r>
      <w:proofErr w:type="gramEnd"/>
      <w:r w:rsidRPr="00DA6F0F">
        <w:t xml:space="preserve"> </w:t>
      </w:r>
    </w:p>
    <w:p w14:paraId="525EAB72" w14:textId="177B652A" w:rsidR="00DA6F0F" w:rsidRDefault="00394673" w:rsidP="00394673">
      <w:pPr>
        <w:numPr>
          <w:ilvl w:val="2"/>
          <w:numId w:val="78"/>
        </w:numPr>
      </w:pPr>
      <w:r>
        <w:t xml:space="preserve">All of these are </w:t>
      </w:r>
      <w:r w:rsidR="00DA6F0F" w:rsidRPr="00DA6F0F">
        <w:t xml:space="preserve">acting in a pattern resembling the </w:t>
      </w:r>
      <w:proofErr w:type="spellStart"/>
      <w:r w:rsidR="00DA6F0F" w:rsidRPr="00DA6F0F">
        <w:t>postabsorptive</w:t>
      </w:r>
      <w:proofErr w:type="spellEnd"/>
      <w:r w:rsidR="00DA6F0F" w:rsidRPr="00DA6F0F">
        <w:t xml:space="preserve"> state. </w:t>
      </w:r>
    </w:p>
    <w:p w14:paraId="71C95807" w14:textId="77777777" w:rsidR="00313A00" w:rsidRDefault="00313A00" w:rsidP="00394673">
      <w:pPr>
        <w:numPr>
          <w:ilvl w:val="3"/>
          <w:numId w:val="78"/>
        </w:numPr>
      </w:pPr>
      <w:r>
        <w:t xml:space="preserve">But </w:t>
      </w:r>
      <w:proofErr w:type="spellStart"/>
      <w:r>
        <w:t>theres</w:t>
      </w:r>
      <w:proofErr w:type="spellEnd"/>
      <w:r>
        <w:t xml:space="preserve"> more insulin there</w:t>
      </w:r>
    </w:p>
    <w:p w14:paraId="3D66F9F6" w14:textId="5442FFF3" w:rsidR="00394673" w:rsidRPr="00DA6F0F" w:rsidRDefault="00394673" w:rsidP="00394673">
      <w:pPr>
        <w:numPr>
          <w:ilvl w:val="3"/>
          <w:numId w:val="78"/>
        </w:numPr>
      </w:pPr>
      <w:r>
        <w:t xml:space="preserve">So insulin acts in a permissive pattern b/c it allows uptake of fuels </w:t>
      </w:r>
    </w:p>
    <w:p w14:paraId="14E41E24" w14:textId="7BE12525" w:rsidR="00DA6F0F" w:rsidRPr="00DA6F0F" w:rsidRDefault="00DA6F0F" w:rsidP="00DA6F0F">
      <w:pPr>
        <w:numPr>
          <w:ilvl w:val="1"/>
          <w:numId w:val="78"/>
        </w:numPr>
      </w:pPr>
      <w:r w:rsidRPr="00DA6F0F">
        <w:t>Activation of this hormonal pattern is primarily mediated by increased sympathetic nervous activit</w:t>
      </w:r>
      <w:r w:rsidR="00394673">
        <w:t xml:space="preserve">y associated with the exercise and </w:t>
      </w:r>
      <w:proofErr w:type="spellStart"/>
      <w:r w:rsidR="00394673">
        <w:t>adrenomedullary</w:t>
      </w:r>
      <w:proofErr w:type="spellEnd"/>
      <w:r w:rsidR="00394673">
        <w:t xml:space="preserve"> activity associated w/ exercise </w:t>
      </w:r>
    </w:p>
    <w:p w14:paraId="0E6509DF" w14:textId="6E57C63B" w:rsidR="00DA6F0F" w:rsidRDefault="00DA6F0F" w:rsidP="00DA6F0F">
      <w:pPr>
        <w:numPr>
          <w:ilvl w:val="1"/>
          <w:numId w:val="78"/>
        </w:numPr>
      </w:pPr>
      <w:r w:rsidRPr="00DA6F0F">
        <w:t xml:space="preserve">Prolonged heavy exercise (&gt;90 min) can decrease blood glucose 25% (danger for brain) </w:t>
      </w:r>
      <w:r w:rsidR="00394673">
        <w:t xml:space="preserve">–like in patients running a marathon </w:t>
      </w:r>
    </w:p>
    <w:p w14:paraId="1F99E7A1" w14:textId="385CAEDC" w:rsidR="00394673" w:rsidRPr="00DA6F0F" w:rsidRDefault="00394673" w:rsidP="00DA6F0F">
      <w:pPr>
        <w:numPr>
          <w:ilvl w:val="1"/>
          <w:numId w:val="78"/>
        </w:numPr>
      </w:pPr>
      <w:r>
        <w:t xml:space="preserve">Overall pattern of anaerobic </w:t>
      </w:r>
      <w:proofErr w:type="spellStart"/>
      <w:r>
        <w:t>vs</w:t>
      </w:r>
      <w:proofErr w:type="spellEnd"/>
      <w:r>
        <w:t xml:space="preserve"> aerobic exercise will be the same but the timing will be different </w:t>
      </w:r>
    </w:p>
    <w:p w14:paraId="55386BBB" w14:textId="5D5AB889" w:rsidR="00DA6F0F" w:rsidRPr="00DA6F0F" w:rsidRDefault="00DA6F0F" w:rsidP="00DA6F0F">
      <w:pPr>
        <w:numPr>
          <w:ilvl w:val="0"/>
          <w:numId w:val="78"/>
        </w:numPr>
      </w:pPr>
      <w:r w:rsidRPr="00DA6F0F">
        <w:t xml:space="preserve">STRESS </w:t>
      </w:r>
      <w:r w:rsidR="00B838F7">
        <w:t xml:space="preserve">(clearly a catabolic state—pulling stored fuels out and putting them in the blood) </w:t>
      </w:r>
    </w:p>
    <w:p w14:paraId="7694220F" w14:textId="77777777" w:rsidR="00394673" w:rsidRDefault="00DA6F0F" w:rsidP="00DA6F0F">
      <w:pPr>
        <w:numPr>
          <w:ilvl w:val="1"/>
          <w:numId w:val="78"/>
        </w:numPr>
      </w:pPr>
      <w:r w:rsidRPr="00DA6F0F">
        <w:t>Hormonal and metabolic res</w:t>
      </w:r>
      <w:r w:rsidR="00394673">
        <w:t xml:space="preserve">ponses are </w:t>
      </w:r>
    </w:p>
    <w:p w14:paraId="3EE7D91E" w14:textId="2BEB8652" w:rsidR="00394673" w:rsidRDefault="00394673" w:rsidP="00394673">
      <w:pPr>
        <w:numPr>
          <w:ilvl w:val="2"/>
          <w:numId w:val="78"/>
        </w:numPr>
      </w:pPr>
      <w:proofErr w:type="gramStart"/>
      <w:r>
        <w:t>similar</w:t>
      </w:r>
      <w:proofErr w:type="gramEnd"/>
      <w:r>
        <w:t xml:space="preserve"> to exercise</w:t>
      </w:r>
    </w:p>
    <w:p w14:paraId="2961ED69" w14:textId="1F900727" w:rsidR="00313A00" w:rsidRDefault="00313A00" w:rsidP="00313A00">
      <w:pPr>
        <w:numPr>
          <w:ilvl w:val="3"/>
          <w:numId w:val="78"/>
        </w:numPr>
      </w:pPr>
      <w:r w:rsidRPr="00313A00">
        <w:t xml:space="preserve">You will get the </w:t>
      </w:r>
      <w:r>
        <w:t>EPI</w:t>
      </w:r>
      <w:r w:rsidRPr="00313A00">
        <w:t xml:space="preserve"> and </w:t>
      </w:r>
      <w:r>
        <w:t>SNS</w:t>
      </w:r>
      <w:r w:rsidRPr="00313A00">
        <w:t xml:space="preserve"> adrenergic response as well as cortisol!</w:t>
      </w:r>
    </w:p>
    <w:p w14:paraId="7089B5DA" w14:textId="05E5A414" w:rsidR="00DA6F0F" w:rsidRDefault="00394673" w:rsidP="00394673">
      <w:pPr>
        <w:numPr>
          <w:ilvl w:val="2"/>
          <w:numId w:val="78"/>
        </w:numPr>
      </w:pPr>
      <w:r>
        <w:t>W</w:t>
      </w:r>
      <w:r w:rsidR="00DA6F0F" w:rsidRPr="00DA6F0F">
        <w:t xml:space="preserve">ith exception that </w:t>
      </w:r>
      <w:r w:rsidR="00DA6F0F" w:rsidRPr="00394673">
        <w:rPr>
          <w:highlight w:val="yellow"/>
        </w:rPr>
        <w:t>cortisol</w:t>
      </w:r>
      <w:r w:rsidR="00DA6F0F" w:rsidRPr="00DA6F0F">
        <w:t xml:space="preserve"> plays a  more active role. </w:t>
      </w:r>
    </w:p>
    <w:p w14:paraId="4C12340A" w14:textId="2D686506" w:rsidR="00394673" w:rsidRDefault="00394673" w:rsidP="00394673">
      <w:pPr>
        <w:numPr>
          <w:ilvl w:val="3"/>
          <w:numId w:val="78"/>
        </w:numPr>
      </w:pPr>
      <w:r>
        <w:sym w:font="Symbol" w:char="F0AD"/>
      </w:r>
      <w:r>
        <w:t xml:space="preserve"> SNS activation and </w:t>
      </w:r>
      <w:r>
        <w:sym w:font="Symbol" w:char="F0AD"/>
      </w:r>
      <w:r>
        <w:t xml:space="preserve"> in adrenergic response but will also have cortisol playing a role (more significant role) but the degree of stress and the length of stress will also effect how big of a role the cortisol will play</w:t>
      </w:r>
    </w:p>
    <w:p w14:paraId="4051ACC1" w14:textId="77777777" w:rsidR="00313A00" w:rsidRDefault="00313A00" w:rsidP="00313A00">
      <w:pPr>
        <w:numPr>
          <w:ilvl w:val="4"/>
          <w:numId w:val="78"/>
        </w:numPr>
      </w:pPr>
      <w:r>
        <w:t xml:space="preserve">In this stress situation, cortisol plays a major role. If it's acute stress that's short (few minutes) then the cortisol will come into play after </w:t>
      </w:r>
      <w:proofErr w:type="spellStart"/>
      <w:r>
        <w:t>epi</w:t>
      </w:r>
      <w:proofErr w:type="spellEnd"/>
      <w:r>
        <w:t xml:space="preserve"> stimulates the blood glucose so the cortisol won't do much </w:t>
      </w:r>
      <w:proofErr w:type="gramStart"/>
      <w:r>
        <w:t>to  blood</w:t>
      </w:r>
      <w:proofErr w:type="gramEnd"/>
      <w:r>
        <w:t xml:space="preserve"> glucose. If it's prolonged stress, then the cortisol will play a major role and can restore it or maintain it if necessary </w:t>
      </w:r>
      <w:proofErr w:type="spellStart"/>
      <w:proofErr w:type="gramStart"/>
      <w:r>
        <w:t>bc</w:t>
      </w:r>
      <w:proofErr w:type="spellEnd"/>
      <w:proofErr w:type="gramEnd"/>
      <w:r>
        <w:t xml:space="preserve"> will act after the </w:t>
      </w:r>
      <w:proofErr w:type="spellStart"/>
      <w:r>
        <w:t>epi</w:t>
      </w:r>
      <w:proofErr w:type="spellEnd"/>
      <w:r>
        <w:t xml:space="preserve"> response.</w:t>
      </w:r>
    </w:p>
    <w:p w14:paraId="216E5532" w14:textId="185D4E2B" w:rsidR="00260B87" w:rsidRDefault="00394673" w:rsidP="00313A00">
      <w:pPr>
        <w:numPr>
          <w:ilvl w:val="1"/>
          <w:numId w:val="78"/>
        </w:numPr>
      </w:pPr>
      <w:r>
        <w:t xml:space="preserve">NOTE: </w:t>
      </w:r>
      <w:r w:rsidR="00DA6F0F" w:rsidRPr="00DA6F0F">
        <w:t>Details of this response are presented in the adrenal section of the handout.  </w:t>
      </w:r>
    </w:p>
    <w:p w14:paraId="1236B754" w14:textId="756C28DB" w:rsidR="00260B87" w:rsidRDefault="00B838F7" w:rsidP="00B838F7">
      <w:pPr>
        <w:ind w:firstLine="720"/>
      </w:pPr>
      <w:r>
        <w:rPr>
          <w:noProof/>
          <w:lang w:eastAsia="en-US"/>
        </w:rPr>
        <mc:AlternateContent>
          <mc:Choice Requires="wps">
            <w:drawing>
              <wp:anchor distT="0" distB="0" distL="114300" distR="114300" simplePos="0" relativeHeight="251703296" behindDoc="0" locked="0" layoutInCell="1" allowOverlap="1" wp14:anchorId="51683D10" wp14:editId="562806CF">
                <wp:simplePos x="0" y="0"/>
                <wp:positionH relativeFrom="column">
                  <wp:posOffset>2400300</wp:posOffset>
                </wp:positionH>
                <wp:positionV relativeFrom="paragraph">
                  <wp:posOffset>2310130</wp:posOffset>
                </wp:positionV>
                <wp:extent cx="0" cy="228600"/>
                <wp:effectExtent l="127000" t="50800" r="76200" b="76200"/>
                <wp:wrapNone/>
                <wp:docPr id="44039" name="Straight Arrow Connector 44039"/>
                <wp:cNvGraphicFramePr/>
                <a:graphic xmlns:a="http://schemas.openxmlformats.org/drawingml/2006/main">
                  <a:graphicData uri="http://schemas.microsoft.com/office/word/2010/wordprocessingShape">
                    <wps:wsp>
                      <wps:cNvCnPr/>
                      <wps:spPr>
                        <a:xfrm flipV="1">
                          <a:off x="0" y="0"/>
                          <a:ext cx="0" cy="228600"/>
                        </a:xfrm>
                        <a:prstGeom prst="straightConnector1">
                          <a:avLst/>
                        </a:prstGeom>
                        <a:ln w="3175" cmpd="sng">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id="_x0000_t32" coordsize="21600,21600" o:spt="32" o:oned="t" path="m0,0l21600,21600e" filled="f">
                <v:path arrowok="t" fillok="f" o:connecttype="none"/>
                <o:lock v:ext="edit" shapetype="t"/>
              </v:shapetype>
              <v:shape id="Straight Arrow Connector 44039" o:spid="_x0000_s1026" type="#_x0000_t32" style="position:absolute;margin-left:189pt;margin-top:181.9pt;width:0;height:18pt;flip:y;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" strokecolor="black [3213]" strokeweight=".25pt">
                <v:stroke endarrow="open"/>
                <v:shadow on="t" opacity="24903f" mv:blur="40000f" origin=",.5" offset="0,20000emu"/>
              </v:shape>
            </w:pict>
          </mc:Fallback>
        </mc:AlternateContent>
      </w:r>
      <w:r>
        <w:rPr>
          <w:noProof/>
          <w:lang w:eastAsia="en-US"/>
        </w:rPr>
        <w:drawing>
          <wp:inline distT="0" distB="0" distL="0" distR="0" wp14:anchorId="1EA4D66A" wp14:editId="35630CCE">
            <wp:extent cx="5829300" cy="2899537"/>
            <wp:effectExtent l="0" t="0" r="0" b="0"/>
            <wp:docPr id="44037" name="Picture 44037" descr="Macintosh HD:Users:elisafuray:Desktop:Screen Shot 2013-04-03 at 10.03.0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4-03 at 10.03.07 AM.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29300" cy="2899537"/>
                    </a:xfrm>
                    <a:prstGeom prst="rect">
                      <a:avLst/>
                    </a:prstGeom>
                    <a:noFill/>
                    <a:ln>
                      <a:noFill/>
                    </a:ln>
                  </pic:spPr>
                </pic:pic>
              </a:graphicData>
            </a:graphic>
          </wp:inline>
        </w:drawing>
      </w:r>
    </w:p>
    <w:p w14:paraId="245C1EFD" w14:textId="77777777" w:rsidR="00B838F7" w:rsidRDefault="00B838F7" w:rsidP="00B838F7">
      <w:pPr>
        <w:rPr>
          <w:b/>
          <w:bCs/>
          <w:u w:val="single"/>
        </w:rPr>
      </w:pPr>
    </w:p>
    <w:p w14:paraId="54D24B6B" w14:textId="3217B706" w:rsidR="00DA6F0F" w:rsidRPr="00B838F7" w:rsidRDefault="00DA6F0F" w:rsidP="00B838F7">
      <w:pPr>
        <w:jc w:val="center"/>
        <w:rPr>
          <w:u w:val="single"/>
        </w:rPr>
      </w:pPr>
      <w:r w:rsidRPr="00260B87">
        <w:rPr>
          <w:b/>
          <w:bCs/>
          <w:u w:val="single"/>
        </w:rPr>
        <w:t>APPETITE AND ENERGY BALANCE REGULATION</w:t>
      </w:r>
    </w:p>
    <w:tbl>
      <w:tblPr>
        <w:tblStyle w:val="TableGrid"/>
        <w:tblW w:w="0" w:type="auto"/>
        <w:jc w:val="center"/>
        <w:tblLook w:val="0000" w:firstRow="0" w:lastRow="0" w:firstColumn="0" w:lastColumn="0" w:noHBand="0" w:noVBand="0"/>
      </w:tblPr>
      <w:tblGrid>
        <w:gridCol w:w="1894"/>
        <w:gridCol w:w="1820"/>
        <w:gridCol w:w="3857"/>
        <w:gridCol w:w="3445"/>
      </w:tblGrid>
      <w:tr w:rsidR="00B838F7" w:rsidRPr="00DA6F0F" w14:paraId="2AC50012" w14:textId="77777777" w:rsidTr="004071CA">
        <w:trPr>
          <w:jc w:val="center"/>
        </w:trPr>
        <w:tc>
          <w:tcPr>
            <w:tcW w:w="0" w:type="auto"/>
            <w:shd w:val="clear" w:color="auto" w:fill="BFBFBF" w:themeFill="background1" w:themeFillShade="BF"/>
          </w:tcPr>
          <w:p w14:paraId="11CFE533" w14:textId="757B2309" w:rsidR="00DA6F0F" w:rsidRPr="00DA6F0F" w:rsidRDefault="00DA6F0F" w:rsidP="004071CA">
            <w:r w:rsidRPr="00260B87">
              <w:rPr>
                <w:b/>
                <w:bCs/>
              </w:rPr>
              <w:t>Hormone*</w:t>
            </w:r>
          </w:p>
        </w:tc>
        <w:tc>
          <w:tcPr>
            <w:tcW w:w="0" w:type="auto"/>
            <w:shd w:val="clear" w:color="auto" w:fill="BFBFBF" w:themeFill="background1" w:themeFillShade="BF"/>
          </w:tcPr>
          <w:p w14:paraId="6F989A89" w14:textId="77777777" w:rsidR="00DA6F0F" w:rsidRPr="00DA6F0F" w:rsidRDefault="00DA6F0F" w:rsidP="00260B87">
            <w:r w:rsidRPr="00260B87">
              <w:rPr>
                <w:b/>
                <w:bCs/>
              </w:rPr>
              <w:t>Production Site</w:t>
            </w:r>
          </w:p>
        </w:tc>
        <w:tc>
          <w:tcPr>
            <w:tcW w:w="0" w:type="auto"/>
            <w:shd w:val="clear" w:color="auto" w:fill="BFBFBF" w:themeFill="background1" w:themeFillShade="BF"/>
          </w:tcPr>
          <w:p w14:paraId="4C6D5EC6" w14:textId="77777777" w:rsidR="00DA6F0F" w:rsidRPr="00DA6F0F" w:rsidRDefault="00DA6F0F" w:rsidP="00260B87">
            <w:r w:rsidRPr="00260B87">
              <w:rPr>
                <w:b/>
                <w:bCs/>
              </w:rPr>
              <w:t>Action on Appetite</w:t>
            </w:r>
          </w:p>
        </w:tc>
        <w:tc>
          <w:tcPr>
            <w:tcW w:w="0" w:type="auto"/>
            <w:shd w:val="clear" w:color="auto" w:fill="BFBFBF" w:themeFill="background1" w:themeFillShade="BF"/>
          </w:tcPr>
          <w:p w14:paraId="1AD9A614" w14:textId="77777777" w:rsidR="00DA6F0F" w:rsidRPr="00DA6F0F" w:rsidRDefault="00DA6F0F" w:rsidP="00260B87">
            <w:r w:rsidRPr="00260B87">
              <w:rPr>
                <w:b/>
                <w:bCs/>
              </w:rPr>
              <w:t>Time Window</w:t>
            </w:r>
          </w:p>
        </w:tc>
      </w:tr>
      <w:tr w:rsidR="00B838F7" w:rsidRPr="00DA6F0F" w14:paraId="20C8B60A" w14:textId="77777777" w:rsidTr="004071CA">
        <w:trPr>
          <w:trHeight w:val="84"/>
          <w:jc w:val="center"/>
        </w:trPr>
        <w:tc>
          <w:tcPr>
            <w:tcW w:w="0" w:type="auto"/>
            <w:shd w:val="clear" w:color="auto" w:fill="B8CCE4" w:themeFill="accent1" w:themeFillTint="66"/>
          </w:tcPr>
          <w:p w14:paraId="3C2E9054" w14:textId="3523049C" w:rsidR="004071CA" w:rsidRPr="004071CA" w:rsidRDefault="004071CA" w:rsidP="00260B87">
            <w:pPr>
              <w:rPr>
                <w:b/>
              </w:rPr>
            </w:pPr>
            <w:r w:rsidRPr="004071CA">
              <w:rPr>
                <w:b/>
              </w:rPr>
              <w:t xml:space="preserve">Ghrelin </w:t>
            </w:r>
          </w:p>
        </w:tc>
        <w:tc>
          <w:tcPr>
            <w:tcW w:w="0" w:type="auto"/>
          </w:tcPr>
          <w:p w14:paraId="7CE64030" w14:textId="3C53C156" w:rsidR="004071CA" w:rsidRPr="00DA6F0F" w:rsidRDefault="004071CA" w:rsidP="00260B87">
            <w:r>
              <w:t>Stomach</w:t>
            </w:r>
          </w:p>
        </w:tc>
        <w:tc>
          <w:tcPr>
            <w:tcW w:w="0" w:type="auto"/>
          </w:tcPr>
          <w:p w14:paraId="1FF4E0B9" w14:textId="62E6CE8B" w:rsidR="004071CA" w:rsidRPr="00DA6F0F" w:rsidRDefault="004071CA" w:rsidP="00B838F7">
            <w:pPr>
              <w:jc w:val="center"/>
            </w:pPr>
            <w:r>
              <w:sym w:font="Symbol" w:char="F0AD"/>
            </w:r>
          </w:p>
        </w:tc>
        <w:tc>
          <w:tcPr>
            <w:tcW w:w="0" w:type="auto"/>
          </w:tcPr>
          <w:p w14:paraId="788BA869" w14:textId="356F05F1" w:rsidR="004071CA" w:rsidRPr="00DA6F0F" w:rsidRDefault="004071CA" w:rsidP="00260B87">
            <w:r w:rsidRPr="00DA6F0F">
              <w:t>Sho</w:t>
            </w:r>
            <w:r w:rsidR="00B838F7">
              <w:t xml:space="preserve">rt-term (1-2 hours before meal)—anticipatory </w:t>
            </w:r>
          </w:p>
        </w:tc>
      </w:tr>
      <w:tr w:rsidR="00B838F7" w:rsidRPr="00DA6F0F" w14:paraId="058A0CB4" w14:textId="77777777" w:rsidTr="004071CA">
        <w:trPr>
          <w:trHeight w:val="84"/>
          <w:jc w:val="center"/>
        </w:trPr>
        <w:tc>
          <w:tcPr>
            <w:tcW w:w="0" w:type="auto"/>
            <w:shd w:val="clear" w:color="auto" w:fill="B8CCE4" w:themeFill="accent1" w:themeFillTint="66"/>
          </w:tcPr>
          <w:p w14:paraId="66D13340" w14:textId="7F43B1D5" w:rsidR="004071CA" w:rsidRPr="004071CA" w:rsidRDefault="004071CA" w:rsidP="004071CA">
            <w:pPr>
              <w:rPr>
                <w:b/>
              </w:rPr>
            </w:pPr>
            <w:r w:rsidRPr="004071CA">
              <w:rPr>
                <w:b/>
              </w:rPr>
              <w:t>Cholecystokinin</w:t>
            </w:r>
            <w:r w:rsidR="00B838F7">
              <w:rPr>
                <w:b/>
              </w:rPr>
              <w:t xml:space="preserve"> (CCK)</w:t>
            </w:r>
          </w:p>
        </w:tc>
        <w:tc>
          <w:tcPr>
            <w:tcW w:w="0" w:type="auto"/>
          </w:tcPr>
          <w:p w14:paraId="02A81AB6" w14:textId="201305E5" w:rsidR="004071CA" w:rsidRPr="00DA6F0F" w:rsidRDefault="004071CA" w:rsidP="004071CA">
            <w:r w:rsidRPr="00DA6F0F">
              <w:t xml:space="preserve">Small intestine </w:t>
            </w:r>
          </w:p>
        </w:tc>
        <w:tc>
          <w:tcPr>
            <w:tcW w:w="0" w:type="auto"/>
          </w:tcPr>
          <w:p w14:paraId="06156048" w14:textId="4B8E927F" w:rsidR="004071CA" w:rsidRPr="00DA6F0F" w:rsidRDefault="004071CA" w:rsidP="00B838F7">
            <w:pPr>
              <w:jc w:val="center"/>
            </w:pPr>
            <w:r>
              <w:sym w:font="Symbol" w:char="F0AF"/>
            </w:r>
          </w:p>
        </w:tc>
        <w:tc>
          <w:tcPr>
            <w:tcW w:w="0" w:type="auto"/>
          </w:tcPr>
          <w:p w14:paraId="3C96F036" w14:textId="6BC043CA" w:rsidR="004071CA" w:rsidRPr="00DA6F0F" w:rsidRDefault="004071CA" w:rsidP="004071CA">
            <w:r w:rsidRPr="00DA6F0F">
              <w:t xml:space="preserve">Short-term (after food leaves stomach) </w:t>
            </w:r>
          </w:p>
        </w:tc>
      </w:tr>
      <w:tr w:rsidR="00B838F7" w:rsidRPr="00DA6F0F" w14:paraId="17169F07" w14:textId="77777777" w:rsidTr="004071CA">
        <w:trPr>
          <w:trHeight w:val="84"/>
          <w:jc w:val="center"/>
        </w:trPr>
        <w:tc>
          <w:tcPr>
            <w:tcW w:w="0" w:type="auto"/>
            <w:shd w:val="clear" w:color="auto" w:fill="B8CCE4" w:themeFill="accent1" w:themeFillTint="66"/>
          </w:tcPr>
          <w:p w14:paraId="09268B6F" w14:textId="0DABA3F1" w:rsidR="004071CA" w:rsidRPr="004071CA" w:rsidRDefault="004071CA" w:rsidP="004071CA">
            <w:pPr>
              <w:rPr>
                <w:b/>
              </w:rPr>
            </w:pPr>
            <w:r w:rsidRPr="004071CA">
              <w:rPr>
                <w:b/>
              </w:rPr>
              <w:t>PYY3-36 </w:t>
            </w:r>
          </w:p>
        </w:tc>
        <w:tc>
          <w:tcPr>
            <w:tcW w:w="0" w:type="auto"/>
          </w:tcPr>
          <w:p w14:paraId="26BFC5E4" w14:textId="0CBD0CD3" w:rsidR="004071CA" w:rsidRPr="00DA6F0F" w:rsidRDefault="004071CA" w:rsidP="004071CA">
            <w:r w:rsidRPr="00DA6F0F">
              <w:t xml:space="preserve">Small intestine </w:t>
            </w:r>
          </w:p>
        </w:tc>
        <w:tc>
          <w:tcPr>
            <w:tcW w:w="0" w:type="auto"/>
          </w:tcPr>
          <w:p w14:paraId="261787E2" w14:textId="3796F079" w:rsidR="004071CA" w:rsidRPr="00DA6F0F" w:rsidRDefault="004071CA" w:rsidP="00B838F7">
            <w:pPr>
              <w:jc w:val="center"/>
            </w:pPr>
            <w:r>
              <w:sym w:font="Symbol" w:char="F0AF"/>
            </w:r>
          </w:p>
        </w:tc>
        <w:tc>
          <w:tcPr>
            <w:tcW w:w="0" w:type="auto"/>
          </w:tcPr>
          <w:p w14:paraId="1C161B00" w14:textId="17007E60" w:rsidR="004071CA" w:rsidRPr="00DA6F0F" w:rsidRDefault="004071CA" w:rsidP="004071CA">
            <w:r w:rsidRPr="00DA6F0F">
              <w:t>Medium-term (between meals)</w:t>
            </w:r>
          </w:p>
        </w:tc>
      </w:tr>
      <w:tr w:rsidR="00B838F7" w:rsidRPr="00DA6F0F" w14:paraId="6EA6A901" w14:textId="77777777" w:rsidTr="004071CA">
        <w:trPr>
          <w:trHeight w:val="84"/>
          <w:jc w:val="center"/>
        </w:trPr>
        <w:tc>
          <w:tcPr>
            <w:tcW w:w="0" w:type="auto"/>
            <w:shd w:val="clear" w:color="auto" w:fill="B8CCE4" w:themeFill="accent1" w:themeFillTint="66"/>
          </w:tcPr>
          <w:p w14:paraId="7474C2A3" w14:textId="44BFD06C" w:rsidR="004071CA" w:rsidRPr="004071CA" w:rsidRDefault="004071CA" w:rsidP="004071CA">
            <w:pPr>
              <w:rPr>
                <w:b/>
              </w:rPr>
            </w:pPr>
            <w:proofErr w:type="spellStart"/>
            <w:r w:rsidRPr="004071CA">
              <w:rPr>
                <w:b/>
              </w:rPr>
              <w:t>Leptin</w:t>
            </w:r>
            <w:proofErr w:type="spellEnd"/>
          </w:p>
        </w:tc>
        <w:tc>
          <w:tcPr>
            <w:tcW w:w="0" w:type="auto"/>
          </w:tcPr>
          <w:p w14:paraId="3E5BD309" w14:textId="00DA3812" w:rsidR="004071CA" w:rsidRPr="00DA6F0F" w:rsidRDefault="004071CA" w:rsidP="00260B87">
            <w:r w:rsidRPr="00DA6F0F">
              <w:t>White adipose tissue</w:t>
            </w:r>
          </w:p>
        </w:tc>
        <w:tc>
          <w:tcPr>
            <w:tcW w:w="0" w:type="auto"/>
          </w:tcPr>
          <w:p w14:paraId="63BBE8CB" w14:textId="1E054834" w:rsidR="004071CA" w:rsidRPr="00DA6F0F" w:rsidRDefault="004071CA" w:rsidP="00B838F7">
            <w:pPr>
              <w:jc w:val="center"/>
            </w:pPr>
            <w:r>
              <w:sym w:font="Symbol" w:char="F0AF"/>
            </w:r>
            <w:r>
              <w:t xml:space="preserve"> </w:t>
            </w:r>
            <w:r w:rsidRPr="00260B87">
              <w:rPr>
                <w:b/>
                <w:bCs/>
              </w:rPr>
              <w:t>(</w:t>
            </w:r>
            <w:proofErr w:type="gramStart"/>
            <w:r w:rsidRPr="00260B87">
              <w:rPr>
                <w:b/>
                <w:bCs/>
              </w:rPr>
              <w:t>via</w:t>
            </w:r>
            <w:proofErr w:type="gramEnd"/>
            <w:r w:rsidRPr="00260B87">
              <w:rPr>
                <w:b/>
                <w:bCs/>
              </w:rPr>
              <w:t xml:space="preserve"> </w:t>
            </w:r>
            <w:r>
              <w:sym w:font="Symbol" w:char="F0AF"/>
            </w:r>
            <w:r>
              <w:t xml:space="preserve"> </w:t>
            </w:r>
            <w:r w:rsidRPr="00DA6F0F">
              <w:t xml:space="preserve"> </w:t>
            </w:r>
            <w:r w:rsidRPr="00260B87">
              <w:rPr>
                <w:b/>
                <w:bCs/>
              </w:rPr>
              <w:t>neuropeptide Y</w:t>
            </w:r>
            <w:r w:rsidR="00B838F7">
              <w:rPr>
                <w:b/>
                <w:bCs/>
              </w:rPr>
              <w:t xml:space="preserve"> activity in the hypothalamus</w:t>
            </w:r>
            <w:r w:rsidRPr="00260B87">
              <w:rPr>
                <w:b/>
                <w:bCs/>
              </w:rPr>
              <w:t>)</w:t>
            </w:r>
          </w:p>
        </w:tc>
        <w:tc>
          <w:tcPr>
            <w:tcW w:w="0" w:type="auto"/>
          </w:tcPr>
          <w:p w14:paraId="59DF82B8" w14:textId="45619A32" w:rsidR="004071CA" w:rsidRPr="00DA6F0F" w:rsidRDefault="004071CA" w:rsidP="00B838F7">
            <w:r w:rsidRPr="00DA6F0F">
              <w:t>Long-term (ongoing regulation</w:t>
            </w:r>
            <w:r w:rsidR="00B838F7">
              <w:t>)</w:t>
            </w:r>
          </w:p>
        </w:tc>
      </w:tr>
      <w:tr w:rsidR="00B838F7" w:rsidRPr="00DA6F0F" w14:paraId="61D471F6" w14:textId="77777777" w:rsidTr="004071CA">
        <w:trPr>
          <w:trHeight w:val="84"/>
          <w:jc w:val="center"/>
        </w:trPr>
        <w:tc>
          <w:tcPr>
            <w:tcW w:w="0" w:type="auto"/>
            <w:shd w:val="clear" w:color="auto" w:fill="B8CCE4" w:themeFill="accent1" w:themeFillTint="66"/>
          </w:tcPr>
          <w:p w14:paraId="33A8D45F" w14:textId="49F58A74" w:rsidR="004071CA" w:rsidRPr="004071CA" w:rsidRDefault="004071CA" w:rsidP="004071CA">
            <w:pPr>
              <w:rPr>
                <w:b/>
              </w:rPr>
            </w:pPr>
            <w:proofErr w:type="spellStart"/>
            <w:r w:rsidRPr="004071CA">
              <w:rPr>
                <w:b/>
              </w:rPr>
              <w:t>Orexin</w:t>
            </w:r>
            <w:proofErr w:type="spellEnd"/>
            <w:r w:rsidRPr="004071CA">
              <w:rPr>
                <w:b/>
              </w:rPr>
              <w:t> (A and B)</w:t>
            </w:r>
          </w:p>
        </w:tc>
        <w:tc>
          <w:tcPr>
            <w:tcW w:w="0" w:type="auto"/>
          </w:tcPr>
          <w:p w14:paraId="6EE80FC9" w14:textId="6BCD5789" w:rsidR="004071CA" w:rsidRPr="00DA6F0F" w:rsidRDefault="004071CA" w:rsidP="00260B87">
            <w:r w:rsidRPr="00DA6F0F">
              <w:t>Lateral hypothalamus</w:t>
            </w:r>
          </w:p>
        </w:tc>
        <w:tc>
          <w:tcPr>
            <w:tcW w:w="0" w:type="auto"/>
          </w:tcPr>
          <w:p w14:paraId="57B2729A" w14:textId="58E4F18D" w:rsidR="004071CA" w:rsidRPr="00DA6F0F" w:rsidRDefault="004071CA" w:rsidP="00B838F7">
            <w:pPr>
              <w:jc w:val="center"/>
            </w:pPr>
            <w:r>
              <w:sym w:font="Symbol" w:char="F0AD"/>
            </w:r>
          </w:p>
        </w:tc>
        <w:tc>
          <w:tcPr>
            <w:tcW w:w="0" w:type="auto"/>
          </w:tcPr>
          <w:p w14:paraId="0AAE753E" w14:textId="59C02305" w:rsidR="004071CA" w:rsidRPr="00DA6F0F" w:rsidRDefault="004071CA" w:rsidP="00260B87">
            <w:r w:rsidRPr="00DA6F0F">
              <w:t>Long-term (ongoing regulation</w:t>
            </w:r>
            <w:r>
              <w:t>)</w:t>
            </w:r>
          </w:p>
        </w:tc>
      </w:tr>
    </w:tbl>
    <w:p w14:paraId="4EFC54B4" w14:textId="3D39A352" w:rsidR="00DA6F0F" w:rsidRDefault="00B838F7" w:rsidP="004071CA">
      <w:pPr>
        <w:pStyle w:val="ListParagraph"/>
        <w:numPr>
          <w:ilvl w:val="1"/>
          <w:numId w:val="78"/>
        </w:numPr>
      </w:pPr>
      <w:r>
        <w:t>*</w:t>
      </w:r>
      <w:r w:rsidR="00DA6F0F" w:rsidRPr="00DA6F0F">
        <w:t>Several other chemical factors in the hypothalamus can influence appetite, but roles are poorly understood.</w:t>
      </w:r>
    </w:p>
    <w:p w14:paraId="321C5388" w14:textId="392BCA1A" w:rsidR="00B838F7" w:rsidRPr="00B838F7" w:rsidRDefault="003A6CB9" w:rsidP="00B838F7">
      <w:pPr>
        <w:pStyle w:val="ListParagraph"/>
        <w:numPr>
          <w:ilvl w:val="1"/>
          <w:numId w:val="78"/>
        </w:numPr>
      </w:pPr>
      <w:r w:rsidRPr="00DA6F0F">
        <w:rPr>
          <w:noProof/>
          <w:lang w:eastAsia="en-US"/>
        </w:rPr>
        <w:drawing>
          <wp:anchor distT="0" distB="0" distL="114300" distR="114300" simplePos="0" relativeHeight="251705344" behindDoc="0" locked="0" layoutInCell="1" allowOverlap="1" wp14:anchorId="3AC5FCDE" wp14:editId="07321909">
            <wp:simplePos x="0" y="0"/>
            <wp:positionH relativeFrom="column">
              <wp:posOffset>4411345</wp:posOffset>
            </wp:positionH>
            <wp:positionV relativeFrom="paragraph">
              <wp:posOffset>1270</wp:posOffset>
            </wp:positionV>
            <wp:extent cx="2427605" cy="3556000"/>
            <wp:effectExtent l="0" t="0" r="10795" b="0"/>
            <wp:wrapSquare wrapText="bothSides"/>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rotWithShape="1">
                    <a:blip r:embed="rId75">
                      <a:extLst>
                        <a:ext uri="{28A0092B-C50C-407E-A947-70E740481C1C}">
                          <a14:useLocalDpi xmlns:a14="http://schemas.microsoft.com/office/drawing/2010/main" val="0"/>
                        </a:ext>
                      </a:extLst>
                    </a:blip>
                    <a:srcRect l="4513" r="6853"/>
                    <a:stretch/>
                  </pic:blipFill>
                  <pic:spPr bwMode="auto">
                    <a:xfrm>
                      <a:off x="0" y="0"/>
                      <a:ext cx="2427605" cy="355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38F7">
        <w:t xml:space="preserve">We will see that with the various combinations of hormones that control appetite can cover a very long time period </w:t>
      </w:r>
    </w:p>
    <w:p w14:paraId="414A6AA3" w14:textId="2DBBCA74" w:rsidR="00DA6F0F" w:rsidRPr="00B838F7" w:rsidRDefault="00DA6F0F" w:rsidP="00B838F7">
      <w:pPr>
        <w:jc w:val="center"/>
        <w:rPr>
          <w:b/>
          <w:bCs/>
          <w:u w:val="single"/>
        </w:rPr>
      </w:pPr>
      <w:r w:rsidRPr="004071CA">
        <w:rPr>
          <w:b/>
          <w:bCs/>
          <w:u w:val="single"/>
        </w:rPr>
        <w:t>DISORDERS OF METABOLIC HOMEOSTASIS</w:t>
      </w:r>
    </w:p>
    <w:p w14:paraId="5EE9C29C" w14:textId="301F3360" w:rsidR="00DA6F0F" w:rsidRPr="00DA6F0F" w:rsidRDefault="00DA6F0F" w:rsidP="004071CA">
      <w:pPr>
        <w:pStyle w:val="ListParagraph"/>
        <w:numPr>
          <w:ilvl w:val="0"/>
          <w:numId w:val="78"/>
        </w:numPr>
      </w:pPr>
      <w:r w:rsidRPr="00DA6F0F">
        <w:t>DIABETES MELLITUS (DM)</w:t>
      </w:r>
    </w:p>
    <w:p w14:paraId="48DBBAE1" w14:textId="66384E6F" w:rsidR="00DA6F0F" w:rsidRPr="00DA6F0F" w:rsidRDefault="00DA6F0F" w:rsidP="004071CA">
      <w:pPr>
        <w:numPr>
          <w:ilvl w:val="1"/>
          <w:numId w:val="78"/>
        </w:numPr>
      </w:pPr>
      <w:r w:rsidRPr="00DA6F0F">
        <w:rPr>
          <w:b/>
          <w:bCs/>
        </w:rPr>
        <w:t xml:space="preserve">Type 1 (15% of diabetics) </w:t>
      </w:r>
    </w:p>
    <w:p w14:paraId="3E57D350" w14:textId="77777777" w:rsidR="00B838F7" w:rsidRDefault="00B838F7" w:rsidP="004071CA">
      <w:pPr>
        <w:numPr>
          <w:ilvl w:val="2"/>
          <w:numId w:val="78"/>
        </w:numPr>
      </w:pPr>
      <w:r>
        <w:t>Low or no insulin</w:t>
      </w:r>
    </w:p>
    <w:p w14:paraId="309D2C45" w14:textId="14030CD3" w:rsidR="00DA6F0F" w:rsidRDefault="00DA6F0F" w:rsidP="00B838F7">
      <w:pPr>
        <w:numPr>
          <w:ilvl w:val="3"/>
          <w:numId w:val="78"/>
        </w:numPr>
      </w:pPr>
      <w:proofErr w:type="gramStart"/>
      <w:r w:rsidRPr="00DA6F0F">
        <w:t>du</w:t>
      </w:r>
      <w:r w:rsidR="00B838F7">
        <w:t>e</w:t>
      </w:r>
      <w:proofErr w:type="gramEnd"/>
      <w:r w:rsidR="00B838F7">
        <w:t xml:space="preserve"> to autoimmune destruction of </w:t>
      </w:r>
      <w:r w:rsidR="00B838F7">
        <w:sym w:font="Symbol" w:char="F062"/>
      </w:r>
      <w:r w:rsidRPr="00DA6F0F">
        <w:t xml:space="preserve"> cells </w:t>
      </w:r>
    </w:p>
    <w:p w14:paraId="56819D72" w14:textId="6A517A6D" w:rsidR="00B838F7" w:rsidRPr="00DA6F0F" w:rsidRDefault="00B838F7" w:rsidP="00B838F7">
      <w:pPr>
        <w:numPr>
          <w:ilvl w:val="4"/>
          <w:numId w:val="78"/>
        </w:numPr>
      </w:pPr>
      <w:r>
        <w:sym w:font="Symbol" w:char="F0AD"/>
      </w:r>
      <w:r>
        <w:t xml:space="preserve"> </w:t>
      </w:r>
      <w:proofErr w:type="gramStart"/>
      <w:r>
        <w:t>incidence</w:t>
      </w:r>
      <w:proofErr w:type="gramEnd"/>
      <w:r>
        <w:t xml:space="preserve"> of this is occurring which supports that something is going on with our environment that is increasing these autoimmune diseases </w:t>
      </w:r>
    </w:p>
    <w:p w14:paraId="18B82770" w14:textId="010B77C5" w:rsidR="00DA6F0F" w:rsidRPr="00DA6F0F" w:rsidRDefault="00DA6F0F" w:rsidP="00B838F7">
      <w:pPr>
        <w:numPr>
          <w:ilvl w:val="3"/>
          <w:numId w:val="78"/>
        </w:numPr>
      </w:pPr>
      <w:r w:rsidRPr="00DA6F0F">
        <w:t xml:space="preserve">Consequences </w:t>
      </w:r>
    </w:p>
    <w:p w14:paraId="6BCDBB64" w14:textId="77777777" w:rsidR="00DA6F0F" w:rsidRDefault="00DA6F0F" w:rsidP="00B838F7">
      <w:pPr>
        <w:numPr>
          <w:ilvl w:val="4"/>
          <w:numId w:val="78"/>
        </w:numPr>
      </w:pPr>
      <w:r w:rsidRPr="00DA6F0F">
        <w:t xml:space="preserve">Always elevated blood glucose (because it can't enter cells and liver keeps making it). </w:t>
      </w:r>
    </w:p>
    <w:p w14:paraId="52A25D2B" w14:textId="1DD65205" w:rsidR="00B838F7" w:rsidRPr="00DA6F0F" w:rsidRDefault="00B838F7" w:rsidP="00B838F7">
      <w:pPr>
        <w:numPr>
          <w:ilvl w:val="5"/>
          <w:numId w:val="78"/>
        </w:numPr>
      </w:pPr>
      <w:r>
        <w:t xml:space="preserve">Can enter the brain too </w:t>
      </w:r>
    </w:p>
    <w:p w14:paraId="4E9AE503" w14:textId="77777777" w:rsidR="00DA6F0F" w:rsidRPr="00DA6F0F" w:rsidRDefault="00DA6F0F" w:rsidP="00B838F7">
      <w:pPr>
        <w:numPr>
          <w:ilvl w:val="4"/>
          <w:numId w:val="78"/>
        </w:numPr>
      </w:pPr>
      <w:r w:rsidRPr="00DA6F0F">
        <w:t xml:space="preserve">Marked lipolysis (yields elevated glycerol and fatty acids). </w:t>
      </w:r>
    </w:p>
    <w:p w14:paraId="27507D55" w14:textId="77777777" w:rsidR="00DA6F0F" w:rsidRDefault="00DA6F0F" w:rsidP="00B838F7">
      <w:pPr>
        <w:numPr>
          <w:ilvl w:val="4"/>
          <w:numId w:val="78"/>
        </w:numPr>
      </w:pPr>
      <w:r w:rsidRPr="00DA6F0F">
        <w:t xml:space="preserve">Excess production of ketones (because liver converts fatty acids to ketones). </w:t>
      </w:r>
    </w:p>
    <w:p w14:paraId="27F71B9A" w14:textId="77777777" w:rsidR="003A6CB9" w:rsidRDefault="003A6CB9" w:rsidP="003A6CB9">
      <w:pPr>
        <w:ind w:left="3600"/>
      </w:pPr>
    </w:p>
    <w:p w14:paraId="40BB23CE" w14:textId="77777777" w:rsidR="003A6CB9" w:rsidRPr="00DA6F0F" w:rsidRDefault="003A6CB9" w:rsidP="003A6CB9"/>
    <w:p w14:paraId="55E4E62B" w14:textId="2FFE63B6" w:rsidR="00DA6F0F" w:rsidRPr="00DA6F0F" w:rsidRDefault="00DA6F0F" w:rsidP="004071CA">
      <w:pPr>
        <w:numPr>
          <w:ilvl w:val="2"/>
          <w:numId w:val="78"/>
        </w:numPr>
      </w:pPr>
      <w:r w:rsidRPr="00DA6F0F">
        <w:t xml:space="preserve">If untreated, then </w:t>
      </w:r>
    </w:p>
    <w:p w14:paraId="495ED39E" w14:textId="62AA10B7" w:rsidR="00DA6F0F" w:rsidRPr="00DA6F0F" w:rsidRDefault="00DA6F0F" w:rsidP="004071CA">
      <w:pPr>
        <w:numPr>
          <w:ilvl w:val="3"/>
          <w:numId w:val="78"/>
        </w:numPr>
      </w:pPr>
      <w:r w:rsidRPr="00DA6F0F">
        <w:t>Elevated glucose and k</w:t>
      </w:r>
      <w:r w:rsidR="004071CA">
        <w:t xml:space="preserve">etones causes osmotic diuresis </w:t>
      </w:r>
      <w:r w:rsidR="004071CA">
        <w:sym w:font="Wingdings" w:char="F0E0"/>
      </w:r>
      <w:r w:rsidR="004071CA">
        <w:t xml:space="preserve"> </w:t>
      </w:r>
      <w:r w:rsidR="004071CA">
        <w:sym w:font="Symbol" w:char="F0AF"/>
      </w:r>
      <w:proofErr w:type="gramStart"/>
      <w:r w:rsidR="004071CA">
        <w:t xml:space="preserve">  blood</w:t>
      </w:r>
      <w:proofErr w:type="gramEnd"/>
      <w:r w:rsidR="004071CA">
        <w:t xml:space="preserve"> volume </w:t>
      </w:r>
      <w:r w:rsidR="004071CA">
        <w:sym w:font="Wingdings" w:char="F0E0"/>
      </w:r>
      <w:r w:rsidR="004071CA">
        <w:t xml:space="preserve"> </w:t>
      </w:r>
      <w:r w:rsidR="004071CA">
        <w:sym w:font="Symbol" w:char="F0AF"/>
      </w:r>
      <w:r w:rsidR="004071CA">
        <w:t xml:space="preserve">  brain  blood flow </w:t>
      </w:r>
      <w:r w:rsidR="004071CA">
        <w:sym w:font="Wingdings" w:char="F0E0"/>
      </w:r>
      <w:r w:rsidRPr="00DA6F0F">
        <w:t xml:space="preserve"> </w:t>
      </w:r>
      <w:r w:rsidRPr="00DA6F0F">
        <w:rPr>
          <w:b/>
          <w:bCs/>
        </w:rPr>
        <w:t>coma</w:t>
      </w:r>
      <w:r w:rsidRPr="00DA6F0F">
        <w:t xml:space="preserve">. </w:t>
      </w:r>
    </w:p>
    <w:p w14:paraId="55E91FA0" w14:textId="501A7F61" w:rsidR="00DA6F0F" w:rsidRDefault="004071CA" w:rsidP="004071CA">
      <w:pPr>
        <w:numPr>
          <w:ilvl w:val="3"/>
          <w:numId w:val="78"/>
        </w:numPr>
      </w:pPr>
      <w:r>
        <w:t xml:space="preserve">Elevated ketones </w:t>
      </w:r>
      <w:r>
        <w:sym w:font="Wingdings" w:char="F0E0"/>
      </w:r>
      <w:r>
        <w:t xml:space="preserve"> </w:t>
      </w:r>
      <w:r>
        <w:sym w:font="Symbol" w:char="F0AD"/>
      </w:r>
      <w:proofErr w:type="gramStart"/>
      <w:r>
        <w:t xml:space="preserve">  plasma</w:t>
      </w:r>
      <w:proofErr w:type="gramEnd"/>
      <w:r>
        <w:t xml:space="preserve"> hydrogen ions </w:t>
      </w:r>
      <w:r>
        <w:sym w:font="Wingdings" w:char="F0E0"/>
      </w:r>
      <w:r>
        <w:t xml:space="preserve"> acidosis</w:t>
      </w:r>
      <w:r w:rsidR="003A6CB9">
        <w:t xml:space="preserve"> (</w:t>
      </w:r>
      <w:r w:rsidR="003A6CB9" w:rsidRPr="003A6CB9">
        <w:t>hyperventilation</w:t>
      </w:r>
      <w:r w:rsidR="003A6CB9">
        <w:t>)</w:t>
      </w:r>
      <w:r>
        <w:t xml:space="preserve"> </w:t>
      </w:r>
      <w:r>
        <w:sym w:font="Wingdings" w:char="F0E0"/>
      </w:r>
      <w:r>
        <w:t xml:space="preserve"> brain dysfunction </w:t>
      </w:r>
      <w:r>
        <w:sym w:font="Wingdings" w:char="F0E0"/>
      </w:r>
      <w:r w:rsidR="00DA6F0F" w:rsidRPr="00DA6F0F">
        <w:t xml:space="preserve"> </w:t>
      </w:r>
      <w:r w:rsidR="00DA6F0F" w:rsidRPr="00DA6F0F">
        <w:rPr>
          <w:b/>
          <w:bCs/>
        </w:rPr>
        <w:t>coma</w:t>
      </w:r>
      <w:r w:rsidR="00DA6F0F" w:rsidRPr="00DA6F0F">
        <w:t xml:space="preserve">. </w:t>
      </w:r>
    </w:p>
    <w:p w14:paraId="7D59E194" w14:textId="15CD8DC8" w:rsidR="00B838F7" w:rsidRPr="00DA6F0F" w:rsidRDefault="00B838F7" w:rsidP="004071CA">
      <w:pPr>
        <w:numPr>
          <w:ilvl w:val="3"/>
          <w:numId w:val="78"/>
        </w:numPr>
      </w:pPr>
    </w:p>
    <w:p w14:paraId="6B6F250C" w14:textId="242765AB" w:rsidR="00DA6F0F" w:rsidRPr="00B838F7" w:rsidRDefault="00DA6F0F" w:rsidP="004071CA">
      <w:pPr>
        <w:numPr>
          <w:ilvl w:val="1"/>
          <w:numId w:val="78"/>
        </w:numPr>
      </w:pPr>
      <w:r w:rsidRPr="00DA6F0F">
        <w:rPr>
          <w:b/>
          <w:bCs/>
        </w:rPr>
        <w:t xml:space="preserve">Type 2 (85% of diabetics) </w:t>
      </w:r>
    </w:p>
    <w:p w14:paraId="13DCFAB9" w14:textId="6843429D" w:rsidR="00B838F7" w:rsidRPr="00B838F7" w:rsidRDefault="00B838F7" w:rsidP="00B838F7">
      <w:pPr>
        <w:numPr>
          <w:ilvl w:val="2"/>
          <w:numId w:val="78"/>
        </w:numPr>
      </w:pPr>
      <w:r w:rsidRPr="00B838F7">
        <w:rPr>
          <w:bCs/>
        </w:rPr>
        <w:t>Less severe but can become severe</w:t>
      </w:r>
    </w:p>
    <w:p w14:paraId="21ED3B17" w14:textId="41257C2D" w:rsidR="00DA6F0F" w:rsidRDefault="00B838F7" w:rsidP="004071CA">
      <w:pPr>
        <w:numPr>
          <w:ilvl w:val="2"/>
          <w:numId w:val="78"/>
        </w:numPr>
      </w:pPr>
      <w:r w:rsidRPr="00DA6F0F">
        <w:rPr>
          <w:noProof/>
          <w:lang w:eastAsia="en-US"/>
        </w:rPr>
        <w:drawing>
          <wp:anchor distT="0" distB="0" distL="114300" distR="114300" simplePos="0" relativeHeight="251704320" behindDoc="0" locked="0" layoutInCell="1" allowOverlap="1" wp14:anchorId="05CE03BC" wp14:editId="6F392D60">
            <wp:simplePos x="0" y="0"/>
            <wp:positionH relativeFrom="column">
              <wp:posOffset>4385310</wp:posOffset>
            </wp:positionH>
            <wp:positionV relativeFrom="paragraph">
              <wp:posOffset>64135</wp:posOffset>
            </wp:positionV>
            <wp:extent cx="2380615" cy="1671955"/>
            <wp:effectExtent l="0" t="0" r="6985" b="4445"/>
            <wp:wrapSquare wrapText="bothSides"/>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rotWithShape="1">
                    <a:blip r:embed="rId76">
                      <a:extLst>
                        <a:ext uri="{28A0092B-C50C-407E-A947-70E740481C1C}">
                          <a14:useLocalDpi xmlns:a14="http://schemas.microsoft.com/office/drawing/2010/main" val="0"/>
                        </a:ext>
                      </a:extLst>
                    </a:blip>
                    <a:srcRect l="4250" t="6396" r="9063" b="7968"/>
                    <a:stretch/>
                  </pic:blipFill>
                  <pic:spPr bwMode="auto">
                    <a:xfrm>
                      <a:off x="0" y="0"/>
                      <a:ext cx="2380615" cy="1671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6F0F" w:rsidRPr="00DA6F0F">
        <w:t xml:space="preserve">Mainly in overweight adults </w:t>
      </w:r>
      <w:r>
        <w:t xml:space="preserve">–puts stress on metabolic systems of the body </w:t>
      </w:r>
    </w:p>
    <w:p w14:paraId="138B2E6A" w14:textId="2BCDE0AB" w:rsidR="00520F04" w:rsidRPr="00DA6F0F" w:rsidRDefault="00520F04" w:rsidP="00520F04">
      <w:pPr>
        <w:numPr>
          <w:ilvl w:val="3"/>
          <w:numId w:val="78"/>
        </w:numPr>
      </w:pPr>
      <w:r>
        <w:t xml:space="preserve">Now we have </w:t>
      </w:r>
      <w:r>
        <w:sym w:font="Symbol" w:char="F0AD"/>
      </w:r>
      <w:r>
        <w:t xml:space="preserve"> type 2 diabetes in children </w:t>
      </w:r>
    </w:p>
    <w:p w14:paraId="2500B367" w14:textId="4388A7D9" w:rsidR="00DA6F0F" w:rsidRPr="00DA6F0F" w:rsidRDefault="00DA6F0F" w:rsidP="004071CA">
      <w:pPr>
        <w:numPr>
          <w:ilvl w:val="2"/>
          <w:numId w:val="78"/>
        </w:numPr>
      </w:pPr>
      <w:r w:rsidRPr="00DA6F0F">
        <w:t xml:space="preserve">Etiology </w:t>
      </w:r>
    </w:p>
    <w:p w14:paraId="26EF4C4A" w14:textId="30FEBE3A" w:rsidR="00DA6F0F" w:rsidRDefault="00DA6F0F" w:rsidP="004071CA">
      <w:pPr>
        <w:numPr>
          <w:ilvl w:val="3"/>
          <w:numId w:val="78"/>
        </w:numPr>
      </w:pPr>
      <w:r w:rsidRPr="00DA6F0F">
        <w:t xml:space="preserve">Insulin resistance (i.e., poor response of target cells </w:t>
      </w:r>
      <w:r w:rsidR="00520F04">
        <w:t>to the insulin).</w:t>
      </w:r>
    </w:p>
    <w:p w14:paraId="01F8631B" w14:textId="4A3D93FE" w:rsidR="00520F04" w:rsidRDefault="00520F04" w:rsidP="00520F04">
      <w:pPr>
        <w:numPr>
          <w:ilvl w:val="4"/>
          <w:numId w:val="78"/>
        </w:numPr>
      </w:pPr>
      <w:r>
        <w:t xml:space="preserve">This means that the insulin that is being released has to be released in </w:t>
      </w:r>
      <w:r>
        <w:sym w:font="Symbol" w:char="F0AD"/>
      </w:r>
      <w:r>
        <w:t xml:space="preserve"> amounts and eventually it down regulates the receptors in the peripheral tissues leading to resistance </w:t>
      </w:r>
    </w:p>
    <w:p w14:paraId="454E6C81" w14:textId="48C267AB" w:rsidR="00DA6F0F" w:rsidRPr="00DA6F0F" w:rsidRDefault="00DA6F0F" w:rsidP="004071CA">
      <w:pPr>
        <w:numPr>
          <w:ilvl w:val="3"/>
          <w:numId w:val="78"/>
        </w:numPr>
      </w:pPr>
      <w:r w:rsidRPr="00DA6F0F">
        <w:t xml:space="preserve">Impaired </w:t>
      </w:r>
      <w:r w:rsidR="00520F04">
        <w:sym w:font="Symbol" w:char="F062"/>
      </w:r>
      <w:proofErr w:type="gramStart"/>
      <w:r w:rsidR="00520F04">
        <w:t xml:space="preserve"> </w:t>
      </w:r>
      <w:r w:rsidRPr="00DA6F0F">
        <w:t xml:space="preserve"> cell</w:t>
      </w:r>
      <w:proofErr w:type="gramEnd"/>
      <w:r w:rsidRPr="00DA6F0F">
        <w:t xml:space="preserve"> response to elevated glucose. </w:t>
      </w:r>
      <w:r w:rsidR="00520F04">
        <w:t>–</w:t>
      </w:r>
      <w:proofErr w:type="gramStart"/>
      <w:r w:rsidR="00520F04">
        <w:t>insulin</w:t>
      </w:r>
      <w:proofErr w:type="gramEnd"/>
      <w:r w:rsidR="00520F04">
        <w:t xml:space="preserve"> is being produced but not being produced properly so its not regulating metabolism like it should be </w:t>
      </w:r>
    </w:p>
    <w:p w14:paraId="6CA55E7D" w14:textId="085C2C57" w:rsidR="00DA6F0F" w:rsidRPr="00DA6F0F" w:rsidRDefault="00DA6F0F" w:rsidP="004071CA">
      <w:pPr>
        <w:numPr>
          <w:ilvl w:val="2"/>
          <w:numId w:val="78"/>
        </w:numPr>
      </w:pPr>
      <w:r w:rsidRPr="00DA6F0F">
        <w:t xml:space="preserve">Role of obesity </w:t>
      </w:r>
    </w:p>
    <w:p w14:paraId="1F26C225" w14:textId="6F0EBB21" w:rsidR="00DA6F0F" w:rsidRDefault="00DA6F0F" w:rsidP="004071CA">
      <w:pPr>
        <w:numPr>
          <w:ilvl w:val="3"/>
          <w:numId w:val="78"/>
        </w:numPr>
      </w:pPr>
      <w:r w:rsidRPr="00DA6F0F">
        <w:t xml:space="preserve">Obesity exacerbates situation because obesity itself </w:t>
      </w:r>
      <w:r w:rsidR="00520F04">
        <w:sym w:font="Symbol" w:char="F0AD"/>
      </w:r>
      <w:proofErr w:type="gramStart"/>
      <w:r w:rsidR="00520F04">
        <w:t xml:space="preserve"> </w:t>
      </w:r>
      <w:r w:rsidRPr="00DA6F0F">
        <w:t xml:space="preserve"> insulin</w:t>
      </w:r>
      <w:proofErr w:type="gramEnd"/>
      <w:r w:rsidRPr="00DA6F0F">
        <w:t xml:space="preserve"> resistance. </w:t>
      </w:r>
    </w:p>
    <w:p w14:paraId="1A246E56" w14:textId="6CE550A6" w:rsidR="00520F04" w:rsidRDefault="00520F04" w:rsidP="00520F04">
      <w:pPr>
        <w:numPr>
          <w:ilvl w:val="4"/>
          <w:numId w:val="78"/>
        </w:numPr>
      </w:pPr>
      <w:r>
        <w:t xml:space="preserve">This is because in people who are fat have a lot more tissue that has to be dealt with so a lot more insulin needs to be produced to deal with this. </w:t>
      </w:r>
    </w:p>
    <w:p w14:paraId="604B309A" w14:textId="3D45B282" w:rsidR="00520F04" w:rsidRDefault="00520F04" w:rsidP="00520F04">
      <w:pPr>
        <w:numPr>
          <w:ilvl w:val="4"/>
          <w:numId w:val="78"/>
        </w:numPr>
      </w:pPr>
      <w:r>
        <w:t xml:space="preserve">You can see on the chart to the right that you need a lot more insulin in an obese individual (non DM) to get the same response </w:t>
      </w:r>
    </w:p>
    <w:p w14:paraId="1D5605F7" w14:textId="7B8FF580" w:rsidR="00520F04" w:rsidRDefault="00520F04" w:rsidP="00520F04">
      <w:pPr>
        <w:numPr>
          <w:ilvl w:val="5"/>
          <w:numId w:val="78"/>
        </w:numPr>
      </w:pPr>
      <w:r>
        <w:t>The chart shows responses after given a glucose load</w:t>
      </w:r>
    </w:p>
    <w:p w14:paraId="5CCA2E6D" w14:textId="53640069" w:rsidR="00520F04" w:rsidRPr="00DA6F0F" w:rsidRDefault="00520F04" w:rsidP="00520F04">
      <w:pPr>
        <w:numPr>
          <w:ilvl w:val="5"/>
          <w:numId w:val="78"/>
        </w:numPr>
      </w:pPr>
      <w:r>
        <w:t xml:space="preserve">This response is seen in both normal obese people as well as obese patients w/ DM </w:t>
      </w:r>
    </w:p>
    <w:p w14:paraId="2CF2CC1A" w14:textId="318540BE" w:rsidR="00DA6F0F" w:rsidRPr="00DA6F0F" w:rsidRDefault="00DA6F0F" w:rsidP="004071CA">
      <w:pPr>
        <w:numPr>
          <w:ilvl w:val="3"/>
          <w:numId w:val="78"/>
        </w:numPr>
      </w:pPr>
      <w:r w:rsidRPr="00DA6F0F">
        <w:t>In obesity much more insulin required to control plasm</w:t>
      </w:r>
      <w:r w:rsidR="00520F04">
        <w:t xml:space="preserve">a glucose (i.e., may "exhaust" </w:t>
      </w:r>
      <w:r w:rsidR="00520F04">
        <w:sym w:font="Symbol" w:char="F062"/>
      </w:r>
      <w:proofErr w:type="gramStart"/>
      <w:r w:rsidR="00520F04">
        <w:t xml:space="preserve"> </w:t>
      </w:r>
      <w:r w:rsidRPr="00DA6F0F">
        <w:t xml:space="preserve"> cells</w:t>
      </w:r>
      <w:proofErr w:type="gramEnd"/>
      <w:r w:rsidR="00520F04">
        <w:t xml:space="preserve"> in the pancreas—so </w:t>
      </w:r>
      <w:r w:rsidR="00520F04">
        <w:sym w:font="Symbol" w:char="F0AF"/>
      </w:r>
      <w:r w:rsidR="00520F04">
        <w:t xml:space="preserve"> insulin produced which lead to the type 2 DM turning into type 1 DM</w:t>
      </w:r>
      <w:r w:rsidRPr="00DA6F0F">
        <w:t xml:space="preserve">). </w:t>
      </w:r>
    </w:p>
    <w:p w14:paraId="798CBFEF" w14:textId="3E709CCD" w:rsidR="00DA6F0F" w:rsidRPr="00DA6F0F" w:rsidRDefault="00DA6F0F" w:rsidP="004071CA">
      <w:pPr>
        <w:numPr>
          <w:ilvl w:val="2"/>
          <w:numId w:val="78"/>
        </w:numPr>
      </w:pPr>
      <w:r w:rsidRPr="00DA6F0F">
        <w:t xml:space="preserve">NIDDM </w:t>
      </w:r>
      <w:r w:rsidR="00520F04">
        <w:t xml:space="preserve">(DM 2) </w:t>
      </w:r>
      <w:r w:rsidRPr="00DA6F0F">
        <w:t xml:space="preserve">treated by </w:t>
      </w:r>
    </w:p>
    <w:p w14:paraId="3B04131A" w14:textId="08E96D6D" w:rsidR="00520F04" w:rsidRDefault="00520F04" w:rsidP="004071CA">
      <w:pPr>
        <w:numPr>
          <w:ilvl w:val="3"/>
          <w:numId w:val="78"/>
        </w:numPr>
      </w:pPr>
      <w:r>
        <w:t xml:space="preserve">First try: </w:t>
      </w:r>
    </w:p>
    <w:p w14:paraId="27AC2066" w14:textId="265DA204" w:rsidR="00DA6F0F" w:rsidRPr="00DA6F0F" w:rsidRDefault="00DA6F0F" w:rsidP="00520F04">
      <w:pPr>
        <w:numPr>
          <w:ilvl w:val="4"/>
          <w:numId w:val="78"/>
        </w:numPr>
      </w:pPr>
      <w:r w:rsidRPr="00DA6F0F">
        <w:t xml:space="preserve">Diet (to limit blood glucose). </w:t>
      </w:r>
    </w:p>
    <w:p w14:paraId="1163A42D" w14:textId="357094AA" w:rsidR="00DA6F0F" w:rsidRDefault="00DA6F0F" w:rsidP="00520F04">
      <w:pPr>
        <w:numPr>
          <w:ilvl w:val="4"/>
          <w:numId w:val="78"/>
        </w:numPr>
      </w:pPr>
      <w:r w:rsidRPr="00DA6F0F">
        <w:t>Exercise (endurance exercises</w:t>
      </w:r>
      <w:r w:rsidR="00520F04">
        <w:t xml:space="preserve"> and over </w:t>
      </w:r>
      <w:proofErr w:type="gramStart"/>
      <w:r w:rsidR="00520F04">
        <w:t xml:space="preserve">time </w:t>
      </w:r>
      <w:r w:rsidRPr="00DA6F0F">
        <w:t xml:space="preserve"> </w:t>
      </w:r>
      <w:proofErr w:type="gramEnd"/>
      <w:r w:rsidR="00520F04">
        <w:sym w:font="Symbol" w:char="F0AD"/>
      </w:r>
      <w:r w:rsidR="00520F04">
        <w:t xml:space="preserve"> </w:t>
      </w:r>
      <w:r w:rsidRPr="00DA6F0F">
        <w:t xml:space="preserve">tissue response to insulin). </w:t>
      </w:r>
    </w:p>
    <w:p w14:paraId="3B3B6D3E" w14:textId="6B0EDF60" w:rsidR="00520F04" w:rsidRPr="00DA6F0F" w:rsidRDefault="00520F04" w:rsidP="00520F04">
      <w:pPr>
        <w:numPr>
          <w:ilvl w:val="5"/>
          <w:numId w:val="78"/>
        </w:numPr>
      </w:pPr>
      <w:r>
        <w:t xml:space="preserve">Low grade endurance type exercise which patient is doing something for a long time but not very intense (taking a walk is good) </w:t>
      </w:r>
    </w:p>
    <w:p w14:paraId="7E17A777" w14:textId="77777777" w:rsidR="00520F04" w:rsidRDefault="00520F04" w:rsidP="004071CA">
      <w:pPr>
        <w:numPr>
          <w:ilvl w:val="3"/>
          <w:numId w:val="78"/>
        </w:numPr>
      </w:pPr>
      <w:r>
        <w:t>Then try:</w:t>
      </w:r>
    </w:p>
    <w:p w14:paraId="369E11E3" w14:textId="6C807B43" w:rsidR="00DA6F0F" w:rsidRPr="00DA6F0F" w:rsidRDefault="00DA6F0F" w:rsidP="00520F04">
      <w:pPr>
        <w:numPr>
          <w:ilvl w:val="4"/>
          <w:numId w:val="78"/>
        </w:numPr>
      </w:pPr>
      <w:r w:rsidRPr="00DA6F0F">
        <w:t xml:space="preserve">Glucose-lowering drugs (e.g., metformin, a </w:t>
      </w:r>
      <w:proofErr w:type="spellStart"/>
      <w:r w:rsidRPr="00DA6F0F">
        <w:t>biguanide</w:t>
      </w:r>
      <w:proofErr w:type="spellEnd"/>
      <w:r w:rsidRPr="00DA6F0F">
        <w:t xml:space="preserve">-class drug) </w:t>
      </w:r>
    </w:p>
    <w:p w14:paraId="1F7FBF7D" w14:textId="59FDECAC" w:rsidR="00B838F7" w:rsidRPr="00DA6F0F" w:rsidRDefault="00DA6F0F" w:rsidP="00520F04">
      <w:pPr>
        <w:numPr>
          <w:ilvl w:val="3"/>
          <w:numId w:val="78"/>
        </w:numPr>
      </w:pPr>
      <w:r w:rsidRPr="00DA6F0F">
        <w:t xml:space="preserve">Type II can eventually become Type I if not </w:t>
      </w:r>
      <w:proofErr w:type="gramStart"/>
      <w:r w:rsidRPr="00DA6F0F">
        <w:t xml:space="preserve">addressed </w:t>
      </w:r>
      <w:r w:rsidR="003A6CB9">
        <w:t xml:space="preserve"> because</w:t>
      </w:r>
      <w:proofErr w:type="gramEnd"/>
      <w:r w:rsidR="003A6CB9">
        <w:t xml:space="preserve"> pancreas become exhausted </w:t>
      </w:r>
    </w:p>
    <w:p w14:paraId="3DF4FFAF" w14:textId="77777777" w:rsidR="00520F04" w:rsidRPr="00520F04" w:rsidRDefault="00520F04" w:rsidP="00520F04">
      <w:pPr>
        <w:pStyle w:val="ListParagraph"/>
        <w:numPr>
          <w:ilvl w:val="1"/>
          <w:numId w:val="78"/>
        </w:numPr>
      </w:pPr>
      <w:r w:rsidRPr="00520F04">
        <w:rPr>
          <w:bCs/>
        </w:rPr>
        <w:t>GLUCAGON AND DIABETES</w:t>
      </w:r>
    </w:p>
    <w:p w14:paraId="7B01AF71" w14:textId="77777777" w:rsidR="00520F04" w:rsidRPr="004071CA" w:rsidRDefault="00520F04" w:rsidP="00520F04">
      <w:pPr>
        <w:pStyle w:val="ListParagraph"/>
        <w:numPr>
          <w:ilvl w:val="2"/>
          <w:numId w:val="78"/>
        </w:numPr>
      </w:pPr>
      <w:r w:rsidRPr="00DA6F0F">
        <w:rPr>
          <w:b/>
          <w:bCs/>
        </w:rPr>
        <w:t>Glucagon contributes to DM severity </w:t>
      </w:r>
      <w:r>
        <w:rPr>
          <w:b/>
          <w:bCs/>
        </w:rPr>
        <w:t>because</w:t>
      </w:r>
    </w:p>
    <w:p w14:paraId="0AB47E36" w14:textId="205D019B" w:rsidR="00520F04" w:rsidRPr="00DA6F0F" w:rsidRDefault="00520F04" w:rsidP="00520F04">
      <w:pPr>
        <w:pStyle w:val="ListParagraph"/>
        <w:numPr>
          <w:ilvl w:val="3"/>
          <w:numId w:val="78"/>
        </w:numPr>
      </w:pPr>
      <w:r w:rsidRPr="00DA6F0F">
        <w:t xml:space="preserve"> Glucagon is </w:t>
      </w:r>
      <w:r>
        <w:sym w:font="Symbol" w:char="F0AD"/>
      </w:r>
      <w:proofErr w:type="gramStart"/>
      <w:r>
        <w:t xml:space="preserve"> </w:t>
      </w:r>
      <w:r w:rsidRPr="00DA6F0F">
        <w:t xml:space="preserve"> or</w:t>
      </w:r>
      <w:proofErr w:type="gramEnd"/>
      <w:r w:rsidRPr="00DA6F0F">
        <w:t xml:space="preserve"> normal in many DM patients, despite </w:t>
      </w:r>
      <w:r>
        <w:sym w:font="Symbol" w:char="F0AD"/>
      </w:r>
      <w:r>
        <w:t xml:space="preserve"> </w:t>
      </w:r>
      <w:r w:rsidRPr="00DA6F0F">
        <w:t xml:space="preserve"> blood glucose</w:t>
      </w:r>
    </w:p>
    <w:p w14:paraId="495A9058" w14:textId="7B4D66A5" w:rsidR="00520F04" w:rsidRDefault="00520F04" w:rsidP="00520F04">
      <w:pPr>
        <w:pStyle w:val="ListParagraph"/>
        <w:numPr>
          <w:ilvl w:val="4"/>
          <w:numId w:val="78"/>
        </w:numPr>
      </w:pPr>
      <w:r w:rsidRPr="00DA6F0F">
        <w:t>This is because direct suppression of glucagon release by insulin is impaired in DM</w:t>
      </w:r>
    </w:p>
    <w:p w14:paraId="6367B782" w14:textId="649FFE9E" w:rsidR="00520F04" w:rsidRDefault="00520F04" w:rsidP="00520F04">
      <w:pPr>
        <w:pStyle w:val="ListParagraph"/>
        <w:numPr>
          <w:ilvl w:val="5"/>
          <w:numId w:val="78"/>
        </w:numPr>
      </w:pPr>
      <w:r>
        <w:t xml:space="preserve">For some reason the inhibition of glucagon by insulin isn’t working properly so glucagon remains elevated which contributes to </w:t>
      </w:r>
      <w:r>
        <w:sym w:font="Symbol" w:char="F0AD"/>
      </w:r>
      <w:r>
        <w:t xml:space="preserve"> blood glucose </w:t>
      </w:r>
    </w:p>
    <w:p w14:paraId="68C63EF3" w14:textId="3124C869" w:rsidR="003A6CB9" w:rsidRPr="00DA6F0F" w:rsidRDefault="003A6CB9" w:rsidP="00520F04">
      <w:pPr>
        <w:pStyle w:val="ListParagraph"/>
        <w:numPr>
          <w:ilvl w:val="5"/>
          <w:numId w:val="78"/>
        </w:numPr>
      </w:pPr>
      <w:r w:rsidRPr="003A6CB9">
        <w:t>Insulin inhibits glucagon release normally.</w:t>
      </w:r>
    </w:p>
    <w:p w14:paraId="33E97EF1" w14:textId="77AE2235" w:rsidR="00DA6F0F" w:rsidRPr="00520F04" w:rsidRDefault="00520F04" w:rsidP="00DA6F0F">
      <w:pPr>
        <w:pStyle w:val="ListParagraph"/>
        <w:numPr>
          <w:ilvl w:val="1"/>
          <w:numId w:val="78"/>
        </w:numPr>
      </w:pPr>
      <w:r w:rsidRPr="00520F04">
        <w:rPr>
          <w:bCs/>
        </w:rPr>
        <w:t>GESTATIONAL</w:t>
      </w:r>
      <w:r>
        <w:rPr>
          <w:bCs/>
        </w:rPr>
        <w:t xml:space="preserve"> DIABETES</w:t>
      </w:r>
    </w:p>
    <w:p w14:paraId="1FB7A15E" w14:textId="359194F7" w:rsidR="00DA6F0F" w:rsidRPr="00DA6F0F" w:rsidRDefault="00DA6F0F" w:rsidP="004071CA">
      <w:pPr>
        <w:numPr>
          <w:ilvl w:val="2"/>
          <w:numId w:val="78"/>
        </w:numPr>
      </w:pPr>
      <w:r w:rsidRPr="00DA6F0F">
        <w:t xml:space="preserve">Chronic elevated glucose in pregnancy </w:t>
      </w:r>
    </w:p>
    <w:p w14:paraId="62B6675E" w14:textId="2D0CA8B0" w:rsidR="00DA6F0F" w:rsidRPr="00DA6F0F" w:rsidRDefault="00DA6F0F" w:rsidP="004071CA">
      <w:pPr>
        <w:numPr>
          <w:ilvl w:val="2"/>
          <w:numId w:val="78"/>
        </w:numPr>
      </w:pPr>
      <w:r w:rsidRPr="00DA6F0F">
        <w:t xml:space="preserve">May precede onset of Type 2 DM </w:t>
      </w:r>
    </w:p>
    <w:p w14:paraId="10A557EA" w14:textId="77777777" w:rsidR="00DA6F0F" w:rsidRPr="00DA6F0F" w:rsidRDefault="00DA6F0F" w:rsidP="00DA6F0F">
      <w:pPr>
        <w:numPr>
          <w:ilvl w:val="0"/>
          <w:numId w:val="78"/>
        </w:numPr>
      </w:pPr>
      <w:r w:rsidRPr="00DA6F0F">
        <w:t xml:space="preserve">METABOLIC SYNDROME </w:t>
      </w:r>
    </w:p>
    <w:p w14:paraId="322A54D8" w14:textId="6E633AF8" w:rsidR="00DA6F0F" w:rsidRPr="00DA6F0F" w:rsidRDefault="00DA6F0F" w:rsidP="00DA6F0F">
      <w:pPr>
        <w:numPr>
          <w:ilvl w:val="1"/>
          <w:numId w:val="78"/>
        </w:numPr>
      </w:pPr>
      <w:r w:rsidRPr="00DA6F0F">
        <w:t xml:space="preserve">Intermediate between normal and NIDDM </w:t>
      </w:r>
      <w:r w:rsidR="00520F04">
        <w:t xml:space="preserve">(Type 2 DM) </w:t>
      </w:r>
    </w:p>
    <w:p w14:paraId="1D05BC16" w14:textId="6907102A" w:rsidR="00DA6F0F" w:rsidRPr="00DA6F0F" w:rsidRDefault="00DA6F0F" w:rsidP="00DA6F0F">
      <w:pPr>
        <w:numPr>
          <w:ilvl w:val="1"/>
          <w:numId w:val="78"/>
        </w:numPr>
      </w:pPr>
      <w:proofErr w:type="spellStart"/>
      <w:r w:rsidRPr="00DA6F0F">
        <w:t>Sympomatology</w:t>
      </w:r>
      <w:proofErr w:type="spellEnd"/>
      <w:r w:rsidRPr="00DA6F0F">
        <w:t xml:space="preserve"> </w:t>
      </w:r>
    </w:p>
    <w:p w14:paraId="000D54C3" w14:textId="4F03F8FE" w:rsidR="00DA6F0F" w:rsidRPr="00DA6F0F" w:rsidRDefault="00DA6F0F" w:rsidP="00DA6F0F">
      <w:pPr>
        <w:numPr>
          <w:ilvl w:val="2"/>
          <w:numId w:val="78"/>
        </w:numPr>
      </w:pPr>
      <w:proofErr w:type="gramStart"/>
      <w:r w:rsidRPr="00DA6F0F">
        <w:t>dyslipidemia</w:t>
      </w:r>
      <w:proofErr w:type="gramEnd"/>
      <w:r w:rsidRPr="00DA6F0F">
        <w:t xml:space="preserve"> </w:t>
      </w:r>
    </w:p>
    <w:p w14:paraId="1A797C3B" w14:textId="0CD7F4D2" w:rsidR="00DA6F0F" w:rsidRPr="00DA6F0F" w:rsidRDefault="00DA6F0F" w:rsidP="00DA6F0F">
      <w:pPr>
        <w:numPr>
          <w:ilvl w:val="2"/>
          <w:numId w:val="78"/>
        </w:numPr>
      </w:pPr>
      <w:proofErr w:type="gramStart"/>
      <w:r w:rsidRPr="00DA6F0F">
        <w:t>hypertension</w:t>
      </w:r>
      <w:proofErr w:type="gramEnd"/>
      <w:r w:rsidRPr="00DA6F0F">
        <w:t xml:space="preserve"> </w:t>
      </w:r>
    </w:p>
    <w:p w14:paraId="419FB089" w14:textId="53D7D7A2" w:rsidR="00DA6F0F" w:rsidRPr="00DA6F0F" w:rsidRDefault="00DA6F0F" w:rsidP="00DA6F0F">
      <w:pPr>
        <w:numPr>
          <w:ilvl w:val="2"/>
          <w:numId w:val="78"/>
        </w:numPr>
      </w:pPr>
      <w:proofErr w:type="gramStart"/>
      <w:r w:rsidRPr="00DA6F0F">
        <w:t>hyperglycemia</w:t>
      </w:r>
      <w:proofErr w:type="gramEnd"/>
      <w:r w:rsidRPr="00DA6F0F">
        <w:t xml:space="preserve"> </w:t>
      </w:r>
    </w:p>
    <w:p w14:paraId="26445BBF" w14:textId="1A78364C" w:rsidR="00DA6F0F" w:rsidRPr="00DA6F0F" w:rsidRDefault="00DA6F0F" w:rsidP="00DA6F0F">
      <w:pPr>
        <w:numPr>
          <w:ilvl w:val="2"/>
          <w:numId w:val="78"/>
        </w:numPr>
      </w:pPr>
      <w:proofErr w:type="spellStart"/>
      <w:proofErr w:type="gramStart"/>
      <w:r w:rsidRPr="00DA6F0F">
        <w:t>proinflammatory</w:t>
      </w:r>
      <w:proofErr w:type="spellEnd"/>
      <w:proofErr w:type="gramEnd"/>
      <w:r w:rsidRPr="00DA6F0F">
        <w:t xml:space="preserve"> state </w:t>
      </w:r>
    </w:p>
    <w:p w14:paraId="278065D6" w14:textId="10C7D04A" w:rsidR="00DA6F0F" w:rsidRPr="00DA6F0F" w:rsidRDefault="00DA6F0F" w:rsidP="00DA6F0F">
      <w:pPr>
        <w:numPr>
          <w:ilvl w:val="2"/>
          <w:numId w:val="78"/>
        </w:numPr>
      </w:pPr>
      <w:proofErr w:type="spellStart"/>
      <w:proofErr w:type="gramStart"/>
      <w:r w:rsidRPr="00DA6F0F">
        <w:t>prothrombic</w:t>
      </w:r>
      <w:proofErr w:type="spellEnd"/>
      <w:proofErr w:type="gramEnd"/>
      <w:r w:rsidRPr="00DA6F0F">
        <w:t xml:space="preserve"> state </w:t>
      </w:r>
    </w:p>
    <w:p w14:paraId="03CF861B" w14:textId="2B9D2EAC" w:rsidR="00DA6F0F" w:rsidRPr="00520F04" w:rsidRDefault="00520F04" w:rsidP="00DA6F0F">
      <w:pPr>
        <w:numPr>
          <w:ilvl w:val="1"/>
          <w:numId w:val="78"/>
        </w:numPr>
      </w:pPr>
      <w:r w:rsidRPr="00520F04">
        <w:rPr>
          <w:highlight w:val="yellow"/>
        </w:rPr>
        <w:sym w:font="Symbol" w:char="F0AD"/>
      </w:r>
      <w:r w:rsidRPr="00520F04">
        <w:rPr>
          <w:highlight w:val="yellow"/>
        </w:rPr>
        <w:t xml:space="preserve"> </w:t>
      </w:r>
      <w:proofErr w:type="gramStart"/>
      <w:r w:rsidRPr="00520F04">
        <w:rPr>
          <w:highlight w:val="yellow"/>
        </w:rPr>
        <w:t>i</w:t>
      </w:r>
      <w:r w:rsidR="00DA6F0F" w:rsidRPr="00520F04">
        <w:rPr>
          <w:highlight w:val="yellow"/>
        </w:rPr>
        <w:t>nsulin</w:t>
      </w:r>
      <w:proofErr w:type="gramEnd"/>
      <w:r w:rsidR="00DA6F0F" w:rsidRPr="00520F04">
        <w:rPr>
          <w:highlight w:val="yellow"/>
        </w:rPr>
        <w:t xml:space="preserve"> resistance is a cardinal feature</w:t>
      </w:r>
      <w:r w:rsidR="00DA6F0F" w:rsidRPr="00520F04">
        <w:t xml:space="preserve"> </w:t>
      </w:r>
    </w:p>
    <w:p w14:paraId="4B587899" w14:textId="77777777" w:rsidR="00DA6F0F" w:rsidRDefault="00DA6F0F" w:rsidP="00DA6F0F">
      <w:pPr>
        <w:numPr>
          <w:ilvl w:val="0"/>
          <w:numId w:val="78"/>
        </w:numPr>
      </w:pPr>
      <w:r w:rsidRPr="00DA6F0F">
        <w:t xml:space="preserve">FASTING HYPOGLYCEMIA </w:t>
      </w:r>
    </w:p>
    <w:p w14:paraId="481443BE" w14:textId="77B989F2" w:rsidR="00520F04" w:rsidRPr="00DA6F0F" w:rsidRDefault="00520F04" w:rsidP="00520F04">
      <w:pPr>
        <w:numPr>
          <w:ilvl w:val="1"/>
          <w:numId w:val="78"/>
        </w:numPr>
      </w:pPr>
      <w:r>
        <w:t>Not really a disorder but occurs in a person that is fasting and producing clinical consequences</w:t>
      </w:r>
    </w:p>
    <w:p w14:paraId="1C1767AA" w14:textId="5A951F75" w:rsidR="00DA6F0F" w:rsidRPr="00DA6F0F" w:rsidRDefault="00DA6F0F" w:rsidP="00DA6F0F">
      <w:pPr>
        <w:numPr>
          <w:ilvl w:val="1"/>
          <w:numId w:val="78"/>
        </w:numPr>
      </w:pPr>
      <w:r w:rsidRPr="00DA6F0F">
        <w:t xml:space="preserve">Very low blood glucose seen in fasting in patients with </w:t>
      </w:r>
    </w:p>
    <w:p w14:paraId="48F0B5AE" w14:textId="3296A5A2" w:rsidR="00DA6F0F" w:rsidRPr="00DA6F0F" w:rsidRDefault="00DA6F0F" w:rsidP="00DA6F0F">
      <w:pPr>
        <w:numPr>
          <w:ilvl w:val="2"/>
          <w:numId w:val="78"/>
        </w:numPr>
      </w:pPr>
      <w:r w:rsidRPr="00DA6F0F">
        <w:t xml:space="preserve">Insulin-producing tumors </w:t>
      </w:r>
      <w:r w:rsidR="003A6CB9" w:rsidRPr="003A6CB9">
        <w:t>causing very low blood glucose</w:t>
      </w:r>
    </w:p>
    <w:p w14:paraId="5576B4A5" w14:textId="35D8A40C" w:rsidR="00DA6F0F" w:rsidRPr="00DA6F0F" w:rsidRDefault="00DA6F0F" w:rsidP="00DA6F0F">
      <w:pPr>
        <w:numPr>
          <w:ilvl w:val="2"/>
          <w:numId w:val="78"/>
        </w:numPr>
      </w:pPr>
      <w:r w:rsidRPr="00DA6F0F">
        <w:t xml:space="preserve">Excess insulin injection by diabetic </w:t>
      </w:r>
      <w:r w:rsidR="00ED7CF9">
        <w:t xml:space="preserve">patient </w:t>
      </w:r>
    </w:p>
    <w:p w14:paraId="45FCEF04" w14:textId="632FA168" w:rsidR="00DA6F0F" w:rsidRPr="00DA6F0F" w:rsidRDefault="00DA6F0F" w:rsidP="00DA6F0F">
      <w:pPr>
        <w:numPr>
          <w:ilvl w:val="2"/>
          <w:numId w:val="78"/>
        </w:numPr>
      </w:pPr>
      <w:r w:rsidRPr="00DA6F0F">
        <w:t xml:space="preserve">Inadequate glucose responsiveness due to </w:t>
      </w:r>
    </w:p>
    <w:p w14:paraId="136A3476" w14:textId="77777777" w:rsidR="00DA6F0F" w:rsidRPr="00DA6F0F" w:rsidRDefault="00DA6F0F" w:rsidP="00DA6F0F">
      <w:pPr>
        <w:numPr>
          <w:ilvl w:val="3"/>
          <w:numId w:val="78"/>
        </w:numPr>
      </w:pPr>
      <w:r w:rsidRPr="00DA6F0F">
        <w:t xml:space="preserve">Liver disease </w:t>
      </w:r>
    </w:p>
    <w:p w14:paraId="6C6B5BB2" w14:textId="77777777" w:rsidR="00DA6F0F" w:rsidRPr="00DA6F0F" w:rsidRDefault="00DA6F0F" w:rsidP="00DA6F0F">
      <w:pPr>
        <w:numPr>
          <w:ilvl w:val="3"/>
          <w:numId w:val="78"/>
        </w:numPr>
      </w:pPr>
      <w:r w:rsidRPr="00DA6F0F">
        <w:t xml:space="preserve">Glucagon deficiency </w:t>
      </w:r>
    </w:p>
    <w:p w14:paraId="6DA9AAC8" w14:textId="77777777" w:rsidR="00DA6F0F" w:rsidRDefault="00DA6F0F" w:rsidP="00DA6F0F">
      <w:pPr>
        <w:numPr>
          <w:ilvl w:val="3"/>
          <w:numId w:val="78"/>
        </w:numPr>
      </w:pPr>
      <w:r w:rsidRPr="00DA6F0F">
        <w:t xml:space="preserve">Cortisol deficiency </w:t>
      </w:r>
    </w:p>
    <w:p w14:paraId="531A3301" w14:textId="54D590B2" w:rsidR="00ED7CF9" w:rsidRPr="00DA6F0F" w:rsidRDefault="00ED7CF9" w:rsidP="00ED7CF9">
      <w:pPr>
        <w:numPr>
          <w:ilvl w:val="4"/>
          <w:numId w:val="78"/>
        </w:numPr>
      </w:pPr>
      <w:r>
        <w:t xml:space="preserve">In a person who has cortisol deficiency and fasts for a long period of time can produce a hypoglycemic state that can cause coma </w:t>
      </w:r>
    </w:p>
    <w:p w14:paraId="2109A2E2" w14:textId="35500F77" w:rsidR="00DA6F0F" w:rsidRPr="00DA6F0F" w:rsidRDefault="00DA6F0F" w:rsidP="00DA6F0F">
      <w:pPr>
        <w:numPr>
          <w:ilvl w:val="1"/>
          <w:numId w:val="78"/>
        </w:numPr>
      </w:pPr>
      <w:r w:rsidRPr="00DA6F0F">
        <w:t xml:space="preserve">Symptoms of the hypoglycemia are </w:t>
      </w:r>
    </w:p>
    <w:p w14:paraId="09BA850E" w14:textId="7A4C6E70" w:rsidR="00DA6F0F" w:rsidRPr="00DA6F0F" w:rsidRDefault="00DA6F0F" w:rsidP="004071CA">
      <w:pPr>
        <w:pStyle w:val="ListParagraph"/>
        <w:numPr>
          <w:ilvl w:val="2"/>
          <w:numId w:val="78"/>
        </w:numPr>
      </w:pPr>
      <w:r w:rsidRPr="00DA6F0F">
        <w:t xml:space="preserve">Due directly to </w:t>
      </w:r>
      <w:r w:rsidR="00ED7CF9">
        <w:sym w:font="Symbol" w:char="F0AF"/>
      </w:r>
      <w:proofErr w:type="gramStart"/>
      <w:r w:rsidR="00ED7CF9">
        <w:t xml:space="preserve"> </w:t>
      </w:r>
      <w:r w:rsidRPr="00DA6F0F">
        <w:t xml:space="preserve"> plasma</w:t>
      </w:r>
      <w:proofErr w:type="gramEnd"/>
      <w:r w:rsidRPr="00DA6F0F">
        <w:t xml:space="preserve"> glucose.</w:t>
      </w:r>
    </w:p>
    <w:p w14:paraId="1D7F55DF" w14:textId="77777777" w:rsidR="00ED7CF9" w:rsidRDefault="00ED7CF9" w:rsidP="00DA6F0F">
      <w:pPr>
        <w:pStyle w:val="ListParagraph"/>
        <w:numPr>
          <w:ilvl w:val="3"/>
          <w:numId w:val="78"/>
        </w:numPr>
      </w:pPr>
      <w:r>
        <w:t>Headache</w:t>
      </w:r>
    </w:p>
    <w:p w14:paraId="261B98E6" w14:textId="3145EA7D" w:rsidR="00ED7CF9" w:rsidRDefault="00ED7CF9" w:rsidP="00DA6F0F">
      <w:pPr>
        <w:pStyle w:val="ListParagraph"/>
        <w:numPr>
          <w:ilvl w:val="3"/>
          <w:numId w:val="78"/>
        </w:numPr>
      </w:pPr>
      <w:r>
        <w:t>Confusion</w:t>
      </w:r>
    </w:p>
    <w:p w14:paraId="26CE0FE0" w14:textId="40BE65A8" w:rsidR="004071CA" w:rsidRDefault="00ED7CF9" w:rsidP="00DA6F0F">
      <w:pPr>
        <w:pStyle w:val="ListParagraph"/>
        <w:numPr>
          <w:ilvl w:val="3"/>
          <w:numId w:val="78"/>
        </w:numPr>
      </w:pPr>
      <w:r>
        <w:t>P</w:t>
      </w:r>
      <w:r w:rsidR="00DA6F0F" w:rsidRPr="00DA6F0F">
        <w:t>oor coordinatio</w:t>
      </w:r>
      <w:r>
        <w:t>n (i.e., low brain glucose)</w:t>
      </w:r>
    </w:p>
    <w:p w14:paraId="553DF1C5" w14:textId="3C945329" w:rsidR="00ED7CF9" w:rsidRDefault="00ED7CF9" w:rsidP="00DA6F0F">
      <w:pPr>
        <w:pStyle w:val="ListParagraph"/>
        <w:numPr>
          <w:ilvl w:val="3"/>
          <w:numId w:val="78"/>
        </w:numPr>
      </w:pPr>
      <w:r>
        <w:t>**</w:t>
      </w:r>
      <w:proofErr w:type="gramStart"/>
      <w:r>
        <w:t>this</w:t>
      </w:r>
      <w:proofErr w:type="gramEnd"/>
      <w:r>
        <w:t xml:space="preserve"> is also a problem in patients w/ DM that take too much insulin producing a hypoglycemic state</w:t>
      </w:r>
    </w:p>
    <w:p w14:paraId="538F3277" w14:textId="677123B8" w:rsidR="00DA6F0F" w:rsidRPr="00DA6F0F" w:rsidRDefault="00DA6F0F" w:rsidP="004071CA">
      <w:pPr>
        <w:pStyle w:val="ListParagraph"/>
        <w:numPr>
          <w:ilvl w:val="2"/>
          <w:numId w:val="78"/>
        </w:numPr>
      </w:pPr>
      <w:r w:rsidRPr="00DA6F0F">
        <w:t xml:space="preserve">Indirect results of </w:t>
      </w:r>
      <w:r w:rsidRPr="003A6CB9">
        <w:rPr>
          <w:highlight w:val="yellow"/>
        </w:rPr>
        <w:t>reflexive sympathetic activation</w:t>
      </w:r>
      <w:r w:rsidR="00ED7CF9" w:rsidRPr="003A6CB9">
        <w:rPr>
          <w:highlight w:val="yellow"/>
        </w:rPr>
        <w:t xml:space="preserve"> (SNS)</w:t>
      </w:r>
      <w:r w:rsidRPr="00DA6F0F">
        <w:t>.</w:t>
      </w:r>
    </w:p>
    <w:p w14:paraId="683C4D9C" w14:textId="77777777" w:rsidR="00ED7CF9" w:rsidRDefault="00ED7CF9" w:rsidP="004071CA">
      <w:pPr>
        <w:pStyle w:val="ListParagraph"/>
        <w:numPr>
          <w:ilvl w:val="3"/>
          <w:numId w:val="78"/>
        </w:numPr>
      </w:pPr>
      <w:r>
        <w:t>Hunger</w:t>
      </w:r>
    </w:p>
    <w:p w14:paraId="70864042" w14:textId="3BEFBC5C" w:rsidR="00ED7CF9" w:rsidRDefault="00ED7CF9" w:rsidP="004071CA">
      <w:pPr>
        <w:pStyle w:val="ListParagraph"/>
        <w:numPr>
          <w:ilvl w:val="3"/>
          <w:numId w:val="78"/>
        </w:numPr>
      </w:pPr>
      <w:r>
        <w:t>Fast heart rate</w:t>
      </w:r>
    </w:p>
    <w:p w14:paraId="3E5A932E" w14:textId="36958AB0" w:rsidR="00ED7CF9" w:rsidRDefault="00ED7CF9" w:rsidP="004071CA">
      <w:pPr>
        <w:pStyle w:val="ListParagraph"/>
        <w:numPr>
          <w:ilvl w:val="3"/>
          <w:numId w:val="78"/>
        </w:numPr>
      </w:pPr>
      <w:r>
        <w:t>Tremors</w:t>
      </w:r>
    </w:p>
    <w:p w14:paraId="612D31DD" w14:textId="03093485" w:rsidR="00ED7CF9" w:rsidRDefault="00ED7CF9" w:rsidP="004071CA">
      <w:pPr>
        <w:pStyle w:val="ListParagraph"/>
        <w:numPr>
          <w:ilvl w:val="3"/>
          <w:numId w:val="78"/>
        </w:numPr>
      </w:pPr>
      <w:r>
        <w:t>Weakness</w:t>
      </w:r>
    </w:p>
    <w:p w14:paraId="378FEAE7" w14:textId="4921BC0E" w:rsidR="00DA6F0F" w:rsidRPr="00DA6F0F" w:rsidRDefault="00ED7CF9" w:rsidP="004071CA">
      <w:pPr>
        <w:pStyle w:val="ListParagraph"/>
        <w:numPr>
          <w:ilvl w:val="3"/>
          <w:numId w:val="78"/>
        </w:numPr>
      </w:pPr>
      <w:r>
        <w:t>Anxiety</w:t>
      </w:r>
    </w:p>
    <w:p w14:paraId="55F6AF61" w14:textId="77777777" w:rsidR="004071CA" w:rsidRDefault="004071CA" w:rsidP="004071CA">
      <w:pPr>
        <w:rPr>
          <w:b/>
          <w:bCs/>
        </w:rPr>
      </w:pPr>
    </w:p>
    <w:p w14:paraId="27337A6F" w14:textId="77777777" w:rsidR="00DA6F0F" w:rsidRPr="004071CA" w:rsidRDefault="00DA6F0F" w:rsidP="004071CA">
      <w:pPr>
        <w:jc w:val="center"/>
        <w:rPr>
          <w:u w:val="single"/>
        </w:rPr>
      </w:pPr>
      <w:r w:rsidRPr="004071CA">
        <w:rPr>
          <w:b/>
          <w:bCs/>
          <w:u w:val="single"/>
        </w:rPr>
        <w:t>IMPLICATIONS OF NUTRIENT BALANCE FOR BODY WEIGHT REGULATION</w:t>
      </w:r>
    </w:p>
    <w:p w14:paraId="7CECB7FB" w14:textId="77777777" w:rsidR="00DA6F0F" w:rsidRPr="00DA6F0F" w:rsidRDefault="00DA6F0F" w:rsidP="00DA6F0F">
      <w:pPr>
        <w:numPr>
          <w:ilvl w:val="0"/>
          <w:numId w:val="78"/>
        </w:numPr>
      </w:pPr>
      <w:r w:rsidRPr="00DA6F0F">
        <w:t xml:space="preserve">Body weight regulation governed by balance of fat, carbohydrate and protein intake. </w:t>
      </w:r>
    </w:p>
    <w:p w14:paraId="205B1936" w14:textId="77777777" w:rsidR="00DA6F0F" w:rsidRPr="00DA6F0F" w:rsidRDefault="00DA6F0F" w:rsidP="00DA6F0F">
      <w:pPr>
        <w:numPr>
          <w:ilvl w:val="0"/>
          <w:numId w:val="78"/>
        </w:numPr>
      </w:pPr>
      <w:r w:rsidRPr="00DA6F0F">
        <w:t xml:space="preserve">Food intake </w:t>
      </w:r>
      <w:r w:rsidRPr="00ED7CF9">
        <w:rPr>
          <w:i/>
        </w:rPr>
        <w:t>simulates oxidation rate of carbohydrate and protein, but inhibits oxidation of fat</w:t>
      </w:r>
      <w:r w:rsidRPr="00DA6F0F">
        <w:t xml:space="preserve">. </w:t>
      </w:r>
    </w:p>
    <w:p w14:paraId="61E2FE5D" w14:textId="77777777" w:rsidR="00DA6F0F" w:rsidRPr="00DA6F0F" w:rsidRDefault="00DA6F0F" w:rsidP="00DA6F0F">
      <w:pPr>
        <w:numPr>
          <w:ilvl w:val="0"/>
          <w:numId w:val="78"/>
        </w:numPr>
      </w:pPr>
      <w:r w:rsidRPr="00DA6F0F">
        <w:t xml:space="preserve">Obesity results from </w:t>
      </w:r>
      <w:r w:rsidRPr="00ED7CF9">
        <w:rPr>
          <w:i/>
        </w:rPr>
        <w:t>chronic</w:t>
      </w:r>
      <w:r w:rsidRPr="00DA6F0F">
        <w:t xml:space="preserve"> </w:t>
      </w:r>
      <w:r w:rsidRPr="00ED7CF9">
        <w:rPr>
          <w:i/>
        </w:rPr>
        <w:t>imbalance</w:t>
      </w:r>
      <w:r w:rsidRPr="00DA6F0F">
        <w:t xml:space="preserve"> between fat intake and fat oxidation. </w:t>
      </w:r>
    </w:p>
    <w:p w14:paraId="5C451624" w14:textId="558906C3" w:rsidR="00DA6F0F" w:rsidRPr="00DA6F0F" w:rsidRDefault="00DA6F0F" w:rsidP="00DA6F0F">
      <w:pPr>
        <w:numPr>
          <w:ilvl w:val="0"/>
          <w:numId w:val="78"/>
        </w:numPr>
      </w:pPr>
      <w:r w:rsidRPr="00DA6F0F">
        <w:t xml:space="preserve">Prolonged, low-to-moderate-intensity exercise produces </w:t>
      </w:r>
      <w:r w:rsidR="00ED7CF9">
        <w:sym w:font="Symbol" w:char="F0AD"/>
      </w:r>
      <w:r w:rsidR="00ED7CF9">
        <w:t xml:space="preserve"> </w:t>
      </w:r>
      <w:r w:rsidRPr="00DA6F0F">
        <w:t xml:space="preserve">mobilization and oxidation of fat. </w:t>
      </w:r>
    </w:p>
    <w:p w14:paraId="4AF4EE2E" w14:textId="77777777" w:rsidR="004071CA" w:rsidRDefault="00DA6F0F" w:rsidP="00DA6F0F">
      <w:pPr>
        <w:numPr>
          <w:ilvl w:val="0"/>
          <w:numId w:val="78"/>
        </w:numPr>
      </w:pPr>
      <w:r w:rsidRPr="00DA6F0F">
        <w:t xml:space="preserve">Conclusion is that a medium carbohydrate and low fat diet combined with extended low-to-moderate- intensity exercise offers the </w:t>
      </w:r>
      <w:r w:rsidRPr="00ED7CF9">
        <w:rPr>
          <w:i/>
        </w:rPr>
        <w:t>greatest potential</w:t>
      </w:r>
      <w:r w:rsidRPr="00DA6F0F">
        <w:t xml:space="preserve"> to yield a long-term, slow-rate negative fat balance.  </w:t>
      </w:r>
    </w:p>
    <w:p w14:paraId="36AB6B0C" w14:textId="27941DF9" w:rsidR="004071CA" w:rsidRDefault="00ED7CF9" w:rsidP="004071CA">
      <w:pPr>
        <w:numPr>
          <w:ilvl w:val="1"/>
          <w:numId w:val="78"/>
        </w:numPr>
      </w:pPr>
      <w:r>
        <w:t xml:space="preserve">Best balance between nutrition and exercise </w:t>
      </w:r>
    </w:p>
    <w:p w14:paraId="616F538B" w14:textId="10349BDE" w:rsidR="00DA6F0F" w:rsidRPr="004071CA" w:rsidRDefault="00DA6F0F" w:rsidP="004071CA">
      <w:pPr>
        <w:jc w:val="center"/>
        <w:rPr>
          <w:u w:val="single"/>
        </w:rPr>
      </w:pPr>
      <w:r w:rsidRPr="004071CA">
        <w:rPr>
          <w:b/>
          <w:bCs/>
          <w:u w:val="single"/>
        </w:rPr>
        <w:t>NUTRIENT BALANCE and FUEL TYPES</w:t>
      </w:r>
    </w:p>
    <w:p w14:paraId="06E4EDFE" w14:textId="7E0A9EBC" w:rsidR="00DA6F0F" w:rsidRPr="00DA6F0F" w:rsidRDefault="00DA6F0F" w:rsidP="00DA6F0F">
      <w:pPr>
        <w:numPr>
          <w:ilvl w:val="0"/>
          <w:numId w:val="78"/>
        </w:numPr>
      </w:pPr>
      <w:r w:rsidRPr="00DA6F0F">
        <w:t xml:space="preserve">High carbs </w:t>
      </w:r>
      <w:r w:rsidR="00ED7CF9">
        <w:t>diet</w:t>
      </w:r>
      <w:r w:rsidRPr="00DA6F0F">
        <w:t xml:space="preserve">→ insulin surges → fuel storage </w:t>
      </w:r>
      <w:r w:rsidR="00ED7CF9">
        <w:t xml:space="preserve">(which includes fat) </w:t>
      </w:r>
    </w:p>
    <w:p w14:paraId="048D6E91" w14:textId="77777777" w:rsidR="004071CA" w:rsidRDefault="00DA6F0F" w:rsidP="00DA6F0F">
      <w:pPr>
        <w:numPr>
          <w:ilvl w:val="0"/>
          <w:numId w:val="78"/>
        </w:numPr>
      </w:pPr>
      <w:r w:rsidRPr="00DA6F0F">
        <w:t>Mor</w:t>
      </w:r>
      <w:r w:rsidR="004071CA">
        <w:t>e balanced fuel ratio better</w:t>
      </w:r>
    </w:p>
    <w:p w14:paraId="178ACB5E" w14:textId="3B09156D" w:rsidR="00DA6F0F" w:rsidRPr="00DA6F0F" w:rsidRDefault="00DA6F0F" w:rsidP="004071CA">
      <w:pPr>
        <w:numPr>
          <w:ilvl w:val="1"/>
          <w:numId w:val="78"/>
        </w:numPr>
      </w:pPr>
      <w:proofErr w:type="gramStart"/>
      <w:r w:rsidRPr="00DA6F0F">
        <w:t>ex</w:t>
      </w:r>
      <w:proofErr w:type="gramEnd"/>
      <w:r w:rsidRPr="00DA6F0F">
        <w:t xml:space="preserve"> = 40</w:t>
      </w:r>
      <w:r w:rsidR="00ED7CF9">
        <w:t>%</w:t>
      </w:r>
      <w:r w:rsidRPr="00DA6F0F">
        <w:t xml:space="preserve"> C</w:t>
      </w:r>
      <w:r w:rsidR="00ED7CF9">
        <w:t>arb</w:t>
      </w:r>
      <w:r w:rsidRPr="00DA6F0F">
        <w:t xml:space="preserve"> : 30</w:t>
      </w:r>
      <w:r w:rsidR="00ED7CF9">
        <w:t>%</w:t>
      </w:r>
      <w:r w:rsidRPr="00DA6F0F">
        <w:t xml:space="preserve"> F</w:t>
      </w:r>
      <w:r w:rsidR="00ED7CF9">
        <w:t xml:space="preserve">at : 30% Protein </w:t>
      </w:r>
      <w:r w:rsidR="00ED7CF9">
        <w:sym w:font="Wingdings" w:char="F0DF"/>
      </w:r>
      <w:r w:rsidR="00ED7CF9">
        <w:t xml:space="preserve">ideal for most individuals </w:t>
      </w:r>
    </w:p>
    <w:p w14:paraId="42A8A16D" w14:textId="6687C160" w:rsidR="00DA6F0F" w:rsidRPr="00DA6F0F" w:rsidRDefault="00DA6F0F" w:rsidP="00DA6F0F">
      <w:pPr>
        <w:numPr>
          <w:ilvl w:val="0"/>
          <w:numId w:val="78"/>
        </w:numPr>
      </w:pPr>
      <w:r w:rsidRPr="00DA6F0F">
        <w:t xml:space="preserve">Best carbs in form of fresh veggies, fruits, grains </w:t>
      </w:r>
      <w:r w:rsidR="00ED7CF9">
        <w:t xml:space="preserve">because they are: </w:t>
      </w:r>
    </w:p>
    <w:p w14:paraId="5A45A8FD" w14:textId="1FEDF794" w:rsidR="00DA6F0F" w:rsidRPr="00DA6F0F" w:rsidRDefault="00DA6F0F" w:rsidP="00DA6F0F">
      <w:pPr>
        <w:numPr>
          <w:ilvl w:val="1"/>
          <w:numId w:val="78"/>
        </w:numPr>
      </w:pPr>
      <w:r w:rsidRPr="00DA6F0F">
        <w:t xml:space="preserve">Less oxidized </w:t>
      </w:r>
    </w:p>
    <w:p w14:paraId="3D70DC4F" w14:textId="073FAA42" w:rsidR="00DA6F0F" w:rsidRPr="00DA6F0F" w:rsidRDefault="00DA6F0F" w:rsidP="00DA6F0F">
      <w:pPr>
        <w:numPr>
          <w:ilvl w:val="1"/>
          <w:numId w:val="78"/>
        </w:numPr>
      </w:pPr>
      <w:r w:rsidRPr="00DA6F0F">
        <w:t xml:space="preserve">No preservatives </w:t>
      </w:r>
    </w:p>
    <w:p w14:paraId="2DC099D8" w14:textId="0112645C" w:rsidR="00DA6F0F" w:rsidRPr="00DA6F0F" w:rsidRDefault="00DA6F0F" w:rsidP="00DA6F0F">
      <w:pPr>
        <w:numPr>
          <w:ilvl w:val="1"/>
          <w:numId w:val="78"/>
        </w:numPr>
      </w:pPr>
      <w:r w:rsidRPr="00DA6F0F">
        <w:t xml:space="preserve">Better </w:t>
      </w:r>
      <w:r w:rsidR="00ED7CF9">
        <w:t xml:space="preserve">natural </w:t>
      </w:r>
      <w:r w:rsidRPr="00DA6F0F">
        <w:t xml:space="preserve">vitamin/mineral ratio </w:t>
      </w:r>
    </w:p>
    <w:p w14:paraId="74D550FB" w14:textId="77777777" w:rsidR="004071CA" w:rsidRDefault="004071CA" w:rsidP="004071CA">
      <w:pPr>
        <w:rPr>
          <w:b/>
          <w:bCs/>
        </w:rPr>
      </w:pPr>
    </w:p>
    <w:p w14:paraId="70B07329" w14:textId="77777777" w:rsidR="00DA6F0F" w:rsidRPr="004071CA" w:rsidRDefault="00DA6F0F" w:rsidP="004071CA">
      <w:pPr>
        <w:jc w:val="center"/>
        <w:rPr>
          <w:u w:val="single"/>
        </w:rPr>
      </w:pPr>
      <w:r w:rsidRPr="004071CA">
        <w:rPr>
          <w:b/>
          <w:bCs/>
          <w:u w:val="single"/>
        </w:rPr>
        <w:t>BODY MASS INDEX AND DIABETES (TYPE II)</w:t>
      </w:r>
    </w:p>
    <w:p w14:paraId="3C3ED2FF" w14:textId="77777777" w:rsidR="00DA6F0F" w:rsidRPr="00DA6F0F" w:rsidRDefault="00DA6F0F" w:rsidP="00DA6F0F">
      <w:pPr>
        <w:numPr>
          <w:ilvl w:val="0"/>
          <w:numId w:val="78"/>
        </w:numPr>
      </w:pPr>
      <w:r w:rsidRPr="00DA6F0F">
        <w:t xml:space="preserve">Body Mass Index is a measure of obesity </w:t>
      </w:r>
    </w:p>
    <w:p w14:paraId="51315814" w14:textId="1BD96472" w:rsidR="00DA6F0F" w:rsidRPr="00DA6F0F" w:rsidRDefault="0014422D" w:rsidP="00DA6F0F">
      <w:pPr>
        <w:numPr>
          <w:ilvl w:val="0"/>
          <w:numId w:val="78"/>
        </w:numPr>
      </w:pPr>
      <m:oMath>
        <m:f>
          <m:fPr>
            <m:ctrlPr>
              <w:rPr>
                <w:rFonts w:ascii="Cambria Math" w:hAnsi="Cambria Math"/>
                <w:sz w:val="24"/>
                <w:szCs w:val="24"/>
              </w:rPr>
            </m:ctrlPr>
          </m:fPr>
          <m:num>
            <m:r>
              <m:rPr>
                <m:sty m:val="p"/>
              </m:rPr>
              <w:rPr>
                <w:rFonts w:ascii="Cambria Math" w:hAnsi="Cambria Math"/>
                <w:sz w:val="24"/>
                <w:szCs w:val="24"/>
              </w:rPr>
              <m:t>BW</m:t>
            </m:r>
          </m:num>
          <m:den>
            <m:sSup>
              <m:sSupPr>
                <m:ctrlPr>
                  <w:rPr>
                    <w:rFonts w:ascii="Cambria Math" w:hAnsi="Cambria Math"/>
                    <w:sz w:val="24"/>
                    <w:szCs w:val="24"/>
                  </w:rPr>
                </m:ctrlPr>
              </m:sSupPr>
              <m:e>
                <m:r>
                  <m:rPr>
                    <m:sty m:val="p"/>
                  </m:rPr>
                  <w:rPr>
                    <w:rFonts w:ascii="Cambria Math" w:hAnsi="Cambria Math"/>
                    <w:sz w:val="24"/>
                    <w:szCs w:val="24"/>
                  </w:rPr>
                  <m:t>Height</m:t>
                </m:r>
              </m:e>
              <m:sup>
                <m:r>
                  <m:rPr>
                    <m:sty m:val="p"/>
                  </m:rPr>
                  <w:rPr>
                    <w:rFonts w:ascii="Cambria Math" w:hAnsi="Cambria Math"/>
                    <w:sz w:val="24"/>
                    <w:szCs w:val="24"/>
                  </w:rPr>
                  <m:t>2</m:t>
                </m:r>
              </m:sup>
            </m:sSup>
          </m:den>
        </m:f>
      </m:oMath>
      <w:r w:rsidR="00DA6F0F" w:rsidRPr="00ED7CF9">
        <w:t xml:space="preserve"> </w:t>
      </w:r>
      <w:r w:rsidR="00DA6F0F" w:rsidRPr="00ED7CF9">
        <w:rPr>
          <w:highlight w:val="yellow"/>
        </w:rPr>
        <w:t>(&gt;30 = obese</w:t>
      </w:r>
      <w:r w:rsidR="00DA6F0F" w:rsidRPr="00DA6F0F">
        <w:t xml:space="preserve">) </w:t>
      </w:r>
    </w:p>
    <w:p w14:paraId="36909D81" w14:textId="77777777" w:rsidR="004071CA" w:rsidRDefault="00DA6F0F" w:rsidP="00DA6F0F">
      <w:pPr>
        <w:numPr>
          <w:ilvl w:val="0"/>
          <w:numId w:val="78"/>
        </w:numPr>
      </w:pPr>
      <w:r w:rsidRPr="00DA6F0F">
        <w:t>Incidence in USA  </w:t>
      </w:r>
    </w:p>
    <w:p w14:paraId="76FEF5A7" w14:textId="09E3DD5C" w:rsidR="004071CA" w:rsidRPr="004071CA" w:rsidRDefault="004071CA" w:rsidP="004071CA">
      <w:pPr>
        <w:numPr>
          <w:ilvl w:val="1"/>
          <w:numId w:val="78"/>
        </w:numPr>
        <w:rPr>
          <w:u w:val="single"/>
        </w:rPr>
      </w:pPr>
      <w:r>
        <w:rPr>
          <w:u w:val="single"/>
        </w:rPr>
        <w:t>1980</w:t>
      </w:r>
      <w:r>
        <w:rPr>
          <w:u w:val="single"/>
        </w:rPr>
        <w:tab/>
      </w:r>
      <w:r w:rsidR="00DA6F0F" w:rsidRPr="004071CA">
        <w:rPr>
          <w:u w:val="single"/>
        </w:rPr>
        <w:t xml:space="preserve">2000 </w:t>
      </w:r>
      <w:r>
        <w:rPr>
          <w:u w:val="single"/>
        </w:rPr>
        <w:tab/>
      </w:r>
      <w:r w:rsidR="00DA6F0F" w:rsidRPr="004071CA">
        <w:rPr>
          <w:u w:val="single"/>
        </w:rPr>
        <w:t xml:space="preserve">2003 </w:t>
      </w:r>
      <w:r>
        <w:rPr>
          <w:u w:val="single"/>
        </w:rPr>
        <w:tab/>
      </w:r>
      <w:r w:rsidR="00DA6F0F" w:rsidRPr="004071CA">
        <w:rPr>
          <w:u w:val="single"/>
        </w:rPr>
        <w:t xml:space="preserve">2007 </w:t>
      </w:r>
    </w:p>
    <w:p w14:paraId="6D0CD021" w14:textId="05AFC108" w:rsidR="00DA6F0F" w:rsidRPr="00DA6F0F" w:rsidRDefault="00DA6F0F" w:rsidP="004071CA">
      <w:pPr>
        <w:ind w:left="1440"/>
      </w:pPr>
      <w:r w:rsidRPr="00DA6F0F">
        <w:t>12%</w:t>
      </w:r>
      <w:r w:rsidR="004071CA">
        <w:t xml:space="preserve">  </w:t>
      </w:r>
      <w:r w:rsidR="004071CA">
        <w:tab/>
      </w:r>
      <w:r w:rsidRPr="00DA6F0F">
        <w:t xml:space="preserve"> 23%</w:t>
      </w:r>
      <w:r w:rsidR="004071CA">
        <w:tab/>
      </w:r>
      <w:r w:rsidRPr="00DA6F0F">
        <w:t xml:space="preserve"> 25% </w:t>
      </w:r>
      <w:r w:rsidR="004071CA">
        <w:tab/>
      </w:r>
      <w:r w:rsidRPr="00DA6F0F">
        <w:t xml:space="preserve">28% </w:t>
      </w:r>
    </w:p>
    <w:p w14:paraId="1F996C2A" w14:textId="77777777" w:rsidR="00DA6F0F" w:rsidRPr="00DA6F0F" w:rsidRDefault="00DA6F0F" w:rsidP="00DA6F0F">
      <w:pPr>
        <w:numPr>
          <w:ilvl w:val="0"/>
          <w:numId w:val="78"/>
        </w:numPr>
      </w:pPr>
      <w:r w:rsidRPr="00DA6F0F">
        <w:t xml:space="preserve">Incidence of both obesity and Diabetes (Type II) in children has markedly increased since 1980. </w:t>
      </w:r>
    </w:p>
    <w:p w14:paraId="5BD74991" w14:textId="77777777" w:rsidR="00DA6F0F" w:rsidRPr="00DA6F0F" w:rsidRDefault="00DA6F0F" w:rsidP="00DA6F0F">
      <w:pPr>
        <w:numPr>
          <w:ilvl w:val="1"/>
          <w:numId w:val="78"/>
        </w:numPr>
      </w:pPr>
      <w:r w:rsidRPr="00DA6F0F">
        <w:t xml:space="preserve">64% of American children and 50% of ALL Americans are now overweight (2010). </w:t>
      </w:r>
    </w:p>
    <w:p w14:paraId="6D2E365C" w14:textId="77777777" w:rsidR="00DA6F0F" w:rsidRPr="00DA6F0F" w:rsidRDefault="00DA6F0F" w:rsidP="00DA6F0F">
      <w:pPr>
        <w:numPr>
          <w:ilvl w:val="1"/>
          <w:numId w:val="78"/>
        </w:numPr>
      </w:pPr>
      <w:r w:rsidRPr="00DA6F0F">
        <w:t xml:space="preserve">Incidence of obesity in Ohio is 5th in USA. </w:t>
      </w:r>
    </w:p>
    <w:p w14:paraId="36AAD991" w14:textId="77777777" w:rsidR="004071CA" w:rsidRDefault="00DA6F0F" w:rsidP="00DA6F0F">
      <w:pPr>
        <w:numPr>
          <w:ilvl w:val="1"/>
          <w:numId w:val="78"/>
        </w:numPr>
      </w:pPr>
      <w:r w:rsidRPr="00DA6F0F">
        <w:t>Incidence of diabe</w:t>
      </w:r>
      <w:r w:rsidR="004071CA">
        <w:t xml:space="preserve">tes in Ohio 4th in USA (7.2%). </w:t>
      </w:r>
    </w:p>
    <w:p w14:paraId="011B2EC7" w14:textId="77777777" w:rsidR="004071CA" w:rsidRDefault="004071CA" w:rsidP="004071CA"/>
    <w:p w14:paraId="20E85CD6" w14:textId="0ADE39F9" w:rsidR="00DA6F0F" w:rsidRPr="004071CA" w:rsidRDefault="00DA6F0F" w:rsidP="004071CA">
      <w:pPr>
        <w:jc w:val="center"/>
        <w:rPr>
          <w:u w:val="single"/>
        </w:rPr>
      </w:pPr>
      <w:r w:rsidRPr="004071CA">
        <w:rPr>
          <w:b/>
          <w:bCs/>
          <w:u w:val="single"/>
        </w:rPr>
        <w:t>MEDICAL ISSUES RELATED TO CHRONIC EXCESS GLUCOSE INTAKE</w:t>
      </w:r>
    </w:p>
    <w:p w14:paraId="0D3E4980" w14:textId="77777777" w:rsidR="00DA6F0F" w:rsidRPr="00DA6F0F" w:rsidRDefault="00DA6F0F" w:rsidP="00DA6F0F">
      <w:pPr>
        <w:numPr>
          <w:ilvl w:val="0"/>
          <w:numId w:val="78"/>
        </w:numPr>
      </w:pPr>
      <w:r w:rsidRPr="00DA6F0F">
        <w:t xml:space="preserve">Intake in USA is 4-7 times recommended intake </w:t>
      </w:r>
    </w:p>
    <w:p w14:paraId="2996591E" w14:textId="1C3F3ED0" w:rsidR="00DA6F0F" w:rsidRDefault="004071CA" w:rsidP="00DA6F0F">
      <w:pPr>
        <w:numPr>
          <w:ilvl w:val="0"/>
          <w:numId w:val="78"/>
        </w:numPr>
      </w:pPr>
      <w:r>
        <w:t>Chronic excess</w:t>
      </w:r>
      <w:r w:rsidR="00ED7CF9">
        <w:t xml:space="preserve"> glucose</w:t>
      </w:r>
      <w:r>
        <w:t xml:space="preserve"> intake </w:t>
      </w:r>
      <w:r>
        <w:sym w:font="Wingdings" w:char="F0E0"/>
      </w:r>
      <w:r>
        <w:t xml:space="preserve"> </w:t>
      </w:r>
      <w:r>
        <w:sym w:font="Symbol" w:char="F0AD"/>
      </w:r>
      <w:r w:rsidR="00A14E8C">
        <w:t xml:space="preserve"> </w:t>
      </w:r>
      <w:r>
        <w:t xml:space="preserve">insulin resistance </w:t>
      </w:r>
      <w:r>
        <w:sym w:font="Wingdings" w:char="F0E0"/>
      </w:r>
      <w:proofErr w:type="gramStart"/>
      <w:r>
        <w:t xml:space="preserve">  chronic</w:t>
      </w:r>
      <w:proofErr w:type="gramEnd"/>
      <w:r>
        <w:t xml:space="preserve"> </w:t>
      </w:r>
      <w:r>
        <w:sym w:font="Symbol" w:char="F0AD"/>
      </w:r>
      <w:r>
        <w:t xml:space="preserve"> </w:t>
      </w:r>
      <w:r w:rsidR="00DA6F0F" w:rsidRPr="00DA6F0F">
        <w:t xml:space="preserve"> blood glucose </w:t>
      </w:r>
    </w:p>
    <w:p w14:paraId="5A92D8B9" w14:textId="3C5143DB" w:rsidR="00ED7CF9" w:rsidRPr="00DA6F0F" w:rsidRDefault="00ED7CF9" w:rsidP="00ED7CF9">
      <w:pPr>
        <w:numPr>
          <w:ilvl w:val="1"/>
          <w:numId w:val="78"/>
        </w:numPr>
      </w:pPr>
      <w:r>
        <w:t>This excess blood glucose leads to…</w:t>
      </w:r>
    </w:p>
    <w:p w14:paraId="699EADF0" w14:textId="77777777" w:rsidR="004071CA" w:rsidRDefault="004071CA" w:rsidP="00ED7CF9">
      <w:pPr>
        <w:pStyle w:val="ListParagraph"/>
        <w:numPr>
          <w:ilvl w:val="2"/>
          <w:numId w:val="78"/>
        </w:numPr>
      </w:pPr>
      <w:r>
        <w:sym w:font="Symbol" w:char="F0AD"/>
      </w:r>
      <w:r>
        <w:t xml:space="preserve"> Liver triglycerides</w:t>
      </w:r>
    </w:p>
    <w:p w14:paraId="07E58E6C" w14:textId="0783B6EB" w:rsidR="00DA6F0F" w:rsidRPr="00DA6F0F" w:rsidRDefault="00DA6F0F" w:rsidP="00ED7CF9">
      <w:pPr>
        <w:pStyle w:val="ListParagraph"/>
        <w:numPr>
          <w:ilvl w:val="3"/>
          <w:numId w:val="78"/>
        </w:numPr>
      </w:pPr>
      <w:r w:rsidRPr="00DA6F0F">
        <w:t>Fatty liver</w:t>
      </w:r>
    </w:p>
    <w:p w14:paraId="0C957365" w14:textId="660E87F5" w:rsidR="00DA6F0F" w:rsidRPr="00DA6F0F" w:rsidRDefault="00DA6F0F" w:rsidP="00ED7CF9">
      <w:pPr>
        <w:pStyle w:val="ListParagraph"/>
        <w:numPr>
          <w:ilvl w:val="3"/>
          <w:numId w:val="78"/>
        </w:numPr>
      </w:pPr>
      <w:r w:rsidRPr="00DA6F0F">
        <w:t>Cirrhosis</w:t>
      </w:r>
    </w:p>
    <w:p w14:paraId="5C7898F8" w14:textId="294333DC" w:rsidR="00DA6F0F" w:rsidRPr="00DA6F0F" w:rsidRDefault="004071CA" w:rsidP="00ED7CF9">
      <w:pPr>
        <w:numPr>
          <w:ilvl w:val="2"/>
          <w:numId w:val="78"/>
        </w:numPr>
      </w:pPr>
      <w:r>
        <w:sym w:font="Symbol" w:char="F0AD"/>
      </w:r>
      <w:r>
        <w:t xml:space="preserve"> </w:t>
      </w:r>
      <w:r w:rsidR="00DA6F0F" w:rsidRPr="00DA6F0F">
        <w:t xml:space="preserve">Plasma triglycerides </w:t>
      </w:r>
    </w:p>
    <w:p w14:paraId="768FA22A" w14:textId="77777777" w:rsidR="004071CA" w:rsidRDefault="004071CA" w:rsidP="00ED7CF9">
      <w:pPr>
        <w:numPr>
          <w:ilvl w:val="3"/>
          <w:numId w:val="78"/>
        </w:numPr>
      </w:pPr>
      <w:r>
        <w:sym w:font="Symbol" w:char="F0AF"/>
      </w:r>
      <w:r>
        <w:t xml:space="preserve"> </w:t>
      </w:r>
      <w:r w:rsidR="00DA6F0F" w:rsidRPr="00DA6F0F">
        <w:t xml:space="preserve"> HDL cholesterol </w:t>
      </w:r>
    </w:p>
    <w:p w14:paraId="773E88C1" w14:textId="4C42DED3" w:rsidR="00DA6F0F" w:rsidRPr="00DA6F0F" w:rsidRDefault="004071CA" w:rsidP="00ED7CF9">
      <w:pPr>
        <w:numPr>
          <w:ilvl w:val="3"/>
          <w:numId w:val="78"/>
        </w:numPr>
      </w:pPr>
      <w:r>
        <w:sym w:font="Symbol" w:char="F0AD"/>
      </w:r>
      <w:r>
        <w:t xml:space="preserve"> </w:t>
      </w:r>
      <w:r w:rsidR="00DA6F0F" w:rsidRPr="00DA6F0F">
        <w:t xml:space="preserve"> LDL cholesterol </w:t>
      </w:r>
    </w:p>
    <w:p w14:paraId="3391ED43" w14:textId="77777777" w:rsidR="003A1DBF" w:rsidRDefault="004071CA" w:rsidP="00ED7CF9">
      <w:pPr>
        <w:numPr>
          <w:ilvl w:val="2"/>
          <w:numId w:val="78"/>
        </w:numPr>
      </w:pPr>
      <w:r>
        <w:sym w:font="Symbol" w:char="F0AD"/>
      </w:r>
      <w:r>
        <w:t xml:space="preserve"> </w:t>
      </w:r>
      <w:r w:rsidR="003A1DBF">
        <w:t xml:space="preserve">Fat storage </w:t>
      </w:r>
      <w:r w:rsidR="003A1DBF">
        <w:sym w:font="Wingdings" w:char="F0E0"/>
      </w:r>
      <w:r w:rsidR="00DA6F0F" w:rsidRPr="00DA6F0F">
        <w:t xml:space="preserve"> obesity </w:t>
      </w:r>
    </w:p>
    <w:p w14:paraId="75B9CF23" w14:textId="19FDAD5C" w:rsidR="00DA6F0F" w:rsidRPr="00DA6F0F" w:rsidRDefault="003A1DBF" w:rsidP="00ED7CF9">
      <w:pPr>
        <w:numPr>
          <w:ilvl w:val="2"/>
          <w:numId w:val="78"/>
        </w:numPr>
      </w:pPr>
      <w:r>
        <w:sym w:font="Symbol" w:char="F0AD"/>
      </w:r>
      <w:r>
        <w:t xml:space="preserve"> </w:t>
      </w:r>
      <w:r w:rsidR="00DA6F0F" w:rsidRPr="00DA6F0F">
        <w:t xml:space="preserve"> Glucose scraping of vascular walls </w:t>
      </w:r>
      <w:r w:rsidR="00ED7CF9">
        <w:t xml:space="preserve">so CV problem as well </w:t>
      </w:r>
    </w:p>
    <w:p w14:paraId="744C670D" w14:textId="6A14FE49" w:rsidR="00DA6F0F" w:rsidRPr="00DA6F0F" w:rsidRDefault="00DA6F0F" w:rsidP="003A1DBF">
      <w:pPr>
        <w:pStyle w:val="ListParagraph"/>
        <w:numPr>
          <w:ilvl w:val="0"/>
          <w:numId w:val="78"/>
        </w:numPr>
      </w:pPr>
      <w:r w:rsidRPr="00DA6F0F">
        <w:t>Study of College Students</w:t>
      </w:r>
    </w:p>
    <w:p w14:paraId="321A48F2" w14:textId="57739CE4" w:rsidR="00DA6F0F" w:rsidRPr="00DA6F0F" w:rsidRDefault="00DA6F0F" w:rsidP="003A1DBF">
      <w:pPr>
        <w:numPr>
          <w:ilvl w:val="1"/>
          <w:numId w:val="78"/>
        </w:numPr>
      </w:pPr>
      <w:r w:rsidRPr="00DA6F0F">
        <w:t xml:space="preserve">Info on nutrition aspects of foods does not change food choices. </w:t>
      </w:r>
    </w:p>
    <w:p w14:paraId="356D430E" w14:textId="2550F042" w:rsidR="00DA6F0F" w:rsidRPr="00DA6F0F" w:rsidRDefault="00DA6F0F" w:rsidP="003A1DBF">
      <w:pPr>
        <w:numPr>
          <w:ilvl w:val="1"/>
          <w:numId w:val="78"/>
        </w:numPr>
      </w:pPr>
      <w:r w:rsidRPr="00DA6F0F">
        <w:t xml:space="preserve">Solution? </w:t>
      </w:r>
      <w:proofErr w:type="gramStart"/>
      <w:r w:rsidRPr="00DA6F0F">
        <w:t>change</w:t>
      </w:r>
      <w:proofErr w:type="gramEnd"/>
      <w:r w:rsidRPr="00DA6F0F">
        <w:t xml:space="preserve"> food offerings t</w:t>
      </w:r>
      <w:r w:rsidR="008B7C3C">
        <w:t xml:space="preserve">o force better choices—this is happening all over now. </w:t>
      </w:r>
    </w:p>
    <w:p w14:paraId="3BB25371" w14:textId="756C83C0" w:rsidR="00DA6F0F" w:rsidRDefault="00DA6F0F" w:rsidP="003A1DBF">
      <w:pPr>
        <w:pStyle w:val="ListParagraph"/>
        <w:numPr>
          <w:ilvl w:val="0"/>
          <w:numId w:val="78"/>
        </w:numPr>
      </w:pPr>
      <w:r w:rsidRPr="00DA6F0F">
        <w:t>Currently, the medical consequences of obesity/overweight in the USA cost &gt;$100 billion per year</w:t>
      </w:r>
    </w:p>
    <w:p w14:paraId="2D1DD7A3" w14:textId="09CDA915" w:rsidR="008B7C3C" w:rsidRDefault="008B7C3C" w:rsidP="008B7C3C">
      <w:pPr>
        <w:pStyle w:val="ListParagraph"/>
        <w:numPr>
          <w:ilvl w:val="1"/>
          <w:numId w:val="78"/>
        </w:numPr>
      </w:pPr>
      <w:r>
        <w:t>Lots of this burden is falling on medical community</w:t>
      </w:r>
    </w:p>
    <w:p w14:paraId="1844BE33" w14:textId="77777777" w:rsidR="003A6CB9" w:rsidRDefault="003A6CB9" w:rsidP="003A6CB9">
      <w:pPr>
        <w:pStyle w:val="ListParagraph"/>
        <w:numPr>
          <w:ilvl w:val="1"/>
          <w:numId w:val="78"/>
        </w:numPr>
      </w:pPr>
      <w:r>
        <w:t>For the first time in history, a decline in life expectancy is projected due to obesity.</w:t>
      </w:r>
    </w:p>
    <w:p w14:paraId="04EFAB50" w14:textId="20416353" w:rsidR="003A6CB9" w:rsidRDefault="003A6CB9" w:rsidP="003A6CB9">
      <w:pPr>
        <w:pStyle w:val="ListParagraph"/>
        <w:numPr>
          <w:ilvl w:val="1"/>
          <w:numId w:val="78"/>
        </w:numPr>
      </w:pPr>
      <w:r>
        <w:t xml:space="preserve">About 4 </w:t>
      </w:r>
      <w:proofErr w:type="spellStart"/>
      <w:r>
        <w:t>yrs</w:t>
      </w:r>
      <w:proofErr w:type="spellEnd"/>
      <w:r>
        <w:t xml:space="preserve"> ago, hospitals changed policy so that it now requires 2 nurses to move a patient due to increased </w:t>
      </w:r>
      <w:proofErr w:type="spellStart"/>
      <w:r>
        <w:t>pt</w:t>
      </w:r>
      <w:proofErr w:type="spellEnd"/>
      <w:r>
        <w:t xml:space="preserve"> weight.</w:t>
      </w:r>
    </w:p>
    <w:p w14:paraId="36E4E9D1" w14:textId="77777777" w:rsidR="00041AF6" w:rsidRPr="00FB1672" w:rsidRDefault="00041AF6" w:rsidP="00D03579"/>
    <w:sectPr w:rsidR="00041AF6" w:rsidRPr="00FB1672" w:rsidSect="00D733D1">
      <w:type w:val="continuous"/>
      <w:pgSz w:w="12240" w:h="15840"/>
      <w:pgMar w:top="720" w:right="720" w:bottom="720" w:left="72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488B66" w14:textId="77777777" w:rsidR="00E656EF" w:rsidRDefault="00E656EF" w:rsidP="001F2A8F">
      <w:r>
        <w:separator/>
      </w:r>
    </w:p>
  </w:endnote>
  <w:endnote w:type="continuationSeparator" w:id="0">
    <w:p w14:paraId="18E6E7B4" w14:textId="77777777" w:rsidR="00E656EF" w:rsidRDefault="00E656EF" w:rsidP="001F2A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4BD2C4" w14:textId="77777777" w:rsidR="00E656EF" w:rsidRDefault="00E656EF" w:rsidP="001F2A8F">
      <w:r>
        <w:separator/>
      </w:r>
    </w:p>
  </w:footnote>
  <w:footnote w:type="continuationSeparator" w:id="0">
    <w:p w14:paraId="4A9FFD7D" w14:textId="77777777" w:rsidR="00E656EF" w:rsidRDefault="00E656EF" w:rsidP="001F2A8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decimal"/>
      <w:lvlText w:val="%1."/>
      <w:lvlJc w:val="left"/>
      <w:pPr>
        <w:ind w:left="720" w:hanging="360"/>
      </w:pPr>
    </w:lvl>
    <w:lvl w:ilvl="1" w:tplc="00000192">
      <w:start w:val="1"/>
      <w:numFmt w:val="upperLetter"/>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6"/>
    <w:multiLevelType w:val="hybridMultilevel"/>
    <w:tmpl w:val="00000006"/>
    <w:lvl w:ilvl="0" w:tplc="000001F5">
      <w:start w:val="1"/>
      <w:numFmt w:val="decimal"/>
      <w:lvlText w:val="%1."/>
      <w:lvlJc w:val="left"/>
      <w:pPr>
        <w:ind w:left="720" w:hanging="360"/>
      </w:pPr>
    </w:lvl>
    <w:lvl w:ilvl="1" w:tplc="000001F6">
      <w:start w:val="1"/>
      <w:numFmt w:val="upperLetter"/>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007"/>
    <w:multiLevelType w:val="hybridMultilevel"/>
    <w:tmpl w:val="00000007"/>
    <w:lvl w:ilvl="0" w:tplc="00000259">
      <w:start w:val="1"/>
      <w:numFmt w:val="upperLetter"/>
      <w:lvlText w:val="%1."/>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008"/>
    <w:multiLevelType w:val="hybridMultilevel"/>
    <w:tmpl w:val="00000008"/>
    <w:lvl w:ilvl="0" w:tplc="000002B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009"/>
    <w:multiLevelType w:val="hybridMultilevel"/>
    <w:tmpl w:val="00000009"/>
    <w:lvl w:ilvl="0" w:tplc="00000321">
      <w:start w:val="4"/>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00A"/>
    <w:multiLevelType w:val="hybridMultilevel"/>
    <w:tmpl w:val="0000000A"/>
    <w:lvl w:ilvl="0" w:tplc="00000385">
      <w:start w:val="1"/>
      <w:numFmt w:val="upperLetter"/>
      <w:lvlText w:val="%1."/>
      <w:lvlJc w:val="left"/>
      <w:pPr>
        <w:ind w:left="720" w:hanging="360"/>
      </w:pPr>
    </w:lvl>
    <w:lvl w:ilvl="1" w:tplc="00000386">
      <w:start w:val="1"/>
      <w:numFmt w:val="bullet"/>
      <w:lvlText w:val="."/>
      <w:lvlJc w:val="left"/>
      <w:pPr>
        <w:ind w:left="1440" w:hanging="360"/>
      </w:pPr>
    </w:lvl>
    <w:lvl w:ilvl="2" w:tplc="0000038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000B"/>
    <w:multiLevelType w:val="hybridMultilevel"/>
    <w:tmpl w:val="0000000B"/>
    <w:lvl w:ilvl="0" w:tplc="000003E9">
      <w:start w:val="1"/>
      <w:numFmt w:val="upperLetter"/>
      <w:lvlText w:val="%1."/>
      <w:lvlJc w:val="left"/>
      <w:pPr>
        <w:ind w:left="720" w:hanging="360"/>
      </w:pPr>
    </w:lvl>
    <w:lvl w:ilvl="1" w:tplc="000003E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00C"/>
    <w:multiLevelType w:val="hybridMultilevel"/>
    <w:tmpl w:val="0000000C"/>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000D"/>
    <w:multiLevelType w:val="hybridMultilevel"/>
    <w:tmpl w:val="0000000D"/>
    <w:lvl w:ilvl="0" w:tplc="000004B1">
      <w:start w:val="1"/>
      <w:numFmt w:val="upperLetter"/>
      <w:lvlText w:val="%1."/>
      <w:lvlJc w:val="left"/>
      <w:pPr>
        <w:ind w:left="720" w:hanging="360"/>
      </w:pPr>
    </w:lvl>
    <w:lvl w:ilvl="1" w:tplc="000004B2">
      <w:start w:val="1"/>
      <w:numFmt w:val="bullet"/>
      <w:lvlText w:val="."/>
      <w:lvlJc w:val="left"/>
      <w:pPr>
        <w:ind w:left="1440" w:hanging="360"/>
      </w:pPr>
    </w:lvl>
    <w:lvl w:ilvl="2" w:tplc="000004B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000E"/>
    <w:multiLevelType w:val="hybridMultilevel"/>
    <w:tmpl w:val="0000000E"/>
    <w:lvl w:ilvl="0" w:tplc="00000515">
      <w:start w:val="1"/>
      <w:numFmt w:val="bullet"/>
      <w:lvlText w:val="."/>
      <w:lvlJc w:val="left"/>
      <w:pPr>
        <w:ind w:left="720" w:hanging="360"/>
      </w:pPr>
    </w:lvl>
    <w:lvl w:ilvl="1" w:tplc="00000516">
      <w:start w:val="1"/>
      <w:numFmt w:val="bullet"/>
      <w:lvlText w:val="."/>
      <w:lvlJc w:val="left"/>
      <w:pPr>
        <w:ind w:left="1440" w:hanging="360"/>
      </w:pPr>
    </w:lvl>
    <w:lvl w:ilvl="2" w:tplc="00000517">
      <w:start w:val="1"/>
      <w:numFmt w:val="lowerRoman"/>
      <w:lvlText w:val="%3."/>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000F"/>
    <w:multiLevelType w:val="hybridMultilevel"/>
    <w:tmpl w:val="0000000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0010"/>
    <w:multiLevelType w:val="hybridMultilevel"/>
    <w:tmpl w:val="00000010"/>
    <w:lvl w:ilvl="0" w:tplc="000005DD">
      <w:start w:val="4"/>
      <w:numFmt w:val="upperLetter"/>
      <w:lvlText w:val="%1."/>
      <w:lvlJc w:val="left"/>
      <w:pPr>
        <w:ind w:left="720" w:hanging="360"/>
      </w:pPr>
    </w:lvl>
    <w:lvl w:ilvl="1" w:tplc="000005DE">
      <w:start w:val="1"/>
      <w:numFmt w:val="bullet"/>
      <w:lvlText w:val="."/>
      <w:lvlJc w:val="left"/>
      <w:pPr>
        <w:ind w:left="1440" w:hanging="360"/>
      </w:pPr>
    </w:lvl>
    <w:lvl w:ilvl="2" w:tplc="000005DF">
      <w:start w:val="1"/>
      <w:numFmt w:val="bullet"/>
      <w:lvlText w:val="."/>
      <w:lvlJc w:val="left"/>
      <w:pPr>
        <w:ind w:left="2160" w:hanging="360"/>
      </w:pPr>
    </w:lvl>
    <w:lvl w:ilvl="3" w:tplc="000005E0">
      <w:start w:val="1"/>
      <w:numFmt w:val="lowerRoman"/>
      <w:lvlText w:val="%4."/>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0011"/>
    <w:multiLevelType w:val="hybridMultilevel"/>
    <w:tmpl w:val="00000011"/>
    <w:lvl w:ilvl="0" w:tplc="00000641">
      <w:start w:val="1"/>
      <w:numFmt w:val="upperLetter"/>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0012"/>
    <w:multiLevelType w:val="hybridMultilevel"/>
    <w:tmpl w:val="00000012"/>
    <w:lvl w:ilvl="0" w:tplc="000006A5">
      <w:start w:val="1"/>
      <w:numFmt w:val="upperLetter"/>
      <w:lvlText w:val="%1."/>
      <w:lvlJc w:val="left"/>
      <w:pPr>
        <w:ind w:left="720" w:hanging="360"/>
      </w:pPr>
    </w:lvl>
    <w:lvl w:ilvl="1" w:tplc="000006A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0013"/>
    <w:multiLevelType w:val="hybridMultilevel"/>
    <w:tmpl w:val="00000013"/>
    <w:lvl w:ilvl="0" w:tplc="00000709">
      <w:start w:val="1"/>
      <w:numFmt w:val="upperLetter"/>
      <w:lvlText w:val="%1."/>
      <w:lvlJc w:val="left"/>
      <w:pPr>
        <w:ind w:left="720" w:hanging="360"/>
      </w:pPr>
    </w:lvl>
    <w:lvl w:ilvl="1" w:tplc="0000070A">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0014"/>
    <w:multiLevelType w:val="hybridMultilevel"/>
    <w:tmpl w:val="00000014"/>
    <w:lvl w:ilvl="0" w:tplc="0000076D">
      <w:start w:val="1"/>
      <w:numFmt w:val="upperLetter"/>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0015"/>
    <w:multiLevelType w:val="hybridMultilevel"/>
    <w:tmpl w:val="00000015"/>
    <w:lvl w:ilvl="0" w:tplc="000007D1">
      <w:start w:val="2"/>
      <w:numFmt w:val="bullet"/>
      <w:lvlText w:val="."/>
      <w:lvlJc w:val="left"/>
      <w:pPr>
        <w:ind w:left="720" w:hanging="360"/>
      </w:pPr>
    </w:lvl>
    <w:lvl w:ilvl="1" w:tplc="000007D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0016"/>
    <w:multiLevelType w:val="hybridMultilevel"/>
    <w:tmpl w:val="00000016"/>
    <w:lvl w:ilvl="0" w:tplc="0000083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3114780"/>
    <w:multiLevelType w:val="hybridMultilevel"/>
    <w:tmpl w:val="6B4847A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045B5784"/>
    <w:multiLevelType w:val="hybridMultilevel"/>
    <w:tmpl w:val="43E290C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5E711A5"/>
    <w:multiLevelType w:val="hybridMultilevel"/>
    <w:tmpl w:val="B576F0B2"/>
    <w:lvl w:ilvl="0" w:tplc="04090017">
      <w:start w:val="1"/>
      <w:numFmt w:val="lowerLetter"/>
      <w:lvlText w:val="%1)"/>
      <w:lvlJc w:val="left"/>
      <w:pPr>
        <w:ind w:left="720" w:hanging="360"/>
      </w:pPr>
      <w:rPr>
        <w:rFonts w:hint="default"/>
      </w:rPr>
    </w:lvl>
    <w:lvl w:ilvl="1" w:tplc="7AC4211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7284968"/>
    <w:multiLevelType w:val="hybridMultilevel"/>
    <w:tmpl w:val="BB2E5F72"/>
    <w:lvl w:ilvl="0" w:tplc="EBC0C026">
      <w:start w:val="1"/>
      <w:numFmt w:val="bullet"/>
      <w:lvlText w:val=""/>
      <w:lvlJc w:val="left"/>
      <w:pPr>
        <w:tabs>
          <w:tab w:val="num" w:pos="720"/>
        </w:tabs>
        <w:ind w:left="720" w:hanging="360"/>
      </w:pPr>
      <w:rPr>
        <w:rFonts w:ascii="Wingdings" w:hAnsi="Wingdings" w:hint="default"/>
      </w:rPr>
    </w:lvl>
    <w:lvl w:ilvl="1" w:tplc="0A747E98" w:tentative="1">
      <w:start w:val="1"/>
      <w:numFmt w:val="bullet"/>
      <w:lvlText w:val=""/>
      <w:lvlJc w:val="left"/>
      <w:pPr>
        <w:tabs>
          <w:tab w:val="num" w:pos="1440"/>
        </w:tabs>
        <w:ind w:left="1440" w:hanging="360"/>
      </w:pPr>
      <w:rPr>
        <w:rFonts w:ascii="Wingdings" w:hAnsi="Wingdings" w:hint="default"/>
      </w:rPr>
    </w:lvl>
    <w:lvl w:ilvl="2" w:tplc="F2E618E2" w:tentative="1">
      <w:start w:val="1"/>
      <w:numFmt w:val="bullet"/>
      <w:lvlText w:val=""/>
      <w:lvlJc w:val="left"/>
      <w:pPr>
        <w:tabs>
          <w:tab w:val="num" w:pos="2160"/>
        </w:tabs>
        <w:ind w:left="2160" w:hanging="360"/>
      </w:pPr>
      <w:rPr>
        <w:rFonts w:ascii="Wingdings" w:hAnsi="Wingdings" w:hint="default"/>
      </w:rPr>
    </w:lvl>
    <w:lvl w:ilvl="3" w:tplc="EA72DCEE" w:tentative="1">
      <w:start w:val="1"/>
      <w:numFmt w:val="bullet"/>
      <w:lvlText w:val=""/>
      <w:lvlJc w:val="left"/>
      <w:pPr>
        <w:tabs>
          <w:tab w:val="num" w:pos="2880"/>
        </w:tabs>
        <w:ind w:left="2880" w:hanging="360"/>
      </w:pPr>
      <w:rPr>
        <w:rFonts w:ascii="Wingdings" w:hAnsi="Wingdings" w:hint="default"/>
      </w:rPr>
    </w:lvl>
    <w:lvl w:ilvl="4" w:tplc="4424983E" w:tentative="1">
      <w:start w:val="1"/>
      <w:numFmt w:val="bullet"/>
      <w:lvlText w:val=""/>
      <w:lvlJc w:val="left"/>
      <w:pPr>
        <w:tabs>
          <w:tab w:val="num" w:pos="3600"/>
        </w:tabs>
        <w:ind w:left="3600" w:hanging="360"/>
      </w:pPr>
      <w:rPr>
        <w:rFonts w:ascii="Wingdings" w:hAnsi="Wingdings" w:hint="default"/>
      </w:rPr>
    </w:lvl>
    <w:lvl w:ilvl="5" w:tplc="FC887622" w:tentative="1">
      <w:start w:val="1"/>
      <w:numFmt w:val="bullet"/>
      <w:lvlText w:val=""/>
      <w:lvlJc w:val="left"/>
      <w:pPr>
        <w:tabs>
          <w:tab w:val="num" w:pos="4320"/>
        </w:tabs>
        <w:ind w:left="4320" w:hanging="360"/>
      </w:pPr>
      <w:rPr>
        <w:rFonts w:ascii="Wingdings" w:hAnsi="Wingdings" w:hint="default"/>
      </w:rPr>
    </w:lvl>
    <w:lvl w:ilvl="6" w:tplc="54F23D5C" w:tentative="1">
      <w:start w:val="1"/>
      <w:numFmt w:val="bullet"/>
      <w:lvlText w:val=""/>
      <w:lvlJc w:val="left"/>
      <w:pPr>
        <w:tabs>
          <w:tab w:val="num" w:pos="5040"/>
        </w:tabs>
        <w:ind w:left="5040" w:hanging="360"/>
      </w:pPr>
      <w:rPr>
        <w:rFonts w:ascii="Wingdings" w:hAnsi="Wingdings" w:hint="default"/>
      </w:rPr>
    </w:lvl>
    <w:lvl w:ilvl="7" w:tplc="7D3A86D2" w:tentative="1">
      <w:start w:val="1"/>
      <w:numFmt w:val="bullet"/>
      <w:lvlText w:val=""/>
      <w:lvlJc w:val="left"/>
      <w:pPr>
        <w:tabs>
          <w:tab w:val="num" w:pos="5760"/>
        </w:tabs>
        <w:ind w:left="5760" w:hanging="360"/>
      </w:pPr>
      <w:rPr>
        <w:rFonts w:ascii="Wingdings" w:hAnsi="Wingdings" w:hint="default"/>
      </w:rPr>
    </w:lvl>
    <w:lvl w:ilvl="8" w:tplc="8DA8FF44" w:tentative="1">
      <w:start w:val="1"/>
      <w:numFmt w:val="bullet"/>
      <w:lvlText w:val=""/>
      <w:lvlJc w:val="left"/>
      <w:pPr>
        <w:tabs>
          <w:tab w:val="num" w:pos="6480"/>
        </w:tabs>
        <w:ind w:left="6480" w:hanging="360"/>
      </w:pPr>
      <w:rPr>
        <w:rFonts w:ascii="Wingdings" w:hAnsi="Wingdings" w:hint="default"/>
      </w:rPr>
    </w:lvl>
  </w:abstractNum>
  <w:abstractNum w:abstractNumId="26">
    <w:nsid w:val="09680F48"/>
    <w:multiLevelType w:val="hybridMultilevel"/>
    <w:tmpl w:val="02A845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0A227C1F"/>
    <w:multiLevelType w:val="hybridMultilevel"/>
    <w:tmpl w:val="181C7120"/>
    <w:lvl w:ilvl="0" w:tplc="0409000F">
      <w:start w:val="1"/>
      <w:numFmt w:val="decimal"/>
      <w:lvlText w:val="%1."/>
      <w:lvlJc w:val="left"/>
      <w:pPr>
        <w:ind w:left="720" w:hanging="360"/>
      </w:pPr>
    </w:lvl>
    <w:lvl w:ilvl="1" w:tplc="E44CD26E">
      <w:start w:val="1"/>
      <w:numFmt w:val="lowerLetter"/>
      <w:lvlText w:val="%2)"/>
      <w:lvlJc w:val="left"/>
      <w:pPr>
        <w:ind w:left="1440" w:hanging="360"/>
      </w:pPr>
      <w:rPr>
        <w:rFonts w:hint="default"/>
      </w:rPr>
    </w:lvl>
    <w:lvl w:ilvl="2" w:tplc="67CC743E">
      <w:start w:val="1"/>
      <w:numFmt w:val="decimal"/>
      <w:lvlText w:val="%3)"/>
      <w:lvlJc w:val="left"/>
      <w:pPr>
        <w:ind w:left="2340" w:hanging="360"/>
      </w:pPr>
      <w:rPr>
        <w:rFonts w:hint="default"/>
      </w:rPr>
    </w:lvl>
    <w:lvl w:ilvl="3" w:tplc="0409000F">
      <w:start w:val="1"/>
      <w:numFmt w:val="decimal"/>
      <w:lvlText w:val="%4."/>
      <w:lvlJc w:val="left"/>
      <w:pPr>
        <w:ind w:left="2880" w:hanging="360"/>
      </w:pPr>
    </w:lvl>
    <w:lvl w:ilvl="4" w:tplc="5FCA376C">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A35484A"/>
    <w:multiLevelType w:val="hybridMultilevel"/>
    <w:tmpl w:val="1F8CA3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0B711ED0"/>
    <w:multiLevelType w:val="hybridMultilevel"/>
    <w:tmpl w:val="93E078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0ED65B2F"/>
    <w:multiLevelType w:val="hybridMultilevel"/>
    <w:tmpl w:val="C93CA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2561862"/>
    <w:multiLevelType w:val="hybridMultilevel"/>
    <w:tmpl w:val="1C8A3D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706ACB"/>
    <w:multiLevelType w:val="hybridMultilevel"/>
    <w:tmpl w:val="72848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C436627"/>
    <w:multiLevelType w:val="hybridMultilevel"/>
    <w:tmpl w:val="68C48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E7D62B4"/>
    <w:multiLevelType w:val="hybridMultilevel"/>
    <w:tmpl w:val="ABFEDF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1FFB16C6"/>
    <w:multiLevelType w:val="hybridMultilevel"/>
    <w:tmpl w:val="C1A0C20E"/>
    <w:lvl w:ilvl="0" w:tplc="04090017">
      <w:start w:val="1"/>
      <w:numFmt w:val="lowerLetter"/>
      <w:lvlText w:val="%1)"/>
      <w:lvlJc w:val="left"/>
      <w:pPr>
        <w:ind w:left="720" w:hanging="360"/>
      </w:pPr>
      <w:rPr>
        <w:rFonts w:hint="default"/>
      </w:rPr>
    </w:lvl>
    <w:lvl w:ilvl="1" w:tplc="D7DE1B4C">
      <w:start w:val="1"/>
      <w:numFmt w:val="lowerRoman"/>
      <w:lvlText w:val="%2."/>
      <w:lvlJc w:val="left"/>
      <w:pPr>
        <w:ind w:left="1800" w:hanging="720"/>
      </w:pPr>
      <w:rPr>
        <w:rFonts w:hint="default"/>
      </w:rPr>
    </w:lvl>
    <w:lvl w:ilvl="2" w:tplc="4AF63B3E">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0A17EC8"/>
    <w:multiLevelType w:val="hybridMultilevel"/>
    <w:tmpl w:val="11564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49532A9"/>
    <w:multiLevelType w:val="hybridMultilevel"/>
    <w:tmpl w:val="80A00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57945B7"/>
    <w:multiLevelType w:val="hybridMultilevel"/>
    <w:tmpl w:val="920698A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9E85565"/>
    <w:multiLevelType w:val="hybridMultilevel"/>
    <w:tmpl w:val="7248AF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29EC7100"/>
    <w:multiLevelType w:val="hybridMultilevel"/>
    <w:tmpl w:val="C62AAB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2BB753D1"/>
    <w:multiLevelType w:val="hybridMultilevel"/>
    <w:tmpl w:val="985C97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CA85D4E"/>
    <w:multiLevelType w:val="hybridMultilevel"/>
    <w:tmpl w:val="7948290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2D5B28F7"/>
    <w:multiLevelType w:val="hybridMultilevel"/>
    <w:tmpl w:val="71D686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2DC63FAA"/>
    <w:multiLevelType w:val="hybridMultilevel"/>
    <w:tmpl w:val="43FCA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1F82FC3"/>
    <w:multiLevelType w:val="hybridMultilevel"/>
    <w:tmpl w:val="30F0DD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E8B4D560">
      <w:start w:val="1"/>
      <w:numFmt w:val="decimal"/>
      <w:lvlText w:val="%6)"/>
      <w:lvlJc w:val="left"/>
      <w:pPr>
        <w:ind w:left="4500" w:hanging="360"/>
      </w:pPr>
      <w:rPr>
        <w:rFonts w:hint="default"/>
      </w:rPr>
    </w:lvl>
    <w:lvl w:ilvl="6" w:tplc="9F5AE23E">
      <w:start w:val="1"/>
      <w:numFmt w:val="upperLetter"/>
      <w:lvlText w:val="%7."/>
      <w:lvlJc w:val="left"/>
      <w:pPr>
        <w:ind w:left="5040" w:hanging="360"/>
      </w:pPr>
      <w:rPr>
        <w:rFonts w:hint="default"/>
      </w:rPr>
    </w:lvl>
    <w:lvl w:ilvl="7" w:tplc="84F424FC">
      <w:start w:val="1"/>
      <w:numFmt w:val="lowerLetter"/>
      <w:lvlText w:val="%8)"/>
      <w:lvlJc w:val="left"/>
      <w:pPr>
        <w:ind w:left="5760" w:hanging="360"/>
      </w:pPr>
      <w:rPr>
        <w:rFonts w:hint="default"/>
      </w:rPr>
    </w:lvl>
    <w:lvl w:ilvl="8" w:tplc="0409001B" w:tentative="1">
      <w:start w:val="1"/>
      <w:numFmt w:val="lowerRoman"/>
      <w:lvlText w:val="%9."/>
      <w:lvlJc w:val="right"/>
      <w:pPr>
        <w:ind w:left="6480" w:hanging="180"/>
      </w:pPr>
    </w:lvl>
  </w:abstractNum>
  <w:abstractNum w:abstractNumId="46">
    <w:nsid w:val="32040BFC"/>
    <w:multiLevelType w:val="hybridMultilevel"/>
    <w:tmpl w:val="F69435F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25F2BA0"/>
    <w:multiLevelType w:val="hybridMultilevel"/>
    <w:tmpl w:val="9CB2CB9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3453069C"/>
    <w:multiLevelType w:val="hybridMultilevel"/>
    <w:tmpl w:val="7812EA1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35762740"/>
    <w:multiLevelType w:val="hybridMultilevel"/>
    <w:tmpl w:val="9E9E9C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EA9AAF4A">
      <w:start w:val="1"/>
      <w:numFmt w:val="decimal"/>
      <w:lvlText w:val="%5)"/>
      <w:lvlJc w:val="left"/>
      <w:pPr>
        <w:ind w:left="3600" w:hanging="360"/>
      </w:pPr>
      <w:rPr>
        <w:rFonts w:hint="default"/>
      </w:rPr>
    </w:lvl>
    <w:lvl w:ilvl="5" w:tplc="E2A693A4">
      <w:start w:val="1"/>
      <w:numFmt w:val="lowerLetter"/>
      <w:lvlText w:val="%6)"/>
      <w:lvlJc w:val="left"/>
      <w:pPr>
        <w:ind w:left="4500" w:hanging="360"/>
      </w:pPr>
      <w:rPr>
        <w:rFonts w:hint="default"/>
      </w:rPr>
    </w:lvl>
    <w:lvl w:ilvl="6" w:tplc="FB1618EC">
      <w:start w:val="1"/>
      <w:numFmt w:val="upperRoman"/>
      <w:lvlText w:val="%7."/>
      <w:lvlJc w:val="left"/>
      <w:pPr>
        <w:ind w:left="5400" w:hanging="72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8C23948"/>
    <w:multiLevelType w:val="hybridMultilevel"/>
    <w:tmpl w:val="0D025D72"/>
    <w:lvl w:ilvl="0" w:tplc="0409000F">
      <w:start w:val="1"/>
      <w:numFmt w:val="decimal"/>
      <w:lvlText w:val="%1."/>
      <w:lvlJc w:val="left"/>
      <w:pPr>
        <w:ind w:left="720" w:hanging="360"/>
      </w:pPr>
    </w:lvl>
    <w:lvl w:ilvl="1" w:tplc="E44CD26E">
      <w:start w:val="1"/>
      <w:numFmt w:val="lowerLetter"/>
      <w:lvlText w:val="%2)"/>
      <w:lvlJc w:val="left"/>
      <w:pPr>
        <w:ind w:left="1440" w:hanging="360"/>
      </w:pPr>
      <w:rPr>
        <w:rFonts w:hint="default"/>
      </w:rPr>
    </w:lvl>
    <w:lvl w:ilvl="2" w:tplc="67CC743E">
      <w:start w:val="1"/>
      <w:numFmt w:val="decimal"/>
      <w:lvlText w:val="%3)"/>
      <w:lvlJc w:val="left"/>
      <w:pPr>
        <w:ind w:left="2340" w:hanging="360"/>
      </w:pPr>
      <w:rPr>
        <w:rFonts w:hint="default"/>
      </w:rPr>
    </w:lvl>
    <w:lvl w:ilvl="3" w:tplc="0409000F">
      <w:start w:val="1"/>
      <w:numFmt w:val="decimal"/>
      <w:lvlText w:val="%4."/>
      <w:lvlJc w:val="left"/>
      <w:pPr>
        <w:ind w:left="2880" w:hanging="360"/>
      </w:pPr>
    </w:lvl>
    <w:lvl w:ilvl="4" w:tplc="5FCA376C">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98863A2"/>
    <w:multiLevelType w:val="hybridMultilevel"/>
    <w:tmpl w:val="3424D71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3A4E0BDD"/>
    <w:multiLevelType w:val="hybridMultilevel"/>
    <w:tmpl w:val="B45812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AB62278"/>
    <w:multiLevelType w:val="hybridMultilevel"/>
    <w:tmpl w:val="128E453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3DDF48B9"/>
    <w:multiLevelType w:val="hybridMultilevel"/>
    <w:tmpl w:val="48B490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44A5365E"/>
    <w:multiLevelType w:val="hybridMultilevel"/>
    <w:tmpl w:val="CB8894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48552090"/>
    <w:multiLevelType w:val="hybridMultilevel"/>
    <w:tmpl w:val="E6340522"/>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4D655324"/>
    <w:multiLevelType w:val="hybridMultilevel"/>
    <w:tmpl w:val="8D161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E5B407E"/>
    <w:multiLevelType w:val="hybridMultilevel"/>
    <w:tmpl w:val="169E32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514D3892"/>
    <w:multiLevelType w:val="hybridMultilevel"/>
    <w:tmpl w:val="FCCCBA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527A6BCD"/>
    <w:multiLevelType w:val="hybridMultilevel"/>
    <w:tmpl w:val="5BBA559A"/>
    <w:lvl w:ilvl="0" w:tplc="04090017">
      <w:start w:val="1"/>
      <w:numFmt w:val="lowerLetter"/>
      <w:lvlText w:val="%1)"/>
      <w:lvlJc w:val="left"/>
      <w:pPr>
        <w:ind w:left="720" w:hanging="360"/>
      </w:pPr>
      <w:rPr>
        <w:rFonts w:hint="default"/>
      </w:rPr>
    </w:lvl>
    <w:lvl w:ilvl="1" w:tplc="316C62D2">
      <w:start w:val="1"/>
      <w:numFmt w:val="decimal"/>
      <w:lvlText w:val="%2)"/>
      <w:lvlJc w:val="left"/>
      <w:pPr>
        <w:ind w:left="1440" w:hanging="360"/>
      </w:pPr>
      <w:rPr>
        <w:rFonts w:hint="default"/>
      </w:rPr>
    </w:lvl>
    <w:lvl w:ilvl="2" w:tplc="EEDE7116">
      <w:start w:val="1"/>
      <w:numFmt w:val="upperLetter"/>
      <w:lvlText w:val="%3."/>
      <w:lvlJc w:val="left"/>
      <w:pPr>
        <w:ind w:left="2340" w:hanging="360"/>
      </w:pPr>
      <w:rPr>
        <w:rFonts w:hint="default"/>
      </w:rPr>
    </w:lvl>
    <w:lvl w:ilvl="3" w:tplc="7B5C068E">
      <w:start w:val="1"/>
      <w:numFmt w:val="lowerRoman"/>
      <w:lvlText w:val="%4."/>
      <w:lvlJc w:val="left"/>
      <w:pPr>
        <w:ind w:left="3240" w:hanging="72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425586E"/>
    <w:multiLevelType w:val="hybridMultilevel"/>
    <w:tmpl w:val="6E44BA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553A633B"/>
    <w:multiLevelType w:val="hybridMultilevel"/>
    <w:tmpl w:val="51D01D16"/>
    <w:lvl w:ilvl="0" w:tplc="04090005">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3">
    <w:nsid w:val="581A2C9A"/>
    <w:multiLevelType w:val="hybridMultilevel"/>
    <w:tmpl w:val="B9E2C1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64">
    <w:nsid w:val="58A15844"/>
    <w:multiLevelType w:val="hybridMultilevel"/>
    <w:tmpl w:val="E086FB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59590658"/>
    <w:multiLevelType w:val="hybridMultilevel"/>
    <w:tmpl w:val="FBFEC7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5B087B18"/>
    <w:multiLevelType w:val="hybridMultilevel"/>
    <w:tmpl w:val="19A2D85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5BE522DE"/>
    <w:multiLevelType w:val="hybridMultilevel"/>
    <w:tmpl w:val="14880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24E0EEA"/>
    <w:multiLevelType w:val="hybridMultilevel"/>
    <w:tmpl w:val="961632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656D5189"/>
    <w:multiLevelType w:val="hybridMultilevel"/>
    <w:tmpl w:val="65340D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5CC1CDA"/>
    <w:multiLevelType w:val="hybridMultilevel"/>
    <w:tmpl w:val="310E73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6A337283"/>
    <w:multiLevelType w:val="hybridMultilevel"/>
    <w:tmpl w:val="E2E85B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38A21B8A">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0762442"/>
    <w:multiLevelType w:val="hybridMultilevel"/>
    <w:tmpl w:val="4B904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1E4015D"/>
    <w:multiLevelType w:val="hybridMultilevel"/>
    <w:tmpl w:val="B6148FE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72446849"/>
    <w:multiLevelType w:val="hybridMultilevel"/>
    <w:tmpl w:val="183E66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75A57BCE"/>
    <w:multiLevelType w:val="hybridMultilevel"/>
    <w:tmpl w:val="B63829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79B4975"/>
    <w:multiLevelType w:val="hybridMultilevel"/>
    <w:tmpl w:val="C87E07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78EC5036"/>
    <w:multiLevelType w:val="hybridMultilevel"/>
    <w:tmpl w:val="B2C6E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C65133D"/>
    <w:multiLevelType w:val="hybridMultilevel"/>
    <w:tmpl w:val="900E07D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nsid w:val="7CE11FB3"/>
    <w:multiLevelType w:val="hybridMultilevel"/>
    <w:tmpl w:val="2BA6EFD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DDE05CF"/>
    <w:multiLevelType w:val="hybridMultilevel"/>
    <w:tmpl w:val="1D127F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8C103D"/>
    <w:multiLevelType w:val="hybridMultilevel"/>
    <w:tmpl w:val="3C4C797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nsid w:val="7FA24F6A"/>
    <w:multiLevelType w:val="hybridMultilevel"/>
    <w:tmpl w:val="AC2E0E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5"/>
  </w:num>
  <w:num w:numId="3">
    <w:abstractNumId w:val="39"/>
  </w:num>
  <w:num w:numId="4">
    <w:abstractNumId w:val="71"/>
  </w:num>
  <w:num w:numId="5">
    <w:abstractNumId w:val="49"/>
  </w:num>
  <w:num w:numId="6">
    <w:abstractNumId w:val="80"/>
  </w:num>
  <w:num w:numId="7">
    <w:abstractNumId w:val="45"/>
  </w:num>
  <w:num w:numId="8">
    <w:abstractNumId w:val="50"/>
  </w:num>
  <w:num w:numId="9">
    <w:abstractNumId w:val="77"/>
  </w:num>
  <w:num w:numId="10">
    <w:abstractNumId w:val="74"/>
  </w:num>
  <w:num w:numId="11">
    <w:abstractNumId w:val="79"/>
  </w:num>
  <w:num w:numId="12">
    <w:abstractNumId w:val="67"/>
  </w:num>
  <w:num w:numId="13">
    <w:abstractNumId w:val="30"/>
  </w:num>
  <w:num w:numId="14">
    <w:abstractNumId w:val="69"/>
  </w:num>
  <w:num w:numId="15">
    <w:abstractNumId w:val="32"/>
  </w:num>
  <w:num w:numId="16">
    <w:abstractNumId w:val="68"/>
  </w:num>
  <w:num w:numId="17">
    <w:abstractNumId w:val="55"/>
  </w:num>
  <w:num w:numId="18">
    <w:abstractNumId w:val="58"/>
  </w:num>
  <w:num w:numId="19">
    <w:abstractNumId w:val="23"/>
  </w:num>
  <w:num w:numId="20">
    <w:abstractNumId w:val="78"/>
  </w:num>
  <w:num w:numId="21">
    <w:abstractNumId w:val="81"/>
  </w:num>
  <w:num w:numId="22">
    <w:abstractNumId w:val="31"/>
  </w:num>
  <w:num w:numId="23">
    <w:abstractNumId w:val="62"/>
  </w:num>
  <w:num w:numId="24">
    <w:abstractNumId w:val="38"/>
  </w:num>
  <w:num w:numId="25">
    <w:abstractNumId w:val="82"/>
  </w:num>
  <w:num w:numId="26">
    <w:abstractNumId w:val="57"/>
  </w:num>
  <w:num w:numId="27">
    <w:abstractNumId w:val="48"/>
  </w:num>
  <w:num w:numId="28">
    <w:abstractNumId w:val="47"/>
  </w:num>
  <w:num w:numId="29">
    <w:abstractNumId w:val="53"/>
  </w:num>
  <w:num w:numId="30">
    <w:abstractNumId w:val="51"/>
  </w:num>
  <w:num w:numId="31">
    <w:abstractNumId w:val="52"/>
  </w:num>
  <w:num w:numId="32">
    <w:abstractNumId w:val="22"/>
  </w:num>
  <w:num w:numId="33">
    <w:abstractNumId w:val="75"/>
  </w:num>
  <w:num w:numId="34">
    <w:abstractNumId w:val="66"/>
  </w:num>
  <w:num w:numId="35">
    <w:abstractNumId w:val="56"/>
  </w:num>
  <w:num w:numId="36">
    <w:abstractNumId w:val="46"/>
  </w:num>
  <w:num w:numId="37">
    <w:abstractNumId w:val="41"/>
  </w:num>
  <w:num w:numId="38">
    <w:abstractNumId w:val="26"/>
  </w:num>
  <w:num w:numId="39">
    <w:abstractNumId w:val="42"/>
  </w:num>
  <w:num w:numId="40">
    <w:abstractNumId w:val="73"/>
  </w:num>
  <w:num w:numId="41">
    <w:abstractNumId w:val="70"/>
  </w:num>
  <w:num w:numId="42">
    <w:abstractNumId w:val="64"/>
  </w:num>
  <w:num w:numId="43">
    <w:abstractNumId w:val="43"/>
  </w:num>
  <w:num w:numId="44">
    <w:abstractNumId w:val="61"/>
  </w:num>
  <w:num w:numId="45">
    <w:abstractNumId w:val="54"/>
  </w:num>
  <w:num w:numId="46">
    <w:abstractNumId w:val="34"/>
  </w:num>
  <w:num w:numId="47">
    <w:abstractNumId w:val="29"/>
  </w:num>
  <w:num w:numId="48">
    <w:abstractNumId w:val="44"/>
  </w:num>
  <w:num w:numId="49">
    <w:abstractNumId w:val="28"/>
  </w:num>
  <w:num w:numId="50">
    <w:abstractNumId w:val="27"/>
  </w:num>
  <w:num w:numId="51">
    <w:abstractNumId w:val="36"/>
  </w:num>
  <w:num w:numId="52">
    <w:abstractNumId w:val="59"/>
  </w:num>
  <w:num w:numId="53">
    <w:abstractNumId w:val="37"/>
  </w:num>
  <w:num w:numId="54">
    <w:abstractNumId w:val="33"/>
  </w:num>
  <w:num w:numId="55">
    <w:abstractNumId w:val="40"/>
  </w:num>
  <w:num w:numId="56">
    <w:abstractNumId w:val="72"/>
  </w:num>
  <w:num w:numId="57">
    <w:abstractNumId w:val="0"/>
  </w:num>
  <w:num w:numId="58">
    <w:abstractNumId w:val="1"/>
  </w:num>
  <w:num w:numId="59">
    <w:abstractNumId w:val="2"/>
  </w:num>
  <w:num w:numId="60">
    <w:abstractNumId w:val="3"/>
  </w:num>
  <w:num w:numId="61">
    <w:abstractNumId w:val="5"/>
  </w:num>
  <w:num w:numId="62">
    <w:abstractNumId w:val="6"/>
  </w:num>
  <w:num w:numId="63">
    <w:abstractNumId w:val="7"/>
  </w:num>
  <w:num w:numId="64">
    <w:abstractNumId w:val="8"/>
  </w:num>
  <w:num w:numId="65">
    <w:abstractNumId w:val="9"/>
  </w:num>
  <w:num w:numId="66">
    <w:abstractNumId w:val="10"/>
  </w:num>
  <w:num w:numId="67">
    <w:abstractNumId w:val="11"/>
  </w:num>
  <w:num w:numId="68">
    <w:abstractNumId w:val="12"/>
  </w:num>
  <w:num w:numId="69">
    <w:abstractNumId w:val="13"/>
  </w:num>
  <w:num w:numId="70">
    <w:abstractNumId w:val="14"/>
  </w:num>
  <w:num w:numId="71">
    <w:abstractNumId w:val="15"/>
  </w:num>
  <w:num w:numId="72">
    <w:abstractNumId w:val="16"/>
  </w:num>
  <w:num w:numId="73">
    <w:abstractNumId w:val="17"/>
  </w:num>
  <w:num w:numId="74">
    <w:abstractNumId w:val="18"/>
  </w:num>
  <w:num w:numId="75">
    <w:abstractNumId w:val="19"/>
  </w:num>
  <w:num w:numId="76">
    <w:abstractNumId w:val="20"/>
  </w:num>
  <w:num w:numId="77">
    <w:abstractNumId w:val="21"/>
  </w:num>
  <w:num w:numId="78">
    <w:abstractNumId w:val="63"/>
  </w:num>
  <w:num w:numId="79">
    <w:abstractNumId w:val="24"/>
  </w:num>
  <w:num w:numId="80">
    <w:abstractNumId w:val="35"/>
  </w:num>
  <w:num w:numId="81">
    <w:abstractNumId w:val="60"/>
  </w:num>
  <w:num w:numId="82">
    <w:abstractNumId w:val="76"/>
  </w:num>
  <w:num w:numId="83">
    <w:abstractNumId w:val="2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52"/>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74AA"/>
    <w:rsid w:val="0001412F"/>
    <w:rsid w:val="00016C0F"/>
    <w:rsid w:val="00020D50"/>
    <w:rsid w:val="000315D1"/>
    <w:rsid w:val="00041510"/>
    <w:rsid w:val="00041AF6"/>
    <w:rsid w:val="00061E16"/>
    <w:rsid w:val="000970D5"/>
    <w:rsid w:val="000B35B4"/>
    <w:rsid w:val="000D2A04"/>
    <w:rsid w:val="00121730"/>
    <w:rsid w:val="001426E8"/>
    <w:rsid w:val="0014422D"/>
    <w:rsid w:val="001607D7"/>
    <w:rsid w:val="00182D6D"/>
    <w:rsid w:val="00185446"/>
    <w:rsid w:val="00187D67"/>
    <w:rsid w:val="001B2899"/>
    <w:rsid w:val="001C7009"/>
    <w:rsid w:val="001E2ADF"/>
    <w:rsid w:val="001E3984"/>
    <w:rsid w:val="001F2A8F"/>
    <w:rsid w:val="002152D3"/>
    <w:rsid w:val="0024125E"/>
    <w:rsid w:val="0025021B"/>
    <w:rsid w:val="00260B87"/>
    <w:rsid w:val="00260E13"/>
    <w:rsid w:val="00270EC3"/>
    <w:rsid w:val="002953B6"/>
    <w:rsid w:val="002A00D5"/>
    <w:rsid w:val="002A2F71"/>
    <w:rsid w:val="002B2B88"/>
    <w:rsid w:val="002D2C06"/>
    <w:rsid w:val="00313A00"/>
    <w:rsid w:val="00335369"/>
    <w:rsid w:val="0034481E"/>
    <w:rsid w:val="00356589"/>
    <w:rsid w:val="00394673"/>
    <w:rsid w:val="003A1DBF"/>
    <w:rsid w:val="003A4A73"/>
    <w:rsid w:val="003A6CB9"/>
    <w:rsid w:val="003B3727"/>
    <w:rsid w:val="003B775D"/>
    <w:rsid w:val="003D07F7"/>
    <w:rsid w:val="004071CA"/>
    <w:rsid w:val="00411108"/>
    <w:rsid w:val="0042170B"/>
    <w:rsid w:val="0044726F"/>
    <w:rsid w:val="0046354B"/>
    <w:rsid w:val="00466C88"/>
    <w:rsid w:val="00484A82"/>
    <w:rsid w:val="004E2CB1"/>
    <w:rsid w:val="004E53B3"/>
    <w:rsid w:val="004F27E4"/>
    <w:rsid w:val="00502FD1"/>
    <w:rsid w:val="00520F04"/>
    <w:rsid w:val="0055029D"/>
    <w:rsid w:val="00561D15"/>
    <w:rsid w:val="005747CC"/>
    <w:rsid w:val="005A1625"/>
    <w:rsid w:val="006174AA"/>
    <w:rsid w:val="006967A4"/>
    <w:rsid w:val="006A5A11"/>
    <w:rsid w:val="006C2ADF"/>
    <w:rsid w:val="006E7A46"/>
    <w:rsid w:val="007048D5"/>
    <w:rsid w:val="00717456"/>
    <w:rsid w:val="0073749D"/>
    <w:rsid w:val="00773445"/>
    <w:rsid w:val="00790013"/>
    <w:rsid w:val="007D3FD7"/>
    <w:rsid w:val="007E1AC9"/>
    <w:rsid w:val="007E1F94"/>
    <w:rsid w:val="007E51FF"/>
    <w:rsid w:val="007E7AF5"/>
    <w:rsid w:val="007F6A92"/>
    <w:rsid w:val="008256FE"/>
    <w:rsid w:val="00840857"/>
    <w:rsid w:val="00841DAE"/>
    <w:rsid w:val="008650EE"/>
    <w:rsid w:val="008727D5"/>
    <w:rsid w:val="00882FAE"/>
    <w:rsid w:val="008B7C3C"/>
    <w:rsid w:val="008C1037"/>
    <w:rsid w:val="008D63FD"/>
    <w:rsid w:val="00921373"/>
    <w:rsid w:val="00941F42"/>
    <w:rsid w:val="00947EC3"/>
    <w:rsid w:val="00962805"/>
    <w:rsid w:val="00993283"/>
    <w:rsid w:val="00A149B2"/>
    <w:rsid w:val="00A14E8C"/>
    <w:rsid w:val="00A24454"/>
    <w:rsid w:val="00A352B8"/>
    <w:rsid w:val="00A512EB"/>
    <w:rsid w:val="00A53B7E"/>
    <w:rsid w:val="00A559A8"/>
    <w:rsid w:val="00A618FE"/>
    <w:rsid w:val="00A63C87"/>
    <w:rsid w:val="00AA1113"/>
    <w:rsid w:val="00AD0ADA"/>
    <w:rsid w:val="00AD2C7F"/>
    <w:rsid w:val="00B10E70"/>
    <w:rsid w:val="00B3752C"/>
    <w:rsid w:val="00B5217A"/>
    <w:rsid w:val="00B56899"/>
    <w:rsid w:val="00B838F7"/>
    <w:rsid w:val="00BB543D"/>
    <w:rsid w:val="00BB71AD"/>
    <w:rsid w:val="00BC3604"/>
    <w:rsid w:val="00C209B8"/>
    <w:rsid w:val="00CC1039"/>
    <w:rsid w:val="00CE0751"/>
    <w:rsid w:val="00CF5586"/>
    <w:rsid w:val="00D03579"/>
    <w:rsid w:val="00D10D10"/>
    <w:rsid w:val="00D1398C"/>
    <w:rsid w:val="00D16785"/>
    <w:rsid w:val="00D22FD9"/>
    <w:rsid w:val="00D2682A"/>
    <w:rsid w:val="00D348AA"/>
    <w:rsid w:val="00D4088A"/>
    <w:rsid w:val="00D6598C"/>
    <w:rsid w:val="00D666A9"/>
    <w:rsid w:val="00D733D1"/>
    <w:rsid w:val="00DA6F0F"/>
    <w:rsid w:val="00DC0031"/>
    <w:rsid w:val="00DC28EE"/>
    <w:rsid w:val="00DD0276"/>
    <w:rsid w:val="00DF1B16"/>
    <w:rsid w:val="00DF3C8E"/>
    <w:rsid w:val="00E3697A"/>
    <w:rsid w:val="00E54882"/>
    <w:rsid w:val="00E656EF"/>
    <w:rsid w:val="00E81A76"/>
    <w:rsid w:val="00E876EE"/>
    <w:rsid w:val="00EA2E13"/>
    <w:rsid w:val="00ED7CF9"/>
    <w:rsid w:val="00F532F4"/>
    <w:rsid w:val="00FB1672"/>
    <w:rsid w:val="00FE7A4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05C92C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74A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74AA"/>
    <w:rPr>
      <w:rFonts w:ascii="Lucida Grande" w:hAnsi="Lucida Grande" w:cs="Lucida Grande"/>
      <w:sz w:val="18"/>
      <w:szCs w:val="18"/>
    </w:rPr>
  </w:style>
  <w:style w:type="paragraph" w:styleId="ListParagraph">
    <w:name w:val="List Paragraph"/>
    <w:basedOn w:val="Normal"/>
    <w:uiPriority w:val="34"/>
    <w:qFormat/>
    <w:rsid w:val="006174AA"/>
    <w:pPr>
      <w:ind w:left="720"/>
      <w:contextualSpacing/>
    </w:pPr>
  </w:style>
  <w:style w:type="table" w:styleId="TableGrid">
    <w:name w:val="Table Grid"/>
    <w:basedOn w:val="TableNormal"/>
    <w:uiPriority w:val="59"/>
    <w:rsid w:val="002152D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F2A8F"/>
    <w:pPr>
      <w:tabs>
        <w:tab w:val="center" w:pos="4320"/>
        <w:tab w:val="right" w:pos="8640"/>
      </w:tabs>
    </w:pPr>
  </w:style>
  <w:style w:type="character" w:customStyle="1" w:styleId="HeaderChar">
    <w:name w:val="Header Char"/>
    <w:basedOn w:val="DefaultParagraphFont"/>
    <w:link w:val="Header"/>
    <w:uiPriority w:val="99"/>
    <w:rsid w:val="001F2A8F"/>
  </w:style>
  <w:style w:type="paragraph" w:styleId="Footer">
    <w:name w:val="footer"/>
    <w:basedOn w:val="Normal"/>
    <w:link w:val="FooterChar"/>
    <w:uiPriority w:val="99"/>
    <w:unhideWhenUsed/>
    <w:rsid w:val="001F2A8F"/>
    <w:pPr>
      <w:tabs>
        <w:tab w:val="center" w:pos="4320"/>
        <w:tab w:val="right" w:pos="8640"/>
      </w:tabs>
    </w:pPr>
  </w:style>
  <w:style w:type="character" w:customStyle="1" w:styleId="FooterChar">
    <w:name w:val="Footer Char"/>
    <w:basedOn w:val="DefaultParagraphFont"/>
    <w:link w:val="Footer"/>
    <w:uiPriority w:val="99"/>
    <w:rsid w:val="001F2A8F"/>
  </w:style>
  <w:style w:type="table" w:styleId="LightGrid-Accent2">
    <w:name w:val="Light Grid Accent 2"/>
    <w:basedOn w:val="TableNormal"/>
    <w:uiPriority w:val="62"/>
    <w:rsid w:val="000D2A04"/>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styleId="NormalWeb">
    <w:name w:val="Normal (Web)"/>
    <w:basedOn w:val="Normal"/>
    <w:uiPriority w:val="99"/>
    <w:semiHidden/>
    <w:unhideWhenUsed/>
    <w:rsid w:val="000970D5"/>
    <w:pPr>
      <w:spacing w:before="100" w:beforeAutospacing="1" w:after="100" w:afterAutospacing="1"/>
    </w:pPr>
    <w:rPr>
      <w:rFonts w:ascii="Times" w:hAnsi="Times"/>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74A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74AA"/>
    <w:rPr>
      <w:rFonts w:ascii="Lucida Grande" w:hAnsi="Lucida Grande" w:cs="Lucida Grande"/>
      <w:sz w:val="18"/>
      <w:szCs w:val="18"/>
    </w:rPr>
  </w:style>
  <w:style w:type="paragraph" w:styleId="ListParagraph">
    <w:name w:val="List Paragraph"/>
    <w:basedOn w:val="Normal"/>
    <w:uiPriority w:val="34"/>
    <w:qFormat/>
    <w:rsid w:val="006174AA"/>
    <w:pPr>
      <w:ind w:left="720"/>
      <w:contextualSpacing/>
    </w:pPr>
  </w:style>
  <w:style w:type="table" w:styleId="TableGrid">
    <w:name w:val="Table Grid"/>
    <w:basedOn w:val="TableNormal"/>
    <w:uiPriority w:val="59"/>
    <w:rsid w:val="002152D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F2A8F"/>
    <w:pPr>
      <w:tabs>
        <w:tab w:val="center" w:pos="4320"/>
        <w:tab w:val="right" w:pos="8640"/>
      </w:tabs>
    </w:pPr>
  </w:style>
  <w:style w:type="character" w:customStyle="1" w:styleId="HeaderChar">
    <w:name w:val="Header Char"/>
    <w:basedOn w:val="DefaultParagraphFont"/>
    <w:link w:val="Header"/>
    <w:uiPriority w:val="99"/>
    <w:rsid w:val="001F2A8F"/>
  </w:style>
  <w:style w:type="paragraph" w:styleId="Footer">
    <w:name w:val="footer"/>
    <w:basedOn w:val="Normal"/>
    <w:link w:val="FooterChar"/>
    <w:uiPriority w:val="99"/>
    <w:unhideWhenUsed/>
    <w:rsid w:val="001F2A8F"/>
    <w:pPr>
      <w:tabs>
        <w:tab w:val="center" w:pos="4320"/>
        <w:tab w:val="right" w:pos="8640"/>
      </w:tabs>
    </w:pPr>
  </w:style>
  <w:style w:type="character" w:customStyle="1" w:styleId="FooterChar">
    <w:name w:val="Footer Char"/>
    <w:basedOn w:val="DefaultParagraphFont"/>
    <w:link w:val="Footer"/>
    <w:uiPriority w:val="99"/>
    <w:rsid w:val="001F2A8F"/>
  </w:style>
  <w:style w:type="table" w:styleId="LightGrid-Accent2">
    <w:name w:val="Light Grid Accent 2"/>
    <w:basedOn w:val="TableNormal"/>
    <w:uiPriority w:val="62"/>
    <w:rsid w:val="000D2A04"/>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styleId="NormalWeb">
    <w:name w:val="Normal (Web)"/>
    <w:basedOn w:val="Normal"/>
    <w:uiPriority w:val="99"/>
    <w:semiHidden/>
    <w:unhideWhenUsed/>
    <w:rsid w:val="000970D5"/>
    <w:pPr>
      <w:spacing w:before="100" w:beforeAutospacing="1" w:after="100" w:afterAutospacing="1"/>
    </w:pPr>
    <w:rPr>
      <w:rFonts w:ascii="Times" w:hAnsi="Time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121411">
      <w:bodyDiv w:val="1"/>
      <w:marLeft w:val="0"/>
      <w:marRight w:val="0"/>
      <w:marTop w:val="0"/>
      <w:marBottom w:val="0"/>
      <w:divBdr>
        <w:top w:val="none" w:sz="0" w:space="0" w:color="auto"/>
        <w:left w:val="none" w:sz="0" w:space="0" w:color="auto"/>
        <w:bottom w:val="none" w:sz="0" w:space="0" w:color="auto"/>
        <w:right w:val="none" w:sz="0" w:space="0" w:color="auto"/>
      </w:divBdr>
    </w:div>
    <w:div w:id="379400840">
      <w:bodyDiv w:val="1"/>
      <w:marLeft w:val="0"/>
      <w:marRight w:val="0"/>
      <w:marTop w:val="0"/>
      <w:marBottom w:val="0"/>
      <w:divBdr>
        <w:top w:val="none" w:sz="0" w:space="0" w:color="auto"/>
        <w:left w:val="none" w:sz="0" w:space="0" w:color="auto"/>
        <w:bottom w:val="none" w:sz="0" w:space="0" w:color="auto"/>
        <w:right w:val="none" w:sz="0" w:space="0" w:color="auto"/>
      </w:divBdr>
    </w:div>
    <w:div w:id="485629340">
      <w:bodyDiv w:val="1"/>
      <w:marLeft w:val="0"/>
      <w:marRight w:val="0"/>
      <w:marTop w:val="0"/>
      <w:marBottom w:val="0"/>
      <w:divBdr>
        <w:top w:val="none" w:sz="0" w:space="0" w:color="auto"/>
        <w:left w:val="none" w:sz="0" w:space="0" w:color="auto"/>
        <w:bottom w:val="none" w:sz="0" w:space="0" w:color="auto"/>
        <w:right w:val="none" w:sz="0" w:space="0" w:color="auto"/>
      </w:divBdr>
    </w:div>
    <w:div w:id="808935670">
      <w:bodyDiv w:val="1"/>
      <w:marLeft w:val="0"/>
      <w:marRight w:val="0"/>
      <w:marTop w:val="0"/>
      <w:marBottom w:val="0"/>
      <w:divBdr>
        <w:top w:val="none" w:sz="0" w:space="0" w:color="auto"/>
        <w:left w:val="none" w:sz="0" w:space="0" w:color="auto"/>
        <w:bottom w:val="none" w:sz="0" w:space="0" w:color="auto"/>
        <w:right w:val="none" w:sz="0" w:space="0" w:color="auto"/>
      </w:divBdr>
    </w:div>
    <w:div w:id="917597492">
      <w:bodyDiv w:val="1"/>
      <w:marLeft w:val="0"/>
      <w:marRight w:val="0"/>
      <w:marTop w:val="0"/>
      <w:marBottom w:val="0"/>
      <w:divBdr>
        <w:top w:val="none" w:sz="0" w:space="0" w:color="auto"/>
        <w:left w:val="none" w:sz="0" w:space="0" w:color="auto"/>
        <w:bottom w:val="none" w:sz="0" w:space="0" w:color="auto"/>
        <w:right w:val="none" w:sz="0" w:space="0" w:color="auto"/>
      </w:divBdr>
      <w:divsChild>
        <w:div w:id="1891644501">
          <w:marLeft w:val="547"/>
          <w:marRight w:val="0"/>
          <w:marTop w:val="154"/>
          <w:marBottom w:val="0"/>
          <w:divBdr>
            <w:top w:val="none" w:sz="0" w:space="0" w:color="auto"/>
            <w:left w:val="none" w:sz="0" w:space="0" w:color="auto"/>
            <w:bottom w:val="none" w:sz="0" w:space="0" w:color="auto"/>
            <w:right w:val="none" w:sz="0" w:space="0" w:color="auto"/>
          </w:divBdr>
        </w:div>
      </w:divsChild>
    </w:div>
    <w:div w:id="1054234560">
      <w:bodyDiv w:val="1"/>
      <w:marLeft w:val="0"/>
      <w:marRight w:val="0"/>
      <w:marTop w:val="0"/>
      <w:marBottom w:val="0"/>
      <w:divBdr>
        <w:top w:val="none" w:sz="0" w:space="0" w:color="auto"/>
        <w:left w:val="none" w:sz="0" w:space="0" w:color="auto"/>
        <w:bottom w:val="none" w:sz="0" w:space="0" w:color="auto"/>
        <w:right w:val="none" w:sz="0" w:space="0" w:color="auto"/>
      </w:divBdr>
      <w:divsChild>
        <w:div w:id="1309475194">
          <w:marLeft w:val="547"/>
          <w:marRight w:val="0"/>
          <w:marTop w:val="154"/>
          <w:marBottom w:val="0"/>
          <w:divBdr>
            <w:top w:val="none" w:sz="0" w:space="0" w:color="auto"/>
            <w:left w:val="none" w:sz="0" w:space="0" w:color="auto"/>
            <w:bottom w:val="none" w:sz="0" w:space="0" w:color="auto"/>
            <w:right w:val="none" w:sz="0" w:space="0" w:color="auto"/>
          </w:divBdr>
        </w:div>
      </w:divsChild>
    </w:div>
    <w:div w:id="1470047272">
      <w:bodyDiv w:val="1"/>
      <w:marLeft w:val="0"/>
      <w:marRight w:val="0"/>
      <w:marTop w:val="0"/>
      <w:marBottom w:val="0"/>
      <w:divBdr>
        <w:top w:val="none" w:sz="0" w:space="0" w:color="auto"/>
        <w:left w:val="none" w:sz="0" w:space="0" w:color="auto"/>
        <w:bottom w:val="none" w:sz="0" w:space="0" w:color="auto"/>
        <w:right w:val="none" w:sz="0" w:space="0" w:color="auto"/>
      </w:divBdr>
      <w:divsChild>
        <w:div w:id="1002977053">
          <w:marLeft w:val="547"/>
          <w:marRight w:val="0"/>
          <w:marTop w:val="96"/>
          <w:marBottom w:val="0"/>
          <w:divBdr>
            <w:top w:val="none" w:sz="0" w:space="0" w:color="auto"/>
            <w:left w:val="none" w:sz="0" w:space="0" w:color="auto"/>
            <w:bottom w:val="none" w:sz="0" w:space="0" w:color="auto"/>
            <w:right w:val="none" w:sz="0" w:space="0" w:color="auto"/>
          </w:divBdr>
        </w:div>
        <w:div w:id="1454254849">
          <w:marLeft w:val="547"/>
          <w:marRight w:val="0"/>
          <w:marTop w:val="96"/>
          <w:marBottom w:val="0"/>
          <w:divBdr>
            <w:top w:val="none" w:sz="0" w:space="0" w:color="auto"/>
            <w:left w:val="none" w:sz="0" w:space="0" w:color="auto"/>
            <w:bottom w:val="none" w:sz="0" w:space="0" w:color="auto"/>
            <w:right w:val="none" w:sz="0" w:space="0" w:color="auto"/>
          </w:divBdr>
        </w:div>
        <w:div w:id="2026635885">
          <w:marLeft w:val="547"/>
          <w:marRight w:val="0"/>
          <w:marTop w:val="96"/>
          <w:marBottom w:val="0"/>
          <w:divBdr>
            <w:top w:val="none" w:sz="0" w:space="0" w:color="auto"/>
            <w:left w:val="none" w:sz="0" w:space="0" w:color="auto"/>
            <w:bottom w:val="none" w:sz="0" w:space="0" w:color="auto"/>
            <w:right w:val="none" w:sz="0" w:space="0" w:color="auto"/>
          </w:divBdr>
        </w:div>
        <w:div w:id="718675508">
          <w:marLeft w:val="547"/>
          <w:marRight w:val="0"/>
          <w:marTop w:val="96"/>
          <w:marBottom w:val="0"/>
          <w:divBdr>
            <w:top w:val="none" w:sz="0" w:space="0" w:color="auto"/>
            <w:left w:val="none" w:sz="0" w:space="0" w:color="auto"/>
            <w:bottom w:val="none" w:sz="0" w:space="0" w:color="auto"/>
            <w:right w:val="none" w:sz="0" w:space="0" w:color="auto"/>
          </w:divBdr>
        </w:div>
        <w:div w:id="77487980">
          <w:marLeft w:val="547"/>
          <w:marRight w:val="0"/>
          <w:marTop w:val="96"/>
          <w:marBottom w:val="0"/>
          <w:divBdr>
            <w:top w:val="none" w:sz="0" w:space="0" w:color="auto"/>
            <w:left w:val="none" w:sz="0" w:space="0" w:color="auto"/>
            <w:bottom w:val="none" w:sz="0" w:space="0" w:color="auto"/>
            <w:right w:val="none" w:sz="0" w:space="0" w:color="auto"/>
          </w:divBdr>
        </w:div>
      </w:divsChild>
    </w:div>
    <w:div w:id="1713847465">
      <w:bodyDiv w:val="1"/>
      <w:marLeft w:val="0"/>
      <w:marRight w:val="0"/>
      <w:marTop w:val="0"/>
      <w:marBottom w:val="0"/>
      <w:divBdr>
        <w:top w:val="none" w:sz="0" w:space="0" w:color="auto"/>
        <w:left w:val="none" w:sz="0" w:space="0" w:color="auto"/>
        <w:bottom w:val="none" w:sz="0" w:space="0" w:color="auto"/>
        <w:right w:val="none" w:sz="0" w:space="0" w:color="auto"/>
      </w:divBdr>
    </w:div>
    <w:div w:id="1723020051">
      <w:bodyDiv w:val="1"/>
      <w:marLeft w:val="0"/>
      <w:marRight w:val="0"/>
      <w:marTop w:val="0"/>
      <w:marBottom w:val="0"/>
      <w:divBdr>
        <w:top w:val="none" w:sz="0" w:space="0" w:color="auto"/>
        <w:left w:val="none" w:sz="0" w:space="0" w:color="auto"/>
        <w:bottom w:val="none" w:sz="0" w:space="0" w:color="auto"/>
        <w:right w:val="none" w:sz="0" w:space="0" w:color="auto"/>
      </w:divBdr>
    </w:div>
    <w:div w:id="2059354811">
      <w:bodyDiv w:val="1"/>
      <w:marLeft w:val="0"/>
      <w:marRight w:val="0"/>
      <w:marTop w:val="0"/>
      <w:marBottom w:val="0"/>
      <w:divBdr>
        <w:top w:val="none" w:sz="0" w:space="0" w:color="auto"/>
        <w:left w:val="none" w:sz="0" w:space="0" w:color="auto"/>
        <w:bottom w:val="none" w:sz="0" w:space="0" w:color="auto"/>
        <w:right w:val="none" w:sz="0" w:space="0" w:color="auto"/>
      </w:divBdr>
      <w:divsChild>
        <w:div w:id="1663964442">
          <w:marLeft w:val="547"/>
          <w:marRight w:val="0"/>
          <w:marTop w:val="154"/>
          <w:marBottom w:val="0"/>
          <w:divBdr>
            <w:top w:val="none" w:sz="0" w:space="0" w:color="auto"/>
            <w:left w:val="none" w:sz="0" w:space="0" w:color="auto"/>
            <w:bottom w:val="none" w:sz="0" w:space="0" w:color="auto"/>
            <w:right w:val="none" w:sz="0" w:space="0" w:color="auto"/>
          </w:divBdr>
        </w:div>
        <w:div w:id="48042597">
          <w:marLeft w:val="547"/>
          <w:marRight w:val="0"/>
          <w:marTop w:val="384"/>
          <w:marBottom w:val="0"/>
          <w:divBdr>
            <w:top w:val="none" w:sz="0" w:space="0" w:color="auto"/>
            <w:left w:val="none" w:sz="0" w:space="0" w:color="auto"/>
            <w:bottom w:val="none" w:sz="0" w:space="0" w:color="auto"/>
            <w:right w:val="none" w:sz="0" w:space="0" w:color="auto"/>
          </w:divBdr>
        </w:div>
        <w:div w:id="856314041">
          <w:marLeft w:val="547"/>
          <w:marRight w:val="0"/>
          <w:marTop w:val="384"/>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jpeg"/><Relationship Id="rId18" Type="http://schemas.openxmlformats.org/officeDocument/2006/relationships/image" Target="media/image9.png"/><Relationship Id="rId19" Type="http://schemas.openxmlformats.org/officeDocument/2006/relationships/image" Target="media/image10.jpeg"/><Relationship Id="rId63" Type="http://schemas.openxmlformats.org/officeDocument/2006/relationships/image" Target="media/image51.png"/><Relationship Id="rId64" Type="http://schemas.openxmlformats.org/officeDocument/2006/relationships/image" Target="media/image52.png"/><Relationship Id="rId65" Type="http://schemas.openxmlformats.org/officeDocument/2006/relationships/image" Target="media/image53.jpeg"/><Relationship Id="rId66" Type="http://schemas.openxmlformats.org/officeDocument/2006/relationships/image" Target="media/image54.jpeg"/><Relationship Id="rId67" Type="http://schemas.openxmlformats.org/officeDocument/2006/relationships/image" Target="media/image55.png"/><Relationship Id="rId68" Type="http://schemas.openxmlformats.org/officeDocument/2006/relationships/image" Target="media/image56.png"/><Relationship Id="rId69" Type="http://schemas.openxmlformats.org/officeDocument/2006/relationships/image" Target="media/image57.png"/><Relationship Id="rId50" Type="http://schemas.openxmlformats.org/officeDocument/2006/relationships/image" Target="media/image40.png"/><Relationship Id="rId51" Type="http://schemas.openxmlformats.org/officeDocument/2006/relationships/image" Target="media/image41.jpeg"/><Relationship Id="rId52" Type="http://schemas.openxmlformats.org/officeDocument/2006/relationships/image" Target="media/image42.png"/><Relationship Id="rId53" Type="http://schemas.microsoft.com/office/2007/relationships/hdphoto" Target="media/hdphoto3.wdp"/><Relationship Id="rId54" Type="http://schemas.openxmlformats.org/officeDocument/2006/relationships/image" Target="media/image43.jpeg"/><Relationship Id="rId55" Type="http://schemas.openxmlformats.org/officeDocument/2006/relationships/image" Target="media/image44.png"/><Relationship Id="rId56" Type="http://schemas.openxmlformats.org/officeDocument/2006/relationships/image" Target="media/image45.jpeg"/><Relationship Id="rId57" Type="http://schemas.openxmlformats.org/officeDocument/2006/relationships/image" Target="media/image46.png"/><Relationship Id="rId58" Type="http://schemas.openxmlformats.org/officeDocument/2006/relationships/image" Target="media/image47.jpeg"/><Relationship Id="rId59" Type="http://schemas.openxmlformats.org/officeDocument/2006/relationships/image" Target="media/image48.jpe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jpeg"/><Relationship Id="rId44" Type="http://schemas.openxmlformats.org/officeDocument/2006/relationships/image" Target="media/image34.png"/><Relationship Id="rId45" Type="http://schemas.openxmlformats.org/officeDocument/2006/relationships/image" Target="media/image35.png"/><Relationship Id="rId46" Type="http://schemas.openxmlformats.org/officeDocument/2006/relationships/image" Target="media/image36.jpeg"/><Relationship Id="rId47" Type="http://schemas.openxmlformats.org/officeDocument/2006/relationships/image" Target="media/image37.jpeg"/><Relationship Id="rId48" Type="http://schemas.openxmlformats.org/officeDocument/2006/relationships/image" Target="media/image38.png"/><Relationship Id="rId49" Type="http://schemas.openxmlformats.org/officeDocument/2006/relationships/image" Target="media/image39.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image" Target="media/image21.png"/><Relationship Id="rId31" Type="http://schemas.openxmlformats.org/officeDocument/2006/relationships/image" Target="media/image22.jpeg"/><Relationship Id="rId32" Type="http://schemas.openxmlformats.org/officeDocument/2006/relationships/image" Target="media/image23.png"/><Relationship Id="rId33" Type="http://schemas.openxmlformats.org/officeDocument/2006/relationships/image" Target="media/image24.jpe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microsoft.com/office/2007/relationships/hdphoto" Target="media/hdphoto2.wdp"/><Relationship Id="rId70" Type="http://schemas.openxmlformats.org/officeDocument/2006/relationships/image" Target="media/image58.png"/><Relationship Id="rId71" Type="http://schemas.openxmlformats.org/officeDocument/2006/relationships/image" Target="media/image59.jpeg"/><Relationship Id="rId72" Type="http://schemas.openxmlformats.org/officeDocument/2006/relationships/image" Target="media/image60.png"/><Relationship Id="rId20" Type="http://schemas.openxmlformats.org/officeDocument/2006/relationships/image" Target="media/image11.pn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jpeg"/><Relationship Id="rId27" Type="http://schemas.openxmlformats.org/officeDocument/2006/relationships/image" Target="media/image18.jpeg"/><Relationship Id="rId28" Type="http://schemas.openxmlformats.org/officeDocument/2006/relationships/image" Target="media/image19.png"/><Relationship Id="rId29" Type="http://schemas.openxmlformats.org/officeDocument/2006/relationships/image" Target="media/image20.png"/><Relationship Id="rId73" Type="http://schemas.openxmlformats.org/officeDocument/2006/relationships/image" Target="media/image61.png"/><Relationship Id="rId74" Type="http://schemas.openxmlformats.org/officeDocument/2006/relationships/image" Target="media/image62.png"/><Relationship Id="rId75" Type="http://schemas.openxmlformats.org/officeDocument/2006/relationships/image" Target="media/image63.png"/><Relationship Id="rId76" Type="http://schemas.openxmlformats.org/officeDocument/2006/relationships/image" Target="media/image64.png"/><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49.jpeg"/><Relationship Id="rId61" Type="http://schemas.microsoft.com/office/2007/relationships/hdphoto" Target="media/hdphoto4.wdp"/><Relationship Id="rId62" Type="http://schemas.openxmlformats.org/officeDocument/2006/relationships/image" Target="media/image50.png"/><Relationship Id="rId10" Type="http://schemas.openxmlformats.org/officeDocument/2006/relationships/image" Target="media/image2.jpeg"/><Relationship Id="rId11" Type="http://schemas.openxmlformats.org/officeDocument/2006/relationships/image" Target="media/image3.jpeg"/><Relationship Id="rId12"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D19AB-1BEB-564A-9E57-205DD14C5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TotalTime>
  <Pages>66</Pages>
  <Words>22081</Words>
  <Characters>125862</Characters>
  <Application>Microsoft Macintosh Word</Application>
  <DocSecurity>0</DocSecurity>
  <Lines>1048</Lines>
  <Paragraphs>295</Paragraphs>
  <ScaleCrop>false</ScaleCrop>
  <Company>University of Toledo College of Medicine</Company>
  <LinksUpToDate>false</LinksUpToDate>
  <CharactersWithSpaces>147648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24</cp:revision>
  <dcterms:created xsi:type="dcterms:W3CDTF">2013-03-28T02:55:00Z</dcterms:created>
  <dcterms:modified xsi:type="dcterms:W3CDTF">2013-04-08T19:35:00Z</dcterms:modified>
</cp:coreProperties>
</file>